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319CA" w:rsidRPr="004319CA" w:rsidRDefault="00A731AC" w:rsidP="004319CA">
      <w:pPr>
        <w:widowControl w:val="0"/>
        <w:shd w:val="clear" w:color="auto" w:fill="FFFFFF"/>
        <w:tabs>
          <w:tab w:val="left" w:pos="893"/>
        </w:tabs>
        <w:suppressAutoHyphens/>
        <w:autoSpaceDE w:val="0"/>
        <w:spacing w:after="0" w:line="200" w:lineRule="atLeast"/>
        <w:jc w:val="right"/>
        <w:rPr>
          <w:rFonts w:ascii="Times New Roman" w:eastAsia="Times New Roman" w:hAnsi="Times New Roman" w:cs="Times New Roman"/>
          <w:sz w:val="28"/>
          <w:szCs w:val="28"/>
          <w:lang w:eastAsia="ar-SA"/>
        </w:rPr>
      </w:pPr>
      <w:r w:rsidRPr="00A731AC">
        <w:rPr>
          <w:rFonts w:ascii="Times New Roman" w:eastAsia="Times New Roman" w:hAnsi="Times New Roman" w:cs="Times New Roman"/>
          <w:noProof/>
          <w:sz w:val="28"/>
          <w:szCs w:val="28"/>
          <w:lang w:eastAsia="ru-RU"/>
        </w:rPr>
        <w:drawing>
          <wp:inline distT="0" distB="0" distL="0" distR="0">
            <wp:extent cx="6188710" cy="8753050"/>
            <wp:effectExtent l="0" t="0" r="2540" b="0"/>
            <wp:docPr id="2" name="Рисунок 2" descr="C:\Users\dns\Documents\img12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dns\Documents\img129.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rot="10800000">
                      <a:off x="0" y="0"/>
                      <a:ext cx="6188710" cy="8753050"/>
                    </a:xfrm>
                    <a:prstGeom prst="rect">
                      <a:avLst/>
                    </a:prstGeom>
                    <a:noFill/>
                    <a:ln>
                      <a:noFill/>
                    </a:ln>
                  </pic:spPr>
                </pic:pic>
              </a:graphicData>
            </a:graphic>
          </wp:inline>
        </w:drawing>
      </w:r>
    </w:p>
    <w:p w:rsidR="004319CA" w:rsidRPr="00A731AC" w:rsidRDefault="004319CA" w:rsidP="00A731AC">
      <w:pPr>
        <w:widowControl w:val="0"/>
        <w:shd w:val="clear" w:color="auto" w:fill="FFFFFF"/>
        <w:tabs>
          <w:tab w:val="left" w:pos="893"/>
        </w:tabs>
        <w:suppressAutoHyphens/>
        <w:autoSpaceDE w:val="0"/>
        <w:spacing w:after="0" w:line="200" w:lineRule="atLeast"/>
        <w:rPr>
          <w:rFonts w:ascii="Times New Roman" w:eastAsia="Times New Roman" w:hAnsi="Times New Roman" w:cs="Times New Roman"/>
          <w:sz w:val="28"/>
          <w:szCs w:val="28"/>
          <w:lang w:eastAsia="ar-SA"/>
        </w:rPr>
        <w:sectPr w:rsidR="004319CA" w:rsidRPr="00A731AC" w:rsidSect="004319CA">
          <w:footerReference w:type="default" r:id="rId8"/>
          <w:pgSz w:w="11906" w:h="16838"/>
          <w:pgMar w:top="1440" w:right="1080" w:bottom="1440" w:left="1080" w:header="720" w:footer="720" w:gutter="0"/>
          <w:cols w:space="720"/>
          <w:docGrid w:linePitch="600" w:charSpace="40960"/>
        </w:sectPr>
      </w:pPr>
      <w:bookmarkStart w:id="0" w:name="_GoBack"/>
      <w:bookmarkEnd w:id="0"/>
    </w:p>
    <w:p w:rsidR="004319CA" w:rsidRPr="004319CA" w:rsidRDefault="004319CA" w:rsidP="004319CA">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4319CA">
        <w:rPr>
          <w:rFonts w:ascii="Times New Roman" w:eastAsia="Times New Roman" w:hAnsi="Times New Roman" w:cs="Times New Roman"/>
          <w:b/>
          <w:bCs/>
          <w:spacing w:val="-32"/>
          <w:sz w:val="24"/>
          <w:szCs w:val="24"/>
          <w:lang w:eastAsia="ar-SA"/>
        </w:rPr>
        <w:lastRenderedPageBreak/>
        <w:t xml:space="preserve">                                                                                </w:t>
      </w:r>
    </w:p>
    <w:p w:rsidR="004319CA" w:rsidRPr="004319CA" w:rsidRDefault="004319CA" w:rsidP="004319CA">
      <w:pPr>
        <w:widowControl w:val="0"/>
        <w:shd w:val="clear" w:color="auto" w:fill="FFFFFF"/>
        <w:tabs>
          <w:tab w:val="left" w:pos="691"/>
        </w:tabs>
        <w:suppressAutoHyphens/>
        <w:autoSpaceDE w:val="0"/>
        <w:spacing w:after="0" w:line="200" w:lineRule="atLeast"/>
        <w:rPr>
          <w:rFonts w:ascii="Times New Roman" w:eastAsia="Times New Roman" w:hAnsi="Times New Roman" w:cs="Times New Roman"/>
          <w:b/>
          <w:spacing w:val="-14"/>
          <w:sz w:val="28"/>
          <w:szCs w:val="28"/>
          <w:lang w:eastAsia="ar-SA"/>
        </w:rPr>
      </w:pPr>
      <w:r w:rsidRPr="004319CA">
        <w:rPr>
          <w:rFonts w:ascii="Times New Roman" w:eastAsia="Times New Roman" w:hAnsi="Times New Roman" w:cs="Times New Roman"/>
          <w:b/>
          <w:sz w:val="28"/>
          <w:szCs w:val="28"/>
          <w:lang w:eastAsia="ar-SA"/>
        </w:rPr>
        <w:t xml:space="preserve">          </w:t>
      </w:r>
      <w:r w:rsidRPr="004319CA">
        <w:rPr>
          <w:rFonts w:ascii="Times New Roman" w:eastAsia="Times New Roman" w:hAnsi="Times New Roman" w:cs="Times New Roman"/>
          <w:b/>
          <w:sz w:val="28"/>
          <w:szCs w:val="28"/>
          <w:lang w:val="en-US" w:eastAsia="ar-SA"/>
        </w:rPr>
        <w:t>I</w:t>
      </w:r>
      <w:r w:rsidRPr="004319CA">
        <w:rPr>
          <w:rFonts w:ascii="Times New Roman" w:eastAsia="Times New Roman" w:hAnsi="Times New Roman" w:cs="Times New Roman"/>
          <w:b/>
          <w:sz w:val="28"/>
          <w:szCs w:val="28"/>
          <w:lang w:eastAsia="ar-SA"/>
        </w:rPr>
        <w:t xml:space="preserve">. </w:t>
      </w:r>
      <w:r w:rsidRPr="004319CA">
        <w:rPr>
          <w:rFonts w:ascii="Times New Roman" w:eastAsia="Times New Roman" w:hAnsi="Times New Roman" w:cs="Times New Roman"/>
          <w:b/>
          <w:spacing w:val="-14"/>
          <w:sz w:val="28"/>
          <w:szCs w:val="28"/>
          <w:lang w:eastAsia="ar-SA"/>
        </w:rPr>
        <w:t>РАЗДЕЛ - ЦЕЛЕВОЙ</w:t>
      </w:r>
    </w:p>
    <w:p w:rsidR="004319CA" w:rsidRPr="004319CA" w:rsidRDefault="004319CA" w:rsidP="004319CA">
      <w:pPr>
        <w:widowControl w:val="0"/>
        <w:shd w:val="clear" w:color="auto" w:fill="FFFFFF"/>
        <w:tabs>
          <w:tab w:val="left" w:pos="950"/>
        </w:tabs>
        <w:suppressAutoHyphens/>
        <w:autoSpaceDE w:val="0"/>
        <w:spacing w:after="0" w:line="200" w:lineRule="atLeast"/>
        <w:ind w:left="691"/>
        <w:rPr>
          <w:rFonts w:ascii="Times New Roman" w:eastAsia="Times New Roman" w:hAnsi="Times New Roman" w:cs="Times New Roman"/>
          <w:sz w:val="28"/>
          <w:szCs w:val="28"/>
          <w:lang w:eastAsia="ar-SA"/>
        </w:rPr>
      </w:pPr>
      <w:r w:rsidRPr="004319CA">
        <w:rPr>
          <w:rFonts w:ascii="Times New Roman" w:eastAsia="Times New Roman" w:hAnsi="Times New Roman" w:cs="Times New Roman"/>
          <w:spacing w:val="-14"/>
          <w:sz w:val="28"/>
          <w:szCs w:val="28"/>
          <w:lang w:eastAsia="ar-SA"/>
        </w:rPr>
        <w:t xml:space="preserve">1.1. </w:t>
      </w:r>
      <w:r w:rsidRPr="004319CA">
        <w:rPr>
          <w:rFonts w:ascii="Times New Roman" w:eastAsia="Times New Roman" w:hAnsi="Times New Roman" w:cs="Times New Roman"/>
          <w:sz w:val="28"/>
          <w:szCs w:val="28"/>
          <w:lang w:eastAsia="ar-SA"/>
        </w:rPr>
        <w:t>Пояснительная записка………………………………………………...3</w:t>
      </w:r>
    </w:p>
    <w:p w:rsidR="004319CA" w:rsidRPr="004319CA" w:rsidRDefault="004319CA" w:rsidP="004319CA">
      <w:pPr>
        <w:widowControl w:val="0"/>
        <w:shd w:val="clear" w:color="auto" w:fill="FFFFFF"/>
        <w:tabs>
          <w:tab w:val="left" w:pos="1114"/>
        </w:tabs>
        <w:suppressAutoHyphens/>
        <w:autoSpaceDE w:val="0"/>
        <w:spacing w:after="0" w:line="200" w:lineRule="atLeast"/>
        <w:ind w:left="691"/>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1.2. Цели и задачи реализации Программы………………………………4</w:t>
      </w:r>
    </w:p>
    <w:p w:rsidR="004319CA" w:rsidRPr="004319CA" w:rsidRDefault="004319CA" w:rsidP="004319CA">
      <w:pPr>
        <w:widowControl w:val="0"/>
        <w:shd w:val="clear" w:color="auto" w:fill="FFFFFF"/>
        <w:tabs>
          <w:tab w:val="left" w:pos="1114"/>
        </w:tabs>
        <w:suppressAutoHyphens/>
        <w:autoSpaceDE w:val="0"/>
        <w:spacing w:after="0" w:line="200" w:lineRule="atLeast"/>
        <w:ind w:left="691"/>
        <w:rPr>
          <w:rFonts w:ascii="Times New Roman" w:eastAsia="Times New Roman" w:hAnsi="Times New Roman" w:cs="Times New Roman"/>
          <w:spacing w:val="-9"/>
          <w:sz w:val="28"/>
          <w:szCs w:val="28"/>
          <w:lang w:eastAsia="ar-SA"/>
        </w:rPr>
      </w:pPr>
      <w:r w:rsidRPr="004319CA">
        <w:rPr>
          <w:rFonts w:ascii="Times New Roman" w:eastAsia="Times New Roman" w:hAnsi="Times New Roman" w:cs="Times New Roman"/>
          <w:sz w:val="28"/>
          <w:szCs w:val="28"/>
          <w:lang w:eastAsia="ar-SA"/>
        </w:rPr>
        <w:t>1.3. Принципы и подходы к формированию Программы……………….5</w:t>
      </w:r>
    </w:p>
    <w:p w:rsidR="004319CA" w:rsidRPr="004319CA" w:rsidRDefault="004319CA" w:rsidP="004319CA">
      <w:pPr>
        <w:widowControl w:val="0"/>
        <w:shd w:val="clear" w:color="auto" w:fill="FFFFFF"/>
        <w:tabs>
          <w:tab w:val="left" w:pos="1248"/>
        </w:tabs>
        <w:suppressAutoHyphens/>
        <w:autoSpaceDE w:val="0"/>
        <w:spacing w:after="0" w:line="200" w:lineRule="atLeast"/>
        <w:ind w:left="691"/>
        <w:rPr>
          <w:rFonts w:ascii="Times New Roman" w:eastAsia="Times New Roman" w:hAnsi="Times New Roman" w:cs="Times New Roman"/>
          <w:sz w:val="28"/>
          <w:szCs w:val="28"/>
          <w:lang w:eastAsia="ar-SA"/>
        </w:rPr>
      </w:pPr>
      <w:r w:rsidRPr="004319CA">
        <w:rPr>
          <w:rFonts w:ascii="Times New Roman" w:eastAsia="Times New Roman" w:hAnsi="Times New Roman" w:cs="Times New Roman"/>
          <w:spacing w:val="-9"/>
          <w:sz w:val="28"/>
          <w:szCs w:val="28"/>
          <w:lang w:eastAsia="ar-SA"/>
        </w:rPr>
        <w:t xml:space="preserve">1.4. </w:t>
      </w:r>
      <w:r w:rsidRPr="004319CA">
        <w:rPr>
          <w:rFonts w:ascii="Times New Roman" w:eastAsia="Times New Roman" w:hAnsi="Times New Roman" w:cs="Times New Roman"/>
          <w:sz w:val="28"/>
          <w:szCs w:val="28"/>
          <w:lang w:eastAsia="ar-SA"/>
        </w:rPr>
        <w:t xml:space="preserve">Психолого-педагогическая   характеристика   особенностей </w:t>
      </w:r>
    </w:p>
    <w:p w:rsidR="004319CA" w:rsidRPr="004319CA" w:rsidRDefault="004319CA" w:rsidP="004319CA">
      <w:pPr>
        <w:widowControl w:val="0"/>
        <w:shd w:val="clear" w:color="auto" w:fill="FFFFFF"/>
        <w:tabs>
          <w:tab w:val="left" w:pos="1248"/>
        </w:tabs>
        <w:suppressAutoHyphens/>
        <w:autoSpaceDE w:val="0"/>
        <w:spacing w:after="0" w:line="200" w:lineRule="atLeast"/>
        <w:ind w:left="691"/>
        <w:rPr>
          <w:rFonts w:ascii="Times New Roman" w:eastAsia="Times New Roman" w:hAnsi="Times New Roman" w:cs="Times New Roman"/>
          <w:spacing w:val="-12"/>
          <w:sz w:val="28"/>
          <w:szCs w:val="28"/>
          <w:lang w:eastAsia="ar-SA"/>
        </w:rPr>
      </w:pPr>
      <w:r w:rsidRPr="004319CA">
        <w:rPr>
          <w:rFonts w:ascii="Times New Roman" w:eastAsia="Times New Roman" w:hAnsi="Times New Roman" w:cs="Times New Roman"/>
          <w:sz w:val="28"/>
          <w:szCs w:val="28"/>
          <w:lang w:eastAsia="ar-SA"/>
        </w:rPr>
        <w:t xml:space="preserve">развития   детей </w:t>
      </w:r>
      <w:r>
        <w:rPr>
          <w:rFonts w:ascii="Times New Roman" w:eastAsia="Times New Roman" w:hAnsi="Times New Roman" w:cs="Times New Roman"/>
          <w:sz w:val="28"/>
          <w:szCs w:val="28"/>
          <w:lang w:eastAsia="ar-SA"/>
        </w:rPr>
        <w:t>средн</w:t>
      </w:r>
      <w:r w:rsidRPr="004319CA">
        <w:rPr>
          <w:rFonts w:ascii="Times New Roman" w:eastAsia="Times New Roman" w:hAnsi="Times New Roman" w:cs="Times New Roman"/>
          <w:sz w:val="28"/>
          <w:szCs w:val="28"/>
          <w:lang w:eastAsia="ar-SA"/>
        </w:rPr>
        <w:t>его</w:t>
      </w:r>
      <w:r w:rsidR="004F42A7">
        <w:rPr>
          <w:rFonts w:ascii="Times New Roman" w:eastAsia="Times New Roman" w:hAnsi="Times New Roman" w:cs="Times New Roman"/>
          <w:sz w:val="28"/>
          <w:szCs w:val="28"/>
          <w:lang w:eastAsia="ar-SA"/>
        </w:rPr>
        <w:t xml:space="preserve"> дошкольного возраста……………………….6</w:t>
      </w:r>
    </w:p>
    <w:p w:rsidR="004319CA" w:rsidRPr="004319CA" w:rsidRDefault="004319CA" w:rsidP="004319CA">
      <w:pPr>
        <w:widowControl w:val="0"/>
        <w:shd w:val="clear" w:color="auto" w:fill="FFFFFF"/>
        <w:tabs>
          <w:tab w:val="left" w:pos="950"/>
        </w:tabs>
        <w:suppressAutoHyphens/>
        <w:autoSpaceDE w:val="0"/>
        <w:spacing w:after="0" w:line="200" w:lineRule="atLeast"/>
        <w:ind w:left="691"/>
        <w:rPr>
          <w:rFonts w:ascii="Times New Roman" w:eastAsia="Times New Roman" w:hAnsi="Times New Roman" w:cs="Times New Roman"/>
          <w:sz w:val="28"/>
          <w:szCs w:val="28"/>
          <w:lang w:eastAsia="ar-SA"/>
        </w:rPr>
      </w:pPr>
      <w:r w:rsidRPr="004319CA">
        <w:rPr>
          <w:rFonts w:ascii="Times New Roman" w:eastAsia="Times New Roman" w:hAnsi="Times New Roman" w:cs="Times New Roman"/>
          <w:spacing w:val="-12"/>
          <w:sz w:val="28"/>
          <w:szCs w:val="28"/>
          <w:lang w:eastAsia="ar-SA"/>
        </w:rPr>
        <w:t xml:space="preserve">1.5. </w:t>
      </w:r>
      <w:r w:rsidRPr="004319CA">
        <w:rPr>
          <w:rFonts w:ascii="Times New Roman" w:eastAsia="Times New Roman" w:hAnsi="Times New Roman" w:cs="Times New Roman"/>
          <w:sz w:val="28"/>
          <w:szCs w:val="28"/>
          <w:lang w:eastAsia="ar-SA"/>
        </w:rPr>
        <w:t>Планируемые результаты освоени</w:t>
      </w:r>
      <w:r>
        <w:rPr>
          <w:rFonts w:ascii="Times New Roman" w:eastAsia="Times New Roman" w:hAnsi="Times New Roman" w:cs="Times New Roman"/>
          <w:sz w:val="28"/>
          <w:szCs w:val="28"/>
          <w:lang w:eastAsia="ar-SA"/>
        </w:rPr>
        <w:t>я рабочей программы детьми средн</w:t>
      </w:r>
      <w:r w:rsidRPr="004319CA">
        <w:rPr>
          <w:rFonts w:ascii="Times New Roman" w:eastAsia="Times New Roman" w:hAnsi="Times New Roman" w:cs="Times New Roman"/>
          <w:sz w:val="28"/>
          <w:szCs w:val="28"/>
          <w:lang w:eastAsia="ar-SA"/>
        </w:rPr>
        <w:t>его дошколь</w:t>
      </w:r>
      <w:r w:rsidR="004F42A7">
        <w:rPr>
          <w:rFonts w:ascii="Times New Roman" w:eastAsia="Times New Roman" w:hAnsi="Times New Roman" w:cs="Times New Roman"/>
          <w:sz w:val="28"/>
          <w:szCs w:val="28"/>
          <w:lang w:eastAsia="ar-SA"/>
        </w:rPr>
        <w:t>ного возраста………………………………………….8</w:t>
      </w:r>
    </w:p>
    <w:p w:rsidR="004319CA" w:rsidRPr="004319CA" w:rsidRDefault="004319CA" w:rsidP="004319CA">
      <w:pPr>
        <w:widowControl w:val="0"/>
        <w:shd w:val="clear" w:color="auto" w:fill="FFFFFF"/>
        <w:tabs>
          <w:tab w:val="left" w:pos="950"/>
        </w:tabs>
        <w:suppressAutoHyphens/>
        <w:autoSpaceDE w:val="0"/>
        <w:spacing w:after="0" w:line="200" w:lineRule="atLeast"/>
        <w:ind w:left="691"/>
        <w:rPr>
          <w:rFonts w:ascii="Times New Roman" w:eastAsia="Times New Roman" w:hAnsi="Times New Roman" w:cs="Times New Roman"/>
          <w:sz w:val="28"/>
          <w:szCs w:val="28"/>
          <w:lang w:eastAsia="ar-SA"/>
        </w:rPr>
      </w:pPr>
    </w:p>
    <w:p w:rsidR="004319CA" w:rsidRPr="004319CA" w:rsidRDefault="004319CA" w:rsidP="004319CA">
      <w:pPr>
        <w:widowControl w:val="0"/>
        <w:shd w:val="clear" w:color="auto" w:fill="FFFFFF"/>
        <w:tabs>
          <w:tab w:val="left" w:pos="749"/>
        </w:tabs>
        <w:suppressAutoHyphens/>
        <w:autoSpaceDE w:val="0"/>
        <w:spacing w:after="0" w:line="200" w:lineRule="atLeast"/>
        <w:rPr>
          <w:rFonts w:ascii="Times New Roman" w:eastAsia="Times New Roman" w:hAnsi="Times New Roman" w:cs="Times New Roman"/>
          <w:b/>
          <w:spacing w:val="-12"/>
          <w:sz w:val="28"/>
          <w:szCs w:val="28"/>
          <w:lang w:eastAsia="ar-SA"/>
        </w:rPr>
      </w:pPr>
      <w:r w:rsidRPr="004319CA">
        <w:rPr>
          <w:rFonts w:ascii="Times New Roman" w:eastAsia="Times New Roman" w:hAnsi="Times New Roman" w:cs="Times New Roman"/>
          <w:spacing w:val="-14"/>
          <w:sz w:val="28"/>
          <w:szCs w:val="28"/>
          <w:lang w:eastAsia="ar-SA"/>
        </w:rPr>
        <w:t xml:space="preserve">             </w:t>
      </w:r>
      <w:r w:rsidRPr="004319CA">
        <w:rPr>
          <w:rFonts w:ascii="Times New Roman" w:eastAsia="Times New Roman" w:hAnsi="Times New Roman" w:cs="Times New Roman"/>
          <w:b/>
          <w:spacing w:val="-14"/>
          <w:sz w:val="28"/>
          <w:szCs w:val="28"/>
          <w:lang w:val="en-US" w:eastAsia="ar-SA"/>
        </w:rPr>
        <w:t>II</w:t>
      </w:r>
      <w:r w:rsidRPr="004319CA">
        <w:rPr>
          <w:rFonts w:ascii="Times New Roman" w:eastAsia="Times New Roman" w:hAnsi="Times New Roman" w:cs="Times New Roman"/>
          <w:b/>
          <w:spacing w:val="-14"/>
          <w:sz w:val="28"/>
          <w:szCs w:val="28"/>
          <w:lang w:eastAsia="ar-SA"/>
        </w:rPr>
        <w:t xml:space="preserve">. </w:t>
      </w:r>
      <w:r w:rsidRPr="004319CA">
        <w:rPr>
          <w:rFonts w:ascii="Times New Roman" w:eastAsia="Times New Roman" w:hAnsi="Times New Roman" w:cs="Times New Roman"/>
          <w:b/>
          <w:spacing w:val="-12"/>
          <w:sz w:val="28"/>
          <w:szCs w:val="28"/>
          <w:lang w:eastAsia="ar-SA"/>
        </w:rPr>
        <w:t>РАЗДЕЛ – СОДЕРЖАТЕЛЬНЫЙ</w:t>
      </w:r>
    </w:p>
    <w:p w:rsidR="004319CA" w:rsidRPr="004319CA" w:rsidRDefault="004319CA" w:rsidP="004319CA">
      <w:pPr>
        <w:widowControl w:val="0"/>
        <w:shd w:val="clear" w:color="auto" w:fill="FFFFFF"/>
        <w:tabs>
          <w:tab w:val="left" w:pos="941"/>
        </w:tabs>
        <w:suppressAutoHyphens/>
        <w:autoSpaceDE w:val="0"/>
        <w:spacing w:after="0" w:line="200" w:lineRule="atLeast"/>
        <w:ind w:left="691"/>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2.1. Цели и задачи обра</w:t>
      </w:r>
      <w:r>
        <w:rPr>
          <w:rFonts w:ascii="Times New Roman" w:eastAsia="Times New Roman" w:hAnsi="Times New Roman" w:cs="Times New Roman"/>
          <w:sz w:val="28"/>
          <w:szCs w:val="28"/>
          <w:lang w:eastAsia="ar-SA"/>
        </w:rPr>
        <w:t>зовательной деятельности в средней</w:t>
      </w:r>
      <w:r w:rsidRPr="004319CA">
        <w:rPr>
          <w:rFonts w:ascii="Times New Roman" w:eastAsia="Times New Roman" w:hAnsi="Times New Roman" w:cs="Times New Roman"/>
          <w:sz w:val="28"/>
          <w:szCs w:val="28"/>
          <w:lang w:eastAsia="ar-SA"/>
        </w:rPr>
        <w:t xml:space="preserve"> группе в соответствии с образовательными направл</w:t>
      </w:r>
      <w:r w:rsidR="004F42A7">
        <w:rPr>
          <w:rFonts w:ascii="Times New Roman" w:eastAsia="Times New Roman" w:hAnsi="Times New Roman" w:cs="Times New Roman"/>
          <w:sz w:val="28"/>
          <w:szCs w:val="28"/>
          <w:lang w:eastAsia="ar-SA"/>
        </w:rPr>
        <w:t>ениями……………………………………………………………..</w:t>
      </w:r>
      <w:r w:rsidRPr="004319CA">
        <w:rPr>
          <w:rFonts w:ascii="Times New Roman" w:eastAsia="Times New Roman" w:hAnsi="Times New Roman" w:cs="Times New Roman"/>
          <w:sz w:val="28"/>
          <w:szCs w:val="28"/>
          <w:lang w:eastAsia="ar-SA"/>
        </w:rPr>
        <w:t>1</w:t>
      </w:r>
      <w:r w:rsidR="004F42A7">
        <w:rPr>
          <w:rFonts w:ascii="Times New Roman" w:eastAsia="Times New Roman" w:hAnsi="Times New Roman" w:cs="Times New Roman"/>
          <w:sz w:val="28"/>
          <w:szCs w:val="28"/>
          <w:lang w:eastAsia="ar-SA"/>
        </w:rPr>
        <w:t>8</w:t>
      </w:r>
    </w:p>
    <w:p w:rsidR="004319CA" w:rsidRPr="004319CA" w:rsidRDefault="004319CA" w:rsidP="004319CA">
      <w:pPr>
        <w:widowControl w:val="0"/>
        <w:shd w:val="clear" w:color="auto" w:fill="FFFFFF"/>
        <w:tabs>
          <w:tab w:val="left" w:pos="1104"/>
        </w:tabs>
        <w:suppressAutoHyphens/>
        <w:autoSpaceDE w:val="0"/>
        <w:spacing w:after="0" w:line="200" w:lineRule="atLeast"/>
        <w:ind w:left="691"/>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2.2. Проектирование образовательной деятельности в соответствии с на</w:t>
      </w:r>
      <w:r w:rsidR="00371E4E">
        <w:rPr>
          <w:rFonts w:ascii="Times New Roman" w:eastAsia="Times New Roman" w:hAnsi="Times New Roman" w:cs="Times New Roman"/>
          <w:sz w:val="28"/>
          <w:szCs w:val="28"/>
          <w:lang w:eastAsia="ar-SA"/>
        </w:rPr>
        <w:t>правлениями развития детей средн</w:t>
      </w:r>
      <w:r w:rsidRPr="004319CA">
        <w:rPr>
          <w:rFonts w:ascii="Times New Roman" w:eastAsia="Times New Roman" w:hAnsi="Times New Roman" w:cs="Times New Roman"/>
          <w:sz w:val="28"/>
          <w:szCs w:val="28"/>
          <w:lang w:eastAsia="ar-SA"/>
        </w:rPr>
        <w:t>его дошко</w:t>
      </w:r>
      <w:r w:rsidR="004F42A7">
        <w:rPr>
          <w:rFonts w:ascii="Times New Roman" w:eastAsia="Times New Roman" w:hAnsi="Times New Roman" w:cs="Times New Roman"/>
          <w:sz w:val="28"/>
          <w:szCs w:val="28"/>
          <w:lang w:eastAsia="ar-SA"/>
        </w:rPr>
        <w:t>льного возраста……...40</w:t>
      </w:r>
    </w:p>
    <w:p w:rsidR="004319CA" w:rsidRPr="004319CA" w:rsidRDefault="004319CA" w:rsidP="004319CA">
      <w:pPr>
        <w:widowControl w:val="0"/>
        <w:shd w:val="clear" w:color="auto" w:fill="FFFFFF"/>
        <w:suppressAutoHyphens/>
        <w:autoSpaceDE w:val="0"/>
        <w:spacing w:after="0" w:line="200" w:lineRule="atLeast"/>
        <w:ind w:left="691"/>
        <w:rPr>
          <w:rFonts w:ascii="Times New Roman" w:eastAsia="Times New Roman" w:hAnsi="Times New Roman" w:cs="Times New Roman"/>
          <w:bCs/>
          <w:sz w:val="28"/>
          <w:szCs w:val="28"/>
          <w:lang w:eastAsia="ar-SA"/>
        </w:rPr>
      </w:pPr>
      <w:r w:rsidRPr="004319CA">
        <w:rPr>
          <w:rFonts w:ascii="Times New Roman" w:eastAsia="Times New Roman" w:hAnsi="Times New Roman" w:cs="Times New Roman"/>
          <w:sz w:val="28"/>
          <w:szCs w:val="28"/>
          <w:lang w:eastAsia="ar-SA"/>
        </w:rPr>
        <w:t>2.3.</w:t>
      </w:r>
      <w:r w:rsidRPr="004319CA">
        <w:rPr>
          <w:rFonts w:ascii="Times New Roman" w:eastAsia="Times New Roman" w:hAnsi="Times New Roman" w:cs="Times New Roman"/>
          <w:b/>
          <w:bCs/>
          <w:sz w:val="28"/>
          <w:szCs w:val="28"/>
          <w:lang w:eastAsia="ar-SA"/>
        </w:rPr>
        <w:t xml:space="preserve"> </w:t>
      </w:r>
      <w:r w:rsidRPr="004319CA">
        <w:rPr>
          <w:rFonts w:ascii="Times New Roman" w:eastAsia="Times New Roman" w:hAnsi="Times New Roman" w:cs="Times New Roman"/>
          <w:bCs/>
          <w:sz w:val="28"/>
          <w:szCs w:val="28"/>
          <w:lang w:eastAsia="ar-SA"/>
        </w:rPr>
        <w:t>Региональный компонент содержан</w:t>
      </w:r>
      <w:r w:rsidR="00371E4E">
        <w:rPr>
          <w:rFonts w:ascii="Times New Roman" w:eastAsia="Times New Roman" w:hAnsi="Times New Roman" w:cs="Times New Roman"/>
          <w:bCs/>
          <w:sz w:val="28"/>
          <w:szCs w:val="28"/>
          <w:lang w:eastAsia="ar-SA"/>
        </w:rPr>
        <w:t>ия дошкольного образования средн</w:t>
      </w:r>
      <w:r w:rsidRPr="004319CA">
        <w:rPr>
          <w:rFonts w:ascii="Times New Roman" w:eastAsia="Times New Roman" w:hAnsi="Times New Roman" w:cs="Times New Roman"/>
          <w:bCs/>
          <w:sz w:val="28"/>
          <w:szCs w:val="28"/>
          <w:lang w:eastAsia="ar-SA"/>
        </w:rPr>
        <w:t>его дошколь</w:t>
      </w:r>
      <w:r w:rsidR="004F42A7">
        <w:rPr>
          <w:rFonts w:ascii="Times New Roman" w:eastAsia="Times New Roman" w:hAnsi="Times New Roman" w:cs="Times New Roman"/>
          <w:bCs/>
          <w:sz w:val="28"/>
          <w:szCs w:val="28"/>
          <w:lang w:eastAsia="ar-SA"/>
        </w:rPr>
        <w:t>ного возраста………………………………………….42</w:t>
      </w:r>
    </w:p>
    <w:p w:rsidR="004319CA" w:rsidRPr="004319CA" w:rsidRDefault="004319CA" w:rsidP="004319CA">
      <w:pPr>
        <w:widowControl w:val="0"/>
        <w:shd w:val="clear" w:color="auto" w:fill="FFFFFF"/>
        <w:suppressAutoHyphens/>
        <w:autoSpaceDE w:val="0"/>
        <w:spacing w:after="0" w:line="240" w:lineRule="auto"/>
        <w:ind w:left="691"/>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2.4. Взаимодействие с с</w:t>
      </w:r>
      <w:r w:rsidR="004F42A7">
        <w:rPr>
          <w:rFonts w:ascii="Times New Roman" w:eastAsia="Times New Roman" w:hAnsi="Times New Roman" w:cs="Times New Roman"/>
          <w:sz w:val="28"/>
          <w:szCs w:val="28"/>
          <w:lang w:eastAsia="ar-SA"/>
        </w:rPr>
        <w:t>емьями воспитанников…………………………47</w:t>
      </w:r>
    </w:p>
    <w:p w:rsidR="004319CA" w:rsidRPr="004319CA" w:rsidRDefault="004319CA" w:rsidP="004319CA">
      <w:pPr>
        <w:widowControl w:val="0"/>
        <w:shd w:val="clear" w:color="auto" w:fill="FFFFFF"/>
        <w:suppressAutoHyphens/>
        <w:autoSpaceDE w:val="0"/>
        <w:spacing w:after="0" w:line="200" w:lineRule="atLeast"/>
        <w:ind w:left="691"/>
        <w:rPr>
          <w:rFonts w:ascii="Times New Roman" w:eastAsia="Times New Roman" w:hAnsi="Times New Roman" w:cs="Times New Roman"/>
          <w:bCs/>
          <w:sz w:val="28"/>
          <w:szCs w:val="28"/>
          <w:lang w:eastAsia="ar-SA"/>
        </w:rPr>
      </w:pPr>
      <w:r w:rsidRPr="004319CA">
        <w:rPr>
          <w:rFonts w:ascii="Times New Roman" w:eastAsia="Times New Roman" w:hAnsi="Times New Roman" w:cs="Times New Roman"/>
          <w:sz w:val="28"/>
          <w:szCs w:val="28"/>
          <w:lang w:eastAsia="ar-SA"/>
        </w:rPr>
        <w:t xml:space="preserve">2.5. </w:t>
      </w:r>
      <w:r w:rsidRPr="004319CA">
        <w:rPr>
          <w:rFonts w:ascii="Times New Roman" w:eastAsia="Times New Roman" w:hAnsi="Times New Roman" w:cs="Times New Roman"/>
          <w:bCs/>
          <w:sz w:val="28"/>
          <w:szCs w:val="28"/>
          <w:lang w:eastAsia="ar-SA"/>
        </w:rPr>
        <w:t xml:space="preserve">Планирование образовательной деятельности </w:t>
      </w:r>
    </w:p>
    <w:p w:rsidR="004319CA" w:rsidRPr="004319CA" w:rsidRDefault="00371E4E" w:rsidP="004319CA">
      <w:pPr>
        <w:widowControl w:val="0"/>
        <w:shd w:val="clear" w:color="auto" w:fill="FFFFFF"/>
        <w:suppressAutoHyphens/>
        <w:autoSpaceDE w:val="0"/>
        <w:spacing w:after="0" w:line="200" w:lineRule="atLeast"/>
        <w:ind w:left="691"/>
        <w:rPr>
          <w:rFonts w:ascii="Times New Roman" w:eastAsia="Times New Roman" w:hAnsi="Times New Roman" w:cs="Times New Roman"/>
          <w:bCs/>
          <w:sz w:val="28"/>
          <w:szCs w:val="28"/>
          <w:lang w:eastAsia="ar-SA"/>
        </w:rPr>
      </w:pPr>
      <w:r>
        <w:rPr>
          <w:rFonts w:ascii="Times New Roman" w:eastAsia="Times New Roman" w:hAnsi="Times New Roman" w:cs="Times New Roman"/>
          <w:bCs/>
          <w:sz w:val="28"/>
          <w:szCs w:val="28"/>
          <w:lang w:eastAsia="ar-SA"/>
        </w:rPr>
        <w:t>в средней г</w:t>
      </w:r>
      <w:r w:rsidR="004319CA" w:rsidRPr="004319CA">
        <w:rPr>
          <w:rFonts w:ascii="Times New Roman" w:eastAsia="Times New Roman" w:hAnsi="Times New Roman" w:cs="Times New Roman"/>
          <w:bCs/>
          <w:sz w:val="28"/>
          <w:szCs w:val="28"/>
          <w:lang w:eastAsia="ar-SA"/>
        </w:rPr>
        <w:t>руппе в соответствии с образовательными област</w:t>
      </w:r>
      <w:r w:rsidR="004F42A7">
        <w:rPr>
          <w:rFonts w:ascii="Times New Roman" w:eastAsia="Times New Roman" w:hAnsi="Times New Roman" w:cs="Times New Roman"/>
          <w:bCs/>
          <w:sz w:val="28"/>
          <w:szCs w:val="28"/>
          <w:lang w:eastAsia="ar-SA"/>
        </w:rPr>
        <w:t>ями…………………………………………………………………..62</w:t>
      </w:r>
    </w:p>
    <w:p w:rsidR="004319CA" w:rsidRPr="004319CA" w:rsidRDefault="004319CA" w:rsidP="004319CA">
      <w:pPr>
        <w:widowControl w:val="0"/>
        <w:shd w:val="clear" w:color="auto" w:fill="FFFFFF"/>
        <w:tabs>
          <w:tab w:val="left" w:pos="816"/>
        </w:tabs>
        <w:suppressAutoHyphens/>
        <w:autoSpaceDE w:val="0"/>
        <w:spacing w:after="0" w:line="200" w:lineRule="atLeast"/>
        <w:ind w:left="691"/>
        <w:rPr>
          <w:rFonts w:ascii="Times New Roman" w:eastAsia="Times New Roman" w:hAnsi="Times New Roman" w:cs="Times New Roman"/>
          <w:b/>
          <w:spacing w:val="-14"/>
          <w:sz w:val="28"/>
          <w:szCs w:val="28"/>
          <w:lang w:eastAsia="ar-SA"/>
        </w:rPr>
      </w:pPr>
    </w:p>
    <w:p w:rsidR="004319CA" w:rsidRPr="004319CA" w:rsidRDefault="004319CA" w:rsidP="004319CA">
      <w:pPr>
        <w:widowControl w:val="0"/>
        <w:shd w:val="clear" w:color="auto" w:fill="FFFFFF"/>
        <w:tabs>
          <w:tab w:val="left" w:pos="816"/>
        </w:tabs>
        <w:suppressAutoHyphens/>
        <w:autoSpaceDE w:val="0"/>
        <w:spacing w:after="0" w:line="200" w:lineRule="atLeast"/>
        <w:ind w:left="691"/>
        <w:rPr>
          <w:rFonts w:ascii="Times New Roman" w:eastAsia="Times New Roman" w:hAnsi="Times New Roman" w:cs="Times New Roman"/>
          <w:b/>
          <w:sz w:val="28"/>
          <w:szCs w:val="28"/>
          <w:lang w:eastAsia="ar-SA"/>
        </w:rPr>
      </w:pPr>
      <w:r w:rsidRPr="004319CA">
        <w:rPr>
          <w:rFonts w:ascii="Times New Roman" w:eastAsia="Times New Roman" w:hAnsi="Times New Roman" w:cs="Times New Roman"/>
          <w:b/>
          <w:spacing w:val="-14"/>
          <w:sz w:val="28"/>
          <w:szCs w:val="28"/>
          <w:lang w:val="en-US" w:eastAsia="ar-SA"/>
        </w:rPr>
        <w:t>III</w:t>
      </w:r>
      <w:r w:rsidRPr="004319CA">
        <w:rPr>
          <w:rFonts w:ascii="Times New Roman" w:eastAsia="Times New Roman" w:hAnsi="Times New Roman" w:cs="Times New Roman"/>
          <w:b/>
          <w:spacing w:val="-14"/>
          <w:sz w:val="28"/>
          <w:szCs w:val="28"/>
          <w:lang w:eastAsia="ar-SA"/>
        </w:rPr>
        <w:t>. РАЗДЕЛ — ОРГАНИЗАЦИОННЫЙ</w:t>
      </w:r>
    </w:p>
    <w:p w:rsidR="004319CA" w:rsidRPr="004319CA" w:rsidRDefault="004319CA" w:rsidP="004319CA">
      <w:pPr>
        <w:widowControl w:val="0"/>
        <w:shd w:val="clear" w:color="auto" w:fill="FFFFFF"/>
        <w:tabs>
          <w:tab w:val="left" w:pos="816"/>
        </w:tabs>
        <w:suppressAutoHyphens/>
        <w:autoSpaceDE w:val="0"/>
        <w:spacing w:after="0" w:line="200" w:lineRule="atLeast"/>
        <w:ind w:left="691"/>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3.1. Материально-техническ</w:t>
      </w:r>
      <w:r w:rsidR="004F42A7">
        <w:rPr>
          <w:rFonts w:ascii="Times New Roman" w:eastAsia="Times New Roman" w:hAnsi="Times New Roman" w:cs="Times New Roman"/>
          <w:sz w:val="28"/>
          <w:szCs w:val="28"/>
          <w:lang w:eastAsia="ar-SA"/>
        </w:rPr>
        <w:t>ое обеспечение Программы………………82</w:t>
      </w:r>
    </w:p>
    <w:p w:rsidR="004319CA" w:rsidRPr="004319CA" w:rsidRDefault="004319CA" w:rsidP="004319CA">
      <w:pPr>
        <w:widowControl w:val="0"/>
        <w:shd w:val="clear" w:color="auto" w:fill="FFFFFF"/>
        <w:tabs>
          <w:tab w:val="left" w:pos="1104"/>
        </w:tabs>
        <w:suppressAutoHyphens/>
        <w:autoSpaceDE w:val="0"/>
        <w:spacing w:after="0" w:line="200" w:lineRule="atLeast"/>
        <w:ind w:left="691"/>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3.2. Режи</w:t>
      </w:r>
      <w:r w:rsidR="004F42A7">
        <w:rPr>
          <w:rFonts w:ascii="Times New Roman" w:eastAsia="Times New Roman" w:hAnsi="Times New Roman" w:cs="Times New Roman"/>
          <w:sz w:val="28"/>
          <w:szCs w:val="28"/>
          <w:lang w:eastAsia="ar-SA"/>
        </w:rPr>
        <w:t>м дня……………………………………………………………..84</w:t>
      </w:r>
    </w:p>
    <w:p w:rsidR="004319CA" w:rsidRPr="004319CA" w:rsidRDefault="004319CA" w:rsidP="004319CA">
      <w:pPr>
        <w:widowControl w:val="0"/>
        <w:shd w:val="clear" w:color="auto" w:fill="FFFFFF"/>
        <w:tabs>
          <w:tab w:val="left" w:pos="922"/>
        </w:tabs>
        <w:suppressAutoHyphens/>
        <w:autoSpaceDE w:val="0"/>
        <w:spacing w:after="0" w:line="200" w:lineRule="atLeast"/>
        <w:ind w:left="691"/>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3.3. Учебный план реализации Программы……………………………..</w:t>
      </w:r>
      <w:r w:rsidR="004F42A7">
        <w:rPr>
          <w:rFonts w:ascii="Times New Roman" w:eastAsia="Times New Roman" w:hAnsi="Times New Roman" w:cs="Times New Roman"/>
          <w:sz w:val="28"/>
          <w:szCs w:val="28"/>
          <w:lang w:eastAsia="ar-SA"/>
        </w:rPr>
        <w:t>85</w:t>
      </w:r>
    </w:p>
    <w:p w:rsidR="004319CA" w:rsidRPr="004319CA" w:rsidRDefault="004319CA" w:rsidP="004319CA">
      <w:pPr>
        <w:widowControl w:val="0"/>
        <w:shd w:val="clear" w:color="auto" w:fill="FFFFFF"/>
        <w:tabs>
          <w:tab w:val="left" w:pos="1104"/>
        </w:tabs>
        <w:suppressAutoHyphens/>
        <w:autoSpaceDE w:val="0"/>
        <w:spacing w:after="0" w:line="200" w:lineRule="atLeast"/>
        <w:ind w:left="691"/>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3.4. Модель организации совместной деятельности воспитателя с воспитанни</w:t>
      </w:r>
      <w:r w:rsidR="004F42A7">
        <w:rPr>
          <w:rFonts w:ascii="Times New Roman" w:eastAsia="Times New Roman" w:hAnsi="Times New Roman" w:cs="Times New Roman"/>
          <w:sz w:val="28"/>
          <w:szCs w:val="28"/>
          <w:lang w:eastAsia="ar-SA"/>
        </w:rPr>
        <w:t>ками…………………………………………………………...87</w:t>
      </w:r>
    </w:p>
    <w:p w:rsidR="004319CA" w:rsidRPr="004319CA" w:rsidRDefault="004319CA" w:rsidP="004319CA">
      <w:pPr>
        <w:widowControl w:val="0"/>
        <w:shd w:val="clear" w:color="auto" w:fill="FFFFFF"/>
        <w:tabs>
          <w:tab w:val="left" w:pos="1104"/>
        </w:tabs>
        <w:suppressAutoHyphens/>
        <w:autoSpaceDE w:val="0"/>
        <w:spacing w:after="0" w:line="200" w:lineRule="atLeast"/>
        <w:ind w:left="691"/>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 xml:space="preserve">3.5. Традиционные события, </w:t>
      </w:r>
      <w:r w:rsidR="004F42A7">
        <w:rPr>
          <w:rFonts w:ascii="Times New Roman" w:eastAsia="Times New Roman" w:hAnsi="Times New Roman" w:cs="Times New Roman"/>
          <w:sz w:val="28"/>
          <w:szCs w:val="28"/>
          <w:lang w:eastAsia="ar-SA"/>
        </w:rPr>
        <w:t>праздники, мероприятия…………………90</w:t>
      </w:r>
    </w:p>
    <w:p w:rsidR="004319CA" w:rsidRPr="004319CA" w:rsidRDefault="004319CA" w:rsidP="004319CA">
      <w:pPr>
        <w:widowControl w:val="0"/>
        <w:shd w:val="clear" w:color="auto" w:fill="FFFFFF"/>
        <w:tabs>
          <w:tab w:val="left" w:pos="931"/>
        </w:tabs>
        <w:suppressAutoHyphens/>
        <w:autoSpaceDE w:val="0"/>
        <w:spacing w:after="0" w:line="200" w:lineRule="atLeast"/>
        <w:ind w:left="691"/>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3.6. Организация развивающей пред</w:t>
      </w:r>
      <w:r w:rsidR="004F42A7">
        <w:rPr>
          <w:rFonts w:ascii="Times New Roman" w:eastAsia="Times New Roman" w:hAnsi="Times New Roman" w:cs="Times New Roman"/>
          <w:sz w:val="28"/>
          <w:szCs w:val="28"/>
          <w:lang w:eastAsia="ar-SA"/>
        </w:rPr>
        <w:t>метно-пространственной среды…92</w:t>
      </w:r>
    </w:p>
    <w:p w:rsidR="004319CA" w:rsidRPr="004319CA" w:rsidRDefault="004319CA" w:rsidP="004319CA">
      <w:pPr>
        <w:widowControl w:val="0"/>
        <w:shd w:val="clear" w:color="auto" w:fill="FFFFFF"/>
        <w:tabs>
          <w:tab w:val="left" w:pos="931"/>
        </w:tabs>
        <w:suppressAutoHyphens/>
        <w:autoSpaceDE w:val="0"/>
        <w:spacing w:after="0" w:line="200" w:lineRule="atLeast"/>
        <w:ind w:left="691"/>
        <w:rPr>
          <w:rFonts w:ascii="Times New Roman" w:eastAsia="Times New Roman" w:hAnsi="Times New Roman" w:cs="Times New Roman"/>
          <w:sz w:val="28"/>
          <w:szCs w:val="28"/>
          <w:lang w:eastAsia="ar-SA"/>
        </w:rPr>
      </w:pPr>
      <w:r w:rsidRPr="004319CA">
        <w:rPr>
          <w:rFonts w:ascii="Times New Roman" w:eastAsia="Times New Roman" w:hAnsi="Times New Roman" w:cs="Times New Roman"/>
          <w:spacing w:val="-6"/>
          <w:sz w:val="28"/>
          <w:szCs w:val="28"/>
          <w:lang w:eastAsia="ar-SA"/>
        </w:rPr>
        <w:t xml:space="preserve">3.7. </w:t>
      </w:r>
      <w:r w:rsidRPr="004319CA">
        <w:rPr>
          <w:rFonts w:ascii="Times New Roman" w:eastAsia="Times New Roman" w:hAnsi="Times New Roman" w:cs="Times New Roman"/>
          <w:sz w:val="28"/>
          <w:szCs w:val="28"/>
          <w:lang w:eastAsia="ar-SA"/>
        </w:rPr>
        <w:t>Программно-методическое обеспечение образовательного</w:t>
      </w:r>
    </w:p>
    <w:p w:rsidR="004319CA" w:rsidRPr="004319CA" w:rsidRDefault="004319CA" w:rsidP="004319CA">
      <w:pPr>
        <w:widowControl w:val="0"/>
        <w:shd w:val="clear" w:color="auto" w:fill="FFFFFF"/>
        <w:tabs>
          <w:tab w:val="left" w:pos="931"/>
        </w:tabs>
        <w:suppressAutoHyphens/>
        <w:autoSpaceDE w:val="0"/>
        <w:spacing w:after="0" w:line="200" w:lineRule="atLeast"/>
        <w:ind w:left="691"/>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процес</w:t>
      </w:r>
      <w:r w:rsidR="004F42A7">
        <w:rPr>
          <w:rFonts w:ascii="Times New Roman" w:eastAsia="Times New Roman" w:hAnsi="Times New Roman" w:cs="Times New Roman"/>
          <w:sz w:val="28"/>
          <w:szCs w:val="28"/>
          <w:lang w:eastAsia="ar-SA"/>
        </w:rPr>
        <w:t>са…………………………………………………………………….97</w:t>
      </w:r>
    </w:p>
    <w:p w:rsidR="004319CA" w:rsidRPr="004319CA" w:rsidRDefault="004319CA" w:rsidP="004319CA">
      <w:pPr>
        <w:widowControl w:val="0"/>
        <w:shd w:val="clear" w:color="auto" w:fill="FFFFFF"/>
        <w:tabs>
          <w:tab w:val="left" w:pos="931"/>
        </w:tabs>
        <w:suppressAutoHyphens/>
        <w:autoSpaceDE w:val="0"/>
        <w:spacing w:after="0" w:line="200" w:lineRule="atLeast"/>
        <w:ind w:left="691"/>
        <w:jc w:val="both"/>
        <w:rPr>
          <w:rFonts w:ascii="Times New Roman" w:eastAsia="Times New Roman" w:hAnsi="Times New Roman" w:cs="Times New Roman"/>
          <w:sz w:val="28"/>
          <w:szCs w:val="28"/>
          <w:lang w:eastAsia="ar-SA"/>
        </w:rPr>
      </w:pPr>
    </w:p>
    <w:p w:rsidR="004319CA" w:rsidRPr="004319CA" w:rsidRDefault="004319CA" w:rsidP="004319CA">
      <w:pPr>
        <w:widowControl w:val="0"/>
        <w:shd w:val="clear" w:color="auto" w:fill="FFFFFF"/>
        <w:tabs>
          <w:tab w:val="left" w:pos="931"/>
        </w:tabs>
        <w:suppressAutoHyphens/>
        <w:autoSpaceDE w:val="0"/>
        <w:spacing w:after="0" w:line="200" w:lineRule="atLeast"/>
        <w:ind w:left="691"/>
        <w:jc w:val="both"/>
        <w:rPr>
          <w:rFonts w:ascii="Times New Roman" w:eastAsia="Times New Roman" w:hAnsi="Times New Roman" w:cs="Times New Roman"/>
          <w:b/>
          <w:sz w:val="28"/>
          <w:szCs w:val="28"/>
          <w:lang w:eastAsia="ar-SA"/>
        </w:rPr>
      </w:pPr>
      <w:r w:rsidRPr="004319CA">
        <w:rPr>
          <w:rFonts w:ascii="Times New Roman" w:eastAsia="Times New Roman" w:hAnsi="Times New Roman" w:cs="Times New Roman"/>
          <w:b/>
          <w:sz w:val="28"/>
          <w:szCs w:val="28"/>
          <w:lang w:eastAsia="ar-SA"/>
        </w:rPr>
        <w:t>Приложение</w:t>
      </w:r>
    </w:p>
    <w:p w:rsidR="004319CA" w:rsidRPr="004319CA" w:rsidRDefault="004319CA" w:rsidP="004319CA">
      <w:pPr>
        <w:widowControl w:val="0"/>
        <w:shd w:val="clear" w:color="auto" w:fill="FFFFFF"/>
        <w:tabs>
          <w:tab w:val="left" w:pos="931"/>
        </w:tabs>
        <w:suppressAutoHyphens/>
        <w:autoSpaceDE w:val="0"/>
        <w:spacing w:after="0" w:line="200" w:lineRule="atLeast"/>
        <w:ind w:left="691"/>
        <w:jc w:val="both"/>
        <w:rPr>
          <w:rFonts w:ascii="Times New Roman" w:eastAsia="Times New Roman" w:hAnsi="Times New Roman" w:cs="Times New Roman"/>
          <w:sz w:val="28"/>
          <w:szCs w:val="28"/>
          <w:lang w:eastAsia="ar-SA"/>
        </w:rPr>
      </w:pPr>
    </w:p>
    <w:p w:rsidR="004319CA" w:rsidRPr="004319CA" w:rsidRDefault="004319CA" w:rsidP="004319CA">
      <w:pPr>
        <w:widowControl w:val="0"/>
        <w:shd w:val="clear" w:color="auto" w:fill="FFFFFF"/>
        <w:tabs>
          <w:tab w:val="left" w:pos="931"/>
        </w:tabs>
        <w:suppressAutoHyphens/>
        <w:autoSpaceDE w:val="0"/>
        <w:spacing w:after="0" w:line="200" w:lineRule="atLeast"/>
        <w:ind w:left="691"/>
        <w:jc w:val="both"/>
        <w:rPr>
          <w:rFonts w:ascii="Times New Roman" w:eastAsia="Times New Roman" w:hAnsi="Times New Roman" w:cs="Times New Roman"/>
          <w:sz w:val="28"/>
          <w:szCs w:val="28"/>
          <w:lang w:eastAsia="ar-SA"/>
        </w:rPr>
      </w:pPr>
    </w:p>
    <w:p w:rsidR="004319CA" w:rsidRDefault="004319CA" w:rsidP="004319CA">
      <w:pPr>
        <w:widowControl w:val="0"/>
        <w:shd w:val="clear" w:color="auto" w:fill="FFFFFF"/>
        <w:tabs>
          <w:tab w:val="left" w:pos="931"/>
        </w:tabs>
        <w:suppressAutoHyphens/>
        <w:autoSpaceDE w:val="0"/>
        <w:spacing w:after="0" w:line="200" w:lineRule="atLeast"/>
        <w:jc w:val="both"/>
        <w:rPr>
          <w:rFonts w:ascii="Times New Roman" w:eastAsia="Times New Roman" w:hAnsi="Times New Roman" w:cs="Times New Roman"/>
          <w:sz w:val="28"/>
          <w:szCs w:val="28"/>
          <w:lang w:eastAsia="ar-SA"/>
        </w:rPr>
      </w:pPr>
    </w:p>
    <w:p w:rsidR="008F465E" w:rsidRDefault="008F465E" w:rsidP="004319CA">
      <w:pPr>
        <w:widowControl w:val="0"/>
        <w:shd w:val="clear" w:color="auto" w:fill="FFFFFF"/>
        <w:tabs>
          <w:tab w:val="left" w:pos="931"/>
        </w:tabs>
        <w:suppressAutoHyphens/>
        <w:autoSpaceDE w:val="0"/>
        <w:spacing w:after="0" w:line="200" w:lineRule="atLeast"/>
        <w:jc w:val="both"/>
        <w:rPr>
          <w:rFonts w:ascii="Times New Roman" w:eastAsia="Times New Roman" w:hAnsi="Times New Roman" w:cs="Times New Roman"/>
          <w:sz w:val="28"/>
          <w:szCs w:val="28"/>
          <w:lang w:eastAsia="ar-SA"/>
        </w:rPr>
      </w:pPr>
    </w:p>
    <w:p w:rsidR="008F465E" w:rsidRDefault="008F465E" w:rsidP="004319CA">
      <w:pPr>
        <w:widowControl w:val="0"/>
        <w:shd w:val="clear" w:color="auto" w:fill="FFFFFF"/>
        <w:tabs>
          <w:tab w:val="left" w:pos="931"/>
        </w:tabs>
        <w:suppressAutoHyphens/>
        <w:autoSpaceDE w:val="0"/>
        <w:spacing w:after="0" w:line="200" w:lineRule="atLeast"/>
        <w:jc w:val="both"/>
        <w:rPr>
          <w:rFonts w:ascii="Times New Roman" w:eastAsia="Times New Roman" w:hAnsi="Times New Roman" w:cs="Times New Roman"/>
          <w:sz w:val="28"/>
          <w:szCs w:val="28"/>
          <w:lang w:eastAsia="ar-SA"/>
        </w:rPr>
      </w:pPr>
    </w:p>
    <w:p w:rsidR="008F465E" w:rsidRDefault="008F465E" w:rsidP="004319CA">
      <w:pPr>
        <w:widowControl w:val="0"/>
        <w:shd w:val="clear" w:color="auto" w:fill="FFFFFF"/>
        <w:tabs>
          <w:tab w:val="left" w:pos="931"/>
        </w:tabs>
        <w:suppressAutoHyphens/>
        <w:autoSpaceDE w:val="0"/>
        <w:spacing w:after="0" w:line="200" w:lineRule="atLeast"/>
        <w:jc w:val="both"/>
        <w:rPr>
          <w:rFonts w:ascii="Times New Roman" w:eastAsia="Times New Roman" w:hAnsi="Times New Roman" w:cs="Times New Roman"/>
          <w:sz w:val="28"/>
          <w:szCs w:val="28"/>
          <w:lang w:eastAsia="ar-SA"/>
        </w:rPr>
      </w:pPr>
    </w:p>
    <w:p w:rsidR="008F465E" w:rsidRPr="004319CA" w:rsidRDefault="008F465E" w:rsidP="004319CA">
      <w:pPr>
        <w:widowControl w:val="0"/>
        <w:shd w:val="clear" w:color="auto" w:fill="FFFFFF"/>
        <w:tabs>
          <w:tab w:val="left" w:pos="931"/>
        </w:tabs>
        <w:suppressAutoHyphens/>
        <w:autoSpaceDE w:val="0"/>
        <w:spacing w:after="0" w:line="200" w:lineRule="atLeast"/>
        <w:jc w:val="both"/>
        <w:rPr>
          <w:rFonts w:ascii="Times New Roman" w:eastAsia="Times New Roman" w:hAnsi="Times New Roman" w:cs="Times New Roman"/>
          <w:sz w:val="28"/>
          <w:szCs w:val="28"/>
          <w:lang w:eastAsia="ar-SA"/>
        </w:rPr>
      </w:pPr>
    </w:p>
    <w:p w:rsidR="004319CA" w:rsidRPr="004319CA" w:rsidRDefault="004319CA" w:rsidP="004319CA">
      <w:pPr>
        <w:widowControl w:val="0"/>
        <w:shd w:val="clear" w:color="auto" w:fill="FFFFFF"/>
        <w:tabs>
          <w:tab w:val="left" w:pos="931"/>
        </w:tabs>
        <w:suppressAutoHyphens/>
        <w:autoSpaceDE w:val="0"/>
        <w:spacing w:after="0" w:line="200" w:lineRule="atLeast"/>
        <w:jc w:val="both"/>
        <w:rPr>
          <w:rFonts w:ascii="Times New Roman" w:eastAsia="Times New Roman" w:hAnsi="Times New Roman" w:cs="Times New Roman"/>
          <w:b/>
          <w:bCs/>
          <w:spacing w:val="-5"/>
          <w:sz w:val="28"/>
          <w:szCs w:val="28"/>
          <w:lang w:eastAsia="ar-SA"/>
        </w:rPr>
      </w:pPr>
    </w:p>
    <w:p w:rsidR="004319CA" w:rsidRPr="004319CA" w:rsidRDefault="004319CA" w:rsidP="004319CA">
      <w:pPr>
        <w:widowControl w:val="0"/>
        <w:shd w:val="clear" w:color="auto" w:fill="FFFFFF"/>
        <w:suppressAutoHyphens/>
        <w:autoSpaceDE w:val="0"/>
        <w:spacing w:after="0" w:line="200" w:lineRule="atLeast"/>
        <w:ind w:left="1590"/>
        <w:jc w:val="both"/>
        <w:rPr>
          <w:rFonts w:ascii="Times New Roman" w:eastAsia="Times New Roman" w:hAnsi="Times New Roman" w:cs="Times New Roman"/>
          <w:b/>
          <w:bCs/>
          <w:spacing w:val="-5"/>
          <w:sz w:val="28"/>
          <w:szCs w:val="28"/>
          <w:lang w:eastAsia="ar-SA"/>
        </w:rPr>
      </w:pPr>
      <w:r w:rsidRPr="004319CA">
        <w:rPr>
          <w:rFonts w:ascii="Times New Roman" w:eastAsia="Times New Roman" w:hAnsi="Times New Roman" w:cs="Times New Roman"/>
          <w:b/>
          <w:bCs/>
          <w:spacing w:val="-5"/>
          <w:sz w:val="28"/>
          <w:szCs w:val="28"/>
          <w:lang w:val="en-US" w:eastAsia="ar-SA"/>
        </w:rPr>
        <w:lastRenderedPageBreak/>
        <w:t>I</w:t>
      </w:r>
      <w:r w:rsidRPr="004319CA">
        <w:rPr>
          <w:rFonts w:ascii="Times New Roman" w:eastAsia="Times New Roman" w:hAnsi="Times New Roman" w:cs="Times New Roman"/>
          <w:b/>
          <w:bCs/>
          <w:spacing w:val="-5"/>
          <w:sz w:val="28"/>
          <w:szCs w:val="28"/>
          <w:lang w:eastAsia="ar-SA"/>
        </w:rPr>
        <w:t xml:space="preserve"> РАЗДЕЛ – ЦЕЛЕВОЙ</w:t>
      </w:r>
    </w:p>
    <w:p w:rsidR="004319CA" w:rsidRPr="004319CA" w:rsidRDefault="004319CA" w:rsidP="004319CA">
      <w:pPr>
        <w:widowControl w:val="0"/>
        <w:shd w:val="clear" w:color="auto" w:fill="FFFFFF"/>
        <w:suppressAutoHyphens/>
        <w:autoSpaceDE w:val="0"/>
        <w:spacing w:after="0" w:line="200" w:lineRule="atLeast"/>
        <w:ind w:left="1590"/>
        <w:jc w:val="both"/>
        <w:rPr>
          <w:rFonts w:ascii="Times New Roman" w:eastAsia="Times New Roman" w:hAnsi="Times New Roman" w:cs="Times New Roman"/>
          <w:b/>
          <w:bCs/>
          <w:sz w:val="28"/>
          <w:szCs w:val="28"/>
          <w:lang w:eastAsia="ar-SA"/>
        </w:rPr>
      </w:pPr>
    </w:p>
    <w:p w:rsidR="004319CA" w:rsidRPr="004319CA" w:rsidRDefault="004319CA" w:rsidP="00DB18D9">
      <w:pPr>
        <w:widowControl w:val="0"/>
        <w:numPr>
          <w:ilvl w:val="1"/>
          <w:numId w:val="8"/>
        </w:numPr>
        <w:shd w:val="clear" w:color="auto" w:fill="FFFFFF"/>
        <w:suppressAutoHyphens/>
        <w:autoSpaceDE w:val="0"/>
        <w:spacing w:after="0" w:line="200" w:lineRule="atLeast"/>
        <w:jc w:val="both"/>
        <w:rPr>
          <w:rFonts w:ascii="Times New Roman" w:eastAsia="Times New Roman" w:hAnsi="Times New Roman" w:cs="Times New Roman"/>
          <w:b/>
          <w:bCs/>
          <w:sz w:val="28"/>
          <w:szCs w:val="28"/>
          <w:lang w:eastAsia="ar-SA"/>
        </w:rPr>
      </w:pPr>
      <w:r w:rsidRPr="004319CA">
        <w:rPr>
          <w:rFonts w:ascii="Times New Roman" w:eastAsia="Times New Roman" w:hAnsi="Times New Roman" w:cs="Times New Roman"/>
          <w:b/>
          <w:bCs/>
          <w:sz w:val="28"/>
          <w:szCs w:val="28"/>
          <w:lang w:eastAsia="ar-SA"/>
        </w:rPr>
        <w:t>Пояснительная записка</w:t>
      </w:r>
    </w:p>
    <w:p w:rsidR="004319CA" w:rsidRDefault="004319CA" w:rsidP="004319CA">
      <w:pPr>
        <w:widowControl w:val="0"/>
        <w:shd w:val="clear" w:color="auto" w:fill="FFFFFF"/>
        <w:suppressAutoHyphens/>
        <w:autoSpaceDE w:val="0"/>
        <w:spacing w:after="0" w:line="200" w:lineRule="atLeast"/>
        <w:ind w:left="1590"/>
        <w:jc w:val="both"/>
        <w:rPr>
          <w:rFonts w:ascii="Times New Roman" w:hAnsi="Times New Roman" w:cs="Times New Roman"/>
          <w:sz w:val="28"/>
          <w:szCs w:val="28"/>
        </w:rPr>
      </w:pPr>
      <w:r>
        <w:rPr>
          <w:rFonts w:ascii="Times New Roman" w:hAnsi="Times New Roman" w:cs="Times New Roman"/>
          <w:sz w:val="28"/>
          <w:szCs w:val="28"/>
        </w:rPr>
        <w:t xml:space="preserve">   </w:t>
      </w:r>
      <w:r w:rsidRPr="005A55B8">
        <w:rPr>
          <w:rFonts w:ascii="Times New Roman" w:hAnsi="Times New Roman" w:cs="Times New Roman"/>
          <w:sz w:val="28"/>
          <w:szCs w:val="28"/>
        </w:rPr>
        <w:t>Рабочая программа (далее Программа) обеспечивает разностороннее развитие дет</w:t>
      </w:r>
      <w:r>
        <w:rPr>
          <w:rFonts w:ascii="Times New Roman" w:hAnsi="Times New Roman" w:cs="Times New Roman"/>
          <w:sz w:val="28"/>
          <w:szCs w:val="28"/>
        </w:rPr>
        <w:t>ей в возрасте от 4-х до 5 лет с</w:t>
      </w:r>
    </w:p>
    <w:p w:rsidR="004319CA" w:rsidRPr="004319CA" w:rsidRDefault="004319CA" w:rsidP="004319CA">
      <w:pPr>
        <w:widowControl w:val="0"/>
        <w:shd w:val="clear" w:color="auto" w:fill="FFFFFF"/>
        <w:suppressAutoHyphens/>
        <w:autoSpaceDE w:val="0"/>
        <w:spacing w:after="0" w:line="200" w:lineRule="atLeast"/>
        <w:ind w:left="1590"/>
        <w:jc w:val="both"/>
        <w:rPr>
          <w:rFonts w:ascii="Times New Roman" w:eastAsia="Times New Roman" w:hAnsi="Times New Roman" w:cs="Times New Roman"/>
          <w:sz w:val="28"/>
          <w:szCs w:val="28"/>
          <w:lang w:eastAsia="ar-SA"/>
        </w:rPr>
      </w:pPr>
      <w:r w:rsidRPr="005A55B8">
        <w:rPr>
          <w:rFonts w:ascii="Times New Roman" w:hAnsi="Times New Roman" w:cs="Times New Roman"/>
          <w:sz w:val="28"/>
          <w:szCs w:val="28"/>
        </w:rPr>
        <w:t>учётом их возрастных, индивидуальных  психологических и физиологических особенностей. Программа обеспечивает достижение воспитанниками готовности к школе. Програм</w:t>
      </w:r>
      <w:r>
        <w:rPr>
          <w:rFonts w:ascii="Times New Roman" w:hAnsi="Times New Roman" w:cs="Times New Roman"/>
          <w:sz w:val="28"/>
          <w:szCs w:val="28"/>
        </w:rPr>
        <w:t>ма разработана на основе федеральных документов:</w:t>
      </w:r>
    </w:p>
    <w:p w:rsidR="004319CA" w:rsidRPr="004319CA" w:rsidRDefault="004319CA" w:rsidP="004319CA">
      <w:pPr>
        <w:widowControl w:val="0"/>
        <w:numPr>
          <w:ilvl w:val="0"/>
          <w:numId w:val="1"/>
        </w:numPr>
        <w:shd w:val="clear" w:color="auto" w:fill="FFFFFF"/>
        <w:tabs>
          <w:tab w:val="num" w:pos="1740"/>
        </w:tabs>
        <w:suppressAutoHyphens/>
        <w:autoSpaceDE w:val="0"/>
        <w:spacing w:after="0" w:line="200" w:lineRule="atLeast"/>
        <w:ind w:left="1740"/>
        <w:jc w:val="both"/>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Федерального закона «Об образовании в Российской Федерации» от 29.12.2012 № 273-ФЗ;</w:t>
      </w:r>
    </w:p>
    <w:p w:rsidR="004319CA" w:rsidRPr="004319CA" w:rsidRDefault="004319CA" w:rsidP="004319CA">
      <w:pPr>
        <w:widowControl w:val="0"/>
        <w:numPr>
          <w:ilvl w:val="0"/>
          <w:numId w:val="1"/>
        </w:numPr>
        <w:shd w:val="clear" w:color="auto" w:fill="FFFFFF"/>
        <w:tabs>
          <w:tab w:val="num" w:pos="1740"/>
        </w:tabs>
        <w:suppressAutoHyphens/>
        <w:autoSpaceDE w:val="0"/>
        <w:spacing w:after="0" w:line="200" w:lineRule="atLeast"/>
        <w:ind w:left="1740"/>
        <w:jc w:val="both"/>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Приказа «Об утверждении федерального государственного образовательного стандарта дошкольного образования» № 1155 от 17.10.2013;</w:t>
      </w:r>
    </w:p>
    <w:p w:rsidR="004319CA" w:rsidRPr="004319CA" w:rsidRDefault="004319CA" w:rsidP="004319CA">
      <w:pPr>
        <w:widowControl w:val="0"/>
        <w:numPr>
          <w:ilvl w:val="0"/>
          <w:numId w:val="1"/>
        </w:numPr>
        <w:shd w:val="clear" w:color="auto" w:fill="FFFFFF"/>
        <w:tabs>
          <w:tab w:val="num" w:pos="1740"/>
        </w:tabs>
        <w:suppressAutoHyphens/>
        <w:autoSpaceDE w:val="0"/>
        <w:spacing w:after="0" w:line="200" w:lineRule="atLeast"/>
        <w:ind w:left="1740"/>
        <w:jc w:val="both"/>
        <w:rPr>
          <w:rFonts w:ascii="Times New Roman" w:eastAsia="Times New Roman" w:hAnsi="Times New Roman" w:cs="Times New Roman"/>
          <w:spacing w:val="-1"/>
          <w:sz w:val="28"/>
          <w:szCs w:val="28"/>
          <w:lang w:eastAsia="ar-SA"/>
        </w:rPr>
      </w:pPr>
      <w:r w:rsidRPr="004319CA">
        <w:rPr>
          <w:rFonts w:ascii="Times New Roman" w:eastAsia="Times New Roman" w:hAnsi="Times New Roman" w:cs="Times New Roman"/>
          <w:sz w:val="28"/>
          <w:szCs w:val="28"/>
          <w:lang w:eastAsia="ar-SA"/>
        </w:rPr>
        <w:t xml:space="preserve">СанПиН 2.4.1.3049-13 «Санитарно-эпидемиологические требования к устройству, содержанию и организации режима работы дошкольных </w:t>
      </w:r>
      <w:r w:rsidRPr="004319CA">
        <w:rPr>
          <w:rFonts w:ascii="Times New Roman" w:eastAsia="Times New Roman" w:hAnsi="Times New Roman" w:cs="Times New Roman"/>
          <w:spacing w:val="-1"/>
          <w:sz w:val="28"/>
          <w:szCs w:val="28"/>
          <w:lang w:eastAsia="ar-SA"/>
        </w:rPr>
        <w:t xml:space="preserve">образовательных организаций»; </w:t>
      </w:r>
    </w:p>
    <w:p w:rsidR="004319CA" w:rsidRPr="004319CA" w:rsidRDefault="004319CA" w:rsidP="004319CA">
      <w:pPr>
        <w:widowControl w:val="0"/>
        <w:numPr>
          <w:ilvl w:val="0"/>
          <w:numId w:val="1"/>
        </w:numPr>
        <w:shd w:val="clear" w:color="auto" w:fill="FFFFFF"/>
        <w:tabs>
          <w:tab w:val="num" w:pos="1740"/>
        </w:tabs>
        <w:suppressAutoHyphens/>
        <w:autoSpaceDE w:val="0"/>
        <w:spacing w:after="0" w:line="200" w:lineRule="atLeast"/>
        <w:ind w:left="1740"/>
        <w:jc w:val="both"/>
        <w:rPr>
          <w:rFonts w:ascii="Times New Roman" w:eastAsia="Times New Roman" w:hAnsi="Times New Roman" w:cs="Times New Roman"/>
          <w:spacing w:val="-1"/>
          <w:sz w:val="28"/>
          <w:szCs w:val="28"/>
          <w:lang w:eastAsia="ar-SA"/>
        </w:rPr>
      </w:pPr>
      <w:r w:rsidRPr="004319CA">
        <w:rPr>
          <w:rFonts w:ascii="Times New Roman" w:eastAsia="Times New Roman" w:hAnsi="Times New Roman" w:cs="Times New Roman"/>
          <w:spacing w:val="-1"/>
          <w:sz w:val="28"/>
          <w:szCs w:val="28"/>
          <w:lang w:eastAsia="ar-SA"/>
        </w:rPr>
        <w:t xml:space="preserve">Устава МБДОУ № 19 «Сказка»  </w:t>
      </w:r>
    </w:p>
    <w:p w:rsidR="004319CA" w:rsidRPr="004319CA" w:rsidRDefault="004319CA" w:rsidP="004319CA">
      <w:pPr>
        <w:widowControl w:val="0"/>
        <w:numPr>
          <w:ilvl w:val="0"/>
          <w:numId w:val="1"/>
        </w:numPr>
        <w:shd w:val="clear" w:color="auto" w:fill="FFFFFF"/>
        <w:tabs>
          <w:tab w:val="num" w:pos="1740"/>
        </w:tabs>
        <w:suppressAutoHyphens/>
        <w:autoSpaceDE w:val="0"/>
        <w:spacing w:after="0" w:line="200" w:lineRule="atLeast"/>
        <w:ind w:left="1740"/>
        <w:jc w:val="both"/>
        <w:rPr>
          <w:rFonts w:ascii="Times New Roman" w:eastAsia="Times New Roman" w:hAnsi="Times New Roman" w:cs="Times New Roman"/>
          <w:sz w:val="28"/>
          <w:szCs w:val="28"/>
          <w:lang w:eastAsia="ar-SA"/>
        </w:rPr>
      </w:pPr>
      <w:r w:rsidRPr="004319CA">
        <w:rPr>
          <w:rFonts w:ascii="Times New Roman" w:eastAsia="Times New Roman" w:hAnsi="Times New Roman" w:cs="Times New Roman"/>
          <w:spacing w:val="-1"/>
          <w:sz w:val="28"/>
          <w:szCs w:val="28"/>
          <w:lang w:eastAsia="ar-SA"/>
        </w:rPr>
        <w:t xml:space="preserve">Положения о </w:t>
      </w:r>
      <w:r w:rsidRPr="004319CA">
        <w:rPr>
          <w:rFonts w:ascii="Times New Roman" w:eastAsia="Times New Roman" w:hAnsi="Times New Roman" w:cs="Times New Roman"/>
          <w:sz w:val="28"/>
          <w:szCs w:val="28"/>
          <w:lang w:eastAsia="ar-SA"/>
        </w:rPr>
        <w:t>рабочей программе МБДОУ №19 «Сказка»</w:t>
      </w:r>
    </w:p>
    <w:p w:rsidR="004319CA" w:rsidRPr="004319CA" w:rsidRDefault="004319CA" w:rsidP="004319CA">
      <w:pPr>
        <w:widowControl w:val="0"/>
        <w:shd w:val="clear" w:color="auto" w:fill="FFFFFF"/>
        <w:suppressAutoHyphens/>
        <w:autoSpaceDE w:val="0"/>
        <w:spacing w:after="0" w:line="200" w:lineRule="atLeast"/>
        <w:ind w:left="1020" w:firstLine="709"/>
        <w:jc w:val="both"/>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Программа определяет цель, задачи, содержание, технологию и организацию образовательного пр</w:t>
      </w:r>
      <w:r>
        <w:rPr>
          <w:rFonts w:ascii="Times New Roman" w:eastAsia="Times New Roman" w:hAnsi="Times New Roman" w:cs="Times New Roman"/>
          <w:sz w:val="28"/>
          <w:szCs w:val="28"/>
          <w:lang w:eastAsia="ar-SA"/>
        </w:rPr>
        <w:t>оцесса в средней</w:t>
      </w:r>
      <w:r w:rsidRPr="004319CA">
        <w:rPr>
          <w:rFonts w:ascii="Times New Roman" w:eastAsia="Times New Roman" w:hAnsi="Times New Roman" w:cs="Times New Roman"/>
          <w:sz w:val="28"/>
          <w:szCs w:val="28"/>
          <w:lang w:eastAsia="ar-SA"/>
        </w:rPr>
        <w:t xml:space="preserve"> группе   в условиях работы дошкольного учреждения по пятидневной рабочей неделе с 7.00 до 17.30, т.е. 10,5 часового пребывания ребенка в детском саду с выходными днями - субботой и воскресеньем.</w:t>
      </w:r>
    </w:p>
    <w:p w:rsidR="004319CA" w:rsidRPr="004319CA" w:rsidRDefault="004319CA" w:rsidP="004319CA">
      <w:pPr>
        <w:widowControl w:val="0"/>
        <w:shd w:val="clear" w:color="auto" w:fill="FFFFFF"/>
        <w:suppressAutoHyphens/>
        <w:autoSpaceDE w:val="0"/>
        <w:spacing w:after="0" w:line="200" w:lineRule="atLeast"/>
        <w:ind w:left="1020" w:firstLine="709"/>
        <w:jc w:val="both"/>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Программа включает три основных раздела: целевой, содержательный и организационный, в каждом из которых отражается обязательная и формируемая части. Обязательная часть программы составляет 60% от ее общего объема; формируемая часть - не более 40 %.</w:t>
      </w:r>
    </w:p>
    <w:p w:rsidR="004319CA" w:rsidRPr="004319CA" w:rsidRDefault="004319CA" w:rsidP="004319CA">
      <w:pPr>
        <w:widowControl w:val="0"/>
        <w:shd w:val="clear" w:color="auto" w:fill="FFFFFF"/>
        <w:suppressAutoHyphens/>
        <w:autoSpaceDE w:val="0"/>
        <w:spacing w:after="0" w:line="200" w:lineRule="atLeast"/>
        <w:ind w:left="1020" w:firstLine="709"/>
        <w:jc w:val="both"/>
        <w:rPr>
          <w:rFonts w:ascii="Times New Roman" w:eastAsia="Times New Roman" w:hAnsi="Times New Roman" w:cs="Times New Roman"/>
          <w:spacing w:val="-9"/>
          <w:sz w:val="28"/>
          <w:szCs w:val="28"/>
          <w:lang w:eastAsia="ar-SA"/>
        </w:rPr>
      </w:pPr>
      <w:r w:rsidRPr="004319CA">
        <w:rPr>
          <w:rFonts w:ascii="Times New Roman" w:eastAsia="Times New Roman" w:hAnsi="Times New Roman" w:cs="Times New Roman"/>
          <w:sz w:val="28"/>
          <w:szCs w:val="28"/>
          <w:lang w:eastAsia="ar-SA"/>
        </w:rPr>
        <w:t>Программа характеризует целостную модель детей, психолого-педагогической поддержки позитивной социализации и индивидуализации, развития личнос</w:t>
      </w:r>
      <w:r>
        <w:rPr>
          <w:rFonts w:ascii="Times New Roman" w:eastAsia="Times New Roman" w:hAnsi="Times New Roman" w:cs="Times New Roman"/>
          <w:sz w:val="28"/>
          <w:szCs w:val="28"/>
          <w:lang w:eastAsia="ar-SA"/>
        </w:rPr>
        <w:t>ти детей средней</w:t>
      </w:r>
      <w:r w:rsidRPr="004319CA">
        <w:rPr>
          <w:rFonts w:ascii="Times New Roman" w:eastAsia="Times New Roman" w:hAnsi="Times New Roman" w:cs="Times New Roman"/>
          <w:sz w:val="28"/>
          <w:szCs w:val="28"/>
          <w:lang w:eastAsia="ar-SA"/>
        </w:rPr>
        <w:t xml:space="preserve"> группы и определяет комплекс основных психолого-педагогических характеристик данного возраста, планируемые результаты освоения Программы в виде целевых ориентиров.</w:t>
      </w:r>
    </w:p>
    <w:p w:rsidR="004319CA" w:rsidRPr="004319CA" w:rsidRDefault="004319CA" w:rsidP="004319CA">
      <w:pPr>
        <w:widowControl w:val="0"/>
        <w:shd w:val="clear" w:color="auto" w:fill="FFFFFF"/>
        <w:suppressAutoHyphens/>
        <w:autoSpaceDE w:val="0"/>
        <w:spacing w:after="0" w:line="200" w:lineRule="atLeast"/>
        <w:ind w:left="1020" w:firstLine="709"/>
        <w:jc w:val="both"/>
        <w:rPr>
          <w:rFonts w:ascii="Times New Roman" w:eastAsia="Times New Roman" w:hAnsi="Times New Roman" w:cs="Times New Roman"/>
          <w:spacing w:val="-8"/>
          <w:sz w:val="28"/>
          <w:szCs w:val="28"/>
          <w:lang w:eastAsia="ar-SA"/>
        </w:rPr>
      </w:pPr>
      <w:r w:rsidRPr="004319CA">
        <w:rPr>
          <w:rFonts w:ascii="Times New Roman" w:eastAsia="Times New Roman" w:hAnsi="Times New Roman" w:cs="Times New Roman"/>
          <w:spacing w:val="-9"/>
          <w:sz w:val="28"/>
          <w:szCs w:val="28"/>
          <w:lang w:eastAsia="ar-SA"/>
        </w:rPr>
        <w:t>Содержание обязательной части Программы реализуется посредством основной об</w:t>
      </w:r>
      <w:r w:rsidRPr="004319CA">
        <w:rPr>
          <w:rFonts w:ascii="Times New Roman" w:eastAsia="Times New Roman" w:hAnsi="Times New Roman" w:cs="Times New Roman"/>
          <w:spacing w:val="-7"/>
          <w:sz w:val="28"/>
          <w:szCs w:val="28"/>
          <w:lang w:eastAsia="ar-SA"/>
        </w:rPr>
        <w:t>разовательной Программы воспитания и обучения в детском саду, под ред. М.А. Васильевой, В.В. Гербовой, Т.С. Комаровой. 3-е изд., испр. и доп. - М.: Мозаика-Синтез, 2014, обеспечивает разви</w:t>
      </w:r>
      <w:r w:rsidRPr="004319CA">
        <w:rPr>
          <w:rFonts w:ascii="Times New Roman" w:eastAsia="Times New Roman" w:hAnsi="Times New Roman" w:cs="Times New Roman"/>
          <w:spacing w:val="-8"/>
          <w:sz w:val="28"/>
          <w:szCs w:val="28"/>
          <w:lang w:eastAsia="ar-SA"/>
        </w:rPr>
        <w:t>тие личности, моти</w:t>
      </w:r>
      <w:r>
        <w:rPr>
          <w:rFonts w:ascii="Times New Roman" w:eastAsia="Times New Roman" w:hAnsi="Times New Roman" w:cs="Times New Roman"/>
          <w:spacing w:val="-8"/>
          <w:sz w:val="28"/>
          <w:szCs w:val="28"/>
          <w:lang w:eastAsia="ar-SA"/>
        </w:rPr>
        <w:t>вации и способностей детей средн</w:t>
      </w:r>
      <w:r w:rsidRPr="004319CA">
        <w:rPr>
          <w:rFonts w:ascii="Times New Roman" w:eastAsia="Times New Roman" w:hAnsi="Times New Roman" w:cs="Times New Roman"/>
          <w:spacing w:val="-8"/>
          <w:sz w:val="28"/>
          <w:szCs w:val="28"/>
          <w:lang w:eastAsia="ar-SA"/>
        </w:rPr>
        <w:t>ей группы в различных видах дея</w:t>
      </w:r>
      <w:r w:rsidRPr="004319CA">
        <w:rPr>
          <w:rFonts w:ascii="Times New Roman" w:eastAsia="Times New Roman" w:hAnsi="Times New Roman" w:cs="Times New Roman"/>
          <w:spacing w:val="-7"/>
          <w:sz w:val="28"/>
          <w:szCs w:val="28"/>
          <w:lang w:eastAsia="ar-SA"/>
        </w:rPr>
        <w:t>тельности и охватывает следующие структурные единицы, представляющие определен</w:t>
      </w:r>
      <w:r w:rsidRPr="004319CA">
        <w:rPr>
          <w:rFonts w:ascii="Times New Roman" w:eastAsia="Times New Roman" w:hAnsi="Times New Roman" w:cs="Times New Roman"/>
          <w:spacing w:val="-5"/>
          <w:sz w:val="28"/>
          <w:szCs w:val="28"/>
          <w:lang w:eastAsia="ar-SA"/>
        </w:rPr>
        <w:t>ные направления развития и образования детей (далее - образовательные области): со</w:t>
      </w:r>
      <w:r w:rsidRPr="004319CA">
        <w:rPr>
          <w:rFonts w:ascii="Times New Roman" w:eastAsia="Times New Roman" w:hAnsi="Times New Roman" w:cs="Times New Roman"/>
          <w:spacing w:val="-6"/>
          <w:sz w:val="28"/>
          <w:szCs w:val="28"/>
          <w:lang w:eastAsia="ar-SA"/>
        </w:rPr>
        <w:t xml:space="preserve">циально-коммуникативное развитие; </w:t>
      </w:r>
      <w:r w:rsidRPr="004319CA">
        <w:rPr>
          <w:rFonts w:ascii="Times New Roman" w:eastAsia="Times New Roman" w:hAnsi="Times New Roman" w:cs="Times New Roman"/>
          <w:spacing w:val="-6"/>
          <w:sz w:val="28"/>
          <w:szCs w:val="28"/>
          <w:lang w:eastAsia="ar-SA"/>
        </w:rPr>
        <w:lastRenderedPageBreak/>
        <w:t>познавательное развитие; речевое развитие; худо</w:t>
      </w:r>
      <w:r w:rsidRPr="004319CA">
        <w:rPr>
          <w:rFonts w:ascii="Times New Roman" w:eastAsia="Times New Roman" w:hAnsi="Times New Roman" w:cs="Times New Roman"/>
          <w:spacing w:val="-7"/>
          <w:sz w:val="28"/>
          <w:szCs w:val="28"/>
          <w:lang w:eastAsia="ar-SA"/>
        </w:rPr>
        <w:t xml:space="preserve">жественно-эстетическое развитие; физическое развитие детей с учетом их возрастных и </w:t>
      </w:r>
      <w:r w:rsidRPr="004319CA">
        <w:rPr>
          <w:rFonts w:ascii="Times New Roman" w:eastAsia="Times New Roman" w:hAnsi="Times New Roman" w:cs="Times New Roman"/>
          <w:sz w:val="28"/>
          <w:szCs w:val="28"/>
          <w:lang w:eastAsia="ar-SA"/>
        </w:rPr>
        <w:t>индивидуальных особенностей.</w:t>
      </w:r>
    </w:p>
    <w:p w:rsidR="004319CA" w:rsidRPr="004319CA" w:rsidRDefault="004319CA" w:rsidP="004319CA">
      <w:pPr>
        <w:widowControl w:val="0"/>
        <w:shd w:val="clear" w:color="auto" w:fill="FFFFFF"/>
        <w:suppressAutoHyphens/>
        <w:autoSpaceDE w:val="0"/>
        <w:spacing w:after="0" w:line="240" w:lineRule="auto"/>
        <w:ind w:left="1020"/>
        <w:jc w:val="both"/>
        <w:rPr>
          <w:rFonts w:ascii="Times New Roman" w:eastAsia="Times New Roman" w:hAnsi="Times New Roman" w:cs="Times New Roman"/>
          <w:spacing w:val="-8"/>
          <w:sz w:val="28"/>
          <w:szCs w:val="28"/>
          <w:lang w:eastAsia="ar-SA"/>
        </w:rPr>
      </w:pPr>
      <w:r w:rsidRPr="004319CA">
        <w:rPr>
          <w:rFonts w:ascii="Times New Roman" w:eastAsia="Times New Roman" w:hAnsi="Times New Roman" w:cs="Times New Roman"/>
          <w:spacing w:val="-8"/>
          <w:sz w:val="28"/>
          <w:szCs w:val="28"/>
          <w:lang w:eastAsia="ar-SA"/>
        </w:rPr>
        <w:t xml:space="preserve">Содержание формируемой части программы </w:t>
      </w:r>
      <w:r w:rsidRPr="004319CA">
        <w:rPr>
          <w:rFonts w:ascii="Times New Roman" w:eastAsia="Times New Roman" w:hAnsi="Times New Roman" w:cs="Times New Roman"/>
          <w:bCs/>
          <w:color w:val="000000"/>
          <w:sz w:val="28"/>
          <w:szCs w:val="28"/>
          <w:lang w:eastAsia="ar-SA"/>
        </w:rPr>
        <w:t>формирует у детей   дошкольного воз</w:t>
      </w:r>
      <w:r w:rsidRPr="004319CA">
        <w:rPr>
          <w:rFonts w:ascii="Times New Roman" w:eastAsia="Times New Roman" w:hAnsi="Times New Roman" w:cs="Times New Roman"/>
          <w:bCs/>
          <w:color w:val="000000"/>
          <w:sz w:val="28"/>
          <w:szCs w:val="28"/>
          <w:lang w:eastAsia="ar-SA"/>
        </w:rPr>
        <w:softHyphen/>
        <w:t>раста эстетического отношения и ху</w:t>
      </w:r>
      <w:r w:rsidRPr="004319CA">
        <w:rPr>
          <w:rFonts w:ascii="Times New Roman" w:eastAsia="Times New Roman" w:hAnsi="Times New Roman" w:cs="Times New Roman"/>
          <w:bCs/>
          <w:color w:val="000000"/>
          <w:sz w:val="28"/>
          <w:szCs w:val="28"/>
          <w:lang w:eastAsia="ar-SA"/>
        </w:rPr>
        <w:softHyphen/>
        <w:t>дожественно-творческих способнос</w:t>
      </w:r>
      <w:r w:rsidRPr="004319CA">
        <w:rPr>
          <w:rFonts w:ascii="Times New Roman" w:eastAsia="Times New Roman" w:hAnsi="Times New Roman" w:cs="Times New Roman"/>
          <w:bCs/>
          <w:color w:val="000000"/>
          <w:sz w:val="28"/>
          <w:szCs w:val="28"/>
          <w:lang w:eastAsia="ar-SA"/>
        </w:rPr>
        <w:softHyphen/>
        <w:t>тей в изобразительной деятельности.</w:t>
      </w:r>
    </w:p>
    <w:p w:rsidR="004319CA" w:rsidRPr="004319CA" w:rsidRDefault="004319CA" w:rsidP="004319CA">
      <w:pPr>
        <w:widowControl w:val="0"/>
        <w:shd w:val="clear" w:color="auto" w:fill="FFFFFF"/>
        <w:suppressAutoHyphens/>
        <w:autoSpaceDE w:val="0"/>
        <w:spacing w:after="0" w:line="200" w:lineRule="atLeast"/>
        <w:ind w:left="1020" w:firstLine="709"/>
        <w:jc w:val="both"/>
        <w:rPr>
          <w:rFonts w:ascii="Times New Roman" w:eastAsia="Times New Roman" w:hAnsi="Times New Roman" w:cs="Times New Roman"/>
          <w:spacing w:val="-10"/>
          <w:sz w:val="28"/>
          <w:szCs w:val="28"/>
          <w:lang w:eastAsia="ar-SA"/>
        </w:rPr>
      </w:pPr>
      <w:r w:rsidRPr="004319CA">
        <w:rPr>
          <w:rFonts w:ascii="Times New Roman" w:eastAsia="Times New Roman" w:hAnsi="Times New Roman" w:cs="Times New Roman"/>
          <w:spacing w:val="-9"/>
          <w:sz w:val="28"/>
          <w:szCs w:val="28"/>
          <w:lang w:eastAsia="ar-SA"/>
        </w:rPr>
        <w:t>Содержание Программы соответствует основным положениям возрастной психоло</w:t>
      </w:r>
      <w:r w:rsidRPr="004319CA">
        <w:rPr>
          <w:rFonts w:ascii="Times New Roman" w:eastAsia="Times New Roman" w:hAnsi="Times New Roman" w:cs="Times New Roman"/>
          <w:spacing w:val="-7"/>
          <w:sz w:val="28"/>
          <w:szCs w:val="28"/>
          <w:lang w:eastAsia="ar-SA"/>
        </w:rPr>
        <w:t>гии и дошкольной педагогики, выстроено по принципу развивающего образования, целью которого является развитие ребенка, и обеспечивает единство воспитательных, раз</w:t>
      </w:r>
      <w:r w:rsidRPr="004319CA">
        <w:rPr>
          <w:rFonts w:ascii="Times New Roman" w:eastAsia="Times New Roman" w:hAnsi="Times New Roman" w:cs="Times New Roman"/>
          <w:sz w:val="28"/>
          <w:szCs w:val="28"/>
          <w:lang w:eastAsia="ar-SA"/>
        </w:rPr>
        <w:t>вивающих и обучающих целей и задач.</w:t>
      </w:r>
      <w:r w:rsidRPr="004319CA">
        <w:rPr>
          <w:rFonts w:ascii="Times New Roman" w:eastAsia="Times New Roman" w:hAnsi="Times New Roman" w:cs="Times New Roman"/>
          <w:spacing w:val="-10"/>
          <w:sz w:val="28"/>
          <w:szCs w:val="28"/>
          <w:lang w:eastAsia="ar-SA"/>
        </w:rPr>
        <w:t xml:space="preserve"> </w:t>
      </w:r>
      <w:r w:rsidRPr="004319CA">
        <w:rPr>
          <w:rFonts w:ascii="Times New Roman" w:eastAsia="Times New Roman" w:hAnsi="Times New Roman" w:cs="Times New Roman"/>
          <w:spacing w:val="-8"/>
          <w:sz w:val="28"/>
          <w:szCs w:val="28"/>
          <w:lang w:eastAsia="ar-SA"/>
        </w:rPr>
        <w:t>Образовательная деятельность осуществляется в индивидуальной, подгрупповой и групповой формах.</w:t>
      </w:r>
    </w:p>
    <w:p w:rsidR="004319CA" w:rsidRPr="004319CA" w:rsidRDefault="004319CA" w:rsidP="004319CA">
      <w:pPr>
        <w:widowControl w:val="0"/>
        <w:shd w:val="clear" w:color="auto" w:fill="FFFFFF"/>
        <w:suppressAutoHyphens/>
        <w:autoSpaceDE w:val="0"/>
        <w:spacing w:after="0" w:line="200" w:lineRule="atLeast"/>
        <w:ind w:left="1020"/>
        <w:rPr>
          <w:rFonts w:ascii="Times New Roman" w:eastAsia="Times New Roman" w:hAnsi="Times New Roman" w:cs="Times New Roman"/>
          <w:sz w:val="28"/>
          <w:szCs w:val="28"/>
          <w:lang w:eastAsia="ar-SA"/>
        </w:rPr>
      </w:pPr>
      <w:r w:rsidRPr="004319CA">
        <w:rPr>
          <w:rFonts w:ascii="Times New Roman" w:eastAsia="Times New Roman" w:hAnsi="Times New Roman" w:cs="Times New Roman"/>
          <w:spacing w:val="-7"/>
          <w:sz w:val="28"/>
          <w:szCs w:val="28"/>
          <w:lang w:eastAsia="ar-SA"/>
        </w:rPr>
        <w:t xml:space="preserve">Программа строится на принципе личностно-ориентированного взаимодействия     </w:t>
      </w:r>
      <w:r w:rsidRPr="004319CA">
        <w:rPr>
          <w:rFonts w:ascii="Times New Roman" w:eastAsia="Times New Roman" w:hAnsi="Times New Roman" w:cs="Times New Roman"/>
          <w:sz w:val="28"/>
          <w:szCs w:val="28"/>
          <w:lang w:eastAsia="ar-SA"/>
        </w:rPr>
        <w:t>взрослого с детьми.</w:t>
      </w:r>
    </w:p>
    <w:p w:rsidR="004319CA" w:rsidRPr="004319CA" w:rsidRDefault="004319CA" w:rsidP="004319CA">
      <w:pPr>
        <w:widowControl w:val="0"/>
        <w:shd w:val="clear" w:color="auto" w:fill="FFFFFF"/>
        <w:suppressAutoHyphens/>
        <w:autoSpaceDE w:val="0"/>
        <w:spacing w:after="0" w:line="200" w:lineRule="atLeast"/>
        <w:ind w:left="1020"/>
        <w:rPr>
          <w:rFonts w:ascii="Times New Roman" w:eastAsia="Times New Roman" w:hAnsi="Times New Roman" w:cs="Times New Roman"/>
          <w:b/>
          <w:bCs/>
          <w:spacing w:val="-5"/>
          <w:sz w:val="28"/>
          <w:szCs w:val="28"/>
          <w:lang w:eastAsia="ar-SA"/>
        </w:rPr>
      </w:pPr>
    </w:p>
    <w:p w:rsidR="004319CA" w:rsidRPr="004319CA" w:rsidRDefault="004319CA" w:rsidP="004319CA">
      <w:pPr>
        <w:widowControl w:val="0"/>
        <w:shd w:val="clear" w:color="auto" w:fill="FFFFFF"/>
        <w:tabs>
          <w:tab w:val="left" w:pos="1142"/>
        </w:tabs>
        <w:suppressAutoHyphens/>
        <w:autoSpaceDE w:val="0"/>
        <w:spacing w:after="0" w:line="200" w:lineRule="atLeast"/>
        <w:ind w:left="720" w:firstLine="705"/>
        <w:jc w:val="both"/>
        <w:rPr>
          <w:rFonts w:ascii="Times New Roman" w:eastAsia="Times New Roman" w:hAnsi="Times New Roman" w:cs="Times New Roman"/>
          <w:b/>
          <w:bCs/>
          <w:sz w:val="28"/>
          <w:szCs w:val="28"/>
          <w:lang w:eastAsia="ar-SA"/>
        </w:rPr>
      </w:pPr>
      <w:r w:rsidRPr="004319CA">
        <w:rPr>
          <w:rFonts w:ascii="Times New Roman" w:eastAsia="Times New Roman" w:hAnsi="Times New Roman" w:cs="Times New Roman"/>
          <w:b/>
          <w:bCs/>
          <w:spacing w:val="-5"/>
          <w:sz w:val="28"/>
          <w:szCs w:val="28"/>
          <w:lang w:eastAsia="ar-SA"/>
        </w:rPr>
        <w:t xml:space="preserve">1.2. </w:t>
      </w:r>
      <w:r w:rsidRPr="004319CA">
        <w:rPr>
          <w:rFonts w:ascii="Times New Roman" w:eastAsia="Times New Roman" w:hAnsi="Times New Roman" w:cs="Times New Roman"/>
          <w:b/>
          <w:bCs/>
          <w:sz w:val="28"/>
          <w:szCs w:val="28"/>
          <w:lang w:eastAsia="ar-SA"/>
        </w:rPr>
        <w:t>Цели и задачи реализации Программы</w:t>
      </w:r>
    </w:p>
    <w:p w:rsidR="004319CA" w:rsidRPr="004319CA" w:rsidRDefault="004319CA" w:rsidP="004319CA">
      <w:pPr>
        <w:widowControl w:val="0"/>
        <w:shd w:val="clear" w:color="auto" w:fill="FFFFFF"/>
        <w:tabs>
          <w:tab w:val="left" w:pos="1142"/>
        </w:tabs>
        <w:suppressAutoHyphens/>
        <w:autoSpaceDE w:val="0"/>
        <w:spacing w:after="0" w:line="200" w:lineRule="atLeast"/>
        <w:ind w:firstLine="705"/>
        <w:jc w:val="both"/>
        <w:rPr>
          <w:rFonts w:ascii="Times New Roman" w:eastAsia="Times New Roman" w:hAnsi="Times New Roman" w:cs="Times New Roman"/>
          <w:b/>
          <w:bCs/>
          <w:sz w:val="28"/>
          <w:szCs w:val="28"/>
          <w:lang w:eastAsia="ar-SA"/>
        </w:rPr>
      </w:pPr>
    </w:p>
    <w:p w:rsidR="004319CA" w:rsidRPr="004319CA" w:rsidRDefault="004319CA" w:rsidP="004319CA">
      <w:pPr>
        <w:widowControl w:val="0"/>
        <w:suppressAutoHyphens/>
        <w:autoSpaceDE w:val="0"/>
        <w:spacing w:after="0" w:line="240" w:lineRule="auto"/>
        <w:ind w:left="720"/>
        <w:jc w:val="both"/>
        <w:rPr>
          <w:rFonts w:ascii="Times New Roman" w:eastAsia="Times New Roman" w:hAnsi="Times New Roman" w:cs="Times New Roman"/>
          <w:sz w:val="28"/>
          <w:szCs w:val="28"/>
          <w:lang w:eastAsia="ru-RU"/>
        </w:rPr>
      </w:pPr>
      <w:r w:rsidRPr="004319CA">
        <w:rPr>
          <w:rFonts w:ascii="Times New Roman" w:eastAsia="Times New Roman" w:hAnsi="Times New Roman" w:cs="Times New Roman"/>
          <w:sz w:val="28"/>
          <w:szCs w:val="28"/>
          <w:lang w:eastAsia="ru-RU"/>
        </w:rPr>
        <w:t>Целью Программы является проектирование социальных ситуаций развития ребенка и развивающей предметно-пространственной среды, обеспечивающих позитивную социализацию, мотивацию и поддержку индивидуальности детей через общение, игру, познавательно-исследовательскую деятельность и другие формы активности. Создание благоприятных условий для полноценного проживания ребенком дошкольного детства, формирование основ базовой культуры личности, всестороннее развитие психических и физических качеств в соответствии с возрастными и индивидуальными особенностями, подготовка к жизни в современном обществе, формирование предпосылок к учебной деятельности, обеспечение безопасности жизнедеятельности дошкольника. Программа, в  соответствии с Федеральным законом «Об образовании в Российской Федерации», содействует взаимопониманию и сотрудничеству между людьми, учитывает разнообразие мировоззренческих подходов, способствует реализации права детей дошкольного возраста на свободный выбор мнений и убеждений, обеспечивает развитие способностей каждого ребенка, формирование и развитие личности ребенка в соответствии с принятыми в семье и обществе духовно-нравственными и социокультурными ценностями в целях интеллектуального, духовно-нравственного, творческого и физического развития человека, удовлетворения его образовательных потребностей и интересов. Цели Программы достигаются через решение следующих задач [ФГОСп.1.6]:</w:t>
      </w:r>
    </w:p>
    <w:p w:rsidR="004319CA" w:rsidRPr="004319CA" w:rsidRDefault="004319CA" w:rsidP="004319CA">
      <w:pPr>
        <w:widowControl w:val="0"/>
        <w:suppressAutoHyphens/>
        <w:autoSpaceDE w:val="0"/>
        <w:spacing w:after="0" w:line="240" w:lineRule="auto"/>
        <w:ind w:left="720"/>
        <w:rPr>
          <w:rFonts w:ascii="Times New Roman" w:eastAsia="Times New Roman" w:hAnsi="Times New Roman" w:cs="Times New Roman"/>
          <w:sz w:val="28"/>
          <w:szCs w:val="28"/>
          <w:lang w:eastAsia="ru-RU"/>
        </w:rPr>
      </w:pPr>
      <w:r w:rsidRPr="004319CA">
        <w:rPr>
          <w:rFonts w:ascii="Times New Roman" w:eastAsia="Times New Roman" w:hAnsi="Times New Roman" w:cs="Times New Roman"/>
          <w:sz w:val="28"/>
          <w:szCs w:val="28"/>
          <w:lang w:eastAsia="ru-RU"/>
        </w:rPr>
        <w:t>1. охрана и укрепление физического и психического здоровья детей, в том числе их эмоционального благополучия;</w:t>
      </w:r>
    </w:p>
    <w:p w:rsidR="004319CA" w:rsidRPr="004319CA" w:rsidRDefault="004319CA" w:rsidP="004319CA">
      <w:pPr>
        <w:widowControl w:val="0"/>
        <w:suppressAutoHyphens/>
        <w:autoSpaceDE w:val="0"/>
        <w:spacing w:after="0" w:line="240" w:lineRule="auto"/>
        <w:ind w:left="720"/>
        <w:rPr>
          <w:rFonts w:ascii="Times New Roman" w:eastAsia="Times New Roman" w:hAnsi="Times New Roman" w:cs="Times New Roman"/>
          <w:sz w:val="28"/>
          <w:szCs w:val="28"/>
          <w:lang w:eastAsia="ru-RU"/>
        </w:rPr>
      </w:pPr>
      <w:r w:rsidRPr="004319CA">
        <w:rPr>
          <w:rFonts w:ascii="Times New Roman" w:eastAsia="Times New Roman" w:hAnsi="Times New Roman" w:cs="Times New Roman"/>
          <w:sz w:val="28"/>
          <w:szCs w:val="28"/>
          <w:lang w:eastAsia="ru-RU"/>
        </w:rPr>
        <w:t xml:space="preserve">2. обеспечение равных возможностей для полноценного развития каждого </w:t>
      </w:r>
      <w:r w:rsidRPr="004319CA">
        <w:rPr>
          <w:rFonts w:ascii="Times New Roman" w:eastAsia="Times New Roman" w:hAnsi="Times New Roman" w:cs="Times New Roman"/>
          <w:sz w:val="28"/>
          <w:szCs w:val="28"/>
          <w:lang w:eastAsia="ru-RU"/>
        </w:rPr>
        <w:lastRenderedPageBreak/>
        <w:t>ребенка в период дошкольного детства независимо от места проживания, пола, нации, языка, социального статуса;</w:t>
      </w:r>
    </w:p>
    <w:p w:rsidR="004319CA" w:rsidRPr="004319CA" w:rsidRDefault="004319CA" w:rsidP="004319CA">
      <w:pPr>
        <w:widowControl w:val="0"/>
        <w:suppressAutoHyphens/>
        <w:autoSpaceDE w:val="0"/>
        <w:spacing w:after="0" w:line="240" w:lineRule="auto"/>
        <w:ind w:left="720"/>
        <w:rPr>
          <w:rFonts w:ascii="Times New Roman" w:eastAsia="Times New Roman" w:hAnsi="Times New Roman" w:cs="Times New Roman"/>
          <w:sz w:val="28"/>
          <w:szCs w:val="28"/>
          <w:lang w:eastAsia="ru-RU"/>
        </w:rPr>
      </w:pPr>
      <w:r w:rsidRPr="004319CA">
        <w:rPr>
          <w:rFonts w:ascii="Times New Roman" w:eastAsia="Times New Roman" w:hAnsi="Times New Roman" w:cs="Times New Roman"/>
          <w:sz w:val="28"/>
          <w:szCs w:val="28"/>
          <w:lang w:eastAsia="ru-RU"/>
        </w:rPr>
        <w:t>3. создание благоприятных условий развития детей в соответствии с их возрастными и индивидуальными особенностями, развитие способностей и творческого потенциала каждого ребенка как субъекта отношений с другими детьми, взрослыми и миром;</w:t>
      </w:r>
    </w:p>
    <w:p w:rsidR="004319CA" w:rsidRPr="004319CA" w:rsidRDefault="004319CA" w:rsidP="004319CA">
      <w:pPr>
        <w:widowControl w:val="0"/>
        <w:suppressAutoHyphens/>
        <w:autoSpaceDE w:val="0"/>
        <w:spacing w:after="0" w:line="240" w:lineRule="auto"/>
        <w:ind w:left="720"/>
        <w:rPr>
          <w:rFonts w:ascii="Times New Roman" w:eastAsia="Times New Roman" w:hAnsi="Times New Roman" w:cs="Times New Roman"/>
          <w:sz w:val="28"/>
          <w:szCs w:val="28"/>
          <w:lang w:eastAsia="ru-RU"/>
        </w:rPr>
      </w:pPr>
      <w:r w:rsidRPr="004319CA">
        <w:rPr>
          <w:rFonts w:ascii="Times New Roman" w:eastAsia="Times New Roman" w:hAnsi="Times New Roman" w:cs="Times New Roman"/>
          <w:sz w:val="28"/>
          <w:szCs w:val="28"/>
          <w:lang w:eastAsia="ru-RU"/>
        </w:rPr>
        <w:t>4. объединение обучения и воспитания в целостный образовательный процесс на основе духовно-нравственных и социокультурных ценностей, принятых в обществе правил и норм поведения в интересах человека, семьи, общества;</w:t>
      </w:r>
    </w:p>
    <w:p w:rsidR="004319CA" w:rsidRPr="004319CA" w:rsidRDefault="004319CA" w:rsidP="004319CA">
      <w:pPr>
        <w:widowControl w:val="0"/>
        <w:suppressAutoHyphens/>
        <w:autoSpaceDE w:val="0"/>
        <w:spacing w:after="0" w:line="240" w:lineRule="auto"/>
        <w:ind w:left="720"/>
        <w:rPr>
          <w:rFonts w:ascii="Times New Roman" w:eastAsia="Times New Roman" w:hAnsi="Times New Roman" w:cs="Times New Roman"/>
          <w:sz w:val="28"/>
          <w:szCs w:val="28"/>
          <w:lang w:eastAsia="ru-RU"/>
        </w:rPr>
      </w:pPr>
      <w:r w:rsidRPr="004319CA">
        <w:rPr>
          <w:rFonts w:ascii="Times New Roman" w:eastAsia="Times New Roman" w:hAnsi="Times New Roman" w:cs="Times New Roman"/>
          <w:sz w:val="28"/>
          <w:szCs w:val="28"/>
          <w:lang w:eastAsia="ru-RU"/>
        </w:rPr>
        <w:t>5. формирование общей культуры личности детей, развитие их социальных, нравственных, эстетических, интеллектуальных, физических качеств, инициативности, самостоятельности и ответственности ребенка, формировании предпосылок учебной деятельности;</w:t>
      </w:r>
    </w:p>
    <w:p w:rsidR="004319CA" w:rsidRPr="004319CA" w:rsidRDefault="004319CA" w:rsidP="004319CA">
      <w:pPr>
        <w:widowControl w:val="0"/>
        <w:suppressAutoHyphens/>
        <w:autoSpaceDE w:val="0"/>
        <w:spacing w:after="0" w:line="240" w:lineRule="auto"/>
        <w:ind w:left="720"/>
        <w:rPr>
          <w:rFonts w:ascii="Times New Roman" w:eastAsia="Times New Roman" w:hAnsi="Times New Roman" w:cs="Times New Roman"/>
          <w:sz w:val="28"/>
          <w:szCs w:val="28"/>
          <w:lang w:eastAsia="ru-RU"/>
        </w:rPr>
      </w:pPr>
      <w:r w:rsidRPr="004319CA">
        <w:rPr>
          <w:rFonts w:ascii="Times New Roman" w:eastAsia="Times New Roman" w:hAnsi="Times New Roman" w:cs="Times New Roman"/>
          <w:sz w:val="28"/>
          <w:szCs w:val="28"/>
          <w:lang w:eastAsia="ru-RU"/>
        </w:rPr>
        <w:t>6. формирование социокультурной среды, соответствующей возрастным и индивидуальным особенностям детей;</w:t>
      </w:r>
    </w:p>
    <w:p w:rsidR="004319CA" w:rsidRPr="004319CA" w:rsidRDefault="004319CA" w:rsidP="004319CA">
      <w:pPr>
        <w:widowControl w:val="0"/>
        <w:suppressAutoHyphens/>
        <w:autoSpaceDE w:val="0"/>
        <w:spacing w:after="0" w:line="240" w:lineRule="auto"/>
        <w:ind w:left="720"/>
        <w:rPr>
          <w:rFonts w:ascii="Times New Roman" w:eastAsia="Times New Roman" w:hAnsi="Times New Roman" w:cs="Times New Roman"/>
          <w:sz w:val="28"/>
          <w:szCs w:val="28"/>
          <w:lang w:eastAsia="ru-RU"/>
        </w:rPr>
      </w:pPr>
      <w:r w:rsidRPr="004319CA">
        <w:rPr>
          <w:rFonts w:ascii="Times New Roman" w:eastAsia="Times New Roman" w:hAnsi="Times New Roman" w:cs="Times New Roman"/>
          <w:sz w:val="28"/>
          <w:szCs w:val="28"/>
          <w:lang w:eastAsia="ru-RU"/>
        </w:rPr>
        <w:t>7. обеспечение психолого-педагогической поддержки семьи и повышение компетентности родителей (законных представителей) в вопросах развития и образования, охраны и укрепления здоровья детей;</w:t>
      </w:r>
    </w:p>
    <w:p w:rsidR="004319CA" w:rsidRPr="004319CA" w:rsidRDefault="004319CA" w:rsidP="004319CA">
      <w:pPr>
        <w:widowControl w:val="0"/>
        <w:shd w:val="clear" w:color="auto" w:fill="FFFFFF"/>
        <w:suppressAutoHyphens/>
        <w:autoSpaceDE w:val="0"/>
        <w:spacing w:after="0" w:line="200" w:lineRule="atLeast"/>
        <w:ind w:left="720"/>
        <w:jc w:val="both"/>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Рабочая программа сформирована с учетом принципов ФГОС дошкольного образования, Программы воспитания и обучения в детском саду М.А. Васильевой, В.В. Гербовой, Т.С. Комаровой.</w:t>
      </w:r>
    </w:p>
    <w:p w:rsidR="004319CA" w:rsidRPr="004319CA" w:rsidRDefault="004319CA" w:rsidP="004319CA">
      <w:pPr>
        <w:widowControl w:val="0"/>
        <w:shd w:val="clear" w:color="auto" w:fill="FFFFFF"/>
        <w:suppressAutoHyphens/>
        <w:autoSpaceDE w:val="0"/>
        <w:spacing w:after="0" w:line="200" w:lineRule="atLeast"/>
        <w:ind w:firstLine="720"/>
        <w:jc w:val="both"/>
        <w:rPr>
          <w:rFonts w:ascii="Times New Roman" w:eastAsia="Times New Roman" w:hAnsi="Times New Roman" w:cs="Times New Roman"/>
          <w:sz w:val="28"/>
          <w:szCs w:val="28"/>
          <w:lang w:eastAsia="ar-SA"/>
        </w:rPr>
      </w:pPr>
    </w:p>
    <w:p w:rsidR="004319CA" w:rsidRPr="004319CA" w:rsidRDefault="004319CA" w:rsidP="004319CA">
      <w:pPr>
        <w:widowControl w:val="0"/>
        <w:shd w:val="clear" w:color="auto" w:fill="FFFFFF"/>
        <w:tabs>
          <w:tab w:val="left" w:pos="1142"/>
        </w:tabs>
        <w:suppressAutoHyphens/>
        <w:autoSpaceDE w:val="0"/>
        <w:spacing w:after="0" w:line="200" w:lineRule="atLeast"/>
        <w:jc w:val="both"/>
        <w:rPr>
          <w:rFonts w:ascii="Times New Roman" w:eastAsia="Times New Roman" w:hAnsi="Times New Roman" w:cs="Times New Roman"/>
          <w:sz w:val="28"/>
          <w:szCs w:val="28"/>
          <w:lang w:eastAsia="ar-SA"/>
        </w:rPr>
      </w:pPr>
    </w:p>
    <w:p w:rsidR="004319CA" w:rsidRPr="004319CA" w:rsidRDefault="008F465E" w:rsidP="008F465E">
      <w:pPr>
        <w:widowControl w:val="0"/>
        <w:shd w:val="clear" w:color="auto" w:fill="FFFFFF"/>
        <w:tabs>
          <w:tab w:val="left" w:pos="1142"/>
        </w:tabs>
        <w:suppressAutoHyphens/>
        <w:autoSpaceDE w:val="0"/>
        <w:spacing w:after="0" w:line="200" w:lineRule="atLeast"/>
        <w:ind w:left="1590"/>
        <w:jc w:val="both"/>
        <w:rPr>
          <w:rFonts w:ascii="Times New Roman" w:eastAsia="Times New Roman" w:hAnsi="Times New Roman" w:cs="Times New Roman"/>
          <w:b/>
          <w:bCs/>
          <w:sz w:val="28"/>
          <w:szCs w:val="28"/>
          <w:lang w:eastAsia="ar-SA"/>
        </w:rPr>
      </w:pPr>
      <w:r>
        <w:rPr>
          <w:rFonts w:ascii="Times New Roman" w:eastAsia="Times New Roman" w:hAnsi="Times New Roman" w:cs="Times New Roman"/>
          <w:b/>
          <w:bCs/>
          <w:sz w:val="28"/>
          <w:szCs w:val="28"/>
          <w:lang w:eastAsia="ar-SA"/>
        </w:rPr>
        <w:t>1.3.</w:t>
      </w:r>
      <w:r w:rsidR="004319CA" w:rsidRPr="004319CA">
        <w:rPr>
          <w:rFonts w:ascii="Times New Roman" w:eastAsia="Times New Roman" w:hAnsi="Times New Roman" w:cs="Times New Roman"/>
          <w:b/>
          <w:bCs/>
          <w:sz w:val="28"/>
          <w:szCs w:val="28"/>
          <w:lang w:eastAsia="ar-SA"/>
        </w:rPr>
        <w:t>Принципы и подходы к формированию Программы</w:t>
      </w:r>
    </w:p>
    <w:p w:rsidR="004319CA" w:rsidRPr="004319CA" w:rsidRDefault="004319CA" w:rsidP="004319CA">
      <w:pPr>
        <w:widowControl w:val="0"/>
        <w:shd w:val="clear" w:color="auto" w:fill="FFFFFF"/>
        <w:tabs>
          <w:tab w:val="left" w:pos="1142"/>
        </w:tabs>
        <w:suppressAutoHyphens/>
        <w:autoSpaceDE w:val="0"/>
        <w:spacing w:after="0" w:line="200" w:lineRule="atLeast"/>
        <w:ind w:left="2310"/>
        <w:jc w:val="both"/>
        <w:rPr>
          <w:rFonts w:ascii="Times New Roman" w:eastAsia="Times New Roman" w:hAnsi="Times New Roman" w:cs="Times New Roman"/>
          <w:sz w:val="28"/>
          <w:szCs w:val="28"/>
          <w:lang w:eastAsia="ar-SA"/>
        </w:rPr>
      </w:pPr>
    </w:p>
    <w:p w:rsidR="004319CA" w:rsidRPr="004319CA" w:rsidRDefault="004319CA" w:rsidP="004319CA">
      <w:pPr>
        <w:widowControl w:val="0"/>
        <w:shd w:val="clear" w:color="auto" w:fill="FFFFFF"/>
        <w:suppressAutoHyphens/>
        <w:autoSpaceDE w:val="0"/>
        <w:spacing w:after="0" w:line="200" w:lineRule="atLeast"/>
        <w:ind w:firstLine="709"/>
        <w:jc w:val="both"/>
        <w:rPr>
          <w:rFonts w:ascii="Times New Roman" w:eastAsia="Times New Roman" w:hAnsi="Times New Roman" w:cs="Times New Roman"/>
          <w:i/>
          <w:iCs/>
          <w:sz w:val="28"/>
          <w:szCs w:val="28"/>
          <w:lang w:eastAsia="ar-SA"/>
        </w:rPr>
      </w:pPr>
      <w:r w:rsidRPr="004319CA">
        <w:rPr>
          <w:rFonts w:ascii="Times New Roman" w:eastAsia="Times New Roman" w:hAnsi="Times New Roman" w:cs="Times New Roman"/>
          <w:sz w:val="28"/>
          <w:szCs w:val="28"/>
          <w:lang w:eastAsia="ar-SA"/>
        </w:rPr>
        <w:t xml:space="preserve">Принципиальные основы программы включают </w:t>
      </w:r>
      <w:r w:rsidRPr="004319CA">
        <w:rPr>
          <w:rFonts w:ascii="Times New Roman" w:eastAsia="Times New Roman" w:hAnsi="Times New Roman" w:cs="Times New Roman"/>
          <w:b/>
          <w:bCs/>
          <w:sz w:val="28"/>
          <w:szCs w:val="28"/>
          <w:lang w:eastAsia="ar-SA"/>
        </w:rPr>
        <w:t>ряд подходов.</w:t>
      </w:r>
    </w:p>
    <w:p w:rsidR="004319CA" w:rsidRPr="004319CA" w:rsidRDefault="004319CA" w:rsidP="004319CA">
      <w:pPr>
        <w:widowControl w:val="0"/>
        <w:shd w:val="clear" w:color="auto" w:fill="FFFFFF"/>
        <w:suppressAutoHyphens/>
        <w:autoSpaceDE w:val="0"/>
        <w:spacing w:after="0" w:line="200" w:lineRule="atLeast"/>
        <w:ind w:left="709" w:firstLine="709"/>
        <w:jc w:val="both"/>
        <w:rPr>
          <w:rFonts w:ascii="Times New Roman" w:eastAsia="Times New Roman" w:hAnsi="Times New Roman" w:cs="Times New Roman"/>
          <w:i/>
          <w:iCs/>
          <w:sz w:val="28"/>
          <w:szCs w:val="28"/>
          <w:lang w:eastAsia="ar-SA"/>
        </w:rPr>
      </w:pPr>
      <w:r w:rsidRPr="004319CA">
        <w:rPr>
          <w:rFonts w:ascii="Times New Roman" w:eastAsia="Times New Roman" w:hAnsi="Times New Roman" w:cs="Times New Roman"/>
          <w:i/>
          <w:iCs/>
          <w:sz w:val="28"/>
          <w:szCs w:val="28"/>
          <w:lang w:eastAsia="ar-SA"/>
        </w:rPr>
        <w:t xml:space="preserve">Эколого-культурный подход </w:t>
      </w:r>
      <w:r w:rsidRPr="004319CA">
        <w:rPr>
          <w:rFonts w:ascii="Times New Roman" w:eastAsia="Times New Roman" w:hAnsi="Times New Roman" w:cs="Times New Roman"/>
          <w:sz w:val="28"/>
          <w:szCs w:val="28"/>
          <w:lang w:eastAsia="ar-SA"/>
        </w:rPr>
        <w:t>в личностно-ориентированном образовании (личностно-ориентированное взаимодействие педагога и ребёнка; введение ребёнка как субъекта; признание его ценностью всего образовательного процесса). Образовательный процесс выступает развивающей эколого-культурной средой, которая понимается нами как синтезированная система ценностей (культурно-познавательных, гуманистических, нравственных, эстетических), отраженных в различных видах искусств, осваиваемых ребёнком в совместном взаимодействии со взрослыми в мире культуры, в мире собственной культуры «Я» и в деятельности. Содержание художественно-эстетической среды образовательного процесса отражает в себе общечеловеческие ценности.</w:t>
      </w:r>
    </w:p>
    <w:p w:rsidR="004319CA" w:rsidRPr="004319CA" w:rsidRDefault="004319CA" w:rsidP="004319CA">
      <w:pPr>
        <w:widowControl w:val="0"/>
        <w:shd w:val="clear" w:color="auto" w:fill="FFFFFF"/>
        <w:suppressAutoHyphens/>
        <w:autoSpaceDE w:val="0"/>
        <w:spacing w:after="0" w:line="200" w:lineRule="atLeast"/>
        <w:ind w:left="709" w:firstLine="709"/>
        <w:jc w:val="both"/>
        <w:rPr>
          <w:rFonts w:ascii="Times New Roman" w:eastAsia="Times New Roman" w:hAnsi="Times New Roman" w:cs="Times New Roman"/>
          <w:i/>
          <w:iCs/>
          <w:sz w:val="28"/>
          <w:szCs w:val="28"/>
          <w:lang w:eastAsia="ar-SA"/>
        </w:rPr>
      </w:pPr>
      <w:r w:rsidRPr="004319CA">
        <w:rPr>
          <w:rFonts w:ascii="Times New Roman" w:eastAsia="Times New Roman" w:hAnsi="Times New Roman" w:cs="Times New Roman"/>
          <w:i/>
          <w:iCs/>
          <w:sz w:val="28"/>
          <w:szCs w:val="28"/>
          <w:lang w:eastAsia="ar-SA"/>
        </w:rPr>
        <w:t xml:space="preserve">Деятелъностный подход, </w:t>
      </w:r>
      <w:r w:rsidRPr="004319CA">
        <w:rPr>
          <w:rFonts w:ascii="Times New Roman" w:eastAsia="Times New Roman" w:hAnsi="Times New Roman" w:cs="Times New Roman"/>
          <w:sz w:val="28"/>
          <w:szCs w:val="28"/>
          <w:lang w:eastAsia="ar-SA"/>
        </w:rPr>
        <w:t>позволяющий детям через участие в различных видах деятельности раскрыть свои природные задатки и способности. При этом ребёнок не пассивно усваивает культурные нормы поведения и действия, а активно участвует в их построении, доводя до уровня поступка.</w:t>
      </w:r>
    </w:p>
    <w:p w:rsidR="004319CA" w:rsidRPr="004319CA" w:rsidRDefault="004319CA" w:rsidP="004319CA">
      <w:pPr>
        <w:widowControl w:val="0"/>
        <w:shd w:val="clear" w:color="auto" w:fill="FFFFFF"/>
        <w:suppressAutoHyphens/>
        <w:autoSpaceDE w:val="0"/>
        <w:spacing w:after="0" w:line="200" w:lineRule="atLeast"/>
        <w:ind w:left="709" w:firstLine="709"/>
        <w:jc w:val="both"/>
        <w:rPr>
          <w:rFonts w:ascii="Times New Roman" w:eastAsia="Times New Roman" w:hAnsi="Times New Roman" w:cs="Times New Roman"/>
          <w:sz w:val="28"/>
          <w:szCs w:val="28"/>
          <w:lang w:eastAsia="ar-SA"/>
        </w:rPr>
      </w:pPr>
      <w:r w:rsidRPr="004319CA">
        <w:rPr>
          <w:rFonts w:ascii="Times New Roman" w:eastAsia="Times New Roman" w:hAnsi="Times New Roman" w:cs="Times New Roman"/>
          <w:i/>
          <w:iCs/>
          <w:sz w:val="28"/>
          <w:szCs w:val="28"/>
          <w:lang w:eastAsia="ar-SA"/>
        </w:rPr>
        <w:lastRenderedPageBreak/>
        <w:t xml:space="preserve">Комплексный подход, </w:t>
      </w:r>
      <w:r w:rsidRPr="004319CA">
        <w:rPr>
          <w:rFonts w:ascii="Times New Roman" w:eastAsia="Times New Roman" w:hAnsi="Times New Roman" w:cs="Times New Roman"/>
          <w:sz w:val="28"/>
          <w:szCs w:val="28"/>
          <w:lang w:eastAsia="ar-SA"/>
        </w:rPr>
        <w:t>обеспечивающий развитие детей во всех пяти взаимодополняющих образовательных областях.</w:t>
      </w:r>
    </w:p>
    <w:p w:rsidR="004319CA" w:rsidRPr="004319CA" w:rsidRDefault="004319CA" w:rsidP="004319CA">
      <w:pPr>
        <w:widowControl w:val="0"/>
        <w:shd w:val="clear" w:color="auto" w:fill="FFFFFF"/>
        <w:suppressAutoHyphens/>
        <w:autoSpaceDE w:val="0"/>
        <w:spacing w:after="0" w:line="200" w:lineRule="atLeast"/>
        <w:ind w:left="709" w:firstLine="709"/>
        <w:jc w:val="both"/>
        <w:rPr>
          <w:rFonts w:ascii="Times New Roman" w:eastAsia="Times New Roman" w:hAnsi="Times New Roman" w:cs="Times New Roman"/>
          <w:i/>
          <w:iCs/>
          <w:sz w:val="28"/>
          <w:szCs w:val="28"/>
          <w:lang w:eastAsia="ar-SA"/>
        </w:rPr>
      </w:pPr>
      <w:r w:rsidRPr="004319CA">
        <w:rPr>
          <w:rFonts w:ascii="Times New Roman" w:eastAsia="Times New Roman" w:hAnsi="Times New Roman" w:cs="Times New Roman"/>
          <w:sz w:val="28"/>
          <w:szCs w:val="28"/>
          <w:lang w:eastAsia="ar-SA"/>
        </w:rPr>
        <w:t xml:space="preserve">Образовательный процесс основывается </w:t>
      </w:r>
      <w:r w:rsidRPr="004319CA">
        <w:rPr>
          <w:rFonts w:ascii="Times New Roman" w:eastAsia="Times New Roman" w:hAnsi="Times New Roman" w:cs="Times New Roman"/>
          <w:bCs/>
          <w:sz w:val="28"/>
          <w:szCs w:val="28"/>
          <w:lang w:eastAsia="ar-SA"/>
        </w:rPr>
        <w:t>на следующих принципах</w:t>
      </w:r>
      <w:r w:rsidRPr="004319CA">
        <w:rPr>
          <w:rFonts w:ascii="Times New Roman" w:eastAsia="Times New Roman" w:hAnsi="Times New Roman" w:cs="Times New Roman"/>
          <w:b/>
          <w:bCs/>
          <w:sz w:val="28"/>
          <w:szCs w:val="28"/>
          <w:lang w:eastAsia="ar-SA"/>
        </w:rPr>
        <w:t xml:space="preserve">, </w:t>
      </w:r>
      <w:r w:rsidRPr="004319CA">
        <w:rPr>
          <w:rFonts w:ascii="Times New Roman" w:eastAsia="Times New Roman" w:hAnsi="Times New Roman" w:cs="Times New Roman"/>
          <w:sz w:val="28"/>
          <w:szCs w:val="28"/>
          <w:lang w:eastAsia="ar-SA"/>
        </w:rPr>
        <w:t>которые учитываются в обучении, воспитании детей и в оформлении развивающей среды:</w:t>
      </w:r>
    </w:p>
    <w:p w:rsidR="004319CA" w:rsidRPr="004319CA" w:rsidRDefault="004319CA" w:rsidP="004319CA">
      <w:pPr>
        <w:widowControl w:val="0"/>
        <w:shd w:val="clear" w:color="auto" w:fill="FFFFFF"/>
        <w:suppressAutoHyphens/>
        <w:autoSpaceDE w:val="0"/>
        <w:spacing w:after="0" w:line="200" w:lineRule="atLeast"/>
        <w:ind w:left="709" w:firstLine="709"/>
        <w:jc w:val="both"/>
        <w:rPr>
          <w:rFonts w:ascii="Times New Roman" w:eastAsia="Times New Roman" w:hAnsi="Times New Roman" w:cs="Times New Roman"/>
          <w:i/>
          <w:iCs/>
          <w:spacing w:val="-1"/>
          <w:sz w:val="28"/>
          <w:szCs w:val="28"/>
          <w:lang w:eastAsia="ar-SA"/>
        </w:rPr>
      </w:pPr>
      <w:r w:rsidRPr="004319CA">
        <w:rPr>
          <w:rFonts w:ascii="Times New Roman" w:eastAsia="Times New Roman" w:hAnsi="Times New Roman" w:cs="Times New Roman"/>
          <w:i/>
          <w:iCs/>
          <w:sz w:val="28"/>
          <w:szCs w:val="28"/>
          <w:lang w:eastAsia="ar-SA"/>
        </w:rPr>
        <w:t xml:space="preserve">Принцип развивающего образования, </w:t>
      </w:r>
      <w:r w:rsidRPr="004319CA">
        <w:rPr>
          <w:rFonts w:ascii="Times New Roman" w:eastAsia="Times New Roman" w:hAnsi="Times New Roman" w:cs="Times New Roman"/>
          <w:sz w:val="28"/>
          <w:szCs w:val="28"/>
          <w:lang w:eastAsia="ar-SA"/>
        </w:rPr>
        <w:t>в соответствии с которым главной целью дошкольного образования является развитие ребенка.</w:t>
      </w:r>
    </w:p>
    <w:p w:rsidR="004319CA" w:rsidRPr="004319CA" w:rsidRDefault="004319CA" w:rsidP="004319CA">
      <w:pPr>
        <w:widowControl w:val="0"/>
        <w:shd w:val="clear" w:color="auto" w:fill="FFFFFF"/>
        <w:suppressAutoHyphens/>
        <w:autoSpaceDE w:val="0"/>
        <w:spacing w:after="0" w:line="200" w:lineRule="atLeast"/>
        <w:ind w:left="709" w:firstLine="709"/>
        <w:jc w:val="both"/>
        <w:rPr>
          <w:rFonts w:ascii="Times New Roman" w:eastAsia="Times New Roman" w:hAnsi="Times New Roman" w:cs="Times New Roman"/>
          <w:i/>
          <w:iCs/>
          <w:sz w:val="28"/>
          <w:szCs w:val="28"/>
          <w:lang w:eastAsia="ar-SA"/>
        </w:rPr>
      </w:pPr>
      <w:r w:rsidRPr="004319CA">
        <w:rPr>
          <w:rFonts w:ascii="Times New Roman" w:eastAsia="Times New Roman" w:hAnsi="Times New Roman" w:cs="Times New Roman"/>
          <w:i/>
          <w:iCs/>
          <w:spacing w:val="-1"/>
          <w:sz w:val="28"/>
          <w:szCs w:val="28"/>
          <w:lang w:eastAsia="ar-SA"/>
        </w:rPr>
        <w:t xml:space="preserve">Принцип научной обоснованности и практической применимости - </w:t>
      </w:r>
      <w:r w:rsidRPr="004319CA">
        <w:rPr>
          <w:rFonts w:ascii="Times New Roman" w:eastAsia="Times New Roman" w:hAnsi="Times New Roman" w:cs="Times New Roman"/>
          <w:spacing w:val="-1"/>
          <w:sz w:val="28"/>
          <w:szCs w:val="28"/>
          <w:lang w:eastAsia="ar-SA"/>
        </w:rPr>
        <w:t>содержание про</w:t>
      </w:r>
      <w:r w:rsidRPr="004319CA">
        <w:rPr>
          <w:rFonts w:ascii="Times New Roman" w:eastAsia="Times New Roman" w:hAnsi="Times New Roman" w:cs="Times New Roman"/>
          <w:sz w:val="28"/>
          <w:szCs w:val="28"/>
          <w:lang w:eastAsia="ar-SA"/>
        </w:rPr>
        <w:t>граммы соответствует основным положениям возрастной психологии и дошкольной педагогики.</w:t>
      </w:r>
    </w:p>
    <w:p w:rsidR="004319CA" w:rsidRPr="004319CA" w:rsidRDefault="004319CA" w:rsidP="004319CA">
      <w:pPr>
        <w:widowControl w:val="0"/>
        <w:shd w:val="clear" w:color="auto" w:fill="FFFFFF"/>
        <w:suppressAutoHyphens/>
        <w:autoSpaceDE w:val="0"/>
        <w:spacing w:after="0" w:line="200" w:lineRule="atLeast"/>
        <w:ind w:left="709" w:firstLine="709"/>
        <w:jc w:val="both"/>
        <w:rPr>
          <w:rFonts w:ascii="Times New Roman" w:eastAsia="Times New Roman" w:hAnsi="Times New Roman" w:cs="Times New Roman"/>
          <w:i/>
          <w:iCs/>
          <w:sz w:val="28"/>
          <w:szCs w:val="28"/>
          <w:lang w:eastAsia="ar-SA"/>
        </w:rPr>
      </w:pPr>
      <w:r w:rsidRPr="004319CA">
        <w:rPr>
          <w:rFonts w:ascii="Times New Roman" w:eastAsia="Times New Roman" w:hAnsi="Times New Roman" w:cs="Times New Roman"/>
          <w:i/>
          <w:iCs/>
          <w:sz w:val="28"/>
          <w:szCs w:val="28"/>
          <w:lang w:eastAsia="ar-SA"/>
        </w:rPr>
        <w:t xml:space="preserve">Принцип интеграции содержания </w:t>
      </w:r>
      <w:r w:rsidRPr="004319CA">
        <w:rPr>
          <w:rFonts w:ascii="Times New Roman" w:eastAsia="Times New Roman" w:hAnsi="Times New Roman" w:cs="Times New Roman"/>
          <w:sz w:val="28"/>
          <w:szCs w:val="28"/>
          <w:lang w:eastAsia="ar-SA"/>
        </w:rPr>
        <w:t>дошкольного образования понимается нами как состояние (или процесс, ведущий к такому состоянию) связанности, взаимопроникновения и взаимодействия отдельных образовательных областей, обеспечивающее целостность образовательного процесса в соответствии с возрастными возможностями и особенностями детей, спецификой и возможностями образовательных областей.</w:t>
      </w:r>
    </w:p>
    <w:p w:rsidR="004319CA" w:rsidRPr="004319CA" w:rsidRDefault="004319CA" w:rsidP="004319CA">
      <w:pPr>
        <w:widowControl w:val="0"/>
        <w:shd w:val="clear" w:color="auto" w:fill="FFFFFF"/>
        <w:suppressAutoHyphens/>
        <w:autoSpaceDE w:val="0"/>
        <w:spacing w:after="0" w:line="200" w:lineRule="atLeast"/>
        <w:ind w:left="709" w:firstLine="709"/>
        <w:jc w:val="both"/>
        <w:rPr>
          <w:rFonts w:ascii="Times New Roman" w:eastAsia="Times New Roman" w:hAnsi="Times New Roman" w:cs="Times New Roman"/>
          <w:i/>
          <w:iCs/>
          <w:sz w:val="28"/>
          <w:szCs w:val="28"/>
          <w:lang w:eastAsia="ar-SA"/>
        </w:rPr>
      </w:pPr>
      <w:r w:rsidRPr="004319CA">
        <w:rPr>
          <w:rFonts w:ascii="Times New Roman" w:eastAsia="Times New Roman" w:hAnsi="Times New Roman" w:cs="Times New Roman"/>
          <w:i/>
          <w:iCs/>
          <w:sz w:val="28"/>
          <w:szCs w:val="28"/>
          <w:lang w:eastAsia="ar-SA"/>
        </w:rPr>
        <w:t xml:space="preserve">Комплексно-тематический принцип </w:t>
      </w:r>
      <w:r w:rsidRPr="004319CA">
        <w:rPr>
          <w:rFonts w:ascii="Times New Roman" w:eastAsia="Times New Roman" w:hAnsi="Times New Roman" w:cs="Times New Roman"/>
          <w:sz w:val="28"/>
          <w:szCs w:val="28"/>
          <w:lang w:eastAsia="ar-SA"/>
        </w:rPr>
        <w:t>построения образовательного процесса, ориентированный на объединение комплекса различных видов специфических детских деятельностей вокруг единой темы в тесной взаимосвязи и взаимозависимости с интеграцией детских деятельностей.</w:t>
      </w:r>
    </w:p>
    <w:p w:rsidR="004319CA" w:rsidRPr="004319CA" w:rsidRDefault="004319CA" w:rsidP="004319CA">
      <w:pPr>
        <w:widowControl w:val="0"/>
        <w:shd w:val="clear" w:color="auto" w:fill="FFFFFF"/>
        <w:suppressAutoHyphens/>
        <w:autoSpaceDE w:val="0"/>
        <w:spacing w:after="0" w:line="200" w:lineRule="atLeast"/>
        <w:ind w:left="709" w:firstLine="709"/>
        <w:jc w:val="both"/>
        <w:rPr>
          <w:rFonts w:ascii="Times New Roman" w:eastAsia="Times New Roman" w:hAnsi="Times New Roman" w:cs="Times New Roman"/>
          <w:i/>
          <w:iCs/>
          <w:sz w:val="28"/>
          <w:szCs w:val="28"/>
          <w:lang w:eastAsia="ar-SA"/>
        </w:rPr>
      </w:pPr>
      <w:r w:rsidRPr="004319CA">
        <w:rPr>
          <w:rFonts w:ascii="Times New Roman" w:eastAsia="Times New Roman" w:hAnsi="Times New Roman" w:cs="Times New Roman"/>
          <w:i/>
          <w:iCs/>
          <w:sz w:val="28"/>
          <w:szCs w:val="28"/>
          <w:lang w:eastAsia="ar-SA"/>
        </w:rPr>
        <w:t xml:space="preserve">Принцип вариативности </w:t>
      </w:r>
      <w:r w:rsidRPr="004319CA">
        <w:rPr>
          <w:rFonts w:ascii="Times New Roman" w:eastAsia="Times New Roman" w:hAnsi="Times New Roman" w:cs="Times New Roman"/>
          <w:sz w:val="28"/>
          <w:szCs w:val="28"/>
          <w:lang w:eastAsia="ar-SA"/>
        </w:rPr>
        <w:t>- у детей формируется умение в простейших и сложных ситуациях делать самостоятельный выбор на основе согласованных правил.</w:t>
      </w:r>
    </w:p>
    <w:p w:rsidR="004319CA" w:rsidRPr="004319CA" w:rsidRDefault="004319CA" w:rsidP="004319CA">
      <w:pPr>
        <w:widowControl w:val="0"/>
        <w:shd w:val="clear" w:color="auto" w:fill="FFFFFF"/>
        <w:suppressAutoHyphens/>
        <w:autoSpaceDE w:val="0"/>
        <w:spacing w:after="0" w:line="200" w:lineRule="atLeast"/>
        <w:ind w:left="720" w:firstLine="709"/>
        <w:jc w:val="both"/>
        <w:rPr>
          <w:rFonts w:ascii="Times New Roman" w:eastAsia="Times New Roman" w:hAnsi="Times New Roman" w:cs="Times New Roman"/>
          <w:i/>
          <w:iCs/>
          <w:sz w:val="28"/>
          <w:szCs w:val="28"/>
          <w:lang w:eastAsia="ar-SA"/>
        </w:rPr>
      </w:pPr>
      <w:r w:rsidRPr="004319CA">
        <w:rPr>
          <w:rFonts w:ascii="Times New Roman" w:eastAsia="Times New Roman" w:hAnsi="Times New Roman" w:cs="Times New Roman"/>
          <w:i/>
          <w:iCs/>
          <w:sz w:val="28"/>
          <w:szCs w:val="28"/>
          <w:lang w:eastAsia="ar-SA"/>
        </w:rPr>
        <w:t xml:space="preserve">Принцип мини-макса </w:t>
      </w:r>
      <w:r w:rsidRPr="004319CA">
        <w:rPr>
          <w:rFonts w:ascii="Times New Roman" w:eastAsia="Times New Roman" w:hAnsi="Times New Roman" w:cs="Times New Roman"/>
          <w:sz w:val="28"/>
          <w:szCs w:val="28"/>
          <w:lang w:eastAsia="ar-SA"/>
        </w:rPr>
        <w:t>обеспечивает продвижение каждого ребенка своим темпом и ориентирует на построение образовательной деятельности на основе индивидуальных особенностей каждого ребенка, при котором сам ребенок становится активным в выборе содержания своего образования, становится субъектом образования.</w:t>
      </w:r>
    </w:p>
    <w:p w:rsidR="004319CA" w:rsidRPr="004319CA" w:rsidRDefault="004319CA" w:rsidP="004319CA">
      <w:pPr>
        <w:widowControl w:val="0"/>
        <w:shd w:val="clear" w:color="auto" w:fill="FFFFFF"/>
        <w:suppressAutoHyphens/>
        <w:autoSpaceDE w:val="0"/>
        <w:spacing w:after="0" w:line="200" w:lineRule="atLeast"/>
        <w:ind w:left="720" w:firstLine="709"/>
        <w:jc w:val="both"/>
        <w:rPr>
          <w:rFonts w:ascii="Times New Roman" w:eastAsia="Times New Roman" w:hAnsi="Times New Roman" w:cs="Times New Roman"/>
          <w:i/>
          <w:iCs/>
          <w:sz w:val="28"/>
          <w:szCs w:val="28"/>
          <w:lang w:eastAsia="ar-SA"/>
        </w:rPr>
      </w:pPr>
      <w:r w:rsidRPr="004319CA">
        <w:rPr>
          <w:rFonts w:ascii="Times New Roman" w:eastAsia="Times New Roman" w:hAnsi="Times New Roman" w:cs="Times New Roman"/>
          <w:i/>
          <w:iCs/>
          <w:sz w:val="28"/>
          <w:szCs w:val="28"/>
          <w:lang w:eastAsia="ar-SA"/>
        </w:rPr>
        <w:t xml:space="preserve">Принцип творчества </w:t>
      </w:r>
      <w:r w:rsidRPr="004319CA">
        <w:rPr>
          <w:rFonts w:ascii="Times New Roman" w:eastAsia="Times New Roman" w:hAnsi="Times New Roman" w:cs="Times New Roman"/>
          <w:sz w:val="28"/>
          <w:szCs w:val="28"/>
          <w:lang w:eastAsia="ar-SA"/>
        </w:rPr>
        <w:t>ориентирует на приобретение детьми в ходе игры и любого вида деятельности собственного опыта творческой деятельности.</w:t>
      </w:r>
    </w:p>
    <w:p w:rsidR="004319CA" w:rsidRPr="004319CA" w:rsidRDefault="004319CA" w:rsidP="004319CA">
      <w:pPr>
        <w:widowControl w:val="0"/>
        <w:shd w:val="clear" w:color="auto" w:fill="FFFFFF"/>
        <w:suppressAutoHyphens/>
        <w:autoSpaceDE w:val="0"/>
        <w:spacing w:after="0" w:line="200" w:lineRule="atLeast"/>
        <w:ind w:left="720" w:firstLine="709"/>
        <w:jc w:val="both"/>
        <w:rPr>
          <w:rFonts w:ascii="Times New Roman" w:eastAsia="Times New Roman" w:hAnsi="Times New Roman" w:cs="Times New Roman"/>
          <w:i/>
          <w:iCs/>
          <w:spacing w:val="-1"/>
          <w:sz w:val="28"/>
          <w:szCs w:val="28"/>
          <w:lang w:eastAsia="ar-SA"/>
        </w:rPr>
      </w:pPr>
      <w:r w:rsidRPr="004319CA">
        <w:rPr>
          <w:rFonts w:ascii="Times New Roman" w:eastAsia="Times New Roman" w:hAnsi="Times New Roman" w:cs="Times New Roman"/>
          <w:i/>
          <w:iCs/>
          <w:sz w:val="28"/>
          <w:szCs w:val="28"/>
          <w:lang w:eastAsia="ar-SA"/>
        </w:rPr>
        <w:t xml:space="preserve">Принцип природосообразности </w:t>
      </w:r>
      <w:r w:rsidRPr="004319CA">
        <w:rPr>
          <w:rFonts w:ascii="Times New Roman" w:eastAsia="Times New Roman" w:hAnsi="Times New Roman" w:cs="Times New Roman"/>
          <w:sz w:val="28"/>
          <w:szCs w:val="28"/>
          <w:lang w:eastAsia="ar-SA"/>
        </w:rPr>
        <w:t>обеспечивает формирование полоролевого поведения в детском сообществе и жизнедеятельности.</w:t>
      </w:r>
    </w:p>
    <w:p w:rsidR="004319CA" w:rsidRPr="004319CA" w:rsidRDefault="004319CA" w:rsidP="004319CA">
      <w:pPr>
        <w:widowControl w:val="0"/>
        <w:shd w:val="clear" w:color="auto" w:fill="FFFFFF"/>
        <w:suppressAutoHyphens/>
        <w:autoSpaceDE w:val="0"/>
        <w:spacing w:after="0" w:line="200" w:lineRule="atLeast"/>
        <w:ind w:left="720" w:firstLine="709"/>
        <w:jc w:val="both"/>
        <w:rPr>
          <w:rFonts w:ascii="Times New Roman" w:eastAsia="Times New Roman" w:hAnsi="Times New Roman" w:cs="Times New Roman"/>
          <w:sz w:val="28"/>
          <w:szCs w:val="28"/>
          <w:lang w:eastAsia="ar-SA"/>
        </w:rPr>
      </w:pPr>
      <w:r w:rsidRPr="004319CA">
        <w:rPr>
          <w:rFonts w:ascii="Times New Roman" w:eastAsia="Times New Roman" w:hAnsi="Times New Roman" w:cs="Times New Roman"/>
          <w:i/>
          <w:iCs/>
          <w:spacing w:val="-1"/>
          <w:sz w:val="28"/>
          <w:szCs w:val="28"/>
          <w:lang w:eastAsia="ar-SA"/>
        </w:rPr>
        <w:t xml:space="preserve">Принцип кулътуросообразности, </w:t>
      </w:r>
      <w:r w:rsidRPr="004319CA">
        <w:rPr>
          <w:rFonts w:ascii="Times New Roman" w:eastAsia="Times New Roman" w:hAnsi="Times New Roman" w:cs="Times New Roman"/>
          <w:spacing w:val="-1"/>
          <w:sz w:val="28"/>
          <w:szCs w:val="28"/>
          <w:lang w:eastAsia="ar-SA"/>
        </w:rPr>
        <w:t xml:space="preserve">выстраивающий содержание программы, направлен </w:t>
      </w:r>
      <w:r w:rsidRPr="004319CA">
        <w:rPr>
          <w:rFonts w:ascii="Times New Roman" w:eastAsia="Times New Roman" w:hAnsi="Times New Roman" w:cs="Times New Roman"/>
          <w:sz w:val="28"/>
          <w:szCs w:val="28"/>
          <w:lang w:eastAsia="ar-SA"/>
        </w:rPr>
        <w:t xml:space="preserve">на последовательное усвоение национально-культурных традиций и разработку на этой </w:t>
      </w:r>
      <w:r w:rsidRPr="004319CA">
        <w:rPr>
          <w:rFonts w:ascii="Times New Roman" w:eastAsia="Times New Roman" w:hAnsi="Times New Roman" w:cs="Times New Roman"/>
          <w:spacing w:val="-2"/>
          <w:sz w:val="28"/>
          <w:szCs w:val="28"/>
          <w:lang w:eastAsia="ar-SA"/>
        </w:rPr>
        <w:t xml:space="preserve">основе ценностных ориентации и смыслов в процессе приобщения к миру родного края и </w:t>
      </w:r>
      <w:r w:rsidRPr="004319CA">
        <w:rPr>
          <w:rFonts w:ascii="Times New Roman" w:eastAsia="Times New Roman" w:hAnsi="Times New Roman" w:cs="Times New Roman"/>
          <w:sz w:val="28"/>
          <w:szCs w:val="28"/>
          <w:lang w:eastAsia="ar-SA"/>
        </w:rPr>
        <w:t>родного города.</w:t>
      </w:r>
    </w:p>
    <w:p w:rsidR="004319CA" w:rsidRPr="004319CA" w:rsidRDefault="004319CA" w:rsidP="004319CA">
      <w:pPr>
        <w:widowControl w:val="0"/>
        <w:shd w:val="clear" w:color="auto" w:fill="FFFFFF"/>
        <w:suppressAutoHyphens/>
        <w:autoSpaceDE w:val="0"/>
        <w:spacing w:after="0" w:line="200" w:lineRule="atLeast"/>
        <w:ind w:left="720" w:firstLine="709"/>
        <w:jc w:val="both"/>
        <w:rPr>
          <w:rFonts w:ascii="Times New Roman" w:eastAsia="Times New Roman" w:hAnsi="Times New Roman" w:cs="Times New Roman"/>
          <w:b/>
          <w:bCs/>
          <w:sz w:val="28"/>
          <w:szCs w:val="28"/>
          <w:lang w:eastAsia="ar-SA"/>
        </w:rPr>
      </w:pPr>
    </w:p>
    <w:p w:rsidR="00A4706A" w:rsidRPr="0085407F" w:rsidRDefault="0085407F" w:rsidP="0085407F">
      <w:pPr>
        <w:widowControl w:val="0"/>
        <w:shd w:val="clear" w:color="auto" w:fill="FFFFFF"/>
        <w:suppressAutoHyphens/>
        <w:autoSpaceDE w:val="0"/>
        <w:spacing w:after="0" w:line="200" w:lineRule="atLeast"/>
        <w:ind w:left="1590"/>
        <w:jc w:val="both"/>
        <w:rPr>
          <w:rFonts w:ascii="Times New Roman" w:hAnsi="Times New Roman"/>
          <w:b/>
          <w:sz w:val="28"/>
          <w:szCs w:val="28"/>
          <w:lang w:eastAsia="ar-SA"/>
        </w:rPr>
      </w:pPr>
      <w:r>
        <w:rPr>
          <w:rFonts w:ascii="Times New Roman" w:hAnsi="Times New Roman"/>
          <w:b/>
          <w:bCs/>
          <w:sz w:val="28"/>
          <w:szCs w:val="28"/>
          <w:lang w:eastAsia="ar-SA"/>
        </w:rPr>
        <w:t>1.4.</w:t>
      </w:r>
      <w:r w:rsidR="004319CA" w:rsidRPr="0085407F">
        <w:rPr>
          <w:rFonts w:ascii="Times New Roman" w:hAnsi="Times New Roman"/>
          <w:b/>
          <w:bCs/>
          <w:sz w:val="28"/>
          <w:szCs w:val="28"/>
          <w:lang w:eastAsia="ar-SA"/>
        </w:rPr>
        <w:t xml:space="preserve">Психолого-педагогическая характеристика особенностей развития детей </w:t>
      </w:r>
      <w:r w:rsidR="00A4706A" w:rsidRPr="0085407F">
        <w:rPr>
          <w:rFonts w:ascii="Times New Roman" w:hAnsi="Times New Roman"/>
          <w:b/>
          <w:bCs/>
          <w:sz w:val="28"/>
          <w:szCs w:val="28"/>
          <w:lang w:eastAsia="ar-SA"/>
        </w:rPr>
        <w:t>среднего дошкольного возраста (4-5</w:t>
      </w:r>
      <w:r w:rsidR="004319CA" w:rsidRPr="0085407F">
        <w:rPr>
          <w:rFonts w:ascii="Times New Roman" w:hAnsi="Times New Roman"/>
          <w:b/>
          <w:bCs/>
          <w:sz w:val="28"/>
          <w:szCs w:val="28"/>
          <w:lang w:eastAsia="ar-SA"/>
        </w:rPr>
        <w:t>лет).</w:t>
      </w:r>
      <w:r w:rsidR="00A4706A" w:rsidRPr="0085407F">
        <w:rPr>
          <w:rFonts w:ascii="Times New Roman" w:hAnsi="Times New Roman"/>
          <w:b/>
          <w:sz w:val="28"/>
          <w:szCs w:val="28"/>
          <w:lang w:eastAsia="ar-SA"/>
        </w:rPr>
        <w:t xml:space="preserve"> </w:t>
      </w:r>
    </w:p>
    <w:p w:rsidR="00A4706A" w:rsidRPr="00A4706A" w:rsidRDefault="00A4706A" w:rsidP="00A4706A">
      <w:pPr>
        <w:pStyle w:val="af"/>
        <w:widowControl w:val="0"/>
        <w:shd w:val="clear" w:color="auto" w:fill="FFFFFF"/>
        <w:suppressAutoHyphens/>
        <w:autoSpaceDE w:val="0"/>
        <w:spacing w:after="0" w:line="200" w:lineRule="atLeast"/>
        <w:ind w:left="2310"/>
        <w:jc w:val="both"/>
        <w:rPr>
          <w:rFonts w:ascii="Times New Roman" w:hAnsi="Times New Roman"/>
          <w:b/>
          <w:sz w:val="28"/>
          <w:szCs w:val="28"/>
          <w:lang w:eastAsia="ar-SA"/>
        </w:rPr>
      </w:pPr>
    </w:p>
    <w:p w:rsidR="00A4706A" w:rsidRPr="005A55B8" w:rsidRDefault="00A4706A" w:rsidP="00A4706A">
      <w:pPr>
        <w:spacing w:line="240" w:lineRule="auto"/>
        <w:rPr>
          <w:rFonts w:ascii="Times New Roman" w:hAnsi="Times New Roman" w:cs="Times New Roman"/>
          <w:sz w:val="28"/>
          <w:szCs w:val="28"/>
        </w:rPr>
      </w:pPr>
      <w:r w:rsidRPr="005A55B8">
        <w:rPr>
          <w:rFonts w:ascii="Times New Roman" w:hAnsi="Times New Roman" w:cs="Times New Roman"/>
          <w:b/>
          <w:sz w:val="28"/>
          <w:szCs w:val="28"/>
        </w:rPr>
        <w:lastRenderedPageBreak/>
        <w:t xml:space="preserve"> </w:t>
      </w:r>
      <w:r>
        <w:rPr>
          <w:rFonts w:ascii="Times New Roman" w:hAnsi="Times New Roman" w:cs="Times New Roman"/>
          <w:b/>
          <w:sz w:val="28"/>
          <w:szCs w:val="28"/>
        </w:rPr>
        <w:t xml:space="preserve"> </w:t>
      </w:r>
      <w:r w:rsidRPr="005A55B8">
        <w:rPr>
          <w:rFonts w:ascii="Times New Roman" w:hAnsi="Times New Roman" w:cs="Times New Roman"/>
          <w:sz w:val="28"/>
          <w:szCs w:val="28"/>
        </w:rPr>
        <w:t xml:space="preserve">В игровой деятельности детей среднего дошкольного возраста появляются ролевые взаимодействия. Они указывают на то, что дошкольники начинают отделять себя от принятой роли. В процессе игры роли могут меняться. Игровые действия начинают выполняться не ради них самих, ради смысла игры. Происходит разделение игровых и реальных взаимодействий детей. </w:t>
      </w:r>
    </w:p>
    <w:p w:rsidR="00A4706A" w:rsidRPr="005A55B8" w:rsidRDefault="00A4706A" w:rsidP="00A4706A">
      <w:pPr>
        <w:spacing w:line="240" w:lineRule="auto"/>
        <w:rPr>
          <w:rFonts w:ascii="Times New Roman" w:hAnsi="Times New Roman" w:cs="Times New Roman"/>
          <w:sz w:val="28"/>
          <w:szCs w:val="28"/>
        </w:rPr>
      </w:pPr>
      <w:r w:rsidRPr="005A55B8">
        <w:rPr>
          <w:rFonts w:ascii="Times New Roman" w:hAnsi="Times New Roman" w:cs="Times New Roman"/>
          <w:sz w:val="28"/>
          <w:szCs w:val="28"/>
        </w:rPr>
        <w:t xml:space="preserve">Значительное развитие получает изобразительная деятельность. Рисунок становится предметным и детализированным. Графическое изображение человека характеризуется наличием туловища, глаз, рта, носа, волос, иногда одежды и ее деталей. Совершенствуется техническая сторона изобразительной деятельности. Дети могут рисовать основные геометрические фигуры, вырезать ножницами, наклеивать изображения на бумагу и т.д. </w:t>
      </w:r>
    </w:p>
    <w:p w:rsidR="00A4706A" w:rsidRPr="005A55B8" w:rsidRDefault="00A4706A" w:rsidP="00A4706A">
      <w:pPr>
        <w:spacing w:line="240" w:lineRule="auto"/>
        <w:rPr>
          <w:rFonts w:ascii="Times New Roman" w:hAnsi="Times New Roman" w:cs="Times New Roman"/>
          <w:sz w:val="28"/>
          <w:szCs w:val="28"/>
        </w:rPr>
      </w:pPr>
      <w:r w:rsidRPr="005A55B8">
        <w:rPr>
          <w:rFonts w:ascii="Times New Roman" w:hAnsi="Times New Roman" w:cs="Times New Roman"/>
          <w:sz w:val="28"/>
          <w:szCs w:val="28"/>
        </w:rPr>
        <w:t>Усложняется конструирование. Постройки могут включать 5-6 деталей. Формируются навыки конструирования по собственному замыслу, а также планирование последовательности действий. Двигательная сфера ребенка характеризуется позитивными изменениями мелкой и крупной моторики. Развиваются ловкость, координация движений. Дети в этом возрасте лучше, чем младшие дошкольники, удерживают равновесие, перешагивают через небольшие преграды.</w:t>
      </w:r>
    </w:p>
    <w:p w:rsidR="00A4706A" w:rsidRPr="005A55B8" w:rsidRDefault="00A4706A" w:rsidP="00A4706A">
      <w:pPr>
        <w:spacing w:line="240" w:lineRule="auto"/>
        <w:rPr>
          <w:rFonts w:ascii="Times New Roman" w:hAnsi="Times New Roman" w:cs="Times New Roman"/>
          <w:sz w:val="28"/>
          <w:szCs w:val="28"/>
        </w:rPr>
      </w:pPr>
      <w:r w:rsidRPr="005A55B8">
        <w:rPr>
          <w:rFonts w:ascii="Times New Roman" w:hAnsi="Times New Roman" w:cs="Times New Roman"/>
          <w:sz w:val="28"/>
          <w:szCs w:val="28"/>
        </w:rPr>
        <w:t xml:space="preserve"> Усложняются игры с мячом. К концу среднего дошкольного возраста восприятие детей становится более развитым. Они оказываются способными назвать форму, на которую похож тот или иной предмет.  могут вычленять в сложных объектах простые формы и из простых форм воссоздавать сложные объекты. Дети способны упорядочить группы предметов по сенсорному признаку — величине, цвету; выделить такие параметры, как высота, длина и ширина. Совершенствуется ориентация в пространстве. </w:t>
      </w:r>
    </w:p>
    <w:p w:rsidR="00A4706A" w:rsidRPr="005A55B8" w:rsidRDefault="00A4706A" w:rsidP="00A4706A">
      <w:pPr>
        <w:spacing w:line="240" w:lineRule="auto"/>
        <w:rPr>
          <w:rFonts w:ascii="Times New Roman" w:hAnsi="Times New Roman" w:cs="Times New Roman"/>
          <w:sz w:val="28"/>
          <w:szCs w:val="28"/>
        </w:rPr>
      </w:pPr>
      <w:r w:rsidRPr="005A55B8">
        <w:rPr>
          <w:rFonts w:ascii="Times New Roman" w:hAnsi="Times New Roman" w:cs="Times New Roman"/>
          <w:sz w:val="28"/>
          <w:szCs w:val="28"/>
        </w:rPr>
        <w:t xml:space="preserve">Возрастает объем памяти. Дети запоминают до 7-8 названий предметов. Начинает складываться произвольное запоминание: дети способны принять задачу на запоминание, помнят поручения взрослых, могут выучить небольшое стихотворение и т.д. Начинает развиваться образное мышление. Дети оказываются способными использовать простые схематизированные изображения для решения несложных задач. Дошкольники могут строить по схеме, решать лабиринтные задачи. </w:t>
      </w:r>
    </w:p>
    <w:p w:rsidR="00A4706A" w:rsidRPr="005A55B8" w:rsidRDefault="00A4706A" w:rsidP="00A4706A">
      <w:pPr>
        <w:spacing w:line="240" w:lineRule="auto"/>
        <w:rPr>
          <w:rFonts w:ascii="Times New Roman" w:hAnsi="Times New Roman" w:cs="Times New Roman"/>
          <w:sz w:val="28"/>
          <w:szCs w:val="28"/>
        </w:rPr>
      </w:pPr>
      <w:r w:rsidRPr="005A55B8">
        <w:rPr>
          <w:rFonts w:ascii="Times New Roman" w:hAnsi="Times New Roman" w:cs="Times New Roman"/>
          <w:sz w:val="28"/>
          <w:szCs w:val="28"/>
        </w:rPr>
        <w:t xml:space="preserve">Развивается предвосхищение. На основе пространственного расположения объектов дети могут сказать, что произойдет в результате их взаимодействия. Однако при этом им трудно встать на позицию другого наблюдателя и во внутреннем плане совершить мысленное преобразование образа. Для детей этого возраста особенно характерны известные феномены Ж. Пиаже: сохранение количества, объема и величины. Например, если им предъявить три черных кружка из бумаги и семь белых кружков из бумаги и спросить: «Каких кружков больше — черных или белых?», большинство ответят, что белых больше. Но </w:t>
      </w:r>
      <w:r w:rsidRPr="005A55B8">
        <w:rPr>
          <w:rFonts w:ascii="Times New Roman" w:hAnsi="Times New Roman" w:cs="Times New Roman"/>
          <w:sz w:val="28"/>
          <w:szCs w:val="28"/>
        </w:rPr>
        <w:lastRenderedPageBreak/>
        <w:t xml:space="preserve">если спросить: «Каких больше — белых или бумажных?», ответ будет таким же — больше белых. Продолжает развиваться воображение. Формируются такие его особенности, как оригинальность и произвольность. Дети могут самостоятельно придумать небольшую сказку на заданную тему. Увеличивается устойчивость внимания. Ребенку оказывается доступной сосредоточенная деятельность в течение 15-20 минут. Он способен удерживать в памяти при выполнении каких-либо действий несложное условие, В среднем дошкольном возрасте улучшается произношение звуков и дикция. </w:t>
      </w:r>
    </w:p>
    <w:p w:rsidR="00A4706A" w:rsidRPr="005A55B8" w:rsidRDefault="00A4706A" w:rsidP="00A4706A">
      <w:pPr>
        <w:spacing w:line="240" w:lineRule="auto"/>
        <w:rPr>
          <w:rFonts w:ascii="Times New Roman" w:hAnsi="Times New Roman" w:cs="Times New Roman"/>
          <w:sz w:val="28"/>
          <w:szCs w:val="28"/>
        </w:rPr>
      </w:pPr>
      <w:r w:rsidRPr="005A55B8">
        <w:rPr>
          <w:rFonts w:ascii="Times New Roman" w:hAnsi="Times New Roman" w:cs="Times New Roman"/>
          <w:sz w:val="28"/>
          <w:szCs w:val="28"/>
        </w:rPr>
        <w:t>Речь становится предметом активности детей. Они удачно имитируют голоса животных, интонационно выделяют речь тех или иных персонажей. Интерес вызывают ритмическая структура речи, рифмы. Развивается грамматическая сторона речи. Дошкольники занимаются словотворчеством на основе грамматических правил. Речь детей при взаимодействии друг с другом носит ситуативный характер, а при общении со взрослым становится внеситуативной. Изменяется содержание общения ребенка и взрослого. Оно выходит за пределы конкретной ситуации, в которой оказывается ребенок. Ведущим становится познавательный мотив. Информация, которую ребенок получает в процессе общения, может быть сложной и трудной для понимания, но она вызывает у него интерес. У детей формируется потребность в уважении со стороны взрослого, для них оказывается чрезвычайно важной его похвала. Это приводит к их повышенной обидчивости на замечания. Повышенная обидчивость представляет собой возрастной феномен. Взаимоотношения со сверстниками характеризуются избирательностью, которая выражается в предпочтении одних детей другим. Появляются постоянные партнеры по играм. В группах начинают выделяться лидеры. Появляются конкурентность, соревновательность. Последняя важна для сравнения себя с другим, что ведет к развитию образа Я ребенка, его детализации.</w:t>
      </w:r>
    </w:p>
    <w:p w:rsidR="00A4706A" w:rsidRPr="005A55B8" w:rsidRDefault="00A4706A" w:rsidP="00A4706A">
      <w:pPr>
        <w:spacing w:line="240" w:lineRule="auto"/>
        <w:rPr>
          <w:rFonts w:ascii="Times New Roman" w:hAnsi="Times New Roman" w:cs="Times New Roman"/>
          <w:b/>
          <w:sz w:val="28"/>
          <w:szCs w:val="28"/>
        </w:rPr>
      </w:pPr>
      <w:r w:rsidRPr="005A55B8">
        <w:rPr>
          <w:rFonts w:ascii="Times New Roman" w:hAnsi="Times New Roman" w:cs="Times New Roman"/>
          <w:sz w:val="28"/>
          <w:szCs w:val="28"/>
        </w:rPr>
        <w:t xml:space="preserve"> Основные достижения возраста связаны с развитием игровой деятельности; появлением ролевых и реальных взаимодействий; с развитием изобразительной деятельности; конструированием по замыслу, планированием; совершенствованием восприятия, развитием образного мышления и воображения, эгоцентричностью познавательной позиции; развитием памяти, внимания, речи, познавательной мотивации, совершенствования восприятия; формированием потребности в уважении со стороны взрослого, появлением обидчивости, конкурентности, соревновательности со сверстниками, дальнейшим развитием образа </w:t>
      </w:r>
    </w:p>
    <w:p w:rsidR="004319CA" w:rsidRPr="004319CA" w:rsidRDefault="004319CA" w:rsidP="004319CA">
      <w:pPr>
        <w:widowControl w:val="0"/>
        <w:shd w:val="clear" w:color="auto" w:fill="FFFFFF"/>
        <w:suppressAutoHyphens/>
        <w:autoSpaceDE w:val="0"/>
        <w:spacing w:after="0" w:line="200" w:lineRule="atLeast"/>
        <w:ind w:firstLine="709"/>
        <w:rPr>
          <w:rFonts w:ascii="Times New Roman" w:eastAsia="Times New Roman" w:hAnsi="Times New Roman" w:cs="Times New Roman"/>
          <w:b/>
          <w:bCs/>
          <w:spacing w:val="-9"/>
          <w:sz w:val="24"/>
          <w:szCs w:val="24"/>
          <w:lang w:eastAsia="ar-SA"/>
        </w:rPr>
      </w:pPr>
    </w:p>
    <w:p w:rsidR="004319CA" w:rsidRPr="004319CA" w:rsidRDefault="004319CA" w:rsidP="004319CA">
      <w:pPr>
        <w:widowControl w:val="0"/>
        <w:shd w:val="clear" w:color="auto" w:fill="FFFFFF"/>
        <w:suppressAutoHyphens/>
        <w:autoSpaceDE w:val="0"/>
        <w:spacing w:after="0" w:line="200" w:lineRule="atLeast"/>
        <w:ind w:left="709" w:firstLine="705"/>
        <w:rPr>
          <w:rFonts w:ascii="Times New Roman" w:eastAsia="Times New Roman" w:hAnsi="Times New Roman" w:cs="Times New Roman"/>
          <w:spacing w:val="-8"/>
          <w:sz w:val="28"/>
          <w:szCs w:val="28"/>
          <w:lang w:eastAsia="ar-SA"/>
        </w:rPr>
      </w:pPr>
      <w:r w:rsidRPr="004319CA">
        <w:rPr>
          <w:rFonts w:ascii="Times New Roman" w:eastAsia="Times New Roman" w:hAnsi="Times New Roman" w:cs="Times New Roman"/>
          <w:b/>
          <w:bCs/>
          <w:spacing w:val="-9"/>
          <w:sz w:val="28"/>
          <w:szCs w:val="28"/>
          <w:lang w:eastAsia="ar-SA"/>
        </w:rPr>
        <w:t>1.5. Планируемые результаты освоени</w:t>
      </w:r>
      <w:r w:rsidR="00A4706A">
        <w:rPr>
          <w:rFonts w:ascii="Times New Roman" w:eastAsia="Times New Roman" w:hAnsi="Times New Roman" w:cs="Times New Roman"/>
          <w:b/>
          <w:bCs/>
          <w:spacing w:val="-9"/>
          <w:sz w:val="28"/>
          <w:szCs w:val="28"/>
          <w:lang w:eastAsia="ar-SA"/>
        </w:rPr>
        <w:t>я рабочей программы детьми средн</w:t>
      </w:r>
      <w:r w:rsidRPr="004319CA">
        <w:rPr>
          <w:rFonts w:ascii="Times New Roman" w:eastAsia="Times New Roman" w:hAnsi="Times New Roman" w:cs="Times New Roman"/>
          <w:b/>
          <w:bCs/>
          <w:spacing w:val="-9"/>
          <w:sz w:val="28"/>
          <w:szCs w:val="28"/>
          <w:lang w:eastAsia="ar-SA"/>
        </w:rPr>
        <w:t xml:space="preserve">его </w:t>
      </w:r>
      <w:r w:rsidRPr="004319CA">
        <w:rPr>
          <w:rFonts w:ascii="Times New Roman" w:eastAsia="Times New Roman" w:hAnsi="Times New Roman" w:cs="Times New Roman"/>
          <w:b/>
          <w:bCs/>
          <w:sz w:val="28"/>
          <w:szCs w:val="28"/>
          <w:lang w:eastAsia="ar-SA"/>
        </w:rPr>
        <w:t>дошкольного возраста</w:t>
      </w:r>
    </w:p>
    <w:p w:rsidR="004319CA" w:rsidRPr="004319CA" w:rsidRDefault="004319CA" w:rsidP="004319CA">
      <w:pPr>
        <w:widowControl w:val="0"/>
        <w:shd w:val="clear" w:color="auto" w:fill="FFFFFF"/>
        <w:suppressAutoHyphens/>
        <w:autoSpaceDE w:val="0"/>
        <w:spacing w:after="0" w:line="200" w:lineRule="atLeast"/>
        <w:ind w:firstLine="709"/>
        <w:rPr>
          <w:rFonts w:ascii="Times New Roman" w:eastAsia="Times New Roman" w:hAnsi="Times New Roman" w:cs="Times New Roman"/>
          <w:spacing w:val="-8"/>
          <w:sz w:val="28"/>
          <w:szCs w:val="28"/>
          <w:lang w:eastAsia="ar-SA"/>
        </w:rPr>
      </w:pPr>
    </w:p>
    <w:p w:rsidR="004319CA" w:rsidRPr="004319CA" w:rsidRDefault="004319CA" w:rsidP="004319CA">
      <w:pPr>
        <w:widowControl w:val="0"/>
        <w:shd w:val="clear" w:color="auto" w:fill="FFFFFF"/>
        <w:suppressAutoHyphens/>
        <w:autoSpaceDE w:val="0"/>
        <w:spacing w:after="0" w:line="200" w:lineRule="atLeast"/>
        <w:ind w:left="709"/>
        <w:rPr>
          <w:rFonts w:ascii="Times New Roman" w:eastAsia="Times New Roman" w:hAnsi="Times New Roman" w:cs="Times New Roman"/>
          <w:sz w:val="28"/>
          <w:szCs w:val="28"/>
          <w:lang w:eastAsia="ar-SA"/>
        </w:rPr>
      </w:pPr>
      <w:r w:rsidRPr="004319CA">
        <w:rPr>
          <w:rFonts w:ascii="Times New Roman" w:eastAsia="Times New Roman" w:hAnsi="Times New Roman" w:cs="Times New Roman"/>
          <w:spacing w:val="-8"/>
          <w:sz w:val="28"/>
          <w:szCs w:val="28"/>
          <w:lang w:eastAsia="ar-SA"/>
        </w:rPr>
        <w:t xml:space="preserve">Планируемые результаты освоения детьми Программы осуществляются на </w:t>
      </w:r>
      <w:r w:rsidRPr="004319CA">
        <w:rPr>
          <w:rFonts w:ascii="Times New Roman" w:eastAsia="Times New Roman" w:hAnsi="Times New Roman" w:cs="Times New Roman"/>
          <w:spacing w:val="-8"/>
          <w:sz w:val="28"/>
          <w:szCs w:val="28"/>
          <w:lang w:eastAsia="ar-SA"/>
        </w:rPr>
        <w:lastRenderedPageBreak/>
        <w:t xml:space="preserve">основе </w:t>
      </w:r>
      <w:r w:rsidRPr="004319CA">
        <w:rPr>
          <w:rFonts w:ascii="Times New Roman" w:eastAsia="Times New Roman" w:hAnsi="Times New Roman" w:cs="Times New Roman"/>
          <w:spacing w:val="-10"/>
          <w:sz w:val="28"/>
          <w:szCs w:val="28"/>
          <w:lang w:eastAsia="ar-SA"/>
        </w:rPr>
        <w:t>целевых ориентиров ФГОС ДО и основно</w:t>
      </w:r>
      <w:r w:rsidR="00A4706A">
        <w:rPr>
          <w:rFonts w:ascii="Times New Roman" w:eastAsia="Times New Roman" w:hAnsi="Times New Roman" w:cs="Times New Roman"/>
          <w:spacing w:val="-10"/>
          <w:sz w:val="28"/>
          <w:szCs w:val="28"/>
          <w:lang w:eastAsia="ar-SA"/>
        </w:rPr>
        <w:t>й Программы, реализуемой в средн</w:t>
      </w:r>
      <w:r w:rsidRPr="004319CA">
        <w:rPr>
          <w:rFonts w:ascii="Times New Roman" w:eastAsia="Times New Roman" w:hAnsi="Times New Roman" w:cs="Times New Roman"/>
          <w:spacing w:val="-10"/>
          <w:sz w:val="28"/>
          <w:szCs w:val="28"/>
          <w:lang w:eastAsia="ar-SA"/>
        </w:rPr>
        <w:t xml:space="preserve">ей группе по </w:t>
      </w:r>
      <w:r w:rsidRPr="004319CA">
        <w:rPr>
          <w:rFonts w:ascii="Times New Roman" w:eastAsia="Times New Roman" w:hAnsi="Times New Roman" w:cs="Times New Roman"/>
          <w:spacing w:val="-5"/>
          <w:sz w:val="28"/>
          <w:szCs w:val="28"/>
          <w:lang w:eastAsia="ar-SA"/>
        </w:rPr>
        <w:t>всем образовательным направлениям развития детей. Показатели освоения детьми Про</w:t>
      </w:r>
      <w:r w:rsidRPr="004319CA">
        <w:rPr>
          <w:rFonts w:ascii="Times New Roman" w:eastAsia="Times New Roman" w:hAnsi="Times New Roman" w:cs="Times New Roman"/>
          <w:spacing w:val="-6"/>
          <w:sz w:val="28"/>
          <w:szCs w:val="28"/>
          <w:lang w:eastAsia="ar-SA"/>
        </w:rPr>
        <w:t xml:space="preserve">граммы по образовательным направлениям соответствуют задачам, представленным в </w:t>
      </w:r>
      <w:r w:rsidRPr="004319CA">
        <w:rPr>
          <w:rFonts w:ascii="Times New Roman" w:eastAsia="Times New Roman" w:hAnsi="Times New Roman" w:cs="Times New Roman"/>
          <w:sz w:val="28"/>
          <w:szCs w:val="28"/>
          <w:lang w:eastAsia="ar-SA"/>
        </w:rPr>
        <w:t>каждом образовательном направлении стандарта.</w:t>
      </w:r>
    </w:p>
    <w:p w:rsidR="004319CA" w:rsidRPr="004319CA" w:rsidRDefault="004319CA" w:rsidP="004319CA">
      <w:pPr>
        <w:widowControl w:val="0"/>
        <w:shd w:val="clear" w:color="auto" w:fill="FFFFFF"/>
        <w:suppressAutoHyphens/>
        <w:autoSpaceDE w:val="0"/>
        <w:spacing w:after="0" w:line="200" w:lineRule="atLeast"/>
        <w:ind w:left="709"/>
        <w:rPr>
          <w:rFonts w:ascii="Times New Roman" w:eastAsia="Times New Roman" w:hAnsi="Times New Roman" w:cs="Times New Roman"/>
          <w:sz w:val="28"/>
          <w:szCs w:val="28"/>
          <w:lang w:eastAsia="ar-SA"/>
        </w:rPr>
      </w:pPr>
    </w:p>
    <w:tbl>
      <w:tblPr>
        <w:tblW w:w="9639" w:type="dxa"/>
        <w:tblInd w:w="197" w:type="dxa"/>
        <w:tblLayout w:type="fixed"/>
        <w:tblCellMar>
          <w:top w:w="55" w:type="dxa"/>
          <w:left w:w="55" w:type="dxa"/>
          <w:bottom w:w="55" w:type="dxa"/>
          <w:right w:w="55" w:type="dxa"/>
        </w:tblCellMar>
        <w:tblLook w:val="0000" w:firstRow="0" w:lastRow="0" w:firstColumn="0" w:lastColumn="0" w:noHBand="0" w:noVBand="0"/>
      </w:tblPr>
      <w:tblGrid>
        <w:gridCol w:w="3213"/>
        <w:gridCol w:w="6426"/>
      </w:tblGrid>
      <w:tr w:rsidR="004319CA" w:rsidRPr="004319CA" w:rsidTr="004319CA">
        <w:tc>
          <w:tcPr>
            <w:tcW w:w="3213" w:type="dxa"/>
            <w:tcBorders>
              <w:top w:val="single" w:sz="1" w:space="0" w:color="000000"/>
              <w:left w:val="single" w:sz="1" w:space="0" w:color="000000"/>
              <w:bottom w:val="single" w:sz="1" w:space="0" w:color="000000"/>
            </w:tcBorders>
            <w:shd w:val="clear" w:color="auto" w:fill="auto"/>
          </w:tcPr>
          <w:p w:rsidR="004319CA" w:rsidRPr="004319CA" w:rsidRDefault="004319CA" w:rsidP="004319CA">
            <w:pPr>
              <w:widowControl w:val="0"/>
              <w:shd w:val="clear" w:color="auto" w:fill="FFFFFF"/>
              <w:suppressAutoHyphens/>
              <w:autoSpaceDE w:val="0"/>
              <w:spacing w:after="0" w:line="200" w:lineRule="atLeast"/>
              <w:jc w:val="center"/>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 xml:space="preserve">Целевые ориентиры в </w:t>
            </w:r>
            <w:r w:rsidRPr="004319CA">
              <w:rPr>
                <w:rFonts w:ascii="Times New Roman" w:eastAsia="Times New Roman" w:hAnsi="Times New Roman" w:cs="Times New Roman"/>
                <w:spacing w:val="-11"/>
                <w:sz w:val="28"/>
                <w:szCs w:val="28"/>
                <w:lang w:eastAsia="ar-SA"/>
              </w:rPr>
              <w:t>соответствии с ФГОС ДО</w:t>
            </w:r>
          </w:p>
        </w:tc>
        <w:tc>
          <w:tcPr>
            <w:tcW w:w="6426" w:type="dxa"/>
            <w:tcBorders>
              <w:top w:val="single" w:sz="1" w:space="0" w:color="000000"/>
              <w:left w:val="single" w:sz="1" w:space="0" w:color="000000"/>
              <w:bottom w:val="single" w:sz="1" w:space="0" w:color="000000"/>
              <w:right w:val="single" w:sz="1" w:space="0" w:color="000000"/>
            </w:tcBorders>
            <w:shd w:val="clear" w:color="auto" w:fill="auto"/>
          </w:tcPr>
          <w:p w:rsidR="004319CA" w:rsidRPr="004319CA" w:rsidRDefault="004319CA" w:rsidP="004319CA">
            <w:pPr>
              <w:widowControl w:val="0"/>
              <w:shd w:val="clear" w:color="auto" w:fill="FFFFFF"/>
              <w:suppressAutoHyphens/>
              <w:autoSpaceDE w:val="0"/>
              <w:spacing w:after="0" w:line="200" w:lineRule="atLeast"/>
              <w:jc w:val="center"/>
              <w:rPr>
                <w:rFonts w:ascii="Times New Roman" w:eastAsia="Times New Roman" w:hAnsi="Times New Roman" w:cs="Times New Roman"/>
                <w:sz w:val="20"/>
                <w:szCs w:val="20"/>
                <w:lang w:eastAsia="ar-SA"/>
              </w:rPr>
            </w:pPr>
            <w:r w:rsidRPr="004319CA">
              <w:rPr>
                <w:rFonts w:ascii="Times New Roman" w:eastAsia="Times New Roman" w:hAnsi="Times New Roman" w:cs="Times New Roman"/>
                <w:sz w:val="28"/>
                <w:szCs w:val="28"/>
                <w:lang w:eastAsia="ar-SA"/>
              </w:rPr>
              <w:t>Показатели освоения детьми программы по образовательным направлениям</w:t>
            </w:r>
          </w:p>
        </w:tc>
      </w:tr>
      <w:tr w:rsidR="004319CA" w:rsidRPr="004319CA" w:rsidTr="004319CA">
        <w:tc>
          <w:tcPr>
            <w:tcW w:w="9639" w:type="dxa"/>
            <w:gridSpan w:val="2"/>
            <w:tcBorders>
              <w:left w:val="single" w:sz="1" w:space="0" w:color="000000"/>
              <w:bottom w:val="single" w:sz="1" w:space="0" w:color="000000"/>
              <w:right w:val="single" w:sz="1" w:space="0" w:color="000000"/>
            </w:tcBorders>
            <w:shd w:val="clear" w:color="auto" w:fill="auto"/>
          </w:tcPr>
          <w:p w:rsidR="004319CA" w:rsidRPr="004319CA" w:rsidRDefault="004319CA" w:rsidP="004319CA">
            <w:pPr>
              <w:widowControl w:val="0"/>
              <w:shd w:val="clear" w:color="auto" w:fill="FFFFFF"/>
              <w:suppressAutoHyphens/>
              <w:autoSpaceDE w:val="0"/>
              <w:spacing w:after="0" w:line="200" w:lineRule="atLeast"/>
              <w:jc w:val="center"/>
              <w:rPr>
                <w:rFonts w:ascii="Times New Roman" w:eastAsia="Times New Roman" w:hAnsi="Times New Roman" w:cs="Times New Roman"/>
                <w:sz w:val="20"/>
                <w:szCs w:val="20"/>
                <w:lang w:eastAsia="ar-SA"/>
              </w:rPr>
            </w:pPr>
            <w:r w:rsidRPr="004319CA">
              <w:rPr>
                <w:rFonts w:ascii="Times New Roman" w:eastAsia="Times New Roman" w:hAnsi="Times New Roman" w:cs="Times New Roman"/>
                <w:b/>
                <w:bCs/>
                <w:i/>
                <w:iCs/>
                <w:sz w:val="28"/>
                <w:szCs w:val="28"/>
                <w:lang w:eastAsia="ar-SA"/>
              </w:rPr>
              <w:t>Социально-коммуникативное развитие</w:t>
            </w:r>
          </w:p>
        </w:tc>
      </w:tr>
      <w:tr w:rsidR="004319CA" w:rsidRPr="004319CA" w:rsidTr="004319CA">
        <w:tc>
          <w:tcPr>
            <w:tcW w:w="3213" w:type="dxa"/>
            <w:tcBorders>
              <w:left w:val="single" w:sz="1" w:space="0" w:color="000000"/>
              <w:bottom w:val="single" w:sz="1" w:space="0" w:color="000000"/>
            </w:tcBorders>
            <w:shd w:val="clear" w:color="auto" w:fill="auto"/>
          </w:tcPr>
          <w:p w:rsidR="004319CA" w:rsidRPr="004319CA" w:rsidRDefault="004319CA" w:rsidP="004319CA">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4319CA">
              <w:rPr>
                <w:rFonts w:ascii="Times New Roman" w:eastAsia="Times New Roman" w:hAnsi="Times New Roman" w:cs="Times New Roman"/>
                <w:spacing w:val="-2"/>
                <w:sz w:val="28"/>
                <w:szCs w:val="28"/>
                <w:lang w:eastAsia="ar-SA"/>
              </w:rPr>
              <w:t>Усвоение норм и ценно</w:t>
            </w:r>
            <w:r w:rsidRPr="004319CA">
              <w:rPr>
                <w:rFonts w:ascii="Times New Roman" w:eastAsia="Times New Roman" w:hAnsi="Times New Roman" w:cs="Times New Roman"/>
                <w:sz w:val="28"/>
                <w:szCs w:val="28"/>
                <w:lang w:eastAsia="ar-SA"/>
              </w:rPr>
              <w:t>стей, принятых в обществе, включая моральные и нравственные ценности</w:t>
            </w:r>
          </w:p>
        </w:tc>
        <w:tc>
          <w:tcPr>
            <w:tcW w:w="6426" w:type="dxa"/>
            <w:tcBorders>
              <w:left w:val="single" w:sz="1" w:space="0" w:color="000000"/>
              <w:bottom w:val="single" w:sz="1" w:space="0" w:color="000000"/>
              <w:right w:val="single" w:sz="1" w:space="0" w:color="000000"/>
            </w:tcBorders>
            <w:shd w:val="clear" w:color="auto" w:fill="auto"/>
          </w:tcPr>
          <w:p w:rsidR="004319CA" w:rsidRPr="004319CA" w:rsidRDefault="004319CA" w:rsidP="004319CA">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Понимает, что надо заботиться о младших, помогать им, защищать тех, кто слабее.</w:t>
            </w:r>
          </w:p>
          <w:p w:rsidR="004319CA" w:rsidRPr="004319CA" w:rsidRDefault="004319CA" w:rsidP="004319CA">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Может сам или с небольшой помощью взрослого оценивать свои поступки и поступки сверстников.</w:t>
            </w:r>
          </w:p>
          <w:p w:rsidR="004319CA" w:rsidRPr="004319CA" w:rsidRDefault="004319CA" w:rsidP="004319CA">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Соблюдает элементарные общепринятые нормы поведения в детском саду, на улице.</w:t>
            </w:r>
          </w:p>
          <w:p w:rsidR="004319CA" w:rsidRPr="004319CA" w:rsidRDefault="004319CA" w:rsidP="004319CA">
            <w:pPr>
              <w:widowControl w:val="0"/>
              <w:shd w:val="clear" w:color="auto" w:fill="FFFFFF"/>
              <w:suppressAutoHyphens/>
              <w:autoSpaceDE w:val="0"/>
              <w:spacing w:after="0" w:line="200" w:lineRule="atLeast"/>
              <w:rPr>
                <w:rFonts w:ascii="Times New Roman" w:eastAsia="Times New Roman" w:hAnsi="Times New Roman" w:cs="Times New Roman"/>
                <w:sz w:val="20"/>
                <w:szCs w:val="20"/>
                <w:lang w:eastAsia="ar-SA"/>
              </w:rPr>
            </w:pPr>
            <w:r w:rsidRPr="004319CA">
              <w:rPr>
                <w:rFonts w:ascii="Times New Roman" w:eastAsia="Times New Roman" w:hAnsi="Times New Roman" w:cs="Times New Roman"/>
                <w:sz w:val="28"/>
                <w:szCs w:val="28"/>
                <w:lang w:eastAsia="ar-SA"/>
              </w:rPr>
              <w:t>В повседневной жизни сам, без напоминания со стороны взрослого, пользуется «вежливыми» словами</w:t>
            </w:r>
          </w:p>
        </w:tc>
      </w:tr>
      <w:tr w:rsidR="004319CA" w:rsidRPr="004319CA" w:rsidTr="004319CA">
        <w:tc>
          <w:tcPr>
            <w:tcW w:w="3213" w:type="dxa"/>
            <w:tcBorders>
              <w:left w:val="single" w:sz="1" w:space="0" w:color="000000"/>
              <w:bottom w:val="single" w:sz="1" w:space="0" w:color="000000"/>
            </w:tcBorders>
            <w:shd w:val="clear" w:color="auto" w:fill="auto"/>
          </w:tcPr>
          <w:p w:rsidR="004319CA" w:rsidRPr="004319CA" w:rsidRDefault="004319CA" w:rsidP="004319CA">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Развитие общения и взаимодействия ребёнка с взрослыми и сверстниками</w:t>
            </w:r>
          </w:p>
        </w:tc>
        <w:tc>
          <w:tcPr>
            <w:tcW w:w="6426" w:type="dxa"/>
            <w:tcBorders>
              <w:left w:val="single" w:sz="1" w:space="0" w:color="000000"/>
              <w:bottom w:val="single" w:sz="1" w:space="0" w:color="000000"/>
              <w:right w:val="single" w:sz="1" w:space="0" w:color="000000"/>
            </w:tcBorders>
            <w:shd w:val="clear" w:color="auto" w:fill="auto"/>
          </w:tcPr>
          <w:p w:rsidR="004319CA" w:rsidRPr="004319CA" w:rsidRDefault="004319CA" w:rsidP="004319CA">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Распределяет роли до начала игры и строит свое поведение, придерживаясь роли.</w:t>
            </w:r>
          </w:p>
          <w:p w:rsidR="004319CA" w:rsidRPr="004319CA" w:rsidRDefault="004319CA" w:rsidP="004319CA">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Игровое взаимодействие сопровождает речью, соответствующей и по содержанию, и по интонации взятой роли.</w:t>
            </w:r>
          </w:p>
          <w:p w:rsidR="004319CA" w:rsidRPr="004319CA" w:rsidRDefault="004319CA" w:rsidP="004319CA">
            <w:pPr>
              <w:widowControl w:val="0"/>
              <w:shd w:val="clear" w:color="auto" w:fill="FFFFFF"/>
              <w:suppressAutoHyphens/>
              <w:autoSpaceDE w:val="0"/>
              <w:spacing w:after="0" w:line="200" w:lineRule="atLeast"/>
              <w:rPr>
                <w:rFonts w:ascii="Times New Roman" w:eastAsia="Times New Roman" w:hAnsi="Times New Roman" w:cs="Times New Roman"/>
                <w:sz w:val="20"/>
                <w:szCs w:val="20"/>
                <w:lang w:eastAsia="ar-SA"/>
              </w:rPr>
            </w:pPr>
            <w:r w:rsidRPr="004319CA">
              <w:rPr>
                <w:rFonts w:ascii="Times New Roman" w:eastAsia="Times New Roman" w:hAnsi="Times New Roman" w:cs="Times New Roman"/>
                <w:sz w:val="28"/>
                <w:szCs w:val="28"/>
                <w:lang w:eastAsia="ar-SA"/>
              </w:rPr>
              <w:t>Проявляет умение поддерживать беседу, высказывает свою точку зрения, согласие или несогласие с ответом товарища. Проявляет умение работать коллективно, договариваться со сверстниками о том, кто какую часть работы будет выполнять</w:t>
            </w:r>
          </w:p>
        </w:tc>
      </w:tr>
      <w:tr w:rsidR="004319CA" w:rsidRPr="004319CA" w:rsidTr="004319CA">
        <w:tc>
          <w:tcPr>
            <w:tcW w:w="3213" w:type="dxa"/>
            <w:tcBorders>
              <w:left w:val="single" w:sz="1" w:space="0" w:color="000000"/>
              <w:bottom w:val="single" w:sz="1" w:space="0" w:color="000000"/>
            </w:tcBorders>
            <w:shd w:val="clear" w:color="auto" w:fill="auto"/>
          </w:tcPr>
          <w:p w:rsidR="004319CA" w:rsidRPr="004319CA" w:rsidRDefault="004319CA" w:rsidP="004319CA">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Становление самостоятельности, целенаправленности и саморегуляции собственных действий</w:t>
            </w:r>
          </w:p>
        </w:tc>
        <w:tc>
          <w:tcPr>
            <w:tcW w:w="6426" w:type="dxa"/>
            <w:tcBorders>
              <w:left w:val="single" w:sz="1" w:space="0" w:color="000000"/>
              <w:bottom w:val="single" w:sz="1" w:space="0" w:color="000000"/>
              <w:right w:val="single" w:sz="1" w:space="0" w:color="000000"/>
            </w:tcBorders>
            <w:shd w:val="clear" w:color="auto" w:fill="auto"/>
          </w:tcPr>
          <w:p w:rsidR="004319CA" w:rsidRPr="004319CA" w:rsidRDefault="004319CA" w:rsidP="004319CA">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Договаривается с партнерами, во что играть, кто кем будет в игре; подчиняется правилам игры.</w:t>
            </w:r>
          </w:p>
          <w:p w:rsidR="004319CA" w:rsidRPr="004319CA" w:rsidRDefault="004319CA" w:rsidP="004319CA">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Умеет разворачивать содержание игры в зависимости от количества играющих детей.</w:t>
            </w:r>
          </w:p>
          <w:p w:rsidR="004319CA" w:rsidRPr="004319CA" w:rsidRDefault="004319CA" w:rsidP="004319CA">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Объясняет правила игры сверстникам.</w:t>
            </w:r>
          </w:p>
          <w:p w:rsidR="004319CA" w:rsidRPr="004319CA" w:rsidRDefault="004319CA" w:rsidP="004319CA">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Если при распределении ролей в игре возникают конфликты, связанные с субординацией ролевого поведения, решает спорные вопросы и улаживает конфликты с помощью речи: убеждает, доказывает, объясняет.</w:t>
            </w:r>
          </w:p>
          <w:p w:rsidR="004319CA" w:rsidRPr="004319CA" w:rsidRDefault="004319CA" w:rsidP="004319CA">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 xml:space="preserve">После просмотра спектакля может оценить игру актера (актеров), используемые средства </w:t>
            </w:r>
            <w:r w:rsidRPr="004319CA">
              <w:rPr>
                <w:rFonts w:ascii="Times New Roman" w:eastAsia="Times New Roman" w:hAnsi="Times New Roman" w:cs="Times New Roman"/>
                <w:sz w:val="28"/>
                <w:szCs w:val="28"/>
                <w:lang w:eastAsia="ar-SA"/>
              </w:rPr>
              <w:lastRenderedPageBreak/>
              <w:t>художественной выразительности и элементы художественного оформления постановки.</w:t>
            </w:r>
          </w:p>
          <w:p w:rsidR="004319CA" w:rsidRPr="004319CA" w:rsidRDefault="004319CA" w:rsidP="004319CA">
            <w:pPr>
              <w:widowControl w:val="0"/>
              <w:shd w:val="clear" w:color="auto" w:fill="FFFFFF"/>
              <w:suppressAutoHyphens/>
              <w:autoSpaceDE w:val="0"/>
              <w:spacing w:after="0" w:line="200" w:lineRule="atLeast"/>
              <w:rPr>
                <w:rFonts w:ascii="Times New Roman" w:eastAsia="Times New Roman" w:hAnsi="Times New Roman" w:cs="Times New Roman"/>
                <w:sz w:val="20"/>
                <w:szCs w:val="20"/>
                <w:lang w:eastAsia="ar-SA"/>
              </w:rPr>
            </w:pPr>
            <w:r w:rsidRPr="004319CA">
              <w:rPr>
                <w:rFonts w:ascii="Times New Roman" w:eastAsia="Times New Roman" w:hAnsi="Times New Roman" w:cs="Times New Roman"/>
                <w:sz w:val="28"/>
                <w:szCs w:val="28"/>
                <w:lang w:eastAsia="ar-SA"/>
              </w:rPr>
              <w:t>Имеет в творческом опыте несколько ролей, сыгранных в спектаклях в детском саду и домашнем театре. Умеет оформлять свой спектакль, используя разнообразные материалы (атрибуты, подручный материал, поделки)</w:t>
            </w:r>
          </w:p>
        </w:tc>
      </w:tr>
      <w:tr w:rsidR="004319CA" w:rsidRPr="004319CA" w:rsidTr="004319CA">
        <w:tc>
          <w:tcPr>
            <w:tcW w:w="3213" w:type="dxa"/>
            <w:tcBorders>
              <w:left w:val="single" w:sz="1" w:space="0" w:color="000000"/>
              <w:bottom w:val="single" w:sz="1" w:space="0" w:color="000000"/>
            </w:tcBorders>
            <w:shd w:val="clear" w:color="auto" w:fill="auto"/>
          </w:tcPr>
          <w:p w:rsidR="004319CA" w:rsidRPr="004319CA" w:rsidRDefault="004319CA" w:rsidP="004319CA">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 xml:space="preserve">Развитие социального и эмоционального интеллекта, эмоциональной </w:t>
            </w:r>
            <w:r w:rsidRPr="004319CA">
              <w:rPr>
                <w:rFonts w:ascii="Times New Roman" w:eastAsia="Times New Roman" w:hAnsi="Times New Roman" w:cs="Times New Roman"/>
                <w:spacing w:val="-2"/>
                <w:sz w:val="28"/>
                <w:szCs w:val="28"/>
                <w:lang w:eastAsia="ar-SA"/>
              </w:rPr>
              <w:t>отзывчивости, сопере</w:t>
            </w:r>
            <w:r w:rsidRPr="004319CA">
              <w:rPr>
                <w:rFonts w:ascii="Times New Roman" w:eastAsia="Times New Roman" w:hAnsi="Times New Roman" w:cs="Times New Roman"/>
                <w:sz w:val="28"/>
                <w:szCs w:val="28"/>
                <w:lang w:eastAsia="ar-SA"/>
              </w:rPr>
              <w:t>живания</w:t>
            </w:r>
          </w:p>
        </w:tc>
        <w:tc>
          <w:tcPr>
            <w:tcW w:w="6426" w:type="dxa"/>
            <w:tcBorders>
              <w:left w:val="single" w:sz="1" w:space="0" w:color="000000"/>
              <w:bottom w:val="single" w:sz="1" w:space="0" w:color="000000"/>
              <w:right w:val="single" w:sz="1" w:space="0" w:color="000000"/>
            </w:tcBorders>
            <w:shd w:val="clear" w:color="auto" w:fill="auto"/>
          </w:tcPr>
          <w:p w:rsidR="004319CA" w:rsidRPr="004319CA" w:rsidRDefault="004319CA" w:rsidP="004319CA">
            <w:pPr>
              <w:widowControl w:val="0"/>
              <w:shd w:val="clear" w:color="auto" w:fill="FFFFFF"/>
              <w:suppressAutoHyphens/>
              <w:autoSpaceDE w:val="0"/>
              <w:spacing w:after="0" w:line="200" w:lineRule="atLeast"/>
              <w:rPr>
                <w:rFonts w:ascii="Times New Roman" w:eastAsia="Times New Roman" w:hAnsi="Times New Roman" w:cs="Times New Roman"/>
                <w:sz w:val="20"/>
                <w:szCs w:val="20"/>
                <w:lang w:eastAsia="ar-SA"/>
              </w:rPr>
            </w:pPr>
            <w:r w:rsidRPr="004319CA">
              <w:rPr>
                <w:rFonts w:ascii="Times New Roman" w:eastAsia="Times New Roman" w:hAnsi="Times New Roman" w:cs="Times New Roman"/>
                <w:sz w:val="28"/>
                <w:szCs w:val="28"/>
                <w:lang w:eastAsia="ar-SA"/>
              </w:rPr>
              <w:t>В дидактических играх оценивает свои возможности и без обиды воспринимает проигрыш</w:t>
            </w:r>
          </w:p>
        </w:tc>
      </w:tr>
      <w:tr w:rsidR="004319CA" w:rsidRPr="004319CA" w:rsidTr="004319CA">
        <w:tc>
          <w:tcPr>
            <w:tcW w:w="3213" w:type="dxa"/>
            <w:tcBorders>
              <w:left w:val="single" w:sz="1" w:space="0" w:color="000000"/>
              <w:bottom w:val="single" w:sz="1" w:space="0" w:color="000000"/>
            </w:tcBorders>
            <w:shd w:val="clear" w:color="auto" w:fill="auto"/>
          </w:tcPr>
          <w:p w:rsidR="004319CA" w:rsidRPr="004319CA" w:rsidRDefault="004319CA" w:rsidP="004319CA">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Формирование готов</w:t>
            </w:r>
            <w:r w:rsidRPr="004319CA">
              <w:rPr>
                <w:rFonts w:ascii="Times New Roman" w:eastAsia="Times New Roman" w:hAnsi="Times New Roman" w:cs="Times New Roman"/>
                <w:spacing w:val="-1"/>
                <w:sz w:val="28"/>
                <w:szCs w:val="28"/>
                <w:lang w:eastAsia="ar-SA"/>
              </w:rPr>
              <w:t>ности к совместной дея</w:t>
            </w:r>
            <w:r w:rsidRPr="004319CA">
              <w:rPr>
                <w:rFonts w:ascii="Times New Roman" w:eastAsia="Times New Roman" w:hAnsi="Times New Roman" w:cs="Times New Roman"/>
                <w:sz w:val="28"/>
                <w:szCs w:val="28"/>
                <w:lang w:eastAsia="ar-SA"/>
              </w:rPr>
              <w:t>тельности со сверстниками</w:t>
            </w:r>
          </w:p>
        </w:tc>
        <w:tc>
          <w:tcPr>
            <w:tcW w:w="6426" w:type="dxa"/>
            <w:tcBorders>
              <w:left w:val="single" w:sz="1" w:space="0" w:color="000000"/>
              <w:bottom w:val="single" w:sz="1" w:space="0" w:color="000000"/>
              <w:right w:val="single" w:sz="1" w:space="0" w:color="000000"/>
            </w:tcBorders>
            <w:shd w:val="clear" w:color="auto" w:fill="auto"/>
          </w:tcPr>
          <w:p w:rsidR="004319CA" w:rsidRPr="004319CA" w:rsidRDefault="004319CA" w:rsidP="004319CA">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Способен удерживать в памяти при выполнении каких-либо действий несложное условие.</w:t>
            </w:r>
          </w:p>
          <w:p w:rsidR="004319CA" w:rsidRPr="004319CA" w:rsidRDefault="004319CA" w:rsidP="004319CA">
            <w:pPr>
              <w:widowControl w:val="0"/>
              <w:shd w:val="clear" w:color="auto" w:fill="FFFFFF"/>
              <w:suppressAutoHyphens/>
              <w:autoSpaceDE w:val="0"/>
              <w:spacing w:after="0" w:line="200" w:lineRule="atLeast"/>
              <w:rPr>
                <w:rFonts w:ascii="Times New Roman" w:eastAsia="Times New Roman" w:hAnsi="Times New Roman" w:cs="Times New Roman"/>
                <w:sz w:val="20"/>
                <w:szCs w:val="20"/>
                <w:lang w:eastAsia="ar-SA"/>
              </w:rPr>
            </w:pPr>
            <w:r w:rsidRPr="004319CA">
              <w:rPr>
                <w:rFonts w:ascii="Times New Roman" w:eastAsia="Times New Roman" w:hAnsi="Times New Roman" w:cs="Times New Roman"/>
                <w:sz w:val="28"/>
                <w:szCs w:val="28"/>
                <w:lang w:eastAsia="ar-SA"/>
              </w:rPr>
              <w:t>Способен сосредоточенн</w:t>
            </w:r>
            <w:r w:rsidR="00791251">
              <w:rPr>
                <w:rFonts w:ascii="Times New Roman" w:eastAsia="Times New Roman" w:hAnsi="Times New Roman" w:cs="Times New Roman"/>
                <w:sz w:val="28"/>
                <w:szCs w:val="28"/>
                <w:lang w:eastAsia="ar-SA"/>
              </w:rPr>
              <w:t xml:space="preserve">о действовать в течение 15 – 20 </w:t>
            </w:r>
            <w:r w:rsidRPr="004319CA">
              <w:rPr>
                <w:rFonts w:ascii="Times New Roman" w:eastAsia="Times New Roman" w:hAnsi="Times New Roman" w:cs="Times New Roman"/>
                <w:sz w:val="28"/>
                <w:szCs w:val="28"/>
                <w:lang w:eastAsia="ar-SA"/>
              </w:rPr>
              <w:t>минут</w:t>
            </w:r>
          </w:p>
        </w:tc>
      </w:tr>
      <w:tr w:rsidR="004319CA" w:rsidRPr="004319CA" w:rsidTr="004319CA">
        <w:tc>
          <w:tcPr>
            <w:tcW w:w="3213" w:type="dxa"/>
            <w:tcBorders>
              <w:left w:val="single" w:sz="1" w:space="0" w:color="000000"/>
              <w:bottom w:val="single" w:sz="1" w:space="0" w:color="000000"/>
            </w:tcBorders>
            <w:shd w:val="clear" w:color="auto" w:fill="auto"/>
          </w:tcPr>
          <w:p w:rsidR="004319CA" w:rsidRPr="004319CA" w:rsidRDefault="004319CA" w:rsidP="004319CA">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4319CA">
              <w:rPr>
                <w:rFonts w:ascii="Times New Roman" w:eastAsia="Times New Roman" w:hAnsi="Times New Roman" w:cs="Times New Roman"/>
                <w:spacing w:val="-1"/>
                <w:sz w:val="28"/>
                <w:szCs w:val="28"/>
                <w:lang w:eastAsia="ar-SA"/>
              </w:rPr>
              <w:t>Формирование уважи</w:t>
            </w:r>
            <w:r w:rsidRPr="004319CA">
              <w:rPr>
                <w:rFonts w:ascii="Times New Roman" w:eastAsia="Times New Roman" w:hAnsi="Times New Roman" w:cs="Times New Roman"/>
                <w:sz w:val="28"/>
                <w:szCs w:val="28"/>
                <w:lang w:eastAsia="ar-SA"/>
              </w:rPr>
              <w:t>тельного отношения и чувства принадлежно</w:t>
            </w:r>
            <w:r w:rsidRPr="004319CA">
              <w:rPr>
                <w:rFonts w:ascii="Times New Roman" w:eastAsia="Times New Roman" w:hAnsi="Times New Roman" w:cs="Times New Roman"/>
                <w:spacing w:val="-3"/>
                <w:sz w:val="28"/>
                <w:szCs w:val="28"/>
                <w:lang w:eastAsia="ar-SA"/>
              </w:rPr>
              <w:t>сти к своей семье и к со</w:t>
            </w:r>
            <w:r w:rsidRPr="004319CA">
              <w:rPr>
                <w:rFonts w:ascii="Times New Roman" w:eastAsia="Times New Roman" w:hAnsi="Times New Roman" w:cs="Times New Roman"/>
                <w:spacing w:val="-2"/>
                <w:sz w:val="28"/>
                <w:szCs w:val="28"/>
                <w:lang w:eastAsia="ar-SA"/>
              </w:rPr>
              <w:t>обществу детей и взрос</w:t>
            </w:r>
            <w:r w:rsidRPr="004319CA">
              <w:rPr>
                <w:rFonts w:ascii="Times New Roman" w:eastAsia="Times New Roman" w:hAnsi="Times New Roman" w:cs="Times New Roman"/>
                <w:sz w:val="28"/>
                <w:szCs w:val="28"/>
                <w:lang w:eastAsia="ar-SA"/>
              </w:rPr>
              <w:t>лых в организации</w:t>
            </w:r>
          </w:p>
        </w:tc>
        <w:tc>
          <w:tcPr>
            <w:tcW w:w="6426" w:type="dxa"/>
            <w:tcBorders>
              <w:left w:val="single" w:sz="1" w:space="0" w:color="000000"/>
              <w:bottom w:val="single" w:sz="1" w:space="0" w:color="000000"/>
              <w:right w:val="single" w:sz="1" w:space="0" w:color="000000"/>
            </w:tcBorders>
            <w:shd w:val="clear" w:color="auto" w:fill="auto"/>
          </w:tcPr>
          <w:p w:rsidR="004319CA" w:rsidRPr="004319CA" w:rsidRDefault="004319CA" w:rsidP="004319CA">
            <w:pPr>
              <w:widowControl w:val="0"/>
              <w:shd w:val="clear" w:color="auto" w:fill="FFFFFF"/>
              <w:suppressAutoHyphens/>
              <w:autoSpaceDE w:val="0"/>
              <w:spacing w:after="0" w:line="200" w:lineRule="atLeast"/>
              <w:rPr>
                <w:rFonts w:ascii="Times New Roman" w:eastAsia="Times New Roman" w:hAnsi="Times New Roman" w:cs="Times New Roman"/>
                <w:sz w:val="20"/>
                <w:szCs w:val="20"/>
                <w:lang w:eastAsia="ar-SA"/>
              </w:rPr>
            </w:pPr>
            <w:r w:rsidRPr="004319CA">
              <w:rPr>
                <w:rFonts w:ascii="Times New Roman" w:eastAsia="Times New Roman" w:hAnsi="Times New Roman" w:cs="Times New Roman"/>
                <w:sz w:val="28"/>
                <w:szCs w:val="28"/>
                <w:lang w:eastAsia="ar-SA"/>
              </w:rPr>
              <w:t>Знает семейные праздники. Имеет постоянные обязанности по дому</w:t>
            </w:r>
          </w:p>
        </w:tc>
      </w:tr>
      <w:tr w:rsidR="004319CA" w:rsidRPr="004319CA" w:rsidTr="004319CA">
        <w:tc>
          <w:tcPr>
            <w:tcW w:w="3213" w:type="dxa"/>
            <w:tcBorders>
              <w:left w:val="single" w:sz="1" w:space="0" w:color="000000"/>
              <w:bottom w:val="single" w:sz="1" w:space="0" w:color="000000"/>
            </w:tcBorders>
            <w:shd w:val="clear" w:color="auto" w:fill="auto"/>
          </w:tcPr>
          <w:p w:rsidR="004319CA" w:rsidRPr="004319CA" w:rsidRDefault="004319CA" w:rsidP="004319CA">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Формирование пози</w:t>
            </w:r>
            <w:r w:rsidRPr="004319CA">
              <w:rPr>
                <w:rFonts w:ascii="Times New Roman" w:eastAsia="Times New Roman" w:hAnsi="Times New Roman" w:cs="Times New Roman"/>
                <w:spacing w:val="-1"/>
                <w:sz w:val="28"/>
                <w:szCs w:val="28"/>
                <w:lang w:eastAsia="ar-SA"/>
              </w:rPr>
              <w:t>тивных установок к раз</w:t>
            </w:r>
            <w:r w:rsidRPr="004319CA">
              <w:rPr>
                <w:rFonts w:ascii="Times New Roman" w:eastAsia="Times New Roman" w:hAnsi="Times New Roman" w:cs="Times New Roman"/>
                <w:sz w:val="28"/>
                <w:szCs w:val="28"/>
                <w:lang w:eastAsia="ar-SA"/>
              </w:rPr>
              <w:t>личным видам труда и творчества</w:t>
            </w:r>
          </w:p>
        </w:tc>
        <w:tc>
          <w:tcPr>
            <w:tcW w:w="6426" w:type="dxa"/>
            <w:tcBorders>
              <w:left w:val="single" w:sz="1" w:space="0" w:color="000000"/>
              <w:bottom w:val="single" w:sz="1" w:space="0" w:color="000000"/>
              <w:right w:val="single" w:sz="1" w:space="0" w:color="000000"/>
            </w:tcBorders>
            <w:shd w:val="clear" w:color="auto" w:fill="auto"/>
          </w:tcPr>
          <w:p w:rsidR="004319CA" w:rsidRPr="004319CA" w:rsidRDefault="004319CA" w:rsidP="004319CA">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 xml:space="preserve">Владеет элементарными навыками самообслуживания. </w:t>
            </w:r>
            <w:r w:rsidRPr="004319CA">
              <w:rPr>
                <w:rFonts w:ascii="Times New Roman" w:eastAsia="Times New Roman" w:hAnsi="Times New Roman" w:cs="Times New Roman"/>
                <w:spacing w:val="-1"/>
                <w:sz w:val="28"/>
                <w:szCs w:val="28"/>
                <w:lang w:eastAsia="ar-SA"/>
              </w:rPr>
              <w:t>Самостоятельно одевается и раздевается, сушит мокрые вещи, ухажи</w:t>
            </w:r>
            <w:r w:rsidR="00791251">
              <w:rPr>
                <w:rFonts w:ascii="Times New Roman" w:eastAsia="Times New Roman" w:hAnsi="Times New Roman" w:cs="Times New Roman"/>
                <w:sz w:val="28"/>
                <w:szCs w:val="28"/>
                <w:lang w:eastAsia="ar-SA"/>
              </w:rPr>
              <w:t>вает за обувью.</w:t>
            </w:r>
          </w:p>
          <w:p w:rsidR="004319CA" w:rsidRPr="004319CA" w:rsidRDefault="004319CA" w:rsidP="004319CA">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Поддерживает порядок в группе и на участке детского сада. Выполняет поручения по уходу за животными и растениями в уголке природы.</w:t>
            </w:r>
          </w:p>
          <w:p w:rsidR="004319CA" w:rsidRPr="004319CA" w:rsidRDefault="004319CA" w:rsidP="004319CA">
            <w:pPr>
              <w:widowControl w:val="0"/>
              <w:shd w:val="clear" w:color="auto" w:fill="FFFFFF"/>
              <w:suppressAutoHyphens/>
              <w:autoSpaceDE w:val="0"/>
              <w:spacing w:after="0" w:line="200" w:lineRule="atLeast"/>
              <w:rPr>
                <w:rFonts w:ascii="Times New Roman" w:eastAsia="Times New Roman" w:hAnsi="Times New Roman" w:cs="Times New Roman"/>
                <w:sz w:val="20"/>
                <w:szCs w:val="20"/>
                <w:lang w:eastAsia="ar-SA"/>
              </w:rPr>
            </w:pPr>
            <w:r w:rsidRPr="004319CA">
              <w:rPr>
                <w:rFonts w:ascii="Times New Roman" w:eastAsia="Times New Roman" w:hAnsi="Times New Roman" w:cs="Times New Roman"/>
                <w:sz w:val="28"/>
                <w:szCs w:val="28"/>
                <w:lang w:eastAsia="ar-SA"/>
              </w:rPr>
              <w:t xml:space="preserve">Знает </w:t>
            </w:r>
            <w:r w:rsidRPr="004319CA">
              <w:rPr>
                <w:rFonts w:ascii="Times New Roman" w:eastAsia="Times New Roman" w:hAnsi="Times New Roman" w:cs="Times New Roman"/>
                <w:i/>
                <w:iCs/>
                <w:sz w:val="28"/>
                <w:szCs w:val="28"/>
                <w:lang w:eastAsia="ar-SA"/>
              </w:rPr>
              <w:t xml:space="preserve">о </w:t>
            </w:r>
            <w:r w:rsidRPr="004319CA">
              <w:rPr>
                <w:rFonts w:ascii="Times New Roman" w:eastAsia="Times New Roman" w:hAnsi="Times New Roman" w:cs="Times New Roman"/>
                <w:sz w:val="28"/>
                <w:szCs w:val="28"/>
                <w:lang w:eastAsia="ar-SA"/>
              </w:rPr>
              <w:t>современных профессиях взрослых, занятых в промышленности и сельском хозяйстве родного города (мебельщик, водитель авто</w:t>
            </w:r>
            <w:r w:rsidRPr="004319CA">
              <w:rPr>
                <w:rFonts w:ascii="Times New Roman" w:eastAsia="Times New Roman" w:hAnsi="Times New Roman" w:cs="Times New Roman"/>
                <w:spacing w:val="-1"/>
                <w:sz w:val="28"/>
                <w:szCs w:val="28"/>
                <w:lang w:eastAsia="ar-SA"/>
              </w:rPr>
              <w:t>мобиля, рабочий, агроном и др.), исторически сложившемся труде лю</w:t>
            </w:r>
            <w:r w:rsidRPr="004319CA">
              <w:rPr>
                <w:rFonts w:ascii="Times New Roman" w:eastAsia="Times New Roman" w:hAnsi="Times New Roman" w:cs="Times New Roman"/>
                <w:sz w:val="28"/>
                <w:szCs w:val="28"/>
                <w:lang w:eastAsia="ar-SA"/>
              </w:rPr>
              <w:t>дей родной земли (казак - земледелец, рыболов, виноградарь, огородник, скотовод)</w:t>
            </w:r>
          </w:p>
        </w:tc>
      </w:tr>
      <w:tr w:rsidR="004319CA" w:rsidRPr="004319CA" w:rsidTr="004319CA">
        <w:tc>
          <w:tcPr>
            <w:tcW w:w="3213" w:type="dxa"/>
            <w:tcBorders>
              <w:left w:val="single" w:sz="1" w:space="0" w:color="000000"/>
              <w:bottom w:val="single" w:sz="1" w:space="0" w:color="000000"/>
            </w:tcBorders>
            <w:shd w:val="clear" w:color="auto" w:fill="auto"/>
          </w:tcPr>
          <w:p w:rsidR="004319CA" w:rsidRPr="004319CA" w:rsidRDefault="004319CA" w:rsidP="004319CA">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 xml:space="preserve">Формирование основ безопасного поведения </w:t>
            </w:r>
            <w:r w:rsidRPr="004319CA">
              <w:rPr>
                <w:rFonts w:ascii="Times New Roman" w:eastAsia="Times New Roman" w:hAnsi="Times New Roman" w:cs="Times New Roman"/>
                <w:spacing w:val="-2"/>
                <w:sz w:val="28"/>
                <w:szCs w:val="28"/>
                <w:lang w:eastAsia="ar-SA"/>
              </w:rPr>
              <w:t>в быту, социуме, приро</w:t>
            </w:r>
            <w:r w:rsidRPr="004319CA">
              <w:rPr>
                <w:rFonts w:ascii="Times New Roman" w:eastAsia="Times New Roman" w:hAnsi="Times New Roman" w:cs="Times New Roman"/>
                <w:sz w:val="28"/>
                <w:szCs w:val="28"/>
                <w:lang w:eastAsia="ar-SA"/>
              </w:rPr>
              <w:t>де</w:t>
            </w:r>
          </w:p>
        </w:tc>
        <w:tc>
          <w:tcPr>
            <w:tcW w:w="6426" w:type="dxa"/>
            <w:tcBorders>
              <w:left w:val="single" w:sz="1" w:space="0" w:color="000000"/>
              <w:bottom w:val="single" w:sz="1" w:space="0" w:color="000000"/>
              <w:right w:val="single" w:sz="1" w:space="0" w:color="000000"/>
            </w:tcBorders>
            <w:shd w:val="clear" w:color="auto" w:fill="auto"/>
          </w:tcPr>
          <w:p w:rsidR="004319CA" w:rsidRPr="004319CA" w:rsidRDefault="004319CA" w:rsidP="004319CA">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Соблюдает элементарные правила организованного поведения в детском саду.</w:t>
            </w:r>
          </w:p>
          <w:p w:rsidR="004319CA" w:rsidRPr="004319CA" w:rsidRDefault="004319CA" w:rsidP="004319CA">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 xml:space="preserve">Соблюдает элементарные правила поведения на улице и в транспорте, элементарные правила </w:t>
            </w:r>
            <w:r w:rsidRPr="004319CA">
              <w:rPr>
                <w:rFonts w:ascii="Times New Roman" w:eastAsia="Times New Roman" w:hAnsi="Times New Roman" w:cs="Times New Roman"/>
                <w:sz w:val="28"/>
                <w:szCs w:val="28"/>
                <w:lang w:eastAsia="ar-SA"/>
              </w:rPr>
              <w:lastRenderedPageBreak/>
              <w:t>дорожного движения.</w:t>
            </w:r>
          </w:p>
          <w:p w:rsidR="004319CA" w:rsidRPr="004319CA" w:rsidRDefault="004319CA" w:rsidP="004319CA">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Различает и называет специальные виды транспорта («Скорая меди</w:t>
            </w:r>
            <w:r w:rsidRPr="004319CA">
              <w:rPr>
                <w:rFonts w:ascii="Times New Roman" w:eastAsia="Times New Roman" w:hAnsi="Times New Roman" w:cs="Times New Roman"/>
                <w:spacing w:val="-1"/>
                <w:sz w:val="28"/>
                <w:szCs w:val="28"/>
                <w:lang w:eastAsia="ar-SA"/>
              </w:rPr>
              <w:t xml:space="preserve">цинская помощь», «Пожарная», «Милиция»), объясняет их назначение. </w:t>
            </w:r>
            <w:r w:rsidRPr="004319CA">
              <w:rPr>
                <w:rFonts w:ascii="Times New Roman" w:eastAsia="Times New Roman" w:hAnsi="Times New Roman" w:cs="Times New Roman"/>
                <w:sz w:val="28"/>
                <w:szCs w:val="28"/>
                <w:lang w:eastAsia="ar-SA"/>
              </w:rPr>
              <w:t xml:space="preserve">Понимает значения сигналов светофора. Узнает и называет дорожные </w:t>
            </w:r>
            <w:r w:rsidRPr="004319CA">
              <w:rPr>
                <w:rFonts w:ascii="Times New Roman" w:eastAsia="Times New Roman" w:hAnsi="Times New Roman" w:cs="Times New Roman"/>
                <w:spacing w:val="-1"/>
                <w:sz w:val="28"/>
                <w:szCs w:val="28"/>
                <w:lang w:eastAsia="ar-SA"/>
              </w:rPr>
              <w:t xml:space="preserve">знаки «Пешеходный переход», «Дети», «Остановка общественного транспорта», «Подземный пешеходный переход», «Пункт медицинской </w:t>
            </w:r>
            <w:r w:rsidRPr="004319CA">
              <w:rPr>
                <w:rFonts w:ascii="Times New Roman" w:eastAsia="Times New Roman" w:hAnsi="Times New Roman" w:cs="Times New Roman"/>
                <w:sz w:val="28"/>
                <w:szCs w:val="28"/>
                <w:lang w:eastAsia="ar-SA"/>
              </w:rPr>
              <w:t>помощи».</w:t>
            </w:r>
          </w:p>
          <w:p w:rsidR="004319CA" w:rsidRPr="004319CA" w:rsidRDefault="004319CA" w:rsidP="004319CA">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Различает проезжую часть, тротуар, подземный пешеходный переход, пешеходный переход «Зебра».</w:t>
            </w:r>
          </w:p>
          <w:p w:rsidR="004319CA" w:rsidRPr="004319CA" w:rsidRDefault="004319CA" w:rsidP="004319CA">
            <w:pPr>
              <w:widowControl w:val="0"/>
              <w:shd w:val="clear" w:color="auto" w:fill="FFFFFF"/>
              <w:suppressAutoHyphens/>
              <w:autoSpaceDE w:val="0"/>
              <w:spacing w:after="0" w:line="200" w:lineRule="atLeast"/>
              <w:rPr>
                <w:rFonts w:ascii="Times New Roman" w:eastAsia="Times New Roman" w:hAnsi="Times New Roman" w:cs="Times New Roman"/>
                <w:sz w:val="20"/>
                <w:szCs w:val="20"/>
                <w:lang w:eastAsia="ar-SA"/>
              </w:rPr>
            </w:pPr>
            <w:r w:rsidRPr="004319CA">
              <w:rPr>
                <w:rFonts w:ascii="Times New Roman" w:eastAsia="Times New Roman" w:hAnsi="Times New Roman" w:cs="Times New Roman"/>
                <w:sz w:val="28"/>
                <w:szCs w:val="28"/>
                <w:lang w:eastAsia="ar-SA"/>
              </w:rPr>
              <w:t>Знает и соблюдает элементарные правила поведения в природе (способы безопасного взаимодействия с растениями и животными, бережного отношения к окружающей природе)</w:t>
            </w:r>
          </w:p>
        </w:tc>
      </w:tr>
      <w:tr w:rsidR="004319CA" w:rsidRPr="004319CA" w:rsidTr="004319CA">
        <w:tc>
          <w:tcPr>
            <w:tcW w:w="9639" w:type="dxa"/>
            <w:gridSpan w:val="2"/>
            <w:tcBorders>
              <w:left w:val="single" w:sz="1" w:space="0" w:color="000000"/>
              <w:bottom w:val="single" w:sz="1" w:space="0" w:color="000000"/>
              <w:right w:val="single" w:sz="1" w:space="0" w:color="000000"/>
            </w:tcBorders>
            <w:shd w:val="clear" w:color="auto" w:fill="auto"/>
          </w:tcPr>
          <w:p w:rsidR="004319CA" w:rsidRPr="004319CA" w:rsidRDefault="004319CA" w:rsidP="004319CA">
            <w:pPr>
              <w:widowControl w:val="0"/>
              <w:shd w:val="clear" w:color="auto" w:fill="FFFFFF"/>
              <w:suppressAutoHyphens/>
              <w:autoSpaceDE w:val="0"/>
              <w:spacing w:after="0" w:line="200" w:lineRule="atLeast"/>
              <w:jc w:val="center"/>
              <w:rPr>
                <w:rFonts w:ascii="Times New Roman" w:eastAsia="Times New Roman" w:hAnsi="Times New Roman" w:cs="Times New Roman"/>
                <w:sz w:val="20"/>
                <w:szCs w:val="20"/>
                <w:lang w:eastAsia="ar-SA"/>
              </w:rPr>
            </w:pPr>
            <w:r w:rsidRPr="004319CA">
              <w:rPr>
                <w:rFonts w:ascii="Times New Roman" w:eastAsia="Times New Roman" w:hAnsi="Times New Roman" w:cs="Times New Roman"/>
                <w:b/>
                <w:bCs/>
                <w:i/>
                <w:iCs/>
                <w:sz w:val="28"/>
                <w:szCs w:val="28"/>
                <w:lang w:eastAsia="ar-SA"/>
              </w:rPr>
              <w:t>Познавательное развитие</w:t>
            </w:r>
          </w:p>
        </w:tc>
      </w:tr>
      <w:tr w:rsidR="004319CA" w:rsidRPr="004319CA" w:rsidTr="004319CA">
        <w:tc>
          <w:tcPr>
            <w:tcW w:w="3213" w:type="dxa"/>
            <w:tcBorders>
              <w:left w:val="single" w:sz="1" w:space="0" w:color="000000"/>
              <w:bottom w:val="single" w:sz="1" w:space="0" w:color="000000"/>
            </w:tcBorders>
            <w:shd w:val="clear" w:color="auto" w:fill="auto"/>
          </w:tcPr>
          <w:p w:rsidR="004319CA" w:rsidRPr="004319CA" w:rsidRDefault="004319CA" w:rsidP="004319CA">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Развитие интересов детей,   любознательности и познавательной мотивации</w:t>
            </w:r>
          </w:p>
        </w:tc>
        <w:tc>
          <w:tcPr>
            <w:tcW w:w="6426" w:type="dxa"/>
            <w:tcBorders>
              <w:left w:val="single" w:sz="1" w:space="0" w:color="000000"/>
              <w:bottom w:val="single" w:sz="1" w:space="0" w:color="000000"/>
              <w:right w:val="single" w:sz="1" w:space="0" w:color="000000"/>
            </w:tcBorders>
            <w:shd w:val="clear" w:color="auto" w:fill="auto"/>
          </w:tcPr>
          <w:p w:rsidR="004319CA" w:rsidRPr="004319CA" w:rsidRDefault="004319CA" w:rsidP="004319CA">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 xml:space="preserve">Использует различные источники информации, способствующие обогащению игры (кино, литература, экскурсии и др.). </w:t>
            </w:r>
          </w:p>
          <w:p w:rsidR="004319CA" w:rsidRPr="004319CA" w:rsidRDefault="004319CA" w:rsidP="004319CA">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Проявляет устойчивый интерес к различным видам детской деятельности: конструированию, изобразительной деятельности, игре.</w:t>
            </w:r>
          </w:p>
          <w:p w:rsidR="004319CA" w:rsidRPr="004319CA" w:rsidRDefault="004319CA" w:rsidP="004319CA">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Проявляет любознательность, интерес к исследовательской деятельности, экспериментированию, к проектной деятельности</w:t>
            </w:r>
          </w:p>
          <w:p w:rsidR="004319CA" w:rsidRPr="004319CA" w:rsidRDefault="004319CA" w:rsidP="004319CA">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p>
        </w:tc>
      </w:tr>
      <w:tr w:rsidR="004319CA" w:rsidRPr="004319CA" w:rsidTr="004319CA">
        <w:tc>
          <w:tcPr>
            <w:tcW w:w="3213" w:type="dxa"/>
            <w:tcBorders>
              <w:left w:val="single" w:sz="1" w:space="0" w:color="000000"/>
              <w:bottom w:val="single" w:sz="1" w:space="0" w:color="000000"/>
            </w:tcBorders>
            <w:shd w:val="clear" w:color="auto" w:fill="auto"/>
          </w:tcPr>
          <w:p w:rsidR="004319CA" w:rsidRPr="004319CA" w:rsidRDefault="004319CA" w:rsidP="004319CA">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Формирование познавательных действий, становление сознания</w:t>
            </w:r>
          </w:p>
        </w:tc>
        <w:tc>
          <w:tcPr>
            <w:tcW w:w="6426" w:type="dxa"/>
            <w:tcBorders>
              <w:left w:val="single" w:sz="1" w:space="0" w:color="000000"/>
              <w:bottom w:val="single" w:sz="1" w:space="0" w:color="000000"/>
              <w:right w:val="single" w:sz="1" w:space="0" w:color="000000"/>
            </w:tcBorders>
            <w:shd w:val="clear" w:color="auto" w:fill="auto"/>
          </w:tcPr>
          <w:p w:rsidR="004319CA" w:rsidRPr="004319CA" w:rsidRDefault="004319CA" w:rsidP="004319CA">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Ориентируется в окружающем пространстве, понимает смысл пространственных отношений (вверху - внизу, впереди - сзади, слева -справа, между, рядом с, около и пр.).</w:t>
            </w:r>
          </w:p>
          <w:p w:rsidR="004319CA" w:rsidRPr="004319CA" w:rsidRDefault="004319CA" w:rsidP="004319CA">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 xml:space="preserve">Умеет устанавливать последовательность различных событий: что было раньше (сначала), что позже (потом), определять, какой день сегодня, какой был вчера, какой будет завтра. </w:t>
            </w:r>
          </w:p>
          <w:p w:rsidR="004319CA" w:rsidRPr="004319CA" w:rsidRDefault="004319CA" w:rsidP="004319CA">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 xml:space="preserve">Способен конструировать по собственному замыслу. </w:t>
            </w:r>
            <w:r w:rsidRPr="004319CA">
              <w:rPr>
                <w:rFonts w:ascii="Times New Roman" w:eastAsia="Times New Roman" w:hAnsi="Times New Roman" w:cs="Times New Roman"/>
                <w:spacing w:val="-1"/>
                <w:sz w:val="28"/>
                <w:szCs w:val="28"/>
                <w:lang w:eastAsia="ar-SA"/>
              </w:rPr>
              <w:t xml:space="preserve">Способен использовать простые схематичные изображения для решения </w:t>
            </w:r>
            <w:r w:rsidRPr="004319CA">
              <w:rPr>
                <w:rFonts w:ascii="Times New Roman" w:eastAsia="Times New Roman" w:hAnsi="Times New Roman" w:cs="Times New Roman"/>
                <w:spacing w:val="-2"/>
                <w:sz w:val="28"/>
                <w:szCs w:val="28"/>
                <w:lang w:eastAsia="ar-SA"/>
              </w:rPr>
              <w:t xml:space="preserve">несложных задач, строить по схеме, решать лабиринтные задачи. </w:t>
            </w:r>
          </w:p>
          <w:p w:rsidR="004319CA" w:rsidRPr="004319CA" w:rsidRDefault="004319CA" w:rsidP="004319CA">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 xml:space="preserve">Проявляет образное предвосхищение. На основе пространственного расположения объектов может </w:t>
            </w:r>
            <w:r w:rsidRPr="004319CA">
              <w:rPr>
                <w:rFonts w:ascii="Times New Roman" w:eastAsia="Times New Roman" w:hAnsi="Times New Roman" w:cs="Times New Roman"/>
                <w:sz w:val="28"/>
                <w:szCs w:val="28"/>
                <w:lang w:eastAsia="ar-SA"/>
              </w:rPr>
              <w:lastRenderedPageBreak/>
              <w:t>сказать, что произойдет в результате их взаимодействия.</w:t>
            </w:r>
          </w:p>
          <w:p w:rsidR="004319CA" w:rsidRPr="004319CA" w:rsidRDefault="004319CA" w:rsidP="004319CA">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Способен рассуждать и давать адекватные причинные объяснения, если анализируемые отношения не выходят за пределы его наглядного опыта.</w:t>
            </w:r>
          </w:p>
          <w:p w:rsidR="004319CA" w:rsidRPr="004319CA" w:rsidRDefault="004319CA" w:rsidP="004319CA">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 xml:space="preserve">Может самостоятельно придумать небольшую сказку на заданную тему. </w:t>
            </w:r>
          </w:p>
          <w:p w:rsidR="004319CA" w:rsidRPr="004319CA" w:rsidRDefault="004319CA" w:rsidP="004319CA">
            <w:pPr>
              <w:widowControl w:val="0"/>
              <w:shd w:val="clear" w:color="auto" w:fill="FFFFFF"/>
              <w:suppressAutoHyphens/>
              <w:autoSpaceDE w:val="0"/>
              <w:spacing w:after="0" w:line="200" w:lineRule="atLeast"/>
              <w:rPr>
                <w:rFonts w:ascii="Times New Roman" w:eastAsia="Times New Roman" w:hAnsi="Times New Roman" w:cs="Times New Roman"/>
                <w:sz w:val="20"/>
                <w:szCs w:val="20"/>
                <w:lang w:eastAsia="ar-SA"/>
              </w:rPr>
            </w:pPr>
            <w:r w:rsidRPr="004319CA">
              <w:rPr>
                <w:rFonts w:ascii="Times New Roman" w:eastAsia="Times New Roman" w:hAnsi="Times New Roman" w:cs="Times New Roman"/>
                <w:sz w:val="28"/>
                <w:szCs w:val="28"/>
                <w:lang w:eastAsia="ar-SA"/>
              </w:rPr>
              <w:t>Умеет самостоятельно находить интересное для себя занятие</w:t>
            </w:r>
          </w:p>
        </w:tc>
      </w:tr>
      <w:tr w:rsidR="004319CA" w:rsidRPr="004319CA" w:rsidTr="004319CA">
        <w:tc>
          <w:tcPr>
            <w:tcW w:w="3213" w:type="dxa"/>
            <w:tcBorders>
              <w:left w:val="single" w:sz="1" w:space="0" w:color="000000"/>
              <w:bottom w:val="single" w:sz="1" w:space="0" w:color="000000"/>
            </w:tcBorders>
            <w:shd w:val="clear" w:color="auto" w:fill="auto"/>
          </w:tcPr>
          <w:p w:rsidR="004319CA" w:rsidRPr="004319CA" w:rsidRDefault="004319CA" w:rsidP="004319CA">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Формирование первичных представлений о себе, других людях, объек</w:t>
            </w:r>
            <w:r w:rsidRPr="004319CA">
              <w:rPr>
                <w:rFonts w:ascii="Times New Roman" w:eastAsia="Times New Roman" w:hAnsi="Times New Roman" w:cs="Times New Roman"/>
                <w:spacing w:val="-3"/>
                <w:sz w:val="28"/>
                <w:szCs w:val="28"/>
                <w:lang w:eastAsia="ar-SA"/>
              </w:rPr>
              <w:t xml:space="preserve">тах окружающего мира, о </w:t>
            </w:r>
            <w:r w:rsidRPr="004319CA">
              <w:rPr>
                <w:rFonts w:ascii="Times New Roman" w:eastAsia="Times New Roman" w:hAnsi="Times New Roman" w:cs="Times New Roman"/>
                <w:sz w:val="28"/>
                <w:szCs w:val="28"/>
                <w:lang w:eastAsia="ar-SA"/>
              </w:rPr>
              <w:t>свойствах и отношениях объектов окружающего мира (форме, цвете, размере, материале, звучании, ритме, темпе, количестве, числе, части и целом, пространстве и времени, движении и покое, причинах и следствиях и др.)</w:t>
            </w:r>
          </w:p>
        </w:tc>
        <w:tc>
          <w:tcPr>
            <w:tcW w:w="6426" w:type="dxa"/>
            <w:tcBorders>
              <w:left w:val="single" w:sz="1" w:space="0" w:color="000000"/>
              <w:bottom w:val="single" w:sz="1" w:space="0" w:color="000000"/>
              <w:right w:val="single" w:sz="1" w:space="0" w:color="000000"/>
            </w:tcBorders>
            <w:shd w:val="clear" w:color="auto" w:fill="auto"/>
          </w:tcPr>
          <w:p w:rsidR="004319CA" w:rsidRPr="004319CA" w:rsidRDefault="004319CA" w:rsidP="004319CA">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Знает и называет свое имя и фамилию, имена и отчества родителей. Знает, где работают родители, как важен для общества их труд. Умеет анализировать образец постройки.</w:t>
            </w:r>
          </w:p>
          <w:p w:rsidR="004319CA" w:rsidRPr="004319CA" w:rsidRDefault="004319CA" w:rsidP="004319CA">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Может планировать этапы создания собственной постройки, находить конструктивные решения. Счи</w:t>
            </w:r>
            <w:r w:rsidR="00791251">
              <w:rPr>
                <w:rFonts w:ascii="Times New Roman" w:eastAsia="Times New Roman" w:hAnsi="Times New Roman" w:cs="Times New Roman"/>
                <w:sz w:val="28"/>
                <w:szCs w:val="28"/>
                <w:lang w:eastAsia="ar-SA"/>
              </w:rPr>
              <w:t>тает (отсчитывает) в пределах 5</w:t>
            </w:r>
            <w:r w:rsidRPr="004319CA">
              <w:rPr>
                <w:rFonts w:ascii="Times New Roman" w:eastAsia="Times New Roman" w:hAnsi="Times New Roman" w:cs="Times New Roman"/>
                <w:sz w:val="28"/>
                <w:szCs w:val="28"/>
                <w:lang w:eastAsia="ar-SA"/>
              </w:rPr>
              <w:t>.</w:t>
            </w:r>
          </w:p>
          <w:p w:rsidR="004319CA" w:rsidRPr="004319CA" w:rsidRDefault="004319CA" w:rsidP="004319CA">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Правильно пользуется количественными и порядковыми числител</w:t>
            </w:r>
            <w:r w:rsidR="00791251">
              <w:rPr>
                <w:rFonts w:ascii="Times New Roman" w:eastAsia="Times New Roman" w:hAnsi="Times New Roman" w:cs="Times New Roman"/>
                <w:sz w:val="28"/>
                <w:szCs w:val="28"/>
                <w:lang w:eastAsia="ar-SA"/>
              </w:rPr>
              <w:t>ьными (в пределах 5</w:t>
            </w:r>
            <w:r w:rsidRPr="004319CA">
              <w:rPr>
                <w:rFonts w:ascii="Times New Roman" w:eastAsia="Times New Roman" w:hAnsi="Times New Roman" w:cs="Times New Roman"/>
                <w:sz w:val="28"/>
                <w:szCs w:val="28"/>
                <w:lang w:eastAsia="ar-SA"/>
              </w:rPr>
              <w:t xml:space="preserve">), отвечает на вопросы: </w:t>
            </w:r>
            <w:r w:rsidR="00791251">
              <w:rPr>
                <w:rFonts w:ascii="Times New Roman" w:eastAsia="Times New Roman" w:hAnsi="Times New Roman" w:cs="Times New Roman"/>
                <w:sz w:val="28"/>
                <w:szCs w:val="28"/>
                <w:lang w:eastAsia="ar-SA"/>
              </w:rPr>
              <w:t>«Сколько?», «Который по счету?»</w:t>
            </w:r>
          </w:p>
          <w:p w:rsidR="004319CA" w:rsidRPr="004319CA" w:rsidRDefault="004319CA" w:rsidP="004319CA">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Сравнивает предметы на глаз (по длине, ширине, высоте, толщине); проверяет точность определений путем наложения или</w:t>
            </w:r>
            <w:r w:rsidR="00791251">
              <w:rPr>
                <w:rFonts w:ascii="Times New Roman" w:eastAsia="Times New Roman" w:hAnsi="Times New Roman" w:cs="Times New Roman"/>
                <w:sz w:val="28"/>
                <w:szCs w:val="28"/>
                <w:lang w:eastAsia="ar-SA"/>
              </w:rPr>
              <w:t xml:space="preserve"> приложения</w:t>
            </w:r>
            <w:r w:rsidRPr="004319CA">
              <w:rPr>
                <w:rFonts w:ascii="Times New Roman" w:eastAsia="Times New Roman" w:hAnsi="Times New Roman" w:cs="Times New Roman"/>
                <w:sz w:val="28"/>
                <w:szCs w:val="28"/>
                <w:lang w:eastAsia="ar-SA"/>
              </w:rPr>
              <w:t>. Выражает словами местонахождение предмета по отношению к себе, другим предметам.</w:t>
            </w:r>
          </w:p>
          <w:p w:rsidR="004319CA" w:rsidRPr="004319CA" w:rsidRDefault="004319CA" w:rsidP="004319CA">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Знает некоторые характерные особенности знакомых геометрических фигур (количество углов, сторон; равенство, неравенство сторон). Называет утро, день, вечер, ночь; имеет пред</w:t>
            </w:r>
            <w:r w:rsidR="00791251">
              <w:rPr>
                <w:rFonts w:ascii="Times New Roman" w:eastAsia="Times New Roman" w:hAnsi="Times New Roman" w:cs="Times New Roman"/>
                <w:sz w:val="28"/>
                <w:szCs w:val="28"/>
                <w:lang w:eastAsia="ar-SA"/>
              </w:rPr>
              <w:t>ставление о смене частей суток.</w:t>
            </w:r>
          </w:p>
          <w:p w:rsidR="004319CA" w:rsidRPr="004319CA" w:rsidRDefault="004319CA" w:rsidP="004319CA">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Различает и называет виды транспорта, предметы, облегчающие труд человека в быту. Классифицирует предметы, определяет материалы, из которых они сделаны.</w:t>
            </w:r>
          </w:p>
          <w:p w:rsidR="004319CA" w:rsidRPr="004319CA" w:rsidRDefault="004319CA" w:rsidP="004319CA">
            <w:pPr>
              <w:widowControl w:val="0"/>
              <w:shd w:val="clear" w:color="auto" w:fill="FFFFFF"/>
              <w:suppressAutoHyphens/>
              <w:autoSpaceDE w:val="0"/>
              <w:spacing w:after="0" w:line="200" w:lineRule="atLeast"/>
              <w:rPr>
                <w:rFonts w:ascii="Times New Roman" w:eastAsia="Times New Roman" w:hAnsi="Times New Roman" w:cs="Times New Roman"/>
                <w:sz w:val="20"/>
                <w:szCs w:val="20"/>
                <w:lang w:eastAsia="ar-SA"/>
              </w:rPr>
            </w:pPr>
          </w:p>
        </w:tc>
      </w:tr>
      <w:tr w:rsidR="004319CA" w:rsidRPr="004319CA" w:rsidTr="004319CA">
        <w:tc>
          <w:tcPr>
            <w:tcW w:w="3213" w:type="dxa"/>
            <w:tcBorders>
              <w:left w:val="single" w:sz="1" w:space="0" w:color="000000"/>
              <w:bottom w:val="single" w:sz="1" w:space="0" w:color="000000"/>
            </w:tcBorders>
            <w:shd w:val="clear" w:color="auto" w:fill="auto"/>
          </w:tcPr>
          <w:p w:rsidR="004319CA" w:rsidRPr="004319CA" w:rsidRDefault="004319CA" w:rsidP="004319CA">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4319CA">
              <w:rPr>
                <w:rFonts w:ascii="Times New Roman" w:eastAsia="Times New Roman" w:hAnsi="Times New Roman" w:cs="Times New Roman"/>
                <w:spacing w:val="-1"/>
                <w:sz w:val="28"/>
                <w:szCs w:val="28"/>
                <w:lang w:eastAsia="ar-SA"/>
              </w:rPr>
              <w:t>Формирование первич</w:t>
            </w:r>
            <w:r w:rsidRPr="004319CA">
              <w:rPr>
                <w:rFonts w:ascii="Times New Roman" w:eastAsia="Times New Roman" w:hAnsi="Times New Roman" w:cs="Times New Roman"/>
                <w:sz w:val="28"/>
                <w:szCs w:val="28"/>
                <w:lang w:eastAsia="ar-SA"/>
              </w:rPr>
              <w:t xml:space="preserve">ных    представлений о малой Родине и Отечестве,   представлений   о социокультурных    </w:t>
            </w:r>
            <w:r w:rsidRPr="004319CA">
              <w:rPr>
                <w:rFonts w:ascii="Times New Roman" w:eastAsia="Times New Roman" w:hAnsi="Times New Roman" w:cs="Times New Roman"/>
                <w:sz w:val="28"/>
                <w:szCs w:val="28"/>
                <w:lang w:eastAsia="ar-SA"/>
              </w:rPr>
              <w:lastRenderedPageBreak/>
              <w:t>цен</w:t>
            </w:r>
            <w:r w:rsidRPr="004319CA">
              <w:rPr>
                <w:rFonts w:ascii="Times New Roman" w:eastAsia="Times New Roman" w:hAnsi="Times New Roman" w:cs="Times New Roman"/>
                <w:spacing w:val="-1"/>
                <w:sz w:val="28"/>
                <w:szCs w:val="28"/>
                <w:lang w:eastAsia="ar-SA"/>
              </w:rPr>
              <w:t xml:space="preserve">ностях нашего народа, </w:t>
            </w:r>
            <w:r w:rsidRPr="004319CA">
              <w:rPr>
                <w:rFonts w:ascii="Times New Roman" w:eastAsia="Times New Roman" w:hAnsi="Times New Roman" w:cs="Times New Roman"/>
                <w:sz w:val="28"/>
                <w:szCs w:val="28"/>
                <w:lang w:eastAsia="ar-SA"/>
              </w:rPr>
              <w:t>об   отечественных  традициях и праздниках, о планете Земля как об</w:t>
            </w:r>
            <w:r w:rsidRPr="004319CA">
              <w:rPr>
                <w:rFonts w:ascii="Times New Roman" w:eastAsia="Times New Roman" w:hAnsi="Times New Roman" w:cs="Times New Roman"/>
                <w:spacing w:val="-1"/>
                <w:sz w:val="28"/>
                <w:szCs w:val="28"/>
                <w:lang w:eastAsia="ar-SA"/>
              </w:rPr>
              <w:t>щем доме людей, об осо</w:t>
            </w:r>
            <w:r w:rsidRPr="004319CA">
              <w:rPr>
                <w:rFonts w:ascii="Times New Roman" w:eastAsia="Times New Roman" w:hAnsi="Times New Roman" w:cs="Times New Roman"/>
                <w:sz w:val="28"/>
                <w:szCs w:val="28"/>
                <w:lang w:eastAsia="ar-SA"/>
              </w:rPr>
              <w:t>бенностях её природы, многообразии стран и народов мира</w:t>
            </w:r>
          </w:p>
        </w:tc>
        <w:tc>
          <w:tcPr>
            <w:tcW w:w="6426" w:type="dxa"/>
            <w:tcBorders>
              <w:left w:val="single" w:sz="1" w:space="0" w:color="000000"/>
              <w:bottom w:val="single" w:sz="1" w:space="0" w:color="000000"/>
              <w:right w:val="single" w:sz="1" w:space="0" w:color="000000"/>
            </w:tcBorders>
            <w:shd w:val="clear" w:color="auto" w:fill="auto"/>
          </w:tcPr>
          <w:p w:rsidR="004319CA" w:rsidRPr="004319CA" w:rsidRDefault="004319CA" w:rsidP="004319CA">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lastRenderedPageBreak/>
              <w:t>Может рассказат</w:t>
            </w:r>
            <w:r w:rsidR="00791251">
              <w:rPr>
                <w:rFonts w:ascii="Times New Roman" w:eastAsia="Times New Roman" w:hAnsi="Times New Roman" w:cs="Times New Roman"/>
                <w:sz w:val="28"/>
                <w:szCs w:val="28"/>
                <w:lang w:eastAsia="ar-SA"/>
              </w:rPr>
              <w:t>ь о своем родном поселке</w:t>
            </w:r>
            <w:r w:rsidRPr="004319CA">
              <w:rPr>
                <w:rFonts w:ascii="Times New Roman" w:eastAsia="Times New Roman" w:hAnsi="Times New Roman" w:cs="Times New Roman"/>
                <w:sz w:val="28"/>
                <w:szCs w:val="28"/>
                <w:lang w:eastAsia="ar-SA"/>
              </w:rPr>
              <w:t>, назвать улицу, на которой живет.</w:t>
            </w:r>
          </w:p>
          <w:p w:rsidR="004319CA" w:rsidRPr="004319CA" w:rsidRDefault="004319CA" w:rsidP="004319CA">
            <w:pPr>
              <w:widowControl w:val="0"/>
              <w:shd w:val="clear" w:color="auto" w:fill="FFFFFF"/>
              <w:suppressAutoHyphens/>
              <w:autoSpaceDE w:val="0"/>
              <w:spacing w:after="0" w:line="200" w:lineRule="atLeast"/>
              <w:rPr>
                <w:rFonts w:ascii="Times New Roman" w:eastAsia="Times New Roman" w:hAnsi="Times New Roman" w:cs="Times New Roman"/>
                <w:spacing w:val="-5"/>
                <w:sz w:val="28"/>
                <w:szCs w:val="28"/>
                <w:lang w:eastAsia="ar-SA"/>
              </w:rPr>
            </w:pPr>
            <w:r w:rsidRPr="004319CA">
              <w:rPr>
                <w:rFonts w:ascii="Times New Roman" w:eastAsia="Times New Roman" w:hAnsi="Times New Roman" w:cs="Times New Roman"/>
                <w:sz w:val="28"/>
                <w:szCs w:val="28"/>
                <w:lang w:eastAsia="ar-SA"/>
              </w:rPr>
              <w:t xml:space="preserve"> Знает, что Российская Федерация (Россия) - огромная многонациональная страна; что Москва - столица нашей Родины. Имеет представление о флаге, гербе, мелодии гимна.</w:t>
            </w:r>
          </w:p>
          <w:p w:rsidR="004319CA" w:rsidRPr="004319CA" w:rsidRDefault="004319CA" w:rsidP="004319CA">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4319CA">
              <w:rPr>
                <w:rFonts w:ascii="Times New Roman" w:eastAsia="Times New Roman" w:hAnsi="Times New Roman" w:cs="Times New Roman"/>
                <w:spacing w:val="-5"/>
                <w:sz w:val="28"/>
                <w:szCs w:val="28"/>
                <w:lang w:eastAsia="ar-SA"/>
              </w:rPr>
              <w:lastRenderedPageBreak/>
              <w:t xml:space="preserve">Имеет представление о Российской армии, о годах войны, о Дне Победы. </w:t>
            </w:r>
            <w:r w:rsidRPr="004319CA">
              <w:rPr>
                <w:rFonts w:ascii="Times New Roman" w:eastAsia="Times New Roman" w:hAnsi="Times New Roman" w:cs="Times New Roman"/>
                <w:sz w:val="28"/>
                <w:szCs w:val="28"/>
                <w:lang w:eastAsia="ar-SA"/>
              </w:rPr>
              <w:t xml:space="preserve">Называет времена года, отмечает их особенности. </w:t>
            </w:r>
          </w:p>
          <w:p w:rsidR="004319CA" w:rsidRPr="004319CA" w:rsidRDefault="004319CA" w:rsidP="004319CA">
            <w:pPr>
              <w:widowControl w:val="0"/>
              <w:shd w:val="clear" w:color="auto" w:fill="FFFFFF"/>
              <w:suppressAutoHyphens/>
              <w:autoSpaceDE w:val="0"/>
              <w:spacing w:after="0" w:line="200" w:lineRule="atLeast"/>
              <w:rPr>
                <w:rFonts w:ascii="Times New Roman" w:eastAsia="Times New Roman" w:hAnsi="Times New Roman" w:cs="Times New Roman"/>
                <w:sz w:val="20"/>
                <w:szCs w:val="20"/>
                <w:lang w:eastAsia="ar-SA"/>
              </w:rPr>
            </w:pPr>
            <w:r w:rsidRPr="004319CA">
              <w:rPr>
                <w:rFonts w:ascii="Times New Roman" w:eastAsia="Times New Roman" w:hAnsi="Times New Roman" w:cs="Times New Roman"/>
                <w:sz w:val="28"/>
                <w:szCs w:val="28"/>
                <w:lang w:eastAsia="ar-SA"/>
              </w:rPr>
              <w:t>Знает о взаимодействии человека с природой в разное время года. Знает о значении солнца, воздуха и воды для человека, животных, растений</w:t>
            </w:r>
          </w:p>
        </w:tc>
      </w:tr>
      <w:tr w:rsidR="004319CA" w:rsidRPr="004319CA" w:rsidTr="004319CA">
        <w:tc>
          <w:tcPr>
            <w:tcW w:w="9639" w:type="dxa"/>
            <w:gridSpan w:val="2"/>
            <w:tcBorders>
              <w:left w:val="single" w:sz="1" w:space="0" w:color="000000"/>
              <w:bottom w:val="single" w:sz="1" w:space="0" w:color="000000"/>
              <w:right w:val="single" w:sz="1" w:space="0" w:color="000000"/>
            </w:tcBorders>
            <w:shd w:val="clear" w:color="auto" w:fill="auto"/>
          </w:tcPr>
          <w:p w:rsidR="004319CA" w:rsidRPr="004319CA" w:rsidRDefault="004319CA" w:rsidP="004319CA">
            <w:pPr>
              <w:widowControl w:val="0"/>
              <w:shd w:val="clear" w:color="auto" w:fill="FFFFFF"/>
              <w:suppressAutoHyphens/>
              <w:autoSpaceDE w:val="0"/>
              <w:spacing w:after="0" w:line="200" w:lineRule="atLeast"/>
              <w:jc w:val="center"/>
              <w:rPr>
                <w:rFonts w:ascii="Times New Roman" w:eastAsia="Times New Roman" w:hAnsi="Times New Roman" w:cs="Times New Roman"/>
                <w:sz w:val="20"/>
                <w:szCs w:val="20"/>
                <w:lang w:eastAsia="ar-SA"/>
              </w:rPr>
            </w:pPr>
            <w:r w:rsidRPr="004319CA">
              <w:rPr>
                <w:rFonts w:ascii="Times New Roman" w:eastAsia="Times New Roman" w:hAnsi="Times New Roman" w:cs="Times New Roman"/>
                <w:b/>
                <w:bCs/>
                <w:i/>
                <w:iCs/>
                <w:sz w:val="28"/>
                <w:szCs w:val="28"/>
                <w:lang w:eastAsia="ar-SA"/>
              </w:rPr>
              <w:t>Речевое развитие</w:t>
            </w:r>
          </w:p>
        </w:tc>
      </w:tr>
      <w:tr w:rsidR="004319CA" w:rsidRPr="004319CA" w:rsidTr="004319CA">
        <w:tc>
          <w:tcPr>
            <w:tcW w:w="3213" w:type="dxa"/>
            <w:tcBorders>
              <w:left w:val="single" w:sz="1" w:space="0" w:color="000000"/>
              <w:bottom w:val="single" w:sz="1" w:space="0" w:color="000000"/>
            </w:tcBorders>
            <w:shd w:val="clear" w:color="auto" w:fill="auto"/>
          </w:tcPr>
          <w:p w:rsidR="004319CA" w:rsidRPr="004319CA" w:rsidRDefault="004319CA" w:rsidP="004319CA">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 xml:space="preserve">Владение речью как </w:t>
            </w:r>
            <w:r w:rsidRPr="004319CA">
              <w:rPr>
                <w:rFonts w:ascii="Times New Roman" w:eastAsia="Times New Roman" w:hAnsi="Times New Roman" w:cs="Times New Roman"/>
                <w:spacing w:val="-1"/>
                <w:sz w:val="28"/>
                <w:szCs w:val="28"/>
                <w:lang w:eastAsia="ar-SA"/>
              </w:rPr>
              <w:t xml:space="preserve">средством    общения и </w:t>
            </w:r>
            <w:r w:rsidRPr="004319CA">
              <w:rPr>
                <w:rFonts w:ascii="Times New Roman" w:eastAsia="Times New Roman" w:hAnsi="Times New Roman" w:cs="Times New Roman"/>
                <w:sz w:val="28"/>
                <w:szCs w:val="28"/>
                <w:lang w:eastAsia="ar-SA"/>
              </w:rPr>
              <w:t>культур</w:t>
            </w:r>
          </w:p>
        </w:tc>
        <w:tc>
          <w:tcPr>
            <w:tcW w:w="6426" w:type="dxa"/>
            <w:tcBorders>
              <w:left w:val="single" w:sz="1" w:space="0" w:color="000000"/>
              <w:bottom w:val="single" w:sz="1" w:space="0" w:color="000000"/>
              <w:right w:val="single" w:sz="1" w:space="0" w:color="000000"/>
            </w:tcBorders>
            <w:shd w:val="clear" w:color="auto" w:fill="auto"/>
          </w:tcPr>
          <w:p w:rsidR="004319CA" w:rsidRPr="004319CA" w:rsidRDefault="004319CA" w:rsidP="004319CA">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Может участвовать в беседе.</w:t>
            </w:r>
          </w:p>
          <w:p w:rsidR="004319CA" w:rsidRPr="004319CA" w:rsidRDefault="004319CA" w:rsidP="004319CA">
            <w:pPr>
              <w:widowControl w:val="0"/>
              <w:shd w:val="clear" w:color="auto" w:fill="FFFFFF"/>
              <w:suppressAutoHyphens/>
              <w:autoSpaceDE w:val="0"/>
              <w:spacing w:after="0" w:line="200" w:lineRule="atLeast"/>
              <w:rPr>
                <w:rFonts w:ascii="Times New Roman" w:eastAsia="Times New Roman" w:hAnsi="Times New Roman" w:cs="Times New Roman"/>
                <w:sz w:val="20"/>
                <w:szCs w:val="20"/>
                <w:lang w:eastAsia="ar-SA"/>
              </w:rPr>
            </w:pPr>
            <w:r w:rsidRPr="004319CA">
              <w:rPr>
                <w:rFonts w:ascii="Times New Roman" w:eastAsia="Times New Roman" w:hAnsi="Times New Roman" w:cs="Times New Roman"/>
                <w:sz w:val="28"/>
                <w:szCs w:val="28"/>
                <w:lang w:eastAsia="ar-SA"/>
              </w:rPr>
              <w:t>Умеет аргументировано и доброжелательно оценивать ответ, высказывание сверстника</w:t>
            </w:r>
          </w:p>
        </w:tc>
      </w:tr>
      <w:tr w:rsidR="004319CA" w:rsidRPr="004319CA" w:rsidTr="004319CA">
        <w:tc>
          <w:tcPr>
            <w:tcW w:w="3213" w:type="dxa"/>
            <w:tcBorders>
              <w:left w:val="single" w:sz="1" w:space="0" w:color="000000"/>
              <w:bottom w:val="single" w:sz="1" w:space="0" w:color="000000"/>
            </w:tcBorders>
            <w:shd w:val="clear" w:color="auto" w:fill="auto"/>
          </w:tcPr>
          <w:p w:rsidR="004319CA" w:rsidRPr="004319CA" w:rsidRDefault="004319CA" w:rsidP="004319CA">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4319CA">
              <w:rPr>
                <w:rFonts w:ascii="Times New Roman" w:eastAsia="Times New Roman" w:hAnsi="Times New Roman" w:cs="Times New Roman"/>
                <w:spacing w:val="-1"/>
                <w:sz w:val="28"/>
                <w:szCs w:val="28"/>
                <w:lang w:eastAsia="ar-SA"/>
              </w:rPr>
              <w:t xml:space="preserve">Обогащение активного </w:t>
            </w:r>
            <w:r w:rsidRPr="004319CA">
              <w:rPr>
                <w:rFonts w:ascii="Times New Roman" w:eastAsia="Times New Roman" w:hAnsi="Times New Roman" w:cs="Times New Roman"/>
                <w:sz w:val="28"/>
                <w:szCs w:val="28"/>
                <w:lang w:eastAsia="ar-SA"/>
              </w:rPr>
              <w:t>словаря</w:t>
            </w:r>
          </w:p>
        </w:tc>
        <w:tc>
          <w:tcPr>
            <w:tcW w:w="6426" w:type="dxa"/>
            <w:tcBorders>
              <w:left w:val="single" w:sz="1" w:space="0" w:color="000000"/>
              <w:bottom w:val="single" w:sz="1" w:space="0" w:color="000000"/>
              <w:right w:val="single" w:sz="1" w:space="0" w:color="000000"/>
            </w:tcBorders>
            <w:shd w:val="clear" w:color="auto" w:fill="auto"/>
          </w:tcPr>
          <w:p w:rsidR="004319CA" w:rsidRPr="004319CA" w:rsidRDefault="004319CA" w:rsidP="004319CA">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 xml:space="preserve">Умеет подбирать к существительному несколько прилагательных; заменять слово другим словом со сходным значением. </w:t>
            </w:r>
          </w:p>
          <w:p w:rsidR="004319CA" w:rsidRPr="004319CA" w:rsidRDefault="004319CA" w:rsidP="004319CA">
            <w:pPr>
              <w:widowControl w:val="0"/>
              <w:shd w:val="clear" w:color="auto" w:fill="FFFFFF"/>
              <w:suppressAutoHyphens/>
              <w:autoSpaceDE w:val="0"/>
              <w:spacing w:after="0" w:line="200" w:lineRule="atLeast"/>
              <w:rPr>
                <w:rFonts w:ascii="Times New Roman" w:eastAsia="Times New Roman" w:hAnsi="Times New Roman" w:cs="Times New Roman"/>
                <w:sz w:val="20"/>
                <w:szCs w:val="20"/>
                <w:lang w:eastAsia="ar-SA"/>
              </w:rPr>
            </w:pPr>
            <w:r w:rsidRPr="004319CA">
              <w:rPr>
                <w:rFonts w:ascii="Times New Roman" w:eastAsia="Times New Roman" w:hAnsi="Times New Roman" w:cs="Times New Roman"/>
                <w:sz w:val="28"/>
                <w:szCs w:val="28"/>
                <w:lang w:eastAsia="ar-SA"/>
              </w:rPr>
              <w:t>Пользуется словами, используемыми в обиходе  людей.</w:t>
            </w:r>
          </w:p>
        </w:tc>
      </w:tr>
      <w:tr w:rsidR="004319CA" w:rsidRPr="004319CA" w:rsidTr="004319CA">
        <w:tc>
          <w:tcPr>
            <w:tcW w:w="3213" w:type="dxa"/>
            <w:tcBorders>
              <w:left w:val="single" w:sz="1" w:space="0" w:color="000000"/>
              <w:bottom w:val="single" w:sz="1" w:space="0" w:color="000000"/>
            </w:tcBorders>
            <w:shd w:val="clear" w:color="auto" w:fill="auto"/>
          </w:tcPr>
          <w:p w:rsidR="004319CA" w:rsidRPr="004319CA" w:rsidRDefault="004319CA" w:rsidP="004319CA">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Развитие связной, грамматически правильной диалогической и монологической речи</w:t>
            </w:r>
          </w:p>
        </w:tc>
        <w:tc>
          <w:tcPr>
            <w:tcW w:w="6426" w:type="dxa"/>
            <w:tcBorders>
              <w:left w:val="single" w:sz="1" w:space="0" w:color="000000"/>
              <w:bottom w:val="single" w:sz="1" w:space="0" w:color="000000"/>
              <w:right w:val="single" w:sz="1" w:space="0" w:color="000000"/>
            </w:tcBorders>
            <w:shd w:val="clear" w:color="auto" w:fill="auto"/>
          </w:tcPr>
          <w:p w:rsidR="004319CA" w:rsidRPr="004319CA" w:rsidRDefault="004319CA" w:rsidP="004319CA">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Умеет делиться с педагогом и другими деть</w:t>
            </w:r>
            <w:r w:rsidR="00791251">
              <w:rPr>
                <w:rFonts w:ascii="Times New Roman" w:eastAsia="Times New Roman" w:hAnsi="Times New Roman" w:cs="Times New Roman"/>
                <w:sz w:val="28"/>
                <w:szCs w:val="28"/>
                <w:lang w:eastAsia="ar-SA"/>
              </w:rPr>
              <w:t>ми разнообразными впечатлениями.</w:t>
            </w:r>
          </w:p>
          <w:p w:rsidR="004319CA" w:rsidRPr="004319CA" w:rsidRDefault="004319CA" w:rsidP="004319CA">
            <w:pPr>
              <w:widowControl w:val="0"/>
              <w:shd w:val="clear" w:color="auto" w:fill="FFFFFF"/>
              <w:suppressAutoHyphens/>
              <w:autoSpaceDE w:val="0"/>
              <w:spacing w:after="0" w:line="200" w:lineRule="atLeast"/>
              <w:rPr>
                <w:rFonts w:ascii="Times New Roman" w:eastAsia="Times New Roman" w:hAnsi="Times New Roman" w:cs="Times New Roman"/>
                <w:sz w:val="20"/>
                <w:szCs w:val="20"/>
                <w:lang w:eastAsia="ar-SA"/>
              </w:rPr>
            </w:pPr>
            <w:r w:rsidRPr="004319CA">
              <w:rPr>
                <w:rFonts w:ascii="Times New Roman" w:eastAsia="Times New Roman" w:hAnsi="Times New Roman" w:cs="Times New Roman"/>
                <w:sz w:val="28"/>
                <w:szCs w:val="28"/>
                <w:lang w:eastAsia="ar-SA"/>
              </w:rPr>
              <w:t xml:space="preserve">Умеет связно, последовательно и выразительно пересказывать небольшие сказки, рассказы. Составляет по образцу рассказы по </w:t>
            </w:r>
            <w:r w:rsidR="00791251">
              <w:rPr>
                <w:rFonts w:ascii="Times New Roman" w:eastAsia="Times New Roman" w:hAnsi="Times New Roman" w:cs="Times New Roman"/>
                <w:sz w:val="28"/>
                <w:szCs w:val="28"/>
                <w:lang w:eastAsia="ar-SA"/>
              </w:rPr>
              <w:t>сюжетной картине.</w:t>
            </w:r>
          </w:p>
        </w:tc>
      </w:tr>
      <w:tr w:rsidR="004319CA" w:rsidRPr="004319CA" w:rsidTr="004319CA">
        <w:tc>
          <w:tcPr>
            <w:tcW w:w="3213" w:type="dxa"/>
            <w:tcBorders>
              <w:left w:val="single" w:sz="1" w:space="0" w:color="000000"/>
              <w:bottom w:val="single" w:sz="1" w:space="0" w:color="000000"/>
            </w:tcBorders>
            <w:shd w:val="clear" w:color="auto" w:fill="auto"/>
          </w:tcPr>
          <w:p w:rsidR="004319CA" w:rsidRPr="004319CA" w:rsidRDefault="004319CA" w:rsidP="004319CA">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Развитие речевого творчества</w:t>
            </w:r>
          </w:p>
        </w:tc>
        <w:tc>
          <w:tcPr>
            <w:tcW w:w="6426" w:type="dxa"/>
            <w:tcBorders>
              <w:left w:val="single" w:sz="1" w:space="0" w:color="000000"/>
              <w:bottom w:val="single" w:sz="1" w:space="0" w:color="000000"/>
              <w:right w:val="single" w:sz="1" w:space="0" w:color="000000"/>
            </w:tcBorders>
            <w:shd w:val="clear" w:color="auto" w:fill="auto"/>
          </w:tcPr>
          <w:p w:rsidR="004319CA" w:rsidRPr="004319CA" w:rsidRDefault="004319CA" w:rsidP="004319CA">
            <w:pPr>
              <w:widowControl w:val="0"/>
              <w:shd w:val="clear" w:color="auto" w:fill="FFFFFF"/>
              <w:suppressAutoHyphens/>
              <w:autoSpaceDE w:val="0"/>
              <w:spacing w:after="0" w:line="200" w:lineRule="atLeast"/>
              <w:rPr>
                <w:rFonts w:ascii="Times New Roman" w:eastAsia="Times New Roman" w:hAnsi="Times New Roman" w:cs="Times New Roman"/>
                <w:sz w:val="20"/>
                <w:szCs w:val="20"/>
                <w:lang w:eastAsia="ar-SA"/>
              </w:rPr>
            </w:pPr>
            <w:r w:rsidRPr="004319CA">
              <w:rPr>
                <w:rFonts w:ascii="Times New Roman" w:eastAsia="Times New Roman" w:hAnsi="Times New Roman" w:cs="Times New Roman"/>
                <w:sz w:val="28"/>
                <w:szCs w:val="28"/>
                <w:lang w:eastAsia="ar-SA"/>
              </w:rPr>
              <w:t>Может сочинять оригинальные и последовательно разворачивающиеся истории и рассказывать их сверстникам и взрослым. Использует все части речи, активно занимается словотворчеством, использует синонимы и антонимы</w:t>
            </w:r>
          </w:p>
        </w:tc>
      </w:tr>
      <w:tr w:rsidR="004319CA" w:rsidRPr="004319CA" w:rsidTr="004319CA">
        <w:tc>
          <w:tcPr>
            <w:tcW w:w="3213" w:type="dxa"/>
            <w:tcBorders>
              <w:left w:val="single" w:sz="1" w:space="0" w:color="000000"/>
              <w:bottom w:val="single" w:sz="1" w:space="0" w:color="000000"/>
            </w:tcBorders>
            <w:shd w:val="clear" w:color="auto" w:fill="auto"/>
          </w:tcPr>
          <w:p w:rsidR="004319CA" w:rsidRPr="004319CA" w:rsidRDefault="004319CA" w:rsidP="004319CA">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Развитие звуковой и ин</w:t>
            </w:r>
            <w:r w:rsidRPr="004319CA">
              <w:rPr>
                <w:rFonts w:ascii="Times New Roman" w:eastAsia="Times New Roman" w:hAnsi="Times New Roman" w:cs="Times New Roman"/>
                <w:spacing w:val="-1"/>
                <w:sz w:val="28"/>
                <w:szCs w:val="28"/>
                <w:lang w:eastAsia="ar-SA"/>
              </w:rPr>
              <w:t xml:space="preserve">тонационной культуры </w:t>
            </w:r>
            <w:r w:rsidRPr="004319CA">
              <w:rPr>
                <w:rFonts w:ascii="Times New Roman" w:eastAsia="Times New Roman" w:hAnsi="Times New Roman" w:cs="Times New Roman"/>
                <w:spacing w:val="-3"/>
                <w:sz w:val="28"/>
                <w:szCs w:val="28"/>
                <w:lang w:eastAsia="ar-SA"/>
              </w:rPr>
              <w:t xml:space="preserve">речи,     фонематического </w:t>
            </w:r>
            <w:r w:rsidRPr="004319CA">
              <w:rPr>
                <w:rFonts w:ascii="Times New Roman" w:eastAsia="Times New Roman" w:hAnsi="Times New Roman" w:cs="Times New Roman"/>
                <w:sz w:val="28"/>
                <w:szCs w:val="28"/>
                <w:lang w:eastAsia="ar-SA"/>
              </w:rPr>
              <w:t>слуха</w:t>
            </w:r>
          </w:p>
        </w:tc>
        <w:tc>
          <w:tcPr>
            <w:tcW w:w="6426" w:type="dxa"/>
            <w:tcBorders>
              <w:left w:val="single" w:sz="1" w:space="0" w:color="000000"/>
              <w:bottom w:val="single" w:sz="1" w:space="0" w:color="000000"/>
              <w:right w:val="single" w:sz="1" w:space="0" w:color="000000"/>
            </w:tcBorders>
            <w:shd w:val="clear" w:color="auto" w:fill="auto"/>
          </w:tcPr>
          <w:p w:rsidR="004319CA" w:rsidRPr="004319CA" w:rsidRDefault="004319CA" w:rsidP="004319CA">
            <w:pPr>
              <w:widowControl w:val="0"/>
              <w:shd w:val="clear" w:color="auto" w:fill="FFFFFF"/>
              <w:suppressAutoHyphens/>
              <w:autoSpaceDE w:val="0"/>
              <w:spacing w:after="0" w:line="200" w:lineRule="atLeast"/>
              <w:rPr>
                <w:rFonts w:ascii="Times New Roman" w:eastAsia="Times New Roman" w:hAnsi="Times New Roman" w:cs="Times New Roman"/>
                <w:sz w:val="20"/>
                <w:szCs w:val="20"/>
                <w:lang w:eastAsia="ar-SA"/>
              </w:rPr>
            </w:pPr>
            <w:r w:rsidRPr="004319CA">
              <w:rPr>
                <w:rFonts w:ascii="Times New Roman" w:eastAsia="Times New Roman" w:hAnsi="Times New Roman" w:cs="Times New Roman"/>
                <w:sz w:val="28"/>
                <w:szCs w:val="28"/>
                <w:lang w:eastAsia="ar-SA"/>
              </w:rPr>
              <w:t xml:space="preserve">Различает на слух и отчетливо произносит сходные по артикуляции и звучанию согласные звуки: </w:t>
            </w:r>
            <w:r w:rsidRPr="004319CA">
              <w:rPr>
                <w:rFonts w:ascii="Times New Roman" w:eastAsia="Times New Roman" w:hAnsi="Times New Roman" w:cs="Times New Roman"/>
                <w:spacing w:val="16"/>
                <w:sz w:val="28"/>
                <w:szCs w:val="28"/>
                <w:lang w:eastAsia="ar-SA"/>
              </w:rPr>
              <w:t>с-з,</w:t>
            </w:r>
            <w:r w:rsidRPr="004319CA">
              <w:rPr>
                <w:rFonts w:ascii="Times New Roman" w:eastAsia="Times New Roman" w:hAnsi="Times New Roman" w:cs="Times New Roman"/>
                <w:sz w:val="28"/>
                <w:szCs w:val="28"/>
                <w:lang w:eastAsia="ar-SA"/>
              </w:rPr>
              <w:t xml:space="preserve"> с - ц, ш - ж, ч-ц, с-ш, ж-з, л-р. Демонстрирует интонационную выразительность речи</w:t>
            </w:r>
          </w:p>
        </w:tc>
      </w:tr>
      <w:tr w:rsidR="004319CA" w:rsidRPr="004319CA" w:rsidTr="004319CA">
        <w:tc>
          <w:tcPr>
            <w:tcW w:w="3213" w:type="dxa"/>
            <w:tcBorders>
              <w:left w:val="single" w:sz="1" w:space="0" w:color="000000"/>
              <w:bottom w:val="single" w:sz="1" w:space="0" w:color="000000"/>
            </w:tcBorders>
            <w:shd w:val="clear" w:color="auto" w:fill="auto"/>
          </w:tcPr>
          <w:p w:rsidR="004319CA" w:rsidRPr="004319CA" w:rsidRDefault="004319CA" w:rsidP="004319CA">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Знакомство с книжной культурой, детской литературой, понимание на слух текстов различных жанров детской литературы</w:t>
            </w:r>
          </w:p>
        </w:tc>
        <w:tc>
          <w:tcPr>
            <w:tcW w:w="6426" w:type="dxa"/>
            <w:tcBorders>
              <w:left w:val="single" w:sz="1" w:space="0" w:color="000000"/>
              <w:bottom w:val="single" w:sz="1" w:space="0" w:color="000000"/>
              <w:right w:val="single" w:sz="1" w:space="0" w:color="000000"/>
            </w:tcBorders>
            <w:shd w:val="clear" w:color="auto" w:fill="auto"/>
          </w:tcPr>
          <w:p w:rsidR="004319CA" w:rsidRPr="004319CA" w:rsidRDefault="004319CA" w:rsidP="004319CA">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 xml:space="preserve">Знает </w:t>
            </w:r>
            <w:r w:rsidRPr="004319CA">
              <w:rPr>
                <w:rFonts w:ascii="Times New Roman" w:eastAsia="Times New Roman" w:hAnsi="Times New Roman" w:cs="Times New Roman"/>
                <w:spacing w:val="32"/>
                <w:sz w:val="28"/>
                <w:szCs w:val="28"/>
                <w:lang w:eastAsia="ar-SA"/>
              </w:rPr>
              <w:t>2-3</w:t>
            </w:r>
            <w:r w:rsidRPr="004319CA">
              <w:rPr>
                <w:rFonts w:ascii="Times New Roman" w:eastAsia="Times New Roman" w:hAnsi="Times New Roman" w:cs="Times New Roman"/>
                <w:sz w:val="28"/>
                <w:szCs w:val="28"/>
                <w:lang w:eastAsia="ar-SA"/>
              </w:rPr>
              <w:t xml:space="preserve"> программных стихотворения (при необходимости следует напомнить ребенку первые строчки), </w:t>
            </w:r>
            <w:r w:rsidRPr="004319CA">
              <w:rPr>
                <w:rFonts w:ascii="Times New Roman" w:eastAsia="Times New Roman" w:hAnsi="Times New Roman" w:cs="Times New Roman"/>
                <w:spacing w:val="42"/>
                <w:sz w:val="28"/>
                <w:szCs w:val="28"/>
                <w:lang w:eastAsia="ar-SA"/>
              </w:rPr>
              <w:t>2-3</w:t>
            </w:r>
            <w:r w:rsidRPr="004319CA">
              <w:rPr>
                <w:rFonts w:ascii="Times New Roman" w:eastAsia="Times New Roman" w:hAnsi="Times New Roman" w:cs="Times New Roman"/>
                <w:sz w:val="28"/>
                <w:szCs w:val="28"/>
                <w:lang w:eastAsia="ar-SA"/>
              </w:rPr>
              <w:t xml:space="preserve"> считалки, 2-3 загадки. Называет жанр произведения.</w:t>
            </w:r>
          </w:p>
          <w:p w:rsidR="004319CA" w:rsidRPr="004319CA" w:rsidRDefault="004319CA" w:rsidP="004319CA">
            <w:pPr>
              <w:widowControl w:val="0"/>
              <w:shd w:val="clear" w:color="auto" w:fill="FFFFFF"/>
              <w:suppressAutoHyphens/>
              <w:autoSpaceDE w:val="0"/>
              <w:spacing w:after="0" w:line="200" w:lineRule="atLeast"/>
              <w:rPr>
                <w:rFonts w:ascii="Times New Roman" w:eastAsia="Times New Roman" w:hAnsi="Times New Roman" w:cs="Times New Roman"/>
                <w:sz w:val="20"/>
                <w:szCs w:val="20"/>
                <w:lang w:eastAsia="ar-SA"/>
              </w:rPr>
            </w:pPr>
            <w:r w:rsidRPr="004319CA">
              <w:rPr>
                <w:rFonts w:ascii="Times New Roman" w:eastAsia="Times New Roman" w:hAnsi="Times New Roman" w:cs="Times New Roman"/>
                <w:sz w:val="28"/>
                <w:szCs w:val="28"/>
                <w:lang w:eastAsia="ar-SA"/>
              </w:rPr>
              <w:t xml:space="preserve">Драматизирует небольшие сказки, читает по ролям стихотворения. Называет любимого детского писателя, любимые сказки и рассказы. Знает имена </w:t>
            </w:r>
            <w:r w:rsidRPr="004319CA">
              <w:rPr>
                <w:rFonts w:ascii="Times New Roman" w:eastAsia="Times New Roman" w:hAnsi="Times New Roman" w:cs="Times New Roman"/>
                <w:sz w:val="28"/>
                <w:szCs w:val="28"/>
                <w:lang w:eastAsia="ar-SA"/>
              </w:rPr>
              <w:lastRenderedPageBreak/>
              <w:t>писателей Донской земли - А.П. Чехов, М.А Шолохов, П.В. Лебеденко и их произведения. Знает и использует в речи   пословицы, присказки</w:t>
            </w:r>
          </w:p>
        </w:tc>
      </w:tr>
      <w:tr w:rsidR="004319CA" w:rsidRPr="004319CA" w:rsidTr="004319CA">
        <w:tc>
          <w:tcPr>
            <w:tcW w:w="3213" w:type="dxa"/>
            <w:tcBorders>
              <w:left w:val="single" w:sz="1" w:space="0" w:color="000000"/>
              <w:bottom w:val="single" w:sz="1" w:space="0" w:color="000000"/>
            </w:tcBorders>
            <w:shd w:val="clear" w:color="auto" w:fill="auto"/>
          </w:tcPr>
          <w:p w:rsidR="004319CA" w:rsidRPr="004319CA" w:rsidRDefault="004319CA" w:rsidP="004319CA">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Формирование звуковой аналитико-синтетической     активности     как предпосылки   обучения грамоте</w:t>
            </w:r>
          </w:p>
        </w:tc>
        <w:tc>
          <w:tcPr>
            <w:tcW w:w="6426" w:type="dxa"/>
            <w:tcBorders>
              <w:left w:val="single" w:sz="1" w:space="0" w:color="000000"/>
              <w:bottom w:val="single" w:sz="1" w:space="0" w:color="000000"/>
              <w:right w:val="single" w:sz="1" w:space="0" w:color="000000"/>
            </w:tcBorders>
            <w:shd w:val="clear" w:color="auto" w:fill="auto"/>
          </w:tcPr>
          <w:p w:rsidR="004319CA" w:rsidRPr="004319CA" w:rsidRDefault="004319CA" w:rsidP="004319CA">
            <w:pPr>
              <w:widowControl w:val="0"/>
              <w:shd w:val="clear" w:color="auto" w:fill="FFFFFF"/>
              <w:suppressAutoHyphens/>
              <w:autoSpaceDE w:val="0"/>
              <w:spacing w:after="0" w:line="200" w:lineRule="atLeast"/>
              <w:rPr>
                <w:rFonts w:ascii="Times New Roman" w:eastAsia="Times New Roman" w:hAnsi="Times New Roman" w:cs="Times New Roman"/>
                <w:sz w:val="20"/>
                <w:szCs w:val="20"/>
                <w:lang w:eastAsia="ar-SA"/>
              </w:rPr>
            </w:pPr>
            <w:r w:rsidRPr="004319CA">
              <w:rPr>
                <w:rFonts w:ascii="Times New Roman" w:eastAsia="Times New Roman" w:hAnsi="Times New Roman" w:cs="Times New Roman"/>
                <w:sz w:val="28"/>
                <w:szCs w:val="28"/>
                <w:lang w:eastAsia="ar-SA"/>
              </w:rPr>
              <w:t>Определяет место звука в слове (начало, середина, конец)</w:t>
            </w:r>
          </w:p>
        </w:tc>
      </w:tr>
      <w:tr w:rsidR="004319CA" w:rsidRPr="004319CA" w:rsidTr="004319CA">
        <w:tc>
          <w:tcPr>
            <w:tcW w:w="9639" w:type="dxa"/>
            <w:gridSpan w:val="2"/>
            <w:tcBorders>
              <w:left w:val="single" w:sz="1" w:space="0" w:color="000000"/>
              <w:bottom w:val="single" w:sz="1" w:space="0" w:color="000000"/>
              <w:right w:val="single" w:sz="1" w:space="0" w:color="000000"/>
            </w:tcBorders>
            <w:shd w:val="clear" w:color="auto" w:fill="auto"/>
          </w:tcPr>
          <w:p w:rsidR="004319CA" w:rsidRPr="004319CA" w:rsidRDefault="004319CA" w:rsidP="004319CA">
            <w:pPr>
              <w:widowControl w:val="0"/>
              <w:shd w:val="clear" w:color="auto" w:fill="FFFFFF"/>
              <w:suppressAutoHyphens/>
              <w:autoSpaceDE w:val="0"/>
              <w:spacing w:after="0" w:line="200" w:lineRule="atLeast"/>
              <w:jc w:val="center"/>
              <w:rPr>
                <w:rFonts w:ascii="Times New Roman" w:eastAsia="Times New Roman" w:hAnsi="Times New Roman" w:cs="Times New Roman"/>
                <w:sz w:val="20"/>
                <w:szCs w:val="20"/>
                <w:lang w:eastAsia="ar-SA"/>
              </w:rPr>
            </w:pPr>
            <w:r w:rsidRPr="004319CA">
              <w:rPr>
                <w:rFonts w:ascii="Times New Roman" w:eastAsia="Times New Roman" w:hAnsi="Times New Roman" w:cs="Times New Roman"/>
                <w:b/>
                <w:bCs/>
                <w:i/>
                <w:iCs/>
                <w:sz w:val="28"/>
                <w:szCs w:val="28"/>
                <w:lang w:eastAsia="ar-SA"/>
              </w:rPr>
              <w:t>Художественно-эстетическое развитие</w:t>
            </w:r>
          </w:p>
        </w:tc>
      </w:tr>
      <w:tr w:rsidR="004319CA" w:rsidRPr="004319CA" w:rsidTr="004319CA">
        <w:tc>
          <w:tcPr>
            <w:tcW w:w="3213" w:type="dxa"/>
            <w:tcBorders>
              <w:left w:val="single" w:sz="1" w:space="0" w:color="000000"/>
              <w:bottom w:val="single" w:sz="1" w:space="0" w:color="000000"/>
            </w:tcBorders>
            <w:shd w:val="clear" w:color="auto" w:fill="auto"/>
          </w:tcPr>
          <w:p w:rsidR="004319CA" w:rsidRPr="004319CA" w:rsidRDefault="004319CA" w:rsidP="004319CA">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 xml:space="preserve">Развитие     предпосылок </w:t>
            </w:r>
            <w:r w:rsidRPr="004319CA">
              <w:rPr>
                <w:rFonts w:ascii="Times New Roman" w:eastAsia="Times New Roman" w:hAnsi="Times New Roman" w:cs="Times New Roman"/>
                <w:spacing w:val="-3"/>
                <w:sz w:val="28"/>
                <w:szCs w:val="28"/>
                <w:lang w:eastAsia="ar-SA"/>
              </w:rPr>
              <w:t xml:space="preserve">ценностно-смыслового </w:t>
            </w:r>
            <w:r w:rsidRPr="004319CA">
              <w:rPr>
                <w:rFonts w:ascii="Times New Roman" w:eastAsia="Times New Roman" w:hAnsi="Times New Roman" w:cs="Times New Roman"/>
                <w:sz w:val="28"/>
                <w:szCs w:val="28"/>
                <w:lang w:eastAsia="ar-SA"/>
              </w:rPr>
              <w:t xml:space="preserve">восприятия и понимания произведений  искусства </w:t>
            </w:r>
            <w:r w:rsidRPr="004319CA">
              <w:rPr>
                <w:rFonts w:ascii="Times New Roman" w:eastAsia="Times New Roman" w:hAnsi="Times New Roman" w:cs="Times New Roman"/>
                <w:spacing w:val="-3"/>
                <w:sz w:val="28"/>
                <w:szCs w:val="28"/>
                <w:lang w:eastAsia="ar-SA"/>
              </w:rPr>
              <w:t>(словесного,     музыкаль</w:t>
            </w:r>
            <w:r w:rsidRPr="004319CA">
              <w:rPr>
                <w:rFonts w:ascii="Times New Roman" w:eastAsia="Times New Roman" w:hAnsi="Times New Roman" w:cs="Times New Roman"/>
                <w:sz w:val="28"/>
                <w:szCs w:val="28"/>
                <w:lang w:eastAsia="ar-SA"/>
              </w:rPr>
              <w:t>ного, изобразительного), мира природы</w:t>
            </w:r>
          </w:p>
        </w:tc>
        <w:tc>
          <w:tcPr>
            <w:tcW w:w="6426" w:type="dxa"/>
            <w:tcBorders>
              <w:left w:val="single" w:sz="1" w:space="0" w:color="000000"/>
              <w:bottom w:val="single" w:sz="1" w:space="0" w:color="000000"/>
              <w:right w:val="single" w:sz="1" w:space="0" w:color="000000"/>
            </w:tcBorders>
            <w:shd w:val="clear" w:color="auto" w:fill="auto"/>
          </w:tcPr>
          <w:p w:rsidR="004319CA" w:rsidRPr="004319CA" w:rsidRDefault="004319CA" w:rsidP="004319CA">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Создает изображения предметов (с натуры, по представлению); сюжетные изображения.</w:t>
            </w:r>
          </w:p>
          <w:p w:rsidR="004319CA" w:rsidRPr="004319CA" w:rsidRDefault="004319CA" w:rsidP="004319CA">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Использует разнообразные композиционные решения, изобразительные материалы.</w:t>
            </w:r>
          </w:p>
          <w:p w:rsidR="004319CA" w:rsidRPr="004319CA" w:rsidRDefault="004319CA" w:rsidP="004319CA">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Использует различные цвета и оттенки для создания выразительных образов.</w:t>
            </w:r>
          </w:p>
          <w:p w:rsidR="004319CA" w:rsidRPr="004319CA" w:rsidRDefault="004319CA" w:rsidP="004319CA">
            <w:pPr>
              <w:widowControl w:val="0"/>
              <w:shd w:val="clear" w:color="auto" w:fill="FFFFFF"/>
              <w:suppressAutoHyphens/>
              <w:autoSpaceDE w:val="0"/>
              <w:spacing w:after="0" w:line="200" w:lineRule="atLeast"/>
              <w:rPr>
                <w:rFonts w:ascii="Times New Roman" w:eastAsia="Times New Roman" w:hAnsi="Times New Roman" w:cs="Times New Roman"/>
                <w:spacing w:val="-3"/>
                <w:sz w:val="28"/>
                <w:szCs w:val="28"/>
                <w:lang w:eastAsia="ar-SA"/>
              </w:rPr>
            </w:pPr>
            <w:r w:rsidRPr="004319CA">
              <w:rPr>
                <w:rFonts w:ascii="Times New Roman" w:eastAsia="Times New Roman" w:hAnsi="Times New Roman" w:cs="Times New Roman"/>
                <w:sz w:val="28"/>
                <w:szCs w:val="28"/>
                <w:lang w:eastAsia="ar-SA"/>
              </w:rPr>
              <w:t>Выполняет узоры по мотивам народного декоративно-прикладного искусства.</w:t>
            </w:r>
          </w:p>
          <w:p w:rsidR="004319CA" w:rsidRPr="004319CA" w:rsidRDefault="004319CA" w:rsidP="004319CA">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4319CA">
              <w:rPr>
                <w:rFonts w:ascii="Times New Roman" w:eastAsia="Times New Roman" w:hAnsi="Times New Roman" w:cs="Times New Roman"/>
                <w:spacing w:val="-3"/>
                <w:sz w:val="28"/>
                <w:szCs w:val="28"/>
                <w:lang w:eastAsia="ar-SA"/>
              </w:rPr>
              <w:t xml:space="preserve">Лепят предметы разной формы, используя усвоенные приемы и способы. </w:t>
            </w:r>
            <w:r w:rsidRPr="004319CA">
              <w:rPr>
                <w:rFonts w:ascii="Times New Roman" w:eastAsia="Times New Roman" w:hAnsi="Times New Roman" w:cs="Times New Roman"/>
                <w:sz w:val="28"/>
                <w:szCs w:val="28"/>
                <w:lang w:eastAsia="ar-SA"/>
              </w:rPr>
              <w:t>Создает небольшие сюжетные композиции, передавая пропорции, позы и движения фигур.</w:t>
            </w:r>
          </w:p>
          <w:p w:rsidR="004319CA" w:rsidRPr="004319CA" w:rsidRDefault="004319CA" w:rsidP="004319CA">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Создает изображения по мотивам народных игрушек. Изображает предметы и создает несложные сюжетные композиции, используя разнообразные приемы вырезания, обрывания бумаги.</w:t>
            </w:r>
          </w:p>
          <w:p w:rsidR="004319CA" w:rsidRPr="004319CA" w:rsidRDefault="004319CA" w:rsidP="004319CA">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Обнаруживает знания об особенностях Семикаракорского промысла, декоративных узоров на посуде.</w:t>
            </w:r>
          </w:p>
          <w:p w:rsidR="004319CA" w:rsidRPr="004319CA" w:rsidRDefault="004319CA" w:rsidP="004319CA">
            <w:pPr>
              <w:widowControl w:val="0"/>
              <w:shd w:val="clear" w:color="auto" w:fill="FFFFFF"/>
              <w:suppressAutoHyphens/>
              <w:autoSpaceDE w:val="0"/>
              <w:spacing w:after="0" w:line="200" w:lineRule="atLeast"/>
              <w:rPr>
                <w:rFonts w:ascii="Times New Roman" w:eastAsia="Times New Roman" w:hAnsi="Times New Roman" w:cs="Times New Roman"/>
                <w:sz w:val="20"/>
                <w:szCs w:val="20"/>
                <w:lang w:eastAsia="ar-SA"/>
              </w:rPr>
            </w:pPr>
            <w:r w:rsidRPr="004319CA">
              <w:rPr>
                <w:rFonts w:ascii="Times New Roman" w:eastAsia="Times New Roman" w:hAnsi="Times New Roman" w:cs="Times New Roman"/>
                <w:sz w:val="28"/>
                <w:szCs w:val="28"/>
                <w:lang w:eastAsia="ar-SA"/>
              </w:rPr>
              <w:t>Умеет создавать узоры по мотивам Донского края, используя растительные узоры, геометрические орнаменты; изображать предметы казачьего быта. Знает современных донских художников и их картины</w:t>
            </w:r>
          </w:p>
        </w:tc>
      </w:tr>
      <w:tr w:rsidR="004319CA" w:rsidRPr="004319CA" w:rsidTr="004319CA">
        <w:tc>
          <w:tcPr>
            <w:tcW w:w="3213" w:type="dxa"/>
            <w:tcBorders>
              <w:left w:val="single" w:sz="1" w:space="0" w:color="000000"/>
              <w:bottom w:val="single" w:sz="1" w:space="0" w:color="000000"/>
            </w:tcBorders>
            <w:shd w:val="clear" w:color="auto" w:fill="auto"/>
          </w:tcPr>
          <w:p w:rsidR="004319CA" w:rsidRPr="004319CA" w:rsidRDefault="004319CA" w:rsidP="004319CA">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Становление эстетического отношения к окружающему миру</w:t>
            </w:r>
          </w:p>
        </w:tc>
        <w:tc>
          <w:tcPr>
            <w:tcW w:w="6426" w:type="dxa"/>
            <w:tcBorders>
              <w:left w:val="single" w:sz="1" w:space="0" w:color="000000"/>
              <w:bottom w:val="single" w:sz="1" w:space="0" w:color="000000"/>
              <w:right w:val="single" w:sz="1" w:space="0" w:color="000000"/>
            </w:tcBorders>
            <w:shd w:val="clear" w:color="auto" w:fill="auto"/>
          </w:tcPr>
          <w:p w:rsidR="004319CA" w:rsidRPr="004319CA" w:rsidRDefault="004319CA" w:rsidP="004319CA">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Выделяет выразительные средства в разных видах искусства (форма, цвет, колорит, композиция).</w:t>
            </w:r>
          </w:p>
          <w:p w:rsidR="004319CA" w:rsidRPr="004319CA" w:rsidRDefault="004319CA" w:rsidP="004319CA">
            <w:pPr>
              <w:widowControl w:val="0"/>
              <w:shd w:val="clear" w:color="auto" w:fill="FFFFFF"/>
              <w:suppressAutoHyphens/>
              <w:autoSpaceDE w:val="0"/>
              <w:spacing w:after="0" w:line="200" w:lineRule="atLeast"/>
              <w:rPr>
                <w:rFonts w:ascii="Times New Roman" w:eastAsia="Times New Roman" w:hAnsi="Times New Roman" w:cs="Times New Roman"/>
                <w:sz w:val="20"/>
                <w:szCs w:val="20"/>
                <w:lang w:eastAsia="ar-SA"/>
              </w:rPr>
            </w:pPr>
            <w:r w:rsidRPr="004319CA">
              <w:rPr>
                <w:rFonts w:ascii="Times New Roman" w:eastAsia="Times New Roman" w:hAnsi="Times New Roman" w:cs="Times New Roman"/>
                <w:sz w:val="28"/>
                <w:szCs w:val="28"/>
                <w:lang w:eastAsia="ar-SA"/>
              </w:rPr>
              <w:t xml:space="preserve">Народное творчество раскрывает своеобразие эстетических представлений о добре, красоте, трудолюбии, дружбе в казачьей среде, содержит народную мудрость, позволяет осваивать красоту родного языка, донскую лексику, критерии </w:t>
            </w:r>
            <w:r w:rsidRPr="004319CA">
              <w:rPr>
                <w:rFonts w:ascii="Times New Roman" w:eastAsia="Times New Roman" w:hAnsi="Times New Roman" w:cs="Times New Roman"/>
                <w:sz w:val="28"/>
                <w:szCs w:val="28"/>
                <w:lang w:eastAsia="ar-SA"/>
              </w:rPr>
              <w:lastRenderedPageBreak/>
              <w:t>эстетических оценок. Понимает, что творчество донских композиторов - разнообразная скрытая сфера человека, раскрывает понимание высокого искусства красоты, является средством развития эстетической культуры чувств.</w:t>
            </w:r>
          </w:p>
        </w:tc>
      </w:tr>
      <w:tr w:rsidR="004319CA" w:rsidRPr="004319CA" w:rsidTr="004319CA">
        <w:tc>
          <w:tcPr>
            <w:tcW w:w="3213" w:type="dxa"/>
            <w:tcBorders>
              <w:left w:val="single" w:sz="1" w:space="0" w:color="000000"/>
              <w:bottom w:val="single" w:sz="1" w:space="0" w:color="000000"/>
            </w:tcBorders>
            <w:shd w:val="clear" w:color="auto" w:fill="auto"/>
          </w:tcPr>
          <w:p w:rsidR="004319CA" w:rsidRPr="004319CA" w:rsidRDefault="004319CA" w:rsidP="004319CA">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Формирование   элементарных представлений о видах искусства</w:t>
            </w:r>
          </w:p>
        </w:tc>
        <w:tc>
          <w:tcPr>
            <w:tcW w:w="6426" w:type="dxa"/>
            <w:tcBorders>
              <w:left w:val="single" w:sz="1" w:space="0" w:color="000000"/>
              <w:bottom w:val="single" w:sz="1" w:space="0" w:color="000000"/>
              <w:right w:val="single" w:sz="1" w:space="0" w:color="000000"/>
            </w:tcBorders>
            <w:shd w:val="clear" w:color="auto" w:fill="auto"/>
          </w:tcPr>
          <w:p w:rsidR="004319CA" w:rsidRPr="004319CA" w:rsidRDefault="004319CA" w:rsidP="004319CA">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Различает жанры музыкальных произведений (марш, танец, песня); звучание музыкальных инструментов (фортепиано, скрипка). Различает высокие и низкие звуки (в пределах квинты).</w:t>
            </w:r>
          </w:p>
          <w:p w:rsidR="004319CA" w:rsidRPr="004319CA" w:rsidRDefault="004319CA" w:rsidP="004319CA">
            <w:pPr>
              <w:widowControl w:val="0"/>
              <w:shd w:val="clear" w:color="auto" w:fill="FFFFFF"/>
              <w:suppressAutoHyphens/>
              <w:autoSpaceDE w:val="0"/>
              <w:spacing w:after="0" w:line="200" w:lineRule="atLeast"/>
              <w:rPr>
                <w:rFonts w:ascii="Times New Roman" w:eastAsia="Times New Roman" w:hAnsi="Times New Roman" w:cs="Times New Roman"/>
                <w:sz w:val="20"/>
                <w:szCs w:val="20"/>
                <w:lang w:eastAsia="ar-SA"/>
              </w:rPr>
            </w:pPr>
            <w:r w:rsidRPr="004319CA">
              <w:rPr>
                <w:rFonts w:ascii="Times New Roman" w:eastAsia="Times New Roman" w:hAnsi="Times New Roman" w:cs="Times New Roman"/>
                <w:sz w:val="28"/>
                <w:szCs w:val="28"/>
                <w:lang w:eastAsia="ar-SA"/>
              </w:rPr>
              <w:t>Различает произведения изобразительного искусства (живопись, книжная графика, народное декоративное искусство, скульптура)</w:t>
            </w:r>
          </w:p>
        </w:tc>
      </w:tr>
      <w:tr w:rsidR="004319CA" w:rsidRPr="004319CA" w:rsidTr="004319CA">
        <w:tc>
          <w:tcPr>
            <w:tcW w:w="3213" w:type="dxa"/>
            <w:tcBorders>
              <w:left w:val="single" w:sz="1" w:space="0" w:color="000000"/>
              <w:bottom w:val="single" w:sz="1" w:space="0" w:color="000000"/>
            </w:tcBorders>
            <w:shd w:val="clear" w:color="auto" w:fill="auto"/>
          </w:tcPr>
          <w:p w:rsidR="004319CA" w:rsidRPr="004319CA" w:rsidRDefault="004319CA" w:rsidP="004319CA">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Восприятие музыки, художественной литературы, фольклора</w:t>
            </w:r>
          </w:p>
        </w:tc>
        <w:tc>
          <w:tcPr>
            <w:tcW w:w="6426" w:type="dxa"/>
            <w:tcBorders>
              <w:left w:val="single" w:sz="1" w:space="0" w:color="000000"/>
              <w:bottom w:val="single" w:sz="1" w:space="0" w:color="000000"/>
              <w:right w:val="single" w:sz="1" w:space="0" w:color="000000"/>
            </w:tcBorders>
            <w:shd w:val="clear" w:color="auto" w:fill="auto"/>
          </w:tcPr>
          <w:p w:rsidR="004319CA" w:rsidRPr="004319CA" w:rsidRDefault="004319CA" w:rsidP="004319CA">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Проявляет чуткость к художественному слову, чувствует ритм и мелодику поэтического текста.</w:t>
            </w:r>
          </w:p>
          <w:p w:rsidR="004319CA" w:rsidRPr="004319CA" w:rsidRDefault="004319CA" w:rsidP="004319CA">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Проявляет эстетические чувства, эмоции, эстетический вкус, эстетическое восприятие, интерес к музыкальному, словесному искусству.  Может ритмично двигаться в соответствии с характером и динамикой музыки.</w:t>
            </w:r>
          </w:p>
          <w:p w:rsidR="004319CA" w:rsidRPr="004319CA" w:rsidRDefault="004319CA" w:rsidP="004319CA">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 xml:space="preserve">Умеет выполнять танцевальные движения (поочередное выбрасывание </w:t>
            </w:r>
            <w:r w:rsidRPr="004319CA">
              <w:rPr>
                <w:rFonts w:ascii="Times New Roman" w:eastAsia="Times New Roman" w:hAnsi="Times New Roman" w:cs="Times New Roman"/>
                <w:spacing w:val="-3"/>
                <w:sz w:val="28"/>
                <w:szCs w:val="28"/>
                <w:lang w:eastAsia="ar-SA"/>
              </w:rPr>
              <w:t xml:space="preserve">ног вперед в прыжке, полуприседание с выставлением ноги на пятку, шаг на всей ступне на месте, с продвижением вперед и в кружении). </w:t>
            </w:r>
            <w:r w:rsidRPr="004319CA">
              <w:rPr>
                <w:rFonts w:ascii="Times New Roman" w:eastAsia="Times New Roman" w:hAnsi="Times New Roman" w:cs="Times New Roman"/>
                <w:sz w:val="28"/>
                <w:szCs w:val="28"/>
                <w:lang w:eastAsia="ar-SA"/>
              </w:rPr>
              <w:t>Самостоятельно инсценирует содержание песен, хороводов; действует, не подражая другим детям.</w:t>
            </w:r>
          </w:p>
          <w:p w:rsidR="004319CA" w:rsidRPr="004319CA" w:rsidRDefault="004319CA" w:rsidP="004319CA">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Умеет играть мелодии на металлофоне по одному и в небольшой группе детей.</w:t>
            </w:r>
          </w:p>
          <w:p w:rsidR="004319CA" w:rsidRPr="004319CA" w:rsidRDefault="004319CA" w:rsidP="004319CA">
            <w:pPr>
              <w:widowControl w:val="0"/>
              <w:shd w:val="clear" w:color="auto" w:fill="FFFFFF"/>
              <w:suppressAutoHyphens/>
              <w:autoSpaceDE w:val="0"/>
              <w:spacing w:after="0" w:line="200" w:lineRule="atLeast"/>
              <w:rPr>
                <w:rFonts w:ascii="Times New Roman" w:eastAsia="Times New Roman" w:hAnsi="Times New Roman" w:cs="Times New Roman"/>
                <w:sz w:val="20"/>
                <w:szCs w:val="20"/>
                <w:lang w:eastAsia="ar-SA"/>
              </w:rPr>
            </w:pPr>
            <w:r w:rsidRPr="004319CA">
              <w:rPr>
                <w:rFonts w:ascii="Times New Roman" w:eastAsia="Times New Roman" w:hAnsi="Times New Roman" w:cs="Times New Roman"/>
                <w:sz w:val="28"/>
                <w:szCs w:val="28"/>
                <w:lang w:eastAsia="ar-SA"/>
              </w:rPr>
              <w:t xml:space="preserve"> </w:t>
            </w:r>
          </w:p>
        </w:tc>
      </w:tr>
      <w:tr w:rsidR="004319CA" w:rsidRPr="004319CA" w:rsidTr="004319CA">
        <w:tc>
          <w:tcPr>
            <w:tcW w:w="3213" w:type="dxa"/>
            <w:tcBorders>
              <w:left w:val="single" w:sz="1" w:space="0" w:color="000000"/>
              <w:bottom w:val="single" w:sz="1" w:space="0" w:color="000000"/>
            </w:tcBorders>
            <w:shd w:val="clear" w:color="auto" w:fill="auto"/>
          </w:tcPr>
          <w:p w:rsidR="004319CA" w:rsidRPr="004319CA" w:rsidRDefault="004319CA" w:rsidP="004319CA">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4319CA">
              <w:rPr>
                <w:rFonts w:ascii="Times New Roman" w:eastAsia="Times New Roman" w:hAnsi="Times New Roman" w:cs="Times New Roman"/>
                <w:spacing w:val="-1"/>
                <w:sz w:val="28"/>
                <w:szCs w:val="28"/>
                <w:lang w:eastAsia="ar-SA"/>
              </w:rPr>
              <w:t>Стимулирование     сопе</w:t>
            </w:r>
            <w:r w:rsidRPr="004319CA">
              <w:rPr>
                <w:rFonts w:ascii="Times New Roman" w:eastAsia="Times New Roman" w:hAnsi="Times New Roman" w:cs="Times New Roman"/>
                <w:sz w:val="28"/>
                <w:szCs w:val="28"/>
                <w:lang w:eastAsia="ar-SA"/>
              </w:rPr>
              <w:t xml:space="preserve">реживания персонажам </w:t>
            </w:r>
            <w:r w:rsidRPr="004319CA">
              <w:rPr>
                <w:rFonts w:ascii="Times New Roman" w:eastAsia="Times New Roman" w:hAnsi="Times New Roman" w:cs="Times New Roman"/>
                <w:spacing w:val="-2"/>
                <w:sz w:val="28"/>
                <w:szCs w:val="28"/>
                <w:lang w:eastAsia="ar-SA"/>
              </w:rPr>
              <w:t>художественных   произ</w:t>
            </w:r>
            <w:r w:rsidRPr="004319CA">
              <w:rPr>
                <w:rFonts w:ascii="Times New Roman" w:eastAsia="Times New Roman" w:hAnsi="Times New Roman" w:cs="Times New Roman"/>
                <w:sz w:val="28"/>
                <w:szCs w:val="28"/>
                <w:lang w:eastAsia="ar-SA"/>
              </w:rPr>
              <w:t>ведений</w:t>
            </w:r>
          </w:p>
        </w:tc>
        <w:tc>
          <w:tcPr>
            <w:tcW w:w="6426" w:type="dxa"/>
            <w:tcBorders>
              <w:left w:val="single" w:sz="1" w:space="0" w:color="000000"/>
              <w:bottom w:val="single" w:sz="1" w:space="0" w:color="000000"/>
              <w:right w:val="single" w:sz="1" w:space="0" w:color="000000"/>
            </w:tcBorders>
            <w:shd w:val="clear" w:color="auto" w:fill="auto"/>
          </w:tcPr>
          <w:p w:rsidR="004319CA" w:rsidRPr="004319CA" w:rsidRDefault="004319CA" w:rsidP="004319CA">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Эмоционально тонко чувствует переживания близких взрослых, детей, персонажей сказок и историй, мультфильмов и художественных фильмов, кукольных спектаклей.</w:t>
            </w:r>
          </w:p>
          <w:p w:rsidR="004319CA" w:rsidRPr="004319CA" w:rsidRDefault="004319CA" w:rsidP="004319CA">
            <w:pPr>
              <w:widowControl w:val="0"/>
              <w:shd w:val="clear" w:color="auto" w:fill="FFFFFF"/>
              <w:suppressAutoHyphens/>
              <w:autoSpaceDE w:val="0"/>
              <w:spacing w:after="0" w:line="200" w:lineRule="atLeast"/>
              <w:rPr>
                <w:rFonts w:ascii="Times New Roman" w:eastAsia="Times New Roman" w:hAnsi="Times New Roman" w:cs="Times New Roman"/>
                <w:sz w:val="20"/>
                <w:szCs w:val="20"/>
                <w:lang w:eastAsia="ar-SA"/>
              </w:rPr>
            </w:pPr>
            <w:r w:rsidRPr="004319CA">
              <w:rPr>
                <w:rFonts w:ascii="Times New Roman" w:eastAsia="Times New Roman" w:hAnsi="Times New Roman" w:cs="Times New Roman"/>
                <w:sz w:val="28"/>
                <w:szCs w:val="28"/>
                <w:lang w:eastAsia="ar-SA"/>
              </w:rPr>
              <w:t>Проявляет эмоциональное отношение к литературным произведениям, выражает свое отношение к конкретному поступку литературного персонажа. Понимает скрытые мотивы поведения героев произведения</w:t>
            </w:r>
          </w:p>
        </w:tc>
      </w:tr>
      <w:tr w:rsidR="004319CA" w:rsidRPr="004319CA" w:rsidTr="004319CA">
        <w:tc>
          <w:tcPr>
            <w:tcW w:w="9639" w:type="dxa"/>
            <w:gridSpan w:val="2"/>
            <w:tcBorders>
              <w:left w:val="single" w:sz="1" w:space="0" w:color="000000"/>
              <w:bottom w:val="single" w:sz="1" w:space="0" w:color="000000"/>
              <w:right w:val="single" w:sz="1" w:space="0" w:color="000000"/>
            </w:tcBorders>
            <w:shd w:val="clear" w:color="auto" w:fill="auto"/>
          </w:tcPr>
          <w:p w:rsidR="004319CA" w:rsidRPr="004319CA" w:rsidRDefault="004319CA" w:rsidP="004319CA">
            <w:pPr>
              <w:widowControl w:val="0"/>
              <w:shd w:val="clear" w:color="auto" w:fill="FFFFFF"/>
              <w:suppressAutoHyphens/>
              <w:autoSpaceDE w:val="0"/>
              <w:spacing w:after="0" w:line="200" w:lineRule="atLeast"/>
              <w:jc w:val="center"/>
              <w:rPr>
                <w:rFonts w:ascii="Times New Roman" w:eastAsia="Times New Roman" w:hAnsi="Times New Roman" w:cs="Times New Roman"/>
                <w:sz w:val="20"/>
                <w:szCs w:val="20"/>
                <w:lang w:eastAsia="ar-SA"/>
              </w:rPr>
            </w:pPr>
            <w:r w:rsidRPr="004319CA">
              <w:rPr>
                <w:rFonts w:ascii="Times New Roman" w:eastAsia="Times New Roman" w:hAnsi="Times New Roman" w:cs="Times New Roman"/>
                <w:b/>
                <w:bCs/>
                <w:i/>
                <w:iCs/>
                <w:sz w:val="28"/>
                <w:szCs w:val="28"/>
                <w:lang w:eastAsia="ar-SA"/>
              </w:rPr>
              <w:t>Физическое развитие</w:t>
            </w:r>
          </w:p>
        </w:tc>
      </w:tr>
      <w:tr w:rsidR="004319CA" w:rsidRPr="004319CA" w:rsidTr="004319CA">
        <w:tc>
          <w:tcPr>
            <w:tcW w:w="3213" w:type="dxa"/>
            <w:tcBorders>
              <w:left w:val="single" w:sz="1" w:space="0" w:color="000000"/>
              <w:bottom w:val="single" w:sz="1" w:space="0" w:color="000000"/>
            </w:tcBorders>
            <w:shd w:val="clear" w:color="auto" w:fill="auto"/>
          </w:tcPr>
          <w:p w:rsidR="004319CA" w:rsidRPr="004319CA" w:rsidRDefault="004319CA" w:rsidP="004319CA">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 xml:space="preserve">Приобретение опыта двигательной </w:t>
            </w:r>
            <w:r w:rsidRPr="004319CA">
              <w:rPr>
                <w:rFonts w:ascii="Times New Roman" w:eastAsia="Times New Roman" w:hAnsi="Times New Roman" w:cs="Times New Roman"/>
                <w:sz w:val="28"/>
                <w:szCs w:val="28"/>
                <w:lang w:eastAsia="ar-SA"/>
              </w:rPr>
              <w:lastRenderedPageBreak/>
              <w:t>деятельности, в том числе, связанной  с выполнением упражнений,       направленных на развитие таких физических качеств, как координация и гибкость</w:t>
            </w:r>
          </w:p>
        </w:tc>
        <w:tc>
          <w:tcPr>
            <w:tcW w:w="6426" w:type="dxa"/>
            <w:tcBorders>
              <w:left w:val="single" w:sz="1" w:space="0" w:color="000000"/>
              <w:bottom w:val="single" w:sz="1" w:space="0" w:color="000000"/>
              <w:right w:val="single" w:sz="1" w:space="0" w:color="000000"/>
            </w:tcBorders>
            <w:shd w:val="clear" w:color="auto" w:fill="auto"/>
          </w:tcPr>
          <w:p w:rsidR="004319CA" w:rsidRPr="004319CA" w:rsidRDefault="004319CA" w:rsidP="004319CA">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lastRenderedPageBreak/>
              <w:t xml:space="preserve">Антропометрические показатели (рост, вес) в норме. Владеет в соответствии с возрастом </w:t>
            </w:r>
            <w:r w:rsidRPr="004319CA">
              <w:rPr>
                <w:rFonts w:ascii="Times New Roman" w:eastAsia="Times New Roman" w:hAnsi="Times New Roman" w:cs="Times New Roman"/>
                <w:sz w:val="28"/>
                <w:szCs w:val="28"/>
                <w:lang w:eastAsia="ar-SA"/>
              </w:rPr>
              <w:lastRenderedPageBreak/>
              <w:t>основными движениями.</w:t>
            </w:r>
          </w:p>
          <w:p w:rsidR="004319CA" w:rsidRPr="00791251" w:rsidRDefault="00791251" w:rsidP="004319CA">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Умеет</w:t>
            </w:r>
            <w:r w:rsidR="004319CA" w:rsidRPr="004319CA">
              <w:rPr>
                <w:rFonts w:ascii="Times New Roman" w:eastAsia="Times New Roman" w:hAnsi="Times New Roman" w:cs="Times New Roman"/>
                <w:sz w:val="28"/>
                <w:szCs w:val="28"/>
                <w:lang w:eastAsia="ar-SA"/>
              </w:rPr>
              <w:t xml:space="preserve"> выполнять поворо</w:t>
            </w:r>
            <w:r>
              <w:rPr>
                <w:rFonts w:ascii="Times New Roman" w:eastAsia="Times New Roman" w:hAnsi="Times New Roman" w:cs="Times New Roman"/>
                <w:sz w:val="28"/>
                <w:szCs w:val="28"/>
                <w:lang w:eastAsia="ar-SA"/>
              </w:rPr>
              <w:t>ты направо, налево, кругом.</w:t>
            </w:r>
          </w:p>
        </w:tc>
      </w:tr>
      <w:tr w:rsidR="004319CA" w:rsidRPr="004319CA" w:rsidTr="004319CA">
        <w:tc>
          <w:tcPr>
            <w:tcW w:w="3213" w:type="dxa"/>
            <w:tcBorders>
              <w:left w:val="single" w:sz="1" w:space="0" w:color="000000"/>
              <w:bottom w:val="single" w:sz="1" w:space="0" w:color="000000"/>
            </w:tcBorders>
            <w:shd w:val="clear" w:color="auto" w:fill="auto"/>
          </w:tcPr>
          <w:p w:rsidR="004319CA" w:rsidRPr="004319CA" w:rsidRDefault="004319CA" w:rsidP="004319CA">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Приобретение опыта формирования опорно-двигательной системы организма, развитие равновесия, координации движения, крупной и мелкой моторики обеих рук, а также с правильным, не наносящем ущерба  организму,  выполнением основных движений (ходьба, бег, мягкие прыжки, повороты в обе стороны)</w:t>
            </w:r>
          </w:p>
        </w:tc>
        <w:tc>
          <w:tcPr>
            <w:tcW w:w="6426" w:type="dxa"/>
            <w:tcBorders>
              <w:left w:val="single" w:sz="1" w:space="0" w:color="000000"/>
              <w:bottom w:val="single" w:sz="1" w:space="0" w:color="000000"/>
              <w:right w:val="single" w:sz="1" w:space="0" w:color="000000"/>
            </w:tcBorders>
            <w:shd w:val="clear" w:color="auto" w:fill="auto"/>
          </w:tcPr>
          <w:p w:rsidR="004319CA" w:rsidRPr="004319CA" w:rsidRDefault="004319CA" w:rsidP="004319CA">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Умеет ходить и бегать легко, ритмично, сохраняя правильную осанку, направление и темп.</w:t>
            </w:r>
          </w:p>
          <w:p w:rsidR="004319CA" w:rsidRPr="004319CA" w:rsidRDefault="004319CA" w:rsidP="004319CA">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Умеет лазать по гимнастической стенке (высота 2,5 м) с изменением темпа.</w:t>
            </w:r>
          </w:p>
          <w:p w:rsidR="004319CA" w:rsidRPr="004319CA" w:rsidRDefault="004319CA" w:rsidP="004319CA">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Может прыгать на мягкое покрытие (высота 20 см), прыгать в обозначенное место с высоты 30 см, прыгать в длину с места (не менее 80 см), с разбега (не менее 100 см), в высоту с разбега (не менее 40 см), прыгать через короткую и длинную скакалку.</w:t>
            </w:r>
          </w:p>
          <w:p w:rsidR="004319CA" w:rsidRPr="004319CA" w:rsidRDefault="004319CA" w:rsidP="004319CA">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 xml:space="preserve">Умеет метать предметы правой и левой рукой на расстояние 5 - 9 м, в вертикальную и горизонтальную цель с расстояния 3 - 4 м, сочетать замах с броском, бросать мяч вверх, о землю и ловить его одной рукой, отбивать мяч на месте не менее 10 раз, в ходьбе (расстояние 6 м). </w:t>
            </w:r>
          </w:p>
          <w:p w:rsidR="004319CA" w:rsidRPr="004319CA" w:rsidRDefault="004319CA" w:rsidP="004319CA">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 xml:space="preserve">Владеет школой мяча. </w:t>
            </w:r>
          </w:p>
          <w:p w:rsidR="004319CA" w:rsidRPr="004319CA" w:rsidRDefault="004319CA" w:rsidP="004319CA">
            <w:pPr>
              <w:widowControl w:val="0"/>
              <w:shd w:val="clear" w:color="auto" w:fill="FFFFFF"/>
              <w:suppressAutoHyphens/>
              <w:autoSpaceDE w:val="0"/>
              <w:spacing w:after="0" w:line="200" w:lineRule="atLeast"/>
              <w:rPr>
                <w:rFonts w:ascii="Times New Roman" w:eastAsia="Times New Roman" w:hAnsi="Times New Roman" w:cs="Times New Roman"/>
                <w:sz w:val="20"/>
                <w:szCs w:val="20"/>
                <w:lang w:eastAsia="ar-SA"/>
              </w:rPr>
            </w:pPr>
            <w:r w:rsidRPr="004319CA">
              <w:rPr>
                <w:rFonts w:ascii="Times New Roman" w:eastAsia="Times New Roman" w:hAnsi="Times New Roman" w:cs="Times New Roman"/>
                <w:sz w:val="28"/>
                <w:szCs w:val="28"/>
                <w:lang w:eastAsia="ar-SA"/>
              </w:rPr>
              <w:t>Выполняет упражнения на статическое и динамическое равновесие</w:t>
            </w:r>
          </w:p>
        </w:tc>
      </w:tr>
      <w:tr w:rsidR="004319CA" w:rsidRPr="004319CA" w:rsidTr="004319CA">
        <w:tc>
          <w:tcPr>
            <w:tcW w:w="3213" w:type="dxa"/>
            <w:tcBorders>
              <w:left w:val="single" w:sz="1" w:space="0" w:color="000000"/>
              <w:bottom w:val="single" w:sz="1" w:space="0" w:color="000000"/>
            </w:tcBorders>
            <w:shd w:val="clear" w:color="auto" w:fill="auto"/>
          </w:tcPr>
          <w:p w:rsidR="004319CA" w:rsidRPr="004319CA" w:rsidRDefault="004319CA" w:rsidP="004319CA">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Формирование начальных    представлений о некоторых видах спорта</w:t>
            </w:r>
          </w:p>
        </w:tc>
        <w:tc>
          <w:tcPr>
            <w:tcW w:w="6426" w:type="dxa"/>
            <w:tcBorders>
              <w:left w:val="single" w:sz="1" w:space="0" w:color="000000"/>
              <w:bottom w:val="single" w:sz="1" w:space="0" w:color="000000"/>
              <w:right w:val="single" w:sz="1" w:space="0" w:color="000000"/>
            </w:tcBorders>
            <w:shd w:val="clear" w:color="auto" w:fill="auto"/>
          </w:tcPr>
          <w:p w:rsidR="004319CA" w:rsidRPr="004319CA" w:rsidRDefault="004319CA" w:rsidP="004319CA">
            <w:pPr>
              <w:widowControl w:val="0"/>
              <w:shd w:val="clear" w:color="auto" w:fill="FFFFFF"/>
              <w:suppressAutoHyphens/>
              <w:autoSpaceDE w:val="0"/>
              <w:spacing w:after="0" w:line="200" w:lineRule="atLeast"/>
              <w:rPr>
                <w:rFonts w:ascii="Times New Roman" w:eastAsia="Times New Roman" w:hAnsi="Times New Roman" w:cs="Times New Roman"/>
                <w:sz w:val="20"/>
                <w:szCs w:val="20"/>
                <w:lang w:eastAsia="ar-SA"/>
              </w:rPr>
            </w:pPr>
            <w:r w:rsidRPr="004319CA">
              <w:rPr>
                <w:rFonts w:ascii="Times New Roman" w:eastAsia="Times New Roman" w:hAnsi="Times New Roman" w:cs="Times New Roman"/>
                <w:sz w:val="28"/>
                <w:szCs w:val="28"/>
                <w:lang w:eastAsia="ar-SA"/>
              </w:rPr>
              <w:t>Участвует в упражнениях с элементами спортивных игр: городки, бадминтон, футбол, хоккей</w:t>
            </w:r>
          </w:p>
        </w:tc>
      </w:tr>
      <w:tr w:rsidR="004319CA" w:rsidRPr="004319CA" w:rsidTr="004319CA">
        <w:tc>
          <w:tcPr>
            <w:tcW w:w="3213" w:type="dxa"/>
            <w:tcBorders>
              <w:left w:val="single" w:sz="1" w:space="0" w:color="000000"/>
              <w:bottom w:val="single" w:sz="1" w:space="0" w:color="000000"/>
            </w:tcBorders>
            <w:shd w:val="clear" w:color="auto" w:fill="auto"/>
          </w:tcPr>
          <w:p w:rsidR="004319CA" w:rsidRPr="004319CA" w:rsidRDefault="004319CA" w:rsidP="004319CA">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Овладение подвижными играми с правилами</w:t>
            </w:r>
          </w:p>
        </w:tc>
        <w:tc>
          <w:tcPr>
            <w:tcW w:w="6426" w:type="dxa"/>
            <w:tcBorders>
              <w:left w:val="single" w:sz="1" w:space="0" w:color="000000"/>
              <w:bottom w:val="single" w:sz="1" w:space="0" w:color="000000"/>
              <w:right w:val="single" w:sz="1" w:space="0" w:color="000000"/>
            </w:tcBorders>
            <w:shd w:val="clear" w:color="auto" w:fill="auto"/>
          </w:tcPr>
          <w:p w:rsidR="004319CA" w:rsidRPr="004319CA" w:rsidRDefault="004319CA" w:rsidP="004319CA">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Проявляет желание участвовать в играх с элементами соревнования, в</w:t>
            </w:r>
          </w:p>
          <w:p w:rsidR="004319CA" w:rsidRPr="004319CA" w:rsidRDefault="004319CA" w:rsidP="004319CA">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играх-эстафетах.</w:t>
            </w:r>
          </w:p>
          <w:p w:rsidR="004319CA" w:rsidRPr="004319CA" w:rsidRDefault="004319CA" w:rsidP="004319CA">
            <w:pPr>
              <w:widowControl w:val="0"/>
              <w:shd w:val="clear" w:color="auto" w:fill="FFFFFF"/>
              <w:suppressAutoHyphens/>
              <w:autoSpaceDE w:val="0"/>
              <w:spacing w:after="0" w:line="200" w:lineRule="atLeast"/>
              <w:rPr>
                <w:rFonts w:ascii="Times New Roman" w:eastAsia="Times New Roman" w:hAnsi="Times New Roman" w:cs="Times New Roman"/>
                <w:sz w:val="20"/>
                <w:szCs w:val="20"/>
                <w:lang w:eastAsia="ar-SA"/>
              </w:rPr>
            </w:pPr>
            <w:r w:rsidRPr="004319CA">
              <w:rPr>
                <w:rFonts w:ascii="Times New Roman" w:eastAsia="Times New Roman" w:hAnsi="Times New Roman" w:cs="Times New Roman"/>
                <w:sz w:val="28"/>
                <w:szCs w:val="28"/>
                <w:lang w:eastAsia="ar-SA"/>
              </w:rPr>
              <w:t xml:space="preserve">Играет в любимые игры  </w:t>
            </w:r>
          </w:p>
        </w:tc>
      </w:tr>
      <w:tr w:rsidR="004319CA" w:rsidRPr="004319CA" w:rsidTr="004319CA">
        <w:tc>
          <w:tcPr>
            <w:tcW w:w="3213" w:type="dxa"/>
            <w:tcBorders>
              <w:left w:val="single" w:sz="1" w:space="0" w:color="000000"/>
              <w:bottom w:val="single" w:sz="1" w:space="0" w:color="000000"/>
            </w:tcBorders>
            <w:shd w:val="clear" w:color="auto" w:fill="auto"/>
          </w:tcPr>
          <w:p w:rsidR="004319CA" w:rsidRPr="004319CA" w:rsidRDefault="004319CA" w:rsidP="004319CA">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Становление целенаправленности и саморегуляции в двигательной сфере</w:t>
            </w:r>
          </w:p>
        </w:tc>
        <w:tc>
          <w:tcPr>
            <w:tcW w:w="6426" w:type="dxa"/>
            <w:tcBorders>
              <w:left w:val="single" w:sz="1" w:space="0" w:color="000000"/>
              <w:bottom w:val="single" w:sz="1" w:space="0" w:color="000000"/>
              <w:right w:val="single" w:sz="1" w:space="0" w:color="000000"/>
            </w:tcBorders>
            <w:shd w:val="clear" w:color="auto" w:fill="auto"/>
          </w:tcPr>
          <w:p w:rsidR="004319CA" w:rsidRPr="004319CA" w:rsidRDefault="004319CA" w:rsidP="004319CA">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Проявляет интерес к участию в подвижных играх и физических упражнениях.</w:t>
            </w:r>
          </w:p>
          <w:p w:rsidR="004319CA" w:rsidRPr="004319CA" w:rsidRDefault="004319CA" w:rsidP="004319CA">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Пользуется физкультурным оборудованием вне занятий (в свободное время).</w:t>
            </w:r>
          </w:p>
          <w:p w:rsidR="004319CA" w:rsidRPr="004319CA" w:rsidRDefault="004319CA" w:rsidP="004319CA">
            <w:pPr>
              <w:widowControl w:val="0"/>
              <w:shd w:val="clear" w:color="auto" w:fill="FFFFFF"/>
              <w:suppressAutoHyphens/>
              <w:autoSpaceDE w:val="0"/>
              <w:spacing w:after="0" w:line="200" w:lineRule="atLeast"/>
              <w:rPr>
                <w:rFonts w:ascii="Times New Roman" w:eastAsia="Times New Roman" w:hAnsi="Times New Roman" w:cs="Times New Roman"/>
                <w:sz w:val="20"/>
                <w:szCs w:val="20"/>
                <w:lang w:eastAsia="ar-SA"/>
              </w:rPr>
            </w:pPr>
            <w:r w:rsidRPr="004319CA">
              <w:rPr>
                <w:rFonts w:ascii="Times New Roman" w:eastAsia="Times New Roman" w:hAnsi="Times New Roman" w:cs="Times New Roman"/>
                <w:sz w:val="28"/>
                <w:szCs w:val="28"/>
                <w:lang w:eastAsia="ar-SA"/>
              </w:rPr>
              <w:t>Умеет самостоятельно выполнять доступные возрасту гигиенические процедуры</w:t>
            </w:r>
          </w:p>
        </w:tc>
      </w:tr>
      <w:tr w:rsidR="004319CA" w:rsidRPr="004319CA" w:rsidTr="004319CA">
        <w:tc>
          <w:tcPr>
            <w:tcW w:w="3213" w:type="dxa"/>
            <w:tcBorders>
              <w:left w:val="single" w:sz="1" w:space="0" w:color="000000"/>
              <w:bottom w:val="single" w:sz="1" w:space="0" w:color="000000"/>
            </w:tcBorders>
            <w:shd w:val="clear" w:color="auto" w:fill="auto"/>
          </w:tcPr>
          <w:p w:rsidR="004319CA" w:rsidRPr="004319CA" w:rsidRDefault="004319CA" w:rsidP="004319CA">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 xml:space="preserve">Становление ценностей </w:t>
            </w:r>
            <w:r w:rsidRPr="004319CA">
              <w:rPr>
                <w:rFonts w:ascii="Times New Roman" w:eastAsia="Times New Roman" w:hAnsi="Times New Roman" w:cs="Times New Roman"/>
                <w:sz w:val="28"/>
                <w:szCs w:val="28"/>
                <w:lang w:eastAsia="ar-SA"/>
              </w:rPr>
              <w:lastRenderedPageBreak/>
              <w:t>здорового образа жизни, овладение его элементарными     нормами и правилами  (в питании, двигательном    режиме, закаливании, при   формировании полезных привычек и др.)</w:t>
            </w:r>
          </w:p>
        </w:tc>
        <w:tc>
          <w:tcPr>
            <w:tcW w:w="6426" w:type="dxa"/>
            <w:tcBorders>
              <w:left w:val="single" w:sz="1" w:space="0" w:color="000000"/>
              <w:bottom w:val="single" w:sz="1" w:space="0" w:color="000000"/>
              <w:right w:val="single" w:sz="1" w:space="0" w:color="000000"/>
            </w:tcBorders>
            <w:shd w:val="clear" w:color="auto" w:fill="auto"/>
          </w:tcPr>
          <w:p w:rsidR="004319CA" w:rsidRPr="004319CA" w:rsidRDefault="004319CA" w:rsidP="004319CA">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lastRenderedPageBreak/>
              <w:t xml:space="preserve">Соблюдает элементарные правила поведения во </w:t>
            </w:r>
            <w:r w:rsidRPr="004319CA">
              <w:rPr>
                <w:rFonts w:ascii="Times New Roman" w:eastAsia="Times New Roman" w:hAnsi="Times New Roman" w:cs="Times New Roman"/>
                <w:sz w:val="28"/>
                <w:szCs w:val="28"/>
                <w:lang w:eastAsia="ar-SA"/>
              </w:rPr>
              <w:lastRenderedPageBreak/>
              <w:t xml:space="preserve">время еды, умывания. Имеет элементарные представления о ценности здоровья, пользе закаливания, необходимости соблюдения правил гигиены в повседневной жизни. </w:t>
            </w:r>
          </w:p>
          <w:p w:rsidR="004319CA" w:rsidRPr="004319CA" w:rsidRDefault="004319CA" w:rsidP="004319CA">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 xml:space="preserve">Знает о пользе утренней зарядки, физических упражнений. </w:t>
            </w:r>
          </w:p>
          <w:p w:rsidR="004319CA" w:rsidRPr="004319CA" w:rsidRDefault="004319CA" w:rsidP="004319CA">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 xml:space="preserve">Имеет элементарные представления о здоровом образе жизни, о зависимости здоровья от правильного питания. </w:t>
            </w:r>
          </w:p>
          <w:p w:rsidR="004319CA" w:rsidRPr="004319CA" w:rsidRDefault="004319CA" w:rsidP="004319CA">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 xml:space="preserve">Начинает проявлять умение заботиться о своем здоровье. </w:t>
            </w:r>
          </w:p>
          <w:p w:rsidR="004319CA" w:rsidRPr="004319CA" w:rsidRDefault="004319CA" w:rsidP="004319CA">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Умеет быстро, аккуратно одеваться и раздеваться, соблюдать порядок в своем шкафу.</w:t>
            </w:r>
          </w:p>
          <w:p w:rsidR="004319CA" w:rsidRPr="004319CA" w:rsidRDefault="004319CA" w:rsidP="004319CA">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Имеет навыки опрятности (замечает непорядок в одежде, устраняет его при небольшой помощи взрослых).</w:t>
            </w:r>
          </w:p>
          <w:p w:rsidR="004319CA" w:rsidRPr="004319CA" w:rsidRDefault="004319CA" w:rsidP="004319CA">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Сформированы элементарные навыки личной гигиены (самостоятельно чистит зубы, моет руки перед едой; при кашле и чихании закрывает рот и нос платком).</w:t>
            </w:r>
          </w:p>
          <w:p w:rsidR="004319CA" w:rsidRPr="004319CA" w:rsidRDefault="004319CA" w:rsidP="004319CA">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Владеет простейшими навыками поведения во время еды, пользуется вилкой, ножом.</w:t>
            </w:r>
          </w:p>
          <w:p w:rsidR="004319CA" w:rsidRPr="004319CA" w:rsidRDefault="004319CA" w:rsidP="004319CA">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Имеет начальные представления о составляющих (важных компонентах) здорового образа жизни (правильное питание, движение, сон) и факторах, разрушающих здоровье.</w:t>
            </w:r>
          </w:p>
          <w:p w:rsidR="004319CA" w:rsidRPr="004319CA" w:rsidRDefault="004319CA" w:rsidP="004319CA">
            <w:pPr>
              <w:widowControl w:val="0"/>
              <w:shd w:val="clear" w:color="auto" w:fill="FFFFFF"/>
              <w:suppressAutoHyphens/>
              <w:autoSpaceDE w:val="0"/>
              <w:spacing w:after="0" w:line="200" w:lineRule="atLeast"/>
              <w:rPr>
                <w:rFonts w:ascii="Times New Roman" w:eastAsia="Times New Roman" w:hAnsi="Times New Roman" w:cs="Times New Roman"/>
                <w:sz w:val="20"/>
                <w:szCs w:val="20"/>
                <w:lang w:eastAsia="ar-SA"/>
              </w:rPr>
            </w:pPr>
            <w:r w:rsidRPr="004319CA">
              <w:rPr>
                <w:rFonts w:ascii="Times New Roman" w:eastAsia="Times New Roman" w:hAnsi="Times New Roman" w:cs="Times New Roman"/>
                <w:sz w:val="28"/>
                <w:szCs w:val="28"/>
                <w:lang w:eastAsia="ar-SA"/>
              </w:rPr>
              <w:t>Знает о значении для здоровья человека ежедневной утренней гимнастики, закаливания организма, соблюдения режима дня</w:t>
            </w:r>
          </w:p>
        </w:tc>
      </w:tr>
    </w:tbl>
    <w:p w:rsidR="004319CA" w:rsidRPr="004319CA" w:rsidRDefault="004319CA" w:rsidP="004319CA">
      <w:pPr>
        <w:widowControl w:val="0"/>
        <w:shd w:val="clear" w:color="auto" w:fill="FFFFFF"/>
        <w:suppressAutoHyphens/>
        <w:autoSpaceDE w:val="0"/>
        <w:spacing w:after="0" w:line="200" w:lineRule="atLeast"/>
        <w:ind w:firstLine="709"/>
        <w:rPr>
          <w:rFonts w:ascii="Times New Roman" w:eastAsia="Times New Roman" w:hAnsi="Times New Roman" w:cs="Times New Roman"/>
          <w:sz w:val="28"/>
          <w:szCs w:val="28"/>
          <w:lang w:eastAsia="ar-SA"/>
        </w:rPr>
      </w:pPr>
    </w:p>
    <w:p w:rsidR="004319CA" w:rsidRPr="004319CA" w:rsidRDefault="004319CA" w:rsidP="004319CA">
      <w:pPr>
        <w:widowControl w:val="0"/>
        <w:shd w:val="clear" w:color="auto" w:fill="FFFFFF"/>
        <w:suppressAutoHyphens/>
        <w:autoSpaceDE w:val="0"/>
        <w:spacing w:after="0" w:line="200" w:lineRule="atLeast"/>
        <w:ind w:firstLine="709"/>
        <w:rPr>
          <w:rFonts w:ascii="Times New Roman" w:eastAsia="Times New Roman" w:hAnsi="Times New Roman" w:cs="Times New Roman"/>
          <w:sz w:val="28"/>
          <w:szCs w:val="28"/>
          <w:lang w:eastAsia="ar-SA"/>
        </w:rPr>
      </w:pPr>
    </w:p>
    <w:p w:rsidR="004319CA" w:rsidRPr="004319CA" w:rsidRDefault="004319CA" w:rsidP="004319CA">
      <w:pPr>
        <w:widowControl w:val="0"/>
        <w:suppressAutoHyphens/>
        <w:autoSpaceDE w:val="0"/>
        <w:spacing w:after="0" w:line="240" w:lineRule="auto"/>
        <w:rPr>
          <w:rFonts w:ascii="Times New Roman" w:eastAsia="Times New Roman" w:hAnsi="Times New Roman" w:cs="Times New Roman"/>
          <w:sz w:val="20"/>
          <w:szCs w:val="20"/>
          <w:lang w:eastAsia="ar-SA"/>
        </w:rPr>
        <w:sectPr w:rsidR="004319CA" w:rsidRPr="004319CA" w:rsidSect="004319CA">
          <w:pgSz w:w="11906" w:h="16838"/>
          <w:pgMar w:top="1440" w:right="1080" w:bottom="1440" w:left="1080" w:header="720" w:footer="720" w:gutter="0"/>
          <w:cols w:space="720"/>
          <w:docGrid w:linePitch="600" w:charSpace="40960"/>
        </w:sectPr>
      </w:pPr>
    </w:p>
    <w:p w:rsidR="004319CA" w:rsidRPr="004319CA" w:rsidRDefault="004319CA" w:rsidP="004319CA">
      <w:pPr>
        <w:widowControl w:val="0"/>
        <w:shd w:val="clear" w:color="auto" w:fill="FFFFFF"/>
        <w:suppressAutoHyphens/>
        <w:autoSpaceDE w:val="0"/>
        <w:spacing w:after="0" w:line="200" w:lineRule="atLeast"/>
        <w:jc w:val="center"/>
        <w:rPr>
          <w:rFonts w:ascii="Times New Roman" w:eastAsia="Times New Roman" w:hAnsi="Times New Roman" w:cs="Times New Roman"/>
          <w:b/>
          <w:bCs/>
          <w:spacing w:val="-17"/>
          <w:sz w:val="28"/>
          <w:szCs w:val="28"/>
          <w:lang w:eastAsia="ar-SA"/>
        </w:rPr>
      </w:pPr>
      <w:r w:rsidRPr="004319CA">
        <w:rPr>
          <w:rFonts w:ascii="Times New Roman" w:eastAsia="Times New Roman" w:hAnsi="Times New Roman" w:cs="Times New Roman"/>
          <w:b/>
          <w:bCs/>
          <w:spacing w:val="-17"/>
          <w:sz w:val="28"/>
          <w:szCs w:val="28"/>
          <w:lang w:val="en-US" w:eastAsia="ar-SA"/>
        </w:rPr>
        <w:lastRenderedPageBreak/>
        <w:t>II</w:t>
      </w:r>
      <w:r w:rsidRPr="004319CA">
        <w:rPr>
          <w:rFonts w:ascii="Times New Roman" w:eastAsia="Times New Roman" w:hAnsi="Times New Roman" w:cs="Times New Roman"/>
          <w:b/>
          <w:bCs/>
          <w:spacing w:val="-17"/>
          <w:sz w:val="28"/>
          <w:szCs w:val="28"/>
          <w:lang w:eastAsia="ar-SA"/>
        </w:rPr>
        <w:t xml:space="preserve"> РАЗДЕЛ – СОДЕРЖАТЕЛЬНЫЙ</w:t>
      </w:r>
    </w:p>
    <w:p w:rsidR="004319CA" w:rsidRPr="004319CA" w:rsidRDefault="004319CA" w:rsidP="004319CA">
      <w:pPr>
        <w:widowControl w:val="0"/>
        <w:shd w:val="clear" w:color="auto" w:fill="FFFFFF"/>
        <w:suppressAutoHyphens/>
        <w:autoSpaceDE w:val="0"/>
        <w:spacing w:after="0" w:line="200" w:lineRule="atLeast"/>
        <w:jc w:val="center"/>
        <w:rPr>
          <w:rFonts w:ascii="Times New Roman" w:eastAsia="Times New Roman" w:hAnsi="Times New Roman" w:cs="Times New Roman"/>
          <w:spacing w:val="-10"/>
          <w:sz w:val="28"/>
          <w:szCs w:val="28"/>
          <w:lang w:eastAsia="ar-SA"/>
        </w:rPr>
      </w:pPr>
    </w:p>
    <w:p w:rsidR="004319CA" w:rsidRPr="004319CA" w:rsidRDefault="004319CA" w:rsidP="004319CA">
      <w:pPr>
        <w:widowControl w:val="0"/>
        <w:shd w:val="clear" w:color="auto" w:fill="FFFFFF"/>
        <w:suppressAutoHyphens/>
        <w:autoSpaceDE w:val="0"/>
        <w:spacing w:after="0" w:line="200" w:lineRule="atLeast"/>
        <w:ind w:left="720"/>
        <w:rPr>
          <w:rFonts w:ascii="Times New Roman" w:eastAsia="Times New Roman" w:hAnsi="Times New Roman" w:cs="Times New Roman"/>
          <w:b/>
          <w:sz w:val="28"/>
          <w:szCs w:val="28"/>
          <w:lang w:eastAsia="ar-SA"/>
        </w:rPr>
      </w:pPr>
      <w:r w:rsidRPr="004319CA">
        <w:rPr>
          <w:rFonts w:ascii="Times New Roman" w:eastAsia="Times New Roman" w:hAnsi="Times New Roman" w:cs="Times New Roman"/>
          <w:b/>
          <w:spacing w:val="-10"/>
          <w:sz w:val="28"/>
          <w:szCs w:val="28"/>
          <w:lang w:eastAsia="ar-SA"/>
        </w:rPr>
        <w:t>2.1. Цели и задачи образовательной деятельнос</w:t>
      </w:r>
      <w:r w:rsidR="00D140B3">
        <w:rPr>
          <w:rFonts w:ascii="Times New Roman" w:eastAsia="Times New Roman" w:hAnsi="Times New Roman" w:cs="Times New Roman"/>
          <w:b/>
          <w:spacing w:val="-10"/>
          <w:sz w:val="28"/>
          <w:szCs w:val="28"/>
          <w:lang w:eastAsia="ar-SA"/>
        </w:rPr>
        <w:t>ти в средне</w:t>
      </w:r>
      <w:r w:rsidRPr="004319CA">
        <w:rPr>
          <w:rFonts w:ascii="Times New Roman" w:eastAsia="Times New Roman" w:hAnsi="Times New Roman" w:cs="Times New Roman"/>
          <w:b/>
          <w:spacing w:val="-10"/>
          <w:sz w:val="28"/>
          <w:szCs w:val="28"/>
          <w:lang w:eastAsia="ar-SA"/>
        </w:rPr>
        <w:t xml:space="preserve">й группе в </w:t>
      </w:r>
      <w:r w:rsidRPr="004319CA">
        <w:rPr>
          <w:rFonts w:ascii="Times New Roman" w:eastAsia="Times New Roman" w:hAnsi="Times New Roman" w:cs="Times New Roman"/>
          <w:b/>
          <w:sz w:val="28"/>
          <w:szCs w:val="28"/>
          <w:lang w:eastAsia="ar-SA"/>
        </w:rPr>
        <w:t>соответствии с образовательными направлениями</w:t>
      </w:r>
    </w:p>
    <w:p w:rsidR="004319CA" w:rsidRPr="004319CA" w:rsidRDefault="004319CA" w:rsidP="004319CA">
      <w:pPr>
        <w:widowControl w:val="0"/>
        <w:shd w:val="clear" w:color="auto" w:fill="FFFFFF"/>
        <w:suppressAutoHyphens/>
        <w:autoSpaceDE w:val="0"/>
        <w:spacing w:after="0" w:line="200" w:lineRule="atLeast"/>
        <w:rPr>
          <w:rFonts w:ascii="Times New Roman" w:eastAsia="Times New Roman" w:hAnsi="Times New Roman" w:cs="Times New Roman"/>
          <w:spacing w:val="-1"/>
          <w:sz w:val="28"/>
          <w:szCs w:val="28"/>
          <w:lang w:eastAsia="ar-SA"/>
        </w:rPr>
      </w:pPr>
    </w:p>
    <w:p w:rsidR="004319CA" w:rsidRPr="004319CA" w:rsidRDefault="004319CA" w:rsidP="004319CA">
      <w:pPr>
        <w:widowControl w:val="0"/>
        <w:shd w:val="clear" w:color="auto" w:fill="FFFFFF"/>
        <w:suppressAutoHyphens/>
        <w:autoSpaceDE w:val="0"/>
        <w:spacing w:after="0" w:line="200" w:lineRule="atLeast"/>
        <w:rPr>
          <w:rFonts w:ascii="Times New Roman" w:eastAsia="Times New Roman" w:hAnsi="Times New Roman" w:cs="Times New Roman"/>
          <w:spacing w:val="-1"/>
          <w:sz w:val="28"/>
          <w:szCs w:val="28"/>
          <w:lang w:eastAsia="ar-SA"/>
        </w:rPr>
      </w:pPr>
    </w:p>
    <w:tbl>
      <w:tblPr>
        <w:tblW w:w="9781" w:type="dxa"/>
        <w:tblInd w:w="197" w:type="dxa"/>
        <w:tblLayout w:type="fixed"/>
        <w:tblCellMar>
          <w:top w:w="55" w:type="dxa"/>
          <w:left w:w="55" w:type="dxa"/>
          <w:bottom w:w="55" w:type="dxa"/>
          <w:right w:w="55" w:type="dxa"/>
        </w:tblCellMar>
        <w:tblLook w:val="0000" w:firstRow="0" w:lastRow="0" w:firstColumn="0" w:lastColumn="0" w:noHBand="0" w:noVBand="0"/>
      </w:tblPr>
      <w:tblGrid>
        <w:gridCol w:w="3213"/>
        <w:gridCol w:w="6568"/>
      </w:tblGrid>
      <w:tr w:rsidR="004319CA" w:rsidRPr="004319CA" w:rsidTr="00AB4191">
        <w:tc>
          <w:tcPr>
            <w:tcW w:w="3213" w:type="dxa"/>
            <w:tcBorders>
              <w:top w:val="single" w:sz="1" w:space="0" w:color="000000"/>
              <w:left w:val="single" w:sz="1" w:space="0" w:color="000000"/>
              <w:bottom w:val="single" w:sz="1" w:space="0" w:color="000000"/>
            </w:tcBorders>
            <w:shd w:val="clear" w:color="auto" w:fill="auto"/>
          </w:tcPr>
          <w:p w:rsidR="004319CA" w:rsidRPr="004319CA" w:rsidRDefault="004319CA" w:rsidP="004319CA">
            <w:pPr>
              <w:widowControl w:val="0"/>
              <w:shd w:val="clear" w:color="auto" w:fill="FFFFFF"/>
              <w:suppressAutoHyphens/>
              <w:autoSpaceDE w:val="0"/>
              <w:spacing w:after="0" w:line="200" w:lineRule="atLeast"/>
              <w:jc w:val="center"/>
              <w:rPr>
                <w:rFonts w:ascii="Times New Roman" w:eastAsia="Times New Roman" w:hAnsi="Times New Roman" w:cs="Times New Roman"/>
                <w:spacing w:val="-2"/>
                <w:sz w:val="28"/>
                <w:szCs w:val="28"/>
                <w:lang w:eastAsia="ar-SA"/>
              </w:rPr>
            </w:pPr>
            <w:r w:rsidRPr="004319CA">
              <w:rPr>
                <w:rFonts w:ascii="Times New Roman" w:eastAsia="Times New Roman" w:hAnsi="Times New Roman" w:cs="Times New Roman"/>
                <w:spacing w:val="-1"/>
                <w:sz w:val="28"/>
                <w:szCs w:val="28"/>
                <w:lang w:eastAsia="ar-SA"/>
              </w:rPr>
              <w:t xml:space="preserve">Целевые ориентиры </w:t>
            </w:r>
            <w:r w:rsidRPr="004319CA">
              <w:rPr>
                <w:rFonts w:ascii="Times New Roman" w:eastAsia="Times New Roman" w:hAnsi="Times New Roman" w:cs="Times New Roman"/>
                <w:spacing w:val="-11"/>
                <w:sz w:val="28"/>
                <w:szCs w:val="28"/>
                <w:lang w:eastAsia="ar-SA"/>
              </w:rPr>
              <w:t>в соответствии с ФГОС ДО</w:t>
            </w:r>
          </w:p>
        </w:tc>
        <w:tc>
          <w:tcPr>
            <w:tcW w:w="6568" w:type="dxa"/>
            <w:tcBorders>
              <w:top w:val="single" w:sz="1" w:space="0" w:color="000000"/>
              <w:left w:val="single" w:sz="1" w:space="0" w:color="000000"/>
              <w:bottom w:val="single" w:sz="1" w:space="0" w:color="000000"/>
              <w:right w:val="single" w:sz="1" w:space="0" w:color="000000"/>
            </w:tcBorders>
            <w:shd w:val="clear" w:color="auto" w:fill="auto"/>
          </w:tcPr>
          <w:p w:rsidR="004319CA" w:rsidRPr="004319CA" w:rsidRDefault="004319CA" w:rsidP="004319CA">
            <w:pPr>
              <w:widowControl w:val="0"/>
              <w:shd w:val="clear" w:color="auto" w:fill="FFFFFF"/>
              <w:suppressAutoHyphens/>
              <w:autoSpaceDE w:val="0"/>
              <w:spacing w:after="0" w:line="200" w:lineRule="atLeast"/>
              <w:jc w:val="center"/>
              <w:rPr>
                <w:rFonts w:ascii="Times New Roman" w:eastAsia="Times New Roman" w:hAnsi="Times New Roman" w:cs="Times New Roman"/>
                <w:sz w:val="20"/>
                <w:szCs w:val="20"/>
                <w:lang w:eastAsia="ar-SA"/>
              </w:rPr>
            </w:pPr>
            <w:r w:rsidRPr="004319CA">
              <w:rPr>
                <w:rFonts w:ascii="Times New Roman" w:eastAsia="Times New Roman" w:hAnsi="Times New Roman" w:cs="Times New Roman"/>
                <w:spacing w:val="-2"/>
                <w:sz w:val="28"/>
                <w:szCs w:val="28"/>
                <w:lang w:eastAsia="ar-SA"/>
              </w:rPr>
              <w:t xml:space="preserve">Задачи воспитания и развития детей в соответствии </w:t>
            </w:r>
            <w:r w:rsidRPr="004319CA">
              <w:rPr>
                <w:rFonts w:ascii="Times New Roman" w:eastAsia="Times New Roman" w:hAnsi="Times New Roman" w:cs="Times New Roman"/>
                <w:sz w:val="28"/>
                <w:szCs w:val="28"/>
                <w:lang w:eastAsia="ar-SA"/>
              </w:rPr>
              <w:t>с реализуемой Программой</w:t>
            </w:r>
          </w:p>
        </w:tc>
      </w:tr>
      <w:tr w:rsidR="004319CA" w:rsidRPr="004319CA" w:rsidTr="00AB4191">
        <w:tc>
          <w:tcPr>
            <w:tcW w:w="9781" w:type="dxa"/>
            <w:gridSpan w:val="2"/>
            <w:tcBorders>
              <w:left w:val="single" w:sz="1" w:space="0" w:color="000000"/>
              <w:bottom w:val="single" w:sz="1" w:space="0" w:color="000000"/>
              <w:right w:val="single" w:sz="1" w:space="0" w:color="000000"/>
            </w:tcBorders>
            <w:shd w:val="clear" w:color="auto" w:fill="auto"/>
          </w:tcPr>
          <w:p w:rsidR="004319CA" w:rsidRPr="004319CA" w:rsidRDefault="004319CA" w:rsidP="004319CA">
            <w:pPr>
              <w:widowControl w:val="0"/>
              <w:shd w:val="clear" w:color="auto" w:fill="FFFFFF"/>
              <w:suppressAutoHyphens/>
              <w:autoSpaceDE w:val="0"/>
              <w:spacing w:after="0" w:line="200" w:lineRule="atLeast"/>
              <w:jc w:val="center"/>
              <w:rPr>
                <w:rFonts w:ascii="Times New Roman" w:eastAsia="Times New Roman" w:hAnsi="Times New Roman" w:cs="Times New Roman"/>
                <w:sz w:val="20"/>
                <w:szCs w:val="20"/>
                <w:lang w:eastAsia="ar-SA"/>
              </w:rPr>
            </w:pPr>
            <w:r w:rsidRPr="004319CA">
              <w:rPr>
                <w:rFonts w:ascii="Times New Roman" w:eastAsia="Times New Roman" w:hAnsi="Times New Roman" w:cs="Times New Roman"/>
                <w:b/>
                <w:bCs/>
                <w:i/>
                <w:iCs/>
                <w:sz w:val="28"/>
                <w:szCs w:val="28"/>
                <w:lang w:eastAsia="ar-SA"/>
              </w:rPr>
              <w:t>Социально-коммуникативное развитие</w:t>
            </w:r>
          </w:p>
        </w:tc>
      </w:tr>
      <w:tr w:rsidR="004319CA" w:rsidRPr="004319CA" w:rsidTr="00AB4191">
        <w:tc>
          <w:tcPr>
            <w:tcW w:w="3213" w:type="dxa"/>
            <w:tcBorders>
              <w:left w:val="single" w:sz="1" w:space="0" w:color="000000"/>
              <w:bottom w:val="single" w:sz="1" w:space="0" w:color="000000"/>
            </w:tcBorders>
            <w:shd w:val="clear" w:color="auto" w:fill="auto"/>
          </w:tcPr>
          <w:p w:rsidR="004319CA" w:rsidRPr="004319CA" w:rsidRDefault="004319CA" w:rsidP="004319CA">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Усвоение норм и ценностей, принятых в обществе, включая моральные и нравственные ценности</w:t>
            </w:r>
          </w:p>
        </w:tc>
        <w:tc>
          <w:tcPr>
            <w:tcW w:w="6568" w:type="dxa"/>
            <w:tcBorders>
              <w:left w:val="single" w:sz="1" w:space="0" w:color="000000"/>
              <w:bottom w:val="single" w:sz="1" w:space="0" w:color="000000"/>
              <w:right w:val="single" w:sz="1" w:space="0" w:color="000000"/>
            </w:tcBorders>
            <w:shd w:val="clear" w:color="auto" w:fill="auto"/>
          </w:tcPr>
          <w:p w:rsidR="004319CA" w:rsidRPr="004319CA" w:rsidRDefault="004319CA" w:rsidP="004319CA">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Воспитывать умение проявлять честность, справедливость в самостоятельных играх со сверстниками.</w:t>
            </w:r>
          </w:p>
          <w:p w:rsidR="004319CA" w:rsidRPr="004319CA" w:rsidRDefault="004319CA" w:rsidP="004319CA">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 xml:space="preserve">Воспитывать дружеские взаимоотношения между детьми; привычку сообща играть, трудиться, заниматься; стремление радовать старших хорошими поступками; умение самостоятельно находить общие интересные занятия. </w:t>
            </w:r>
          </w:p>
          <w:p w:rsidR="004319CA" w:rsidRPr="004319CA" w:rsidRDefault="004319CA" w:rsidP="004319CA">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 xml:space="preserve">Воспитывать уважительное отношение к окружающим. </w:t>
            </w:r>
          </w:p>
          <w:p w:rsidR="004319CA" w:rsidRPr="004319CA" w:rsidRDefault="004319CA" w:rsidP="004319CA">
            <w:pPr>
              <w:widowControl w:val="0"/>
              <w:shd w:val="clear" w:color="auto" w:fill="FFFFFF"/>
              <w:suppressAutoHyphens/>
              <w:autoSpaceDE w:val="0"/>
              <w:spacing w:after="0" w:line="200" w:lineRule="atLeast"/>
              <w:rPr>
                <w:rFonts w:ascii="Times New Roman" w:eastAsia="Times New Roman" w:hAnsi="Times New Roman" w:cs="Times New Roman"/>
                <w:sz w:val="20"/>
                <w:szCs w:val="20"/>
                <w:lang w:eastAsia="ar-SA"/>
              </w:rPr>
            </w:pPr>
            <w:r w:rsidRPr="004319CA">
              <w:rPr>
                <w:rFonts w:ascii="Times New Roman" w:eastAsia="Times New Roman" w:hAnsi="Times New Roman" w:cs="Times New Roman"/>
                <w:sz w:val="28"/>
                <w:szCs w:val="28"/>
                <w:lang w:eastAsia="ar-SA"/>
              </w:rPr>
              <w:t>Формировать у детей умение оценивать свои поступки и поступки сверстников</w:t>
            </w:r>
          </w:p>
        </w:tc>
      </w:tr>
      <w:tr w:rsidR="004319CA" w:rsidRPr="004319CA" w:rsidTr="00AB4191">
        <w:tc>
          <w:tcPr>
            <w:tcW w:w="3213" w:type="dxa"/>
            <w:tcBorders>
              <w:left w:val="single" w:sz="1" w:space="0" w:color="000000"/>
              <w:bottom w:val="single" w:sz="1" w:space="0" w:color="000000"/>
            </w:tcBorders>
            <w:shd w:val="clear" w:color="auto" w:fill="auto"/>
          </w:tcPr>
          <w:p w:rsidR="004319CA" w:rsidRPr="004319CA" w:rsidRDefault="004319CA" w:rsidP="004319CA">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Развитие общения и взаимодействия ребёнка с взрослыми и сверстниками</w:t>
            </w:r>
          </w:p>
        </w:tc>
        <w:tc>
          <w:tcPr>
            <w:tcW w:w="6568" w:type="dxa"/>
            <w:tcBorders>
              <w:left w:val="single" w:sz="1" w:space="0" w:color="000000"/>
              <w:bottom w:val="single" w:sz="1" w:space="0" w:color="000000"/>
              <w:right w:val="single" w:sz="1" w:space="0" w:color="000000"/>
            </w:tcBorders>
            <w:shd w:val="clear" w:color="auto" w:fill="auto"/>
          </w:tcPr>
          <w:p w:rsidR="004319CA" w:rsidRPr="004319CA" w:rsidRDefault="004319CA" w:rsidP="004319CA">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Продолжать формировать умение согласовывать свои действия с действиями партнеров, соблюдать в игре ролевые взаимодействия и взаимоотношения.</w:t>
            </w:r>
          </w:p>
          <w:p w:rsidR="004319CA" w:rsidRPr="004319CA" w:rsidRDefault="004319CA" w:rsidP="004319CA">
            <w:pPr>
              <w:widowControl w:val="0"/>
              <w:shd w:val="clear" w:color="auto" w:fill="FFFFFF"/>
              <w:suppressAutoHyphens/>
              <w:autoSpaceDE w:val="0"/>
              <w:spacing w:after="0" w:line="200" w:lineRule="atLeast"/>
              <w:rPr>
                <w:rFonts w:ascii="Times New Roman" w:eastAsia="Times New Roman" w:hAnsi="Times New Roman" w:cs="Times New Roman"/>
                <w:sz w:val="20"/>
                <w:szCs w:val="20"/>
                <w:lang w:eastAsia="ar-SA"/>
              </w:rPr>
            </w:pPr>
            <w:r w:rsidRPr="004319CA">
              <w:rPr>
                <w:rFonts w:ascii="Times New Roman" w:eastAsia="Times New Roman" w:hAnsi="Times New Roman" w:cs="Times New Roman"/>
                <w:sz w:val="28"/>
                <w:szCs w:val="28"/>
                <w:lang w:eastAsia="ar-SA"/>
              </w:rPr>
              <w:t xml:space="preserve">Развивать стремление выражать свое отношение к окружающему, </w:t>
            </w:r>
            <w:r w:rsidRPr="004319CA">
              <w:rPr>
                <w:rFonts w:ascii="Times New Roman" w:eastAsia="Times New Roman" w:hAnsi="Times New Roman" w:cs="Times New Roman"/>
                <w:spacing w:val="-2"/>
                <w:sz w:val="28"/>
                <w:szCs w:val="28"/>
                <w:lang w:eastAsia="ar-SA"/>
              </w:rPr>
              <w:t xml:space="preserve">самостоятельно находить для этого различные речевые средства. </w:t>
            </w:r>
            <w:r w:rsidRPr="004319CA">
              <w:rPr>
                <w:rFonts w:ascii="Times New Roman" w:eastAsia="Times New Roman" w:hAnsi="Times New Roman" w:cs="Times New Roman"/>
                <w:sz w:val="28"/>
                <w:szCs w:val="28"/>
                <w:lang w:eastAsia="ar-SA"/>
              </w:rPr>
              <w:t>Продолжать обогащать  словарь детей   «вежливыми»  словами (здравствуйте, до свидания, пожалуйста, извините, спасибо и т.д.). Побуждать использовать их в речи</w:t>
            </w:r>
          </w:p>
        </w:tc>
      </w:tr>
      <w:tr w:rsidR="004319CA" w:rsidRPr="004319CA" w:rsidTr="00AB4191">
        <w:tc>
          <w:tcPr>
            <w:tcW w:w="3213" w:type="dxa"/>
            <w:tcBorders>
              <w:left w:val="single" w:sz="1" w:space="0" w:color="000000"/>
              <w:bottom w:val="single" w:sz="1" w:space="0" w:color="000000"/>
            </w:tcBorders>
            <w:shd w:val="clear" w:color="auto" w:fill="auto"/>
          </w:tcPr>
          <w:p w:rsidR="004319CA" w:rsidRPr="004319CA" w:rsidRDefault="004319CA" w:rsidP="004319CA">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Становление    самостоятельности, целенаправленности и саморегуляции  собственных действий</w:t>
            </w:r>
          </w:p>
        </w:tc>
        <w:tc>
          <w:tcPr>
            <w:tcW w:w="6568" w:type="dxa"/>
            <w:tcBorders>
              <w:left w:val="single" w:sz="1" w:space="0" w:color="000000"/>
              <w:bottom w:val="single" w:sz="1" w:space="0" w:color="000000"/>
              <w:right w:val="single" w:sz="1" w:space="0" w:color="000000"/>
            </w:tcBorders>
            <w:shd w:val="clear" w:color="auto" w:fill="auto"/>
          </w:tcPr>
          <w:p w:rsidR="004319CA" w:rsidRPr="004319CA" w:rsidRDefault="004319CA" w:rsidP="004319CA">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Поощрять расширение выбора тем для игры; учить развивать сюжет на основе знаний, полученных при восприятии окружающего, из литературных произведений и телевизионных передач, экскурсий, выставок, путешествий, походов.</w:t>
            </w:r>
          </w:p>
          <w:p w:rsidR="004319CA" w:rsidRPr="004319CA" w:rsidRDefault="004319CA" w:rsidP="004319CA">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Продолжать приучать детей самостоятельно организовывать знакомые подвижные игры; участвовать в играх с элементами соревнования.</w:t>
            </w:r>
          </w:p>
          <w:p w:rsidR="004319CA" w:rsidRPr="004319CA" w:rsidRDefault="004319CA" w:rsidP="004319CA">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Формировать желание действовать с разнообразными дидактическими играми и игрушками (народными, электронными, компьютерными играми и др.).</w:t>
            </w:r>
          </w:p>
          <w:p w:rsidR="004319CA" w:rsidRPr="004319CA" w:rsidRDefault="004319CA" w:rsidP="004319CA">
            <w:pPr>
              <w:widowControl w:val="0"/>
              <w:shd w:val="clear" w:color="auto" w:fill="FFFFFF"/>
              <w:suppressAutoHyphens/>
              <w:autoSpaceDE w:val="0"/>
              <w:spacing w:after="0" w:line="200" w:lineRule="atLeast"/>
              <w:rPr>
                <w:rFonts w:ascii="Times New Roman" w:eastAsia="Times New Roman" w:hAnsi="Times New Roman" w:cs="Times New Roman"/>
                <w:sz w:val="20"/>
                <w:szCs w:val="20"/>
                <w:lang w:eastAsia="ar-SA"/>
              </w:rPr>
            </w:pPr>
            <w:r w:rsidRPr="004319CA">
              <w:rPr>
                <w:rFonts w:ascii="Times New Roman" w:eastAsia="Times New Roman" w:hAnsi="Times New Roman" w:cs="Times New Roman"/>
                <w:sz w:val="28"/>
                <w:szCs w:val="28"/>
                <w:lang w:eastAsia="ar-SA"/>
              </w:rPr>
              <w:t xml:space="preserve">Побуждать к самостоятельности в игре, вызывая у детей эмоционально-положительный отклик на </w:t>
            </w:r>
            <w:r w:rsidRPr="004319CA">
              <w:rPr>
                <w:rFonts w:ascii="Times New Roman" w:eastAsia="Times New Roman" w:hAnsi="Times New Roman" w:cs="Times New Roman"/>
                <w:sz w:val="28"/>
                <w:szCs w:val="28"/>
                <w:lang w:eastAsia="ar-SA"/>
              </w:rPr>
              <w:lastRenderedPageBreak/>
              <w:t>игровое действие</w:t>
            </w:r>
          </w:p>
        </w:tc>
      </w:tr>
      <w:tr w:rsidR="004319CA" w:rsidRPr="004319CA" w:rsidTr="00AB4191">
        <w:tc>
          <w:tcPr>
            <w:tcW w:w="3213" w:type="dxa"/>
            <w:tcBorders>
              <w:left w:val="single" w:sz="1" w:space="0" w:color="000000"/>
              <w:bottom w:val="single" w:sz="1" w:space="0" w:color="000000"/>
            </w:tcBorders>
            <w:shd w:val="clear" w:color="auto" w:fill="auto"/>
          </w:tcPr>
          <w:p w:rsidR="004319CA" w:rsidRPr="004319CA" w:rsidRDefault="004319CA" w:rsidP="004319CA">
            <w:pPr>
              <w:widowControl w:val="0"/>
              <w:shd w:val="clear" w:color="auto" w:fill="FFFFFF"/>
              <w:suppressAutoHyphens/>
              <w:autoSpaceDE w:val="0"/>
              <w:spacing w:after="0" w:line="200" w:lineRule="atLeast"/>
              <w:rPr>
                <w:rFonts w:ascii="Times New Roman" w:eastAsia="Times New Roman" w:hAnsi="Times New Roman" w:cs="Times New Roman"/>
                <w:spacing w:val="-2"/>
                <w:sz w:val="28"/>
                <w:szCs w:val="28"/>
                <w:lang w:eastAsia="ar-SA"/>
              </w:rPr>
            </w:pPr>
            <w:r w:rsidRPr="004319CA">
              <w:rPr>
                <w:rFonts w:ascii="Times New Roman" w:eastAsia="Times New Roman" w:hAnsi="Times New Roman" w:cs="Times New Roman"/>
                <w:sz w:val="28"/>
                <w:szCs w:val="28"/>
                <w:lang w:eastAsia="ar-SA"/>
              </w:rPr>
              <w:t>Развитие социального и эмоционального       интеллекта, эмоциональной    отзывчивости, сопереживания</w:t>
            </w:r>
          </w:p>
        </w:tc>
        <w:tc>
          <w:tcPr>
            <w:tcW w:w="6568" w:type="dxa"/>
            <w:tcBorders>
              <w:left w:val="single" w:sz="1" w:space="0" w:color="000000"/>
              <w:bottom w:val="single" w:sz="1" w:space="0" w:color="000000"/>
              <w:right w:val="single" w:sz="1" w:space="0" w:color="000000"/>
            </w:tcBorders>
            <w:shd w:val="clear" w:color="auto" w:fill="auto"/>
          </w:tcPr>
          <w:p w:rsidR="004319CA" w:rsidRPr="004319CA" w:rsidRDefault="004319CA" w:rsidP="004319CA">
            <w:pPr>
              <w:widowControl w:val="0"/>
              <w:shd w:val="clear" w:color="auto" w:fill="FFFFFF"/>
              <w:suppressAutoHyphens/>
              <w:autoSpaceDE w:val="0"/>
              <w:spacing w:after="0" w:line="200" w:lineRule="atLeast"/>
              <w:rPr>
                <w:rFonts w:ascii="Times New Roman" w:eastAsia="Times New Roman" w:hAnsi="Times New Roman" w:cs="Times New Roman"/>
                <w:sz w:val="20"/>
                <w:szCs w:val="20"/>
                <w:lang w:eastAsia="ar-SA"/>
              </w:rPr>
            </w:pPr>
            <w:r w:rsidRPr="004319CA">
              <w:rPr>
                <w:rFonts w:ascii="Times New Roman" w:eastAsia="Times New Roman" w:hAnsi="Times New Roman" w:cs="Times New Roman"/>
                <w:spacing w:val="-2"/>
                <w:sz w:val="28"/>
                <w:szCs w:val="28"/>
                <w:lang w:eastAsia="ar-SA"/>
              </w:rPr>
              <w:t xml:space="preserve">Совершенствовать и расширять игровые замыслы и умения детей. </w:t>
            </w:r>
            <w:r w:rsidRPr="004319CA">
              <w:rPr>
                <w:rFonts w:ascii="Times New Roman" w:eastAsia="Times New Roman" w:hAnsi="Times New Roman" w:cs="Times New Roman"/>
                <w:sz w:val="28"/>
                <w:szCs w:val="28"/>
                <w:lang w:eastAsia="ar-SA"/>
              </w:rPr>
              <w:t>Формировать желание организовывать сюжетно-ролевые игры. Развивать эмоции, возникающие в ходе ролевых и сюжетных игровых действий с персонажами</w:t>
            </w:r>
          </w:p>
        </w:tc>
      </w:tr>
      <w:tr w:rsidR="004319CA" w:rsidRPr="004319CA" w:rsidTr="00AB4191">
        <w:tc>
          <w:tcPr>
            <w:tcW w:w="3213" w:type="dxa"/>
            <w:tcBorders>
              <w:left w:val="single" w:sz="1" w:space="0" w:color="000000"/>
              <w:bottom w:val="single" w:sz="1" w:space="0" w:color="000000"/>
            </w:tcBorders>
            <w:shd w:val="clear" w:color="auto" w:fill="auto"/>
          </w:tcPr>
          <w:p w:rsidR="004319CA" w:rsidRPr="004319CA" w:rsidRDefault="004319CA" w:rsidP="004319CA">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Формирование готовности к совместной деятельности со сверстниками, уважительного отношения и чувства принадлежности к своей семье и к сообществу детей и взрослых в организации</w:t>
            </w:r>
          </w:p>
        </w:tc>
        <w:tc>
          <w:tcPr>
            <w:tcW w:w="6568" w:type="dxa"/>
            <w:tcBorders>
              <w:left w:val="single" w:sz="1" w:space="0" w:color="000000"/>
              <w:bottom w:val="single" w:sz="1" w:space="0" w:color="000000"/>
              <w:right w:val="single" w:sz="1" w:space="0" w:color="000000"/>
            </w:tcBorders>
            <w:shd w:val="clear" w:color="auto" w:fill="auto"/>
          </w:tcPr>
          <w:p w:rsidR="004319CA" w:rsidRPr="004319CA" w:rsidRDefault="004319CA" w:rsidP="004319CA">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Способствовать укреплению возникающих устойчивых детских игровых объединений.</w:t>
            </w:r>
          </w:p>
          <w:p w:rsidR="004319CA" w:rsidRPr="004319CA" w:rsidRDefault="004319CA" w:rsidP="004319CA">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 xml:space="preserve">Закреплять умение усложнять игру путем расширения. </w:t>
            </w:r>
          </w:p>
          <w:p w:rsidR="004319CA" w:rsidRPr="004319CA" w:rsidRDefault="004319CA" w:rsidP="004319CA">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 xml:space="preserve">Способствовать обогащению знакомой игры новыми решениями, включением в нее продуктивной деятельности (участие взрослого, изменение атрибутики или введение новой роли). </w:t>
            </w:r>
          </w:p>
          <w:p w:rsidR="004319CA" w:rsidRPr="004319CA" w:rsidRDefault="004319CA" w:rsidP="004319CA">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Создавать условия для творческого самовыражения; для возникновения новых игр и их развития.</w:t>
            </w:r>
          </w:p>
          <w:p w:rsidR="004319CA" w:rsidRPr="004319CA" w:rsidRDefault="004319CA" w:rsidP="004319CA">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Углублять представления о семье и ее истории. Формировать знания о том, где работают родители, как важен для общества их труд. Привлекать детей к посильному участию в подготовке различных семейных праздников, к выполнению постоянных обязанностей по дому.</w:t>
            </w:r>
          </w:p>
          <w:p w:rsidR="004319CA" w:rsidRPr="004319CA" w:rsidRDefault="004319CA" w:rsidP="004319CA">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Углублять представления детей об их обязанностях в группе детского сада, дома, на улице. Формировать потребность вести себя в</w:t>
            </w:r>
          </w:p>
          <w:p w:rsidR="004319CA" w:rsidRPr="004319CA" w:rsidRDefault="004319CA" w:rsidP="004319CA">
            <w:pPr>
              <w:widowControl w:val="0"/>
              <w:shd w:val="clear" w:color="auto" w:fill="FFFFFF"/>
              <w:suppressAutoHyphens/>
              <w:autoSpaceDE w:val="0"/>
              <w:spacing w:after="0" w:line="200" w:lineRule="atLeast"/>
              <w:rPr>
                <w:rFonts w:ascii="Times New Roman" w:eastAsia="Times New Roman" w:hAnsi="Times New Roman" w:cs="Times New Roman"/>
                <w:sz w:val="20"/>
                <w:szCs w:val="20"/>
                <w:lang w:eastAsia="ar-SA"/>
              </w:rPr>
            </w:pPr>
            <w:r w:rsidRPr="004319CA">
              <w:rPr>
                <w:rFonts w:ascii="Times New Roman" w:eastAsia="Times New Roman" w:hAnsi="Times New Roman" w:cs="Times New Roman"/>
                <w:sz w:val="28"/>
                <w:szCs w:val="28"/>
                <w:lang w:eastAsia="ar-SA"/>
              </w:rPr>
              <w:t xml:space="preserve">соответствии с общепринятыми нормами     </w:t>
            </w:r>
          </w:p>
        </w:tc>
      </w:tr>
      <w:tr w:rsidR="004319CA" w:rsidRPr="004319CA" w:rsidTr="00AB4191">
        <w:tc>
          <w:tcPr>
            <w:tcW w:w="3213" w:type="dxa"/>
            <w:tcBorders>
              <w:left w:val="single" w:sz="1" w:space="0" w:color="000000"/>
              <w:bottom w:val="single" w:sz="1" w:space="0" w:color="000000"/>
            </w:tcBorders>
            <w:shd w:val="clear" w:color="auto" w:fill="auto"/>
          </w:tcPr>
          <w:p w:rsidR="004319CA" w:rsidRPr="004319CA" w:rsidRDefault="004319CA" w:rsidP="004319CA">
            <w:pPr>
              <w:widowControl w:val="0"/>
              <w:shd w:val="clear" w:color="auto" w:fill="FFFFFF"/>
              <w:tabs>
                <w:tab w:val="left" w:pos="3072"/>
              </w:tabs>
              <w:suppressAutoHyphens/>
              <w:autoSpaceDE w:val="0"/>
              <w:spacing w:after="0" w:line="288" w:lineRule="atLeast"/>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 xml:space="preserve">Формирование позитивных </w:t>
            </w:r>
            <w:r w:rsidRPr="004319CA">
              <w:rPr>
                <w:rFonts w:ascii="Times New Roman" w:eastAsia="Times New Roman" w:hAnsi="Times New Roman" w:cs="Times New Roman"/>
                <w:sz w:val="28"/>
                <w:szCs w:val="28"/>
                <w:lang w:eastAsia="ar-SA"/>
              </w:rPr>
              <w:br/>
              <w:t>установок к различным видам труда и творчества</w:t>
            </w:r>
          </w:p>
        </w:tc>
        <w:tc>
          <w:tcPr>
            <w:tcW w:w="6568" w:type="dxa"/>
            <w:tcBorders>
              <w:left w:val="single" w:sz="1" w:space="0" w:color="000000"/>
              <w:bottom w:val="single" w:sz="1" w:space="0" w:color="000000"/>
              <w:right w:val="single" w:sz="1" w:space="0" w:color="000000"/>
            </w:tcBorders>
            <w:shd w:val="clear" w:color="auto" w:fill="auto"/>
          </w:tcPr>
          <w:p w:rsidR="004319CA" w:rsidRPr="004319CA" w:rsidRDefault="004319CA" w:rsidP="004319CA">
            <w:pPr>
              <w:widowControl w:val="0"/>
              <w:shd w:val="clear" w:color="auto" w:fill="FFFFFF"/>
              <w:tabs>
                <w:tab w:val="left" w:pos="3072"/>
              </w:tabs>
              <w:suppressAutoHyphens/>
              <w:autoSpaceDE w:val="0"/>
              <w:spacing w:after="0" w:line="200" w:lineRule="atLeast"/>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Воспитывать у детей желание участвовать в совместной трудовой деятельности. Формировать необходимые умения и навыки в</w:t>
            </w:r>
            <w:r w:rsidRPr="004319CA">
              <w:rPr>
                <w:rFonts w:ascii="Times New Roman" w:eastAsia="Times New Roman" w:hAnsi="Times New Roman" w:cs="Times New Roman"/>
                <w:b/>
                <w:bCs/>
                <w:sz w:val="28"/>
                <w:szCs w:val="28"/>
                <w:lang w:eastAsia="ar-SA"/>
              </w:rPr>
              <w:t xml:space="preserve"> </w:t>
            </w:r>
            <w:r w:rsidRPr="004319CA">
              <w:rPr>
                <w:rFonts w:ascii="Times New Roman" w:eastAsia="Times New Roman" w:hAnsi="Times New Roman" w:cs="Times New Roman"/>
                <w:sz w:val="28"/>
                <w:szCs w:val="28"/>
                <w:lang w:eastAsia="ar-SA"/>
              </w:rPr>
              <w:t>разных видах труда. Воспитывать самостоятельность.</w:t>
            </w:r>
          </w:p>
          <w:p w:rsidR="004319CA" w:rsidRPr="004319CA" w:rsidRDefault="004319CA" w:rsidP="004319CA">
            <w:pPr>
              <w:widowControl w:val="0"/>
              <w:shd w:val="clear" w:color="auto" w:fill="FFFFFF"/>
              <w:suppressAutoHyphens/>
              <w:autoSpaceDE w:val="0"/>
              <w:spacing w:after="0" w:line="200" w:lineRule="atLeast"/>
              <w:rPr>
                <w:rFonts w:ascii="Times New Roman" w:eastAsia="Times New Roman" w:hAnsi="Times New Roman" w:cs="Times New Roman"/>
                <w:b/>
                <w:bCs/>
                <w:sz w:val="28"/>
                <w:szCs w:val="28"/>
                <w:lang w:eastAsia="ar-SA"/>
              </w:rPr>
            </w:pPr>
            <w:r w:rsidRPr="004319CA">
              <w:rPr>
                <w:rFonts w:ascii="Times New Roman" w:eastAsia="Times New Roman" w:hAnsi="Times New Roman" w:cs="Times New Roman"/>
                <w:sz w:val="28"/>
                <w:szCs w:val="28"/>
                <w:lang w:eastAsia="ar-SA"/>
              </w:rPr>
              <w:t>Развивать умение доводить начатое дело до конца. Развивать твор</w:t>
            </w:r>
            <w:r w:rsidRPr="004319CA">
              <w:rPr>
                <w:rFonts w:ascii="Times New Roman" w:eastAsia="Times New Roman" w:hAnsi="Times New Roman" w:cs="Times New Roman"/>
                <w:spacing w:val="-2"/>
                <w:sz w:val="28"/>
                <w:szCs w:val="28"/>
                <w:lang w:eastAsia="ar-SA"/>
              </w:rPr>
              <w:t xml:space="preserve">чество и инициативу при выполнении различных видов труда. </w:t>
            </w:r>
            <w:r w:rsidRPr="004319CA">
              <w:rPr>
                <w:rFonts w:ascii="Times New Roman" w:eastAsia="Times New Roman" w:hAnsi="Times New Roman" w:cs="Times New Roman"/>
                <w:sz w:val="28"/>
                <w:szCs w:val="28"/>
                <w:lang w:eastAsia="ar-SA"/>
              </w:rPr>
              <w:t>Знакомить с наиболее экономными приемами работы. Воспитывать культуру трудовой деятельности, бережное отношение к материалам и инструментам.</w:t>
            </w:r>
          </w:p>
          <w:p w:rsidR="004319CA" w:rsidRPr="004319CA" w:rsidRDefault="004319CA" w:rsidP="004319CA">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4319CA">
              <w:rPr>
                <w:rFonts w:ascii="Times New Roman" w:eastAsia="Times New Roman" w:hAnsi="Times New Roman" w:cs="Times New Roman"/>
                <w:b/>
                <w:bCs/>
                <w:sz w:val="28"/>
                <w:szCs w:val="28"/>
                <w:lang w:eastAsia="ar-SA"/>
              </w:rPr>
              <w:t xml:space="preserve">Самообслуживание. </w:t>
            </w:r>
            <w:r w:rsidRPr="004319CA">
              <w:rPr>
                <w:rFonts w:ascii="Times New Roman" w:eastAsia="Times New Roman" w:hAnsi="Times New Roman" w:cs="Times New Roman"/>
                <w:sz w:val="28"/>
                <w:szCs w:val="28"/>
                <w:lang w:eastAsia="ar-SA"/>
              </w:rPr>
              <w:t xml:space="preserve">Вырабатывать привычку правильно чистить зубы, умываться, по мере необходимости мыть руки. Совершенствовать умение одеваться и раздеваться, не отвлекаясь, аккуратно складывать в шкаф одежду, сушить мокрые вещи, ухаживать без напоминаний за обувью </w:t>
            </w:r>
            <w:r w:rsidRPr="004319CA">
              <w:rPr>
                <w:rFonts w:ascii="Times New Roman" w:eastAsia="Times New Roman" w:hAnsi="Times New Roman" w:cs="Times New Roman"/>
                <w:sz w:val="28"/>
                <w:szCs w:val="28"/>
                <w:lang w:eastAsia="ar-SA"/>
              </w:rPr>
              <w:lastRenderedPageBreak/>
              <w:t>(мыть, протирать, чистить, убирать на место).</w:t>
            </w:r>
          </w:p>
          <w:p w:rsidR="004319CA" w:rsidRPr="004319CA" w:rsidRDefault="004319CA" w:rsidP="004319CA">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Закреплять умение замечать и самостоятельно устранять непорядок в своем внешнем виде.</w:t>
            </w:r>
          </w:p>
          <w:p w:rsidR="004319CA" w:rsidRPr="004319CA" w:rsidRDefault="004319CA" w:rsidP="004319CA">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Формировать привычку бережно относиться к личным вещам и вещам сверстников.</w:t>
            </w:r>
          </w:p>
          <w:p w:rsidR="004319CA" w:rsidRPr="004319CA" w:rsidRDefault="004319CA" w:rsidP="004319CA">
            <w:pPr>
              <w:widowControl w:val="0"/>
              <w:shd w:val="clear" w:color="auto" w:fill="FFFFFF"/>
              <w:suppressAutoHyphens/>
              <w:autoSpaceDE w:val="0"/>
              <w:spacing w:after="0" w:line="200" w:lineRule="atLeast"/>
              <w:rPr>
                <w:rFonts w:ascii="Times New Roman" w:eastAsia="Times New Roman" w:hAnsi="Times New Roman" w:cs="Times New Roman"/>
                <w:b/>
                <w:bCs/>
                <w:sz w:val="28"/>
                <w:szCs w:val="28"/>
                <w:lang w:eastAsia="ar-SA"/>
              </w:rPr>
            </w:pPr>
            <w:r w:rsidRPr="004319CA">
              <w:rPr>
                <w:rFonts w:ascii="Times New Roman" w:eastAsia="Times New Roman" w:hAnsi="Times New Roman" w:cs="Times New Roman"/>
                <w:sz w:val="28"/>
                <w:szCs w:val="28"/>
                <w:lang w:eastAsia="ar-SA"/>
              </w:rPr>
              <w:t xml:space="preserve">Развивать у детей желание помогать друг другу. </w:t>
            </w:r>
          </w:p>
          <w:p w:rsidR="004319CA" w:rsidRPr="004319CA" w:rsidRDefault="004319CA" w:rsidP="004319CA">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4319CA">
              <w:rPr>
                <w:rFonts w:ascii="Times New Roman" w:eastAsia="Times New Roman" w:hAnsi="Times New Roman" w:cs="Times New Roman"/>
                <w:b/>
                <w:bCs/>
                <w:sz w:val="28"/>
                <w:szCs w:val="28"/>
                <w:lang w:eastAsia="ar-SA"/>
              </w:rPr>
              <w:t xml:space="preserve">Хозяйственно бытовой труд. </w:t>
            </w:r>
            <w:r w:rsidRPr="004319CA">
              <w:rPr>
                <w:rFonts w:ascii="Times New Roman" w:eastAsia="Times New Roman" w:hAnsi="Times New Roman" w:cs="Times New Roman"/>
                <w:sz w:val="28"/>
                <w:szCs w:val="28"/>
                <w:lang w:eastAsia="ar-SA"/>
              </w:rPr>
              <w:t>Продолжать закреплять умение детей помогать взрослым поддерживать порядок в</w:t>
            </w:r>
            <w:r w:rsidRPr="004319CA">
              <w:rPr>
                <w:rFonts w:ascii="Times New Roman" w:eastAsia="Times New Roman" w:hAnsi="Times New Roman" w:cs="Times New Roman"/>
                <w:b/>
                <w:bCs/>
                <w:sz w:val="28"/>
                <w:szCs w:val="28"/>
                <w:lang w:eastAsia="ar-SA"/>
              </w:rPr>
              <w:t xml:space="preserve"> </w:t>
            </w:r>
            <w:r w:rsidRPr="004319CA">
              <w:rPr>
                <w:rFonts w:ascii="Times New Roman" w:eastAsia="Times New Roman" w:hAnsi="Times New Roman" w:cs="Times New Roman"/>
                <w:sz w:val="28"/>
                <w:szCs w:val="28"/>
                <w:lang w:eastAsia="ar-SA"/>
              </w:rPr>
              <w:t>группе: протирать игрушки, строительный материал и т. п. Формировать умение наводить порядок на участке детского сада: подметать и очищать дорожки от мусора, зимой - от снега; поливать песок в песочнице.</w:t>
            </w:r>
          </w:p>
          <w:p w:rsidR="004319CA" w:rsidRPr="004319CA" w:rsidRDefault="004319CA" w:rsidP="004319CA">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Приучать убирать постель после сна; добросовестно выполнять обязанности дежурных по столовой: сервировать стол, приводить его в порядок после еды.</w:t>
            </w:r>
          </w:p>
          <w:p w:rsidR="004319CA" w:rsidRPr="004319CA" w:rsidRDefault="004319CA" w:rsidP="004319CA">
            <w:pPr>
              <w:widowControl w:val="0"/>
              <w:shd w:val="clear" w:color="auto" w:fill="FFFFFF"/>
              <w:suppressAutoHyphens/>
              <w:autoSpaceDE w:val="0"/>
              <w:spacing w:after="0" w:line="200" w:lineRule="atLeast"/>
              <w:rPr>
                <w:rFonts w:ascii="Times New Roman" w:eastAsia="Times New Roman" w:hAnsi="Times New Roman" w:cs="Times New Roman"/>
                <w:b/>
                <w:bCs/>
                <w:sz w:val="28"/>
                <w:szCs w:val="28"/>
                <w:lang w:eastAsia="ar-SA"/>
              </w:rPr>
            </w:pPr>
            <w:r w:rsidRPr="004319CA">
              <w:rPr>
                <w:rFonts w:ascii="Times New Roman" w:eastAsia="Times New Roman" w:hAnsi="Times New Roman" w:cs="Times New Roman"/>
                <w:sz w:val="28"/>
                <w:szCs w:val="28"/>
                <w:lang w:eastAsia="ar-SA"/>
              </w:rPr>
              <w:t xml:space="preserve">Вырабатывать привычку самостоятельно раскладывать подготовленные воспитателем материалы для занятий, убирать их, мыть кисточки, розетки для красок, палитру, протирать столы. </w:t>
            </w:r>
          </w:p>
          <w:p w:rsidR="004319CA" w:rsidRPr="004319CA" w:rsidRDefault="004319CA" w:rsidP="004319CA">
            <w:pPr>
              <w:widowControl w:val="0"/>
              <w:shd w:val="clear" w:color="auto" w:fill="FFFFFF"/>
              <w:suppressAutoHyphens/>
              <w:autoSpaceDE w:val="0"/>
              <w:spacing w:after="0" w:line="200" w:lineRule="atLeast"/>
              <w:rPr>
                <w:rFonts w:ascii="Times New Roman" w:eastAsia="Times New Roman" w:hAnsi="Times New Roman" w:cs="Times New Roman"/>
                <w:b/>
                <w:bCs/>
                <w:spacing w:val="-2"/>
                <w:sz w:val="28"/>
                <w:szCs w:val="28"/>
                <w:lang w:eastAsia="ar-SA"/>
              </w:rPr>
            </w:pPr>
            <w:r w:rsidRPr="004319CA">
              <w:rPr>
                <w:rFonts w:ascii="Times New Roman" w:eastAsia="Times New Roman" w:hAnsi="Times New Roman" w:cs="Times New Roman"/>
                <w:b/>
                <w:bCs/>
                <w:sz w:val="28"/>
                <w:szCs w:val="28"/>
                <w:lang w:eastAsia="ar-SA"/>
              </w:rPr>
              <w:t xml:space="preserve">Труд в природе. </w:t>
            </w:r>
            <w:r w:rsidRPr="004319CA">
              <w:rPr>
                <w:rFonts w:ascii="Times New Roman" w:eastAsia="Times New Roman" w:hAnsi="Times New Roman" w:cs="Times New Roman"/>
                <w:sz w:val="28"/>
                <w:szCs w:val="28"/>
                <w:lang w:eastAsia="ar-SA"/>
              </w:rPr>
              <w:t>Закреплять умение выполнять различные поручения, связанные с уходом за животными и растениями уголка природы; выполнять обязанности дежурного в</w:t>
            </w:r>
            <w:r w:rsidRPr="004319CA">
              <w:rPr>
                <w:rFonts w:ascii="Times New Roman" w:eastAsia="Times New Roman" w:hAnsi="Times New Roman" w:cs="Times New Roman"/>
                <w:b/>
                <w:bCs/>
                <w:sz w:val="28"/>
                <w:szCs w:val="28"/>
                <w:lang w:eastAsia="ar-SA"/>
              </w:rPr>
              <w:t xml:space="preserve"> </w:t>
            </w:r>
            <w:r w:rsidRPr="004319CA">
              <w:rPr>
                <w:rFonts w:ascii="Times New Roman" w:eastAsia="Times New Roman" w:hAnsi="Times New Roman" w:cs="Times New Roman"/>
                <w:sz w:val="28"/>
                <w:szCs w:val="28"/>
                <w:lang w:eastAsia="ar-SA"/>
              </w:rPr>
              <w:t xml:space="preserve">уголке природы (поливать комнатные растения, рыхлить почву и т.д.). </w:t>
            </w:r>
            <w:r w:rsidRPr="004319CA">
              <w:rPr>
                <w:rFonts w:ascii="Times New Roman" w:eastAsia="Times New Roman" w:hAnsi="Times New Roman" w:cs="Times New Roman"/>
                <w:spacing w:val="-2"/>
                <w:sz w:val="28"/>
                <w:szCs w:val="28"/>
                <w:lang w:eastAsia="ar-SA"/>
              </w:rPr>
              <w:t xml:space="preserve">Осенью привлекать детей к уборке овощей на огороде, сбору семян, </w:t>
            </w:r>
            <w:r w:rsidRPr="004319CA">
              <w:rPr>
                <w:rFonts w:ascii="Times New Roman" w:eastAsia="Times New Roman" w:hAnsi="Times New Roman" w:cs="Times New Roman"/>
                <w:spacing w:val="-3"/>
                <w:sz w:val="28"/>
                <w:szCs w:val="28"/>
                <w:lang w:eastAsia="ar-SA"/>
              </w:rPr>
              <w:t xml:space="preserve">пересаживанию цветущих растений из грунта в уголок природы. </w:t>
            </w:r>
            <w:r w:rsidRPr="004319CA">
              <w:rPr>
                <w:rFonts w:ascii="Times New Roman" w:eastAsia="Times New Roman" w:hAnsi="Times New Roman" w:cs="Times New Roman"/>
                <w:spacing w:val="-2"/>
                <w:sz w:val="28"/>
                <w:szCs w:val="28"/>
                <w:lang w:eastAsia="ar-SA"/>
              </w:rPr>
              <w:t xml:space="preserve">Зимой привлекать детей к сгребанию снега к стволам деревьев и кустарникам, выращиванию вместе со взрослыми зеленого корма </w:t>
            </w:r>
            <w:r w:rsidRPr="004319CA">
              <w:rPr>
                <w:rFonts w:ascii="Times New Roman" w:eastAsia="Times New Roman" w:hAnsi="Times New Roman" w:cs="Times New Roman"/>
                <w:spacing w:val="-1"/>
                <w:sz w:val="28"/>
                <w:szCs w:val="28"/>
                <w:lang w:eastAsia="ar-SA"/>
              </w:rPr>
              <w:t>для птиц и животных (обитателей уголка природы), посадке корне</w:t>
            </w:r>
            <w:r w:rsidRPr="004319CA">
              <w:rPr>
                <w:rFonts w:ascii="Times New Roman" w:eastAsia="Times New Roman" w:hAnsi="Times New Roman" w:cs="Times New Roman"/>
                <w:spacing w:val="-3"/>
                <w:sz w:val="28"/>
                <w:szCs w:val="28"/>
                <w:lang w:eastAsia="ar-SA"/>
              </w:rPr>
              <w:t xml:space="preserve">плодов, помощи взрослым в создании фигур и построек из снега. </w:t>
            </w:r>
            <w:r w:rsidRPr="004319CA">
              <w:rPr>
                <w:rFonts w:ascii="Times New Roman" w:eastAsia="Times New Roman" w:hAnsi="Times New Roman" w:cs="Times New Roman"/>
                <w:spacing w:val="-2"/>
                <w:sz w:val="28"/>
                <w:szCs w:val="28"/>
                <w:lang w:eastAsia="ar-SA"/>
              </w:rPr>
              <w:t xml:space="preserve">Весной привлекать детей к посеву семян овощей, цветов, высадке рассады; летом — к рыхлению почвы, поливке грядок и клумб. </w:t>
            </w:r>
          </w:p>
          <w:p w:rsidR="004319CA" w:rsidRPr="004319CA" w:rsidRDefault="004319CA" w:rsidP="004319CA">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4319CA">
              <w:rPr>
                <w:rFonts w:ascii="Times New Roman" w:eastAsia="Times New Roman" w:hAnsi="Times New Roman" w:cs="Times New Roman"/>
                <w:b/>
                <w:bCs/>
                <w:spacing w:val="-2"/>
                <w:sz w:val="28"/>
                <w:szCs w:val="28"/>
                <w:lang w:eastAsia="ar-SA"/>
              </w:rPr>
              <w:t>Ручной труд</w:t>
            </w:r>
            <w:r w:rsidRPr="004319CA">
              <w:rPr>
                <w:rFonts w:ascii="Times New Roman" w:eastAsia="Times New Roman" w:hAnsi="Times New Roman" w:cs="Times New Roman"/>
                <w:spacing w:val="-2"/>
                <w:sz w:val="28"/>
                <w:szCs w:val="28"/>
                <w:lang w:eastAsia="ar-SA"/>
              </w:rPr>
              <w:t>. Совершенствовать умение работать с бумагой: сгибать лист вчетверо в разных направлениях; работать по готовой выкройке (шапочка, лодочка, домик, кошелек). Формировать умение самостоятельно делать игрушки для сюжет-</w:t>
            </w:r>
            <w:r w:rsidRPr="004319CA">
              <w:rPr>
                <w:rFonts w:ascii="Times New Roman" w:eastAsia="Times New Roman" w:hAnsi="Times New Roman" w:cs="Times New Roman"/>
                <w:spacing w:val="-1"/>
                <w:sz w:val="28"/>
                <w:szCs w:val="28"/>
                <w:lang w:eastAsia="ar-SA"/>
              </w:rPr>
              <w:t>но-ролевых игр (флажки, сумочки, шапочки, салфетки и др.); суве</w:t>
            </w:r>
            <w:r w:rsidRPr="004319CA">
              <w:rPr>
                <w:rFonts w:ascii="Times New Roman" w:eastAsia="Times New Roman" w:hAnsi="Times New Roman" w:cs="Times New Roman"/>
                <w:spacing w:val="-2"/>
                <w:sz w:val="28"/>
                <w:szCs w:val="28"/>
                <w:lang w:eastAsia="ar-SA"/>
              </w:rPr>
              <w:t xml:space="preserve">ниры для родителей, </w:t>
            </w:r>
            <w:r w:rsidRPr="004319CA">
              <w:rPr>
                <w:rFonts w:ascii="Times New Roman" w:eastAsia="Times New Roman" w:hAnsi="Times New Roman" w:cs="Times New Roman"/>
                <w:spacing w:val="-2"/>
                <w:sz w:val="28"/>
                <w:szCs w:val="28"/>
                <w:lang w:eastAsia="ar-SA"/>
              </w:rPr>
              <w:lastRenderedPageBreak/>
              <w:t>сотрудников детского сада, украшения на елку.</w:t>
            </w:r>
          </w:p>
          <w:p w:rsidR="004319CA" w:rsidRPr="004319CA" w:rsidRDefault="004319CA" w:rsidP="004319CA">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Привлекать детей к изготовлению пособий для занятий и самостоятельной деятельности (коробки, счетный материал), ремонту книг, настольно-печатных игр.</w:t>
            </w:r>
          </w:p>
          <w:p w:rsidR="004319CA" w:rsidRPr="004319CA" w:rsidRDefault="004319CA" w:rsidP="004319CA">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Закреплять умение экономно и рационально расходовать материалы.</w:t>
            </w:r>
          </w:p>
          <w:p w:rsidR="004319CA" w:rsidRPr="004319CA" w:rsidRDefault="004319CA" w:rsidP="004319CA">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 xml:space="preserve">Продолжать расширять представления детей о труде взрослых. Показывать результаты труда, его общественную значимость. </w:t>
            </w:r>
          </w:p>
          <w:p w:rsidR="004319CA" w:rsidRPr="004319CA" w:rsidRDefault="004319CA" w:rsidP="004319CA">
            <w:pPr>
              <w:widowControl w:val="0"/>
              <w:shd w:val="clear" w:color="auto" w:fill="FFFFFF"/>
              <w:suppressAutoHyphens/>
              <w:autoSpaceDE w:val="0"/>
              <w:spacing w:after="0" w:line="200" w:lineRule="atLeast"/>
              <w:rPr>
                <w:rFonts w:ascii="Times New Roman" w:eastAsia="Times New Roman" w:hAnsi="Times New Roman" w:cs="Times New Roman"/>
                <w:spacing w:val="-2"/>
                <w:sz w:val="28"/>
                <w:szCs w:val="28"/>
                <w:lang w:eastAsia="ar-SA"/>
              </w:rPr>
            </w:pPr>
            <w:r w:rsidRPr="004319CA">
              <w:rPr>
                <w:rFonts w:ascii="Times New Roman" w:eastAsia="Times New Roman" w:hAnsi="Times New Roman" w:cs="Times New Roman"/>
                <w:sz w:val="28"/>
                <w:szCs w:val="28"/>
                <w:lang w:eastAsia="ar-SA"/>
              </w:rPr>
              <w:t xml:space="preserve">Учить бережно относиться к тому, что сделано руками человека.  </w:t>
            </w:r>
          </w:p>
          <w:p w:rsidR="004319CA" w:rsidRPr="004319CA" w:rsidRDefault="004319CA" w:rsidP="004319CA">
            <w:pPr>
              <w:widowControl w:val="0"/>
              <w:shd w:val="clear" w:color="auto" w:fill="FFFFFF"/>
              <w:suppressAutoHyphens/>
              <w:autoSpaceDE w:val="0"/>
              <w:spacing w:after="0" w:line="200" w:lineRule="atLeast"/>
              <w:rPr>
                <w:rFonts w:ascii="Times New Roman" w:eastAsia="Times New Roman" w:hAnsi="Times New Roman" w:cs="Times New Roman"/>
                <w:spacing w:val="-2"/>
                <w:sz w:val="28"/>
                <w:szCs w:val="28"/>
                <w:lang w:eastAsia="ar-SA"/>
              </w:rPr>
            </w:pPr>
            <w:r w:rsidRPr="004319CA">
              <w:rPr>
                <w:rFonts w:ascii="Times New Roman" w:eastAsia="Times New Roman" w:hAnsi="Times New Roman" w:cs="Times New Roman"/>
                <w:spacing w:val="-2"/>
                <w:sz w:val="28"/>
                <w:szCs w:val="28"/>
                <w:lang w:eastAsia="ar-SA"/>
              </w:rPr>
              <w:t>Рассказывать о профессиях воспитателя, учителя, врача, строителя, работников сельского хозяйства, транспорта, торговли, связи др.; о важности и значимости их труда. Прививать чувство благодарности к людям  за их труд. Объяснить, что для облегчения труда используется разнообразная техника</w:t>
            </w:r>
          </w:p>
          <w:p w:rsidR="004319CA" w:rsidRPr="004319CA" w:rsidRDefault="004319CA" w:rsidP="004319CA">
            <w:pPr>
              <w:widowControl w:val="0"/>
              <w:shd w:val="clear" w:color="auto" w:fill="FFFFFF"/>
              <w:suppressAutoHyphens/>
              <w:autoSpaceDE w:val="0"/>
              <w:spacing w:after="0" w:line="200" w:lineRule="atLeast"/>
              <w:rPr>
                <w:rFonts w:ascii="Times New Roman" w:eastAsia="Times New Roman" w:hAnsi="Times New Roman" w:cs="Times New Roman"/>
                <w:sz w:val="20"/>
                <w:szCs w:val="20"/>
                <w:lang w:eastAsia="ar-SA"/>
              </w:rPr>
            </w:pPr>
            <w:r w:rsidRPr="004319CA">
              <w:rPr>
                <w:rFonts w:ascii="Times New Roman" w:eastAsia="Times New Roman" w:hAnsi="Times New Roman" w:cs="Times New Roman"/>
                <w:spacing w:val="-2"/>
                <w:sz w:val="28"/>
                <w:szCs w:val="28"/>
                <w:lang w:eastAsia="ar-SA"/>
              </w:rPr>
              <w:t>Знакомить детей с трудом людей творческих профессий: художников, писателей, композиторов, мастеров народного декоративно-прикладного искусства. Показывать результаты их труда: картины, книги, ноты, предметы декоративного искусства.</w:t>
            </w:r>
            <w:r w:rsidRPr="004319CA">
              <w:rPr>
                <w:rFonts w:ascii="Times New Roman" w:eastAsia="Times New Roman" w:hAnsi="Times New Roman" w:cs="Times New Roman"/>
                <w:spacing w:val="-2"/>
                <w:sz w:val="28"/>
                <w:szCs w:val="28"/>
                <w:lang w:eastAsia="ar-SA"/>
              </w:rPr>
              <w:br/>
              <w:t>Знакомить с трудом людей х. Уютный.</w:t>
            </w:r>
            <w:r w:rsidRPr="004319CA">
              <w:rPr>
                <w:rFonts w:ascii="Times New Roman" w:eastAsia="Times New Roman" w:hAnsi="Times New Roman" w:cs="Times New Roman"/>
                <w:spacing w:val="-2"/>
                <w:sz w:val="28"/>
                <w:szCs w:val="28"/>
                <w:lang w:eastAsia="ar-SA"/>
              </w:rPr>
              <w:br/>
              <w:t>Развивать желание выполнять посильные трудовые поручения</w:t>
            </w:r>
            <w:r w:rsidRPr="004319CA">
              <w:rPr>
                <w:rFonts w:ascii="Times New Roman" w:eastAsia="Times New Roman" w:hAnsi="Times New Roman" w:cs="Times New Roman"/>
                <w:spacing w:val="-2"/>
                <w:sz w:val="28"/>
                <w:szCs w:val="28"/>
                <w:lang w:eastAsia="ar-SA"/>
              </w:rPr>
              <w:br/>
              <w:t>вместе со взрослыми или с их помощью</w:t>
            </w:r>
          </w:p>
        </w:tc>
      </w:tr>
      <w:tr w:rsidR="004319CA" w:rsidRPr="004319CA" w:rsidTr="00AB4191">
        <w:tc>
          <w:tcPr>
            <w:tcW w:w="3213" w:type="dxa"/>
            <w:tcBorders>
              <w:left w:val="single" w:sz="1" w:space="0" w:color="000000"/>
              <w:bottom w:val="single" w:sz="1" w:space="0" w:color="000000"/>
            </w:tcBorders>
            <w:shd w:val="clear" w:color="auto" w:fill="auto"/>
          </w:tcPr>
          <w:p w:rsidR="004319CA" w:rsidRPr="004319CA" w:rsidRDefault="004319CA" w:rsidP="004319CA">
            <w:pPr>
              <w:widowControl w:val="0"/>
              <w:shd w:val="clear" w:color="auto" w:fill="FFFFFF"/>
              <w:tabs>
                <w:tab w:val="left" w:pos="3024"/>
              </w:tabs>
              <w:suppressAutoHyphens/>
              <w:autoSpaceDE w:val="0"/>
              <w:spacing w:after="0" w:line="288" w:lineRule="atLeast"/>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lastRenderedPageBreak/>
              <w:t xml:space="preserve">Формирование основ   безопасного  поведения  в  быту, </w:t>
            </w:r>
            <w:r w:rsidRPr="004319CA">
              <w:rPr>
                <w:rFonts w:ascii="Times New Roman" w:eastAsia="Times New Roman" w:hAnsi="Times New Roman" w:cs="Times New Roman"/>
                <w:spacing w:val="-3"/>
                <w:sz w:val="28"/>
                <w:szCs w:val="28"/>
                <w:lang w:eastAsia="ar-SA"/>
              </w:rPr>
              <w:t>социуме, природе</w:t>
            </w:r>
          </w:p>
        </w:tc>
        <w:tc>
          <w:tcPr>
            <w:tcW w:w="6568" w:type="dxa"/>
            <w:tcBorders>
              <w:left w:val="single" w:sz="1" w:space="0" w:color="000000"/>
              <w:bottom w:val="single" w:sz="1" w:space="0" w:color="000000"/>
              <w:right w:val="single" w:sz="1" w:space="0" w:color="000000"/>
            </w:tcBorders>
            <w:shd w:val="clear" w:color="auto" w:fill="auto"/>
          </w:tcPr>
          <w:p w:rsidR="004319CA" w:rsidRPr="004319CA" w:rsidRDefault="004319CA" w:rsidP="004319CA">
            <w:pPr>
              <w:widowControl w:val="0"/>
              <w:shd w:val="clear" w:color="auto" w:fill="FFFFFF"/>
              <w:tabs>
                <w:tab w:val="left" w:pos="3024"/>
              </w:tabs>
              <w:suppressAutoHyphens/>
              <w:autoSpaceDE w:val="0"/>
              <w:spacing w:after="0" w:line="200" w:lineRule="atLeast"/>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Закреплять умение соблюдать правила пребывания в детском саду,</w:t>
            </w:r>
            <w:r w:rsidRPr="004319CA">
              <w:rPr>
                <w:rFonts w:ascii="Times New Roman" w:eastAsia="Times New Roman" w:hAnsi="Times New Roman" w:cs="Times New Roman"/>
                <w:sz w:val="28"/>
                <w:szCs w:val="28"/>
                <w:lang w:eastAsia="ar-SA"/>
              </w:rPr>
              <w:br/>
              <w:t>Закреплять умение соблюдать правила участия в играх с природным материалом: беречь постройки, сделанные из песка другими</w:t>
            </w:r>
          </w:p>
          <w:p w:rsidR="004319CA" w:rsidRPr="004319CA" w:rsidRDefault="004319CA" w:rsidP="004319CA">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 xml:space="preserve">детьми, не кидаться шишками, песком, твердыми предметами. Закреплять правила безопасного передвижения в помещении (спокойно спускаться и подниматься по лестнице, держаться за перила; </w:t>
            </w:r>
            <w:r w:rsidRPr="004319CA">
              <w:rPr>
                <w:rFonts w:ascii="Times New Roman" w:eastAsia="Times New Roman" w:hAnsi="Times New Roman" w:cs="Times New Roman"/>
                <w:spacing w:val="-1"/>
                <w:sz w:val="28"/>
                <w:szCs w:val="28"/>
                <w:lang w:eastAsia="ar-SA"/>
              </w:rPr>
              <w:t xml:space="preserve">открывать и закрывать дверь, держась за дверную ручку). </w:t>
            </w:r>
            <w:r w:rsidRPr="004319CA">
              <w:rPr>
                <w:rFonts w:ascii="Times New Roman" w:eastAsia="Times New Roman" w:hAnsi="Times New Roman" w:cs="Times New Roman"/>
                <w:sz w:val="28"/>
                <w:szCs w:val="28"/>
                <w:lang w:eastAsia="ar-SA"/>
              </w:rPr>
              <w:t>Объяснить детям, что в случае необходимости взрослые звонят по телефону «01» (вызов пожарной охраны и спасателей), «02» (вызов полиции), «03» (вызов скорой медицинской помощи).</w:t>
            </w:r>
          </w:p>
          <w:p w:rsidR="004319CA" w:rsidRPr="004319CA" w:rsidRDefault="004319CA" w:rsidP="004319CA">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 xml:space="preserve">Рассказать детям, что в случае неосторожного обращения </w:t>
            </w:r>
            <w:r w:rsidRPr="004319CA">
              <w:rPr>
                <w:rFonts w:ascii="Times New Roman" w:eastAsia="Times New Roman" w:hAnsi="Times New Roman" w:cs="Times New Roman"/>
                <w:i/>
                <w:iCs/>
                <w:sz w:val="28"/>
                <w:szCs w:val="28"/>
                <w:lang w:eastAsia="ar-SA"/>
              </w:rPr>
              <w:t xml:space="preserve">с. </w:t>
            </w:r>
            <w:r w:rsidRPr="004319CA">
              <w:rPr>
                <w:rFonts w:ascii="Times New Roman" w:eastAsia="Times New Roman" w:hAnsi="Times New Roman" w:cs="Times New Roman"/>
                <w:sz w:val="28"/>
                <w:szCs w:val="28"/>
                <w:lang w:eastAsia="ar-SA"/>
              </w:rPr>
              <w:t xml:space="preserve">огнем или электроприборами может </w:t>
            </w:r>
            <w:r w:rsidRPr="004319CA">
              <w:rPr>
                <w:rFonts w:ascii="Times New Roman" w:eastAsia="Times New Roman" w:hAnsi="Times New Roman" w:cs="Times New Roman"/>
                <w:sz w:val="28"/>
                <w:szCs w:val="28"/>
                <w:lang w:eastAsia="ar-SA"/>
              </w:rPr>
              <w:lastRenderedPageBreak/>
              <w:t>произойти пожар. Закреплять представления о правилах поведения с незнакомыми людьми (не разговаривать с незнакомцами, не брать у них различные предметы; при появлении незнакомого человека на участке сообщить об этом воспитателю).</w:t>
            </w:r>
          </w:p>
          <w:p w:rsidR="004319CA" w:rsidRPr="004319CA" w:rsidRDefault="004319CA" w:rsidP="004319CA">
            <w:pPr>
              <w:widowControl w:val="0"/>
              <w:shd w:val="clear" w:color="auto" w:fill="FFFFFF"/>
              <w:suppressAutoHyphens/>
              <w:autoSpaceDE w:val="0"/>
              <w:spacing w:after="0" w:line="200" w:lineRule="atLeast"/>
              <w:rPr>
                <w:rFonts w:ascii="Times New Roman" w:eastAsia="Times New Roman" w:hAnsi="Times New Roman" w:cs="Times New Roman"/>
                <w:b/>
                <w:bCs/>
                <w:sz w:val="28"/>
                <w:szCs w:val="28"/>
                <w:lang w:eastAsia="ar-SA"/>
              </w:rPr>
            </w:pPr>
            <w:r w:rsidRPr="004319CA">
              <w:rPr>
                <w:rFonts w:ascii="Times New Roman" w:eastAsia="Times New Roman" w:hAnsi="Times New Roman" w:cs="Times New Roman"/>
                <w:sz w:val="28"/>
                <w:szCs w:val="28"/>
                <w:lang w:eastAsia="ar-SA"/>
              </w:rPr>
              <w:t xml:space="preserve">Закреплять умение называть свою фамилию и имя; фамилию, имя и отчество родителей, домашний адрес и телефон. </w:t>
            </w:r>
          </w:p>
          <w:p w:rsidR="004319CA" w:rsidRPr="004319CA" w:rsidRDefault="004319CA" w:rsidP="004319CA">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4319CA">
              <w:rPr>
                <w:rFonts w:ascii="Times New Roman" w:eastAsia="Times New Roman" w:hAnsi="Times New Roman" w:cs="Times New Roman"/>
                <w:b/>
                <w:bCs/>
                <w:sz w:val="28"/>
                <w:szCs w:val="28"/>
                <w:lang w:eastAsia="ar-SA"/>
              </w:rPr>
              <w:t xml:space="preserve">Правила безопасности дорожного движения. </w:t>
            </w:r>
            <w:r w:rsidRPr="004319CA">
              <w:rPr>
                <w:rFonts w:ascii="Times New Roman" w:eastAsia="Times New Roman" w:hAnsi="Times New Roman" w:cs="Times New Roman"/>
                <w:sz w:val="28"/>
                <w:szCs w:val="28"/>
                <w:lang w:eastAsia="ar-SA"/>
              </w:rPr>
              <w:t>Закреплять знания детей о правилах дорожного движения и поведения на улице. Расширять знания о светофоре, который регулирует движение на дороге.</w:t>
            </w:r>
          </w:p>
          <w:p w:rsidR="004319CA" w:rsidRPr="004319CA" w:rsidRDefault="004319CA" w:rsidP="004319CA">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Познакомить детей с дорожными знаками: «Пешеходный переход», «Дети», «Остановка общественного транспорта», «Подземный пешеходный переход», «Пункт медицинской помощи». Закреплять знания о специальном транспорте: «Скорая медицинская помощь» (едет по вызову к больным людям), пожарная машина (едет тушить пожар), «Полиция» (едет на помощь людям, попавшим в беду). Познакомить с действиями инспектора ГИБДД в различных ситуациях.</w:t>
            </w:r>
          </w:p>
          <w:p w:rsidR="004319CA" w:rsidRPr="004319CA" w:rsidRDefault="004319CA" w:rsidP="004319CA">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Закреплять правила поведения в общественном транспорте. Продолжать   объяснять  детям,   что   остановки   общественного транспорта находятся вблизи проезжей части дороги, поэтому, ожидая транспорт, нужно вести себя спокойно, держаться за руку взрослого.</w:t>
            </w:r>
          </w:p>
          <w:p w:rsidR="004319CA" w:rsidRPr="004319CA" w:rsidRDefault="004319CA" w:rsidP="004319CA">
            <w:pPr>
              <w:widowControl w:val="0"/>
              <w:shd w:val="clear" w:color="auto" w:fill="FFFFFF"/>
              <w:suppressAutoHyphens/>
              <w:autoSpaceDE w:val="0"/>
              <w:spacing w:after="0" w:line="200" w:lineRule="atLeast"/>
              <w:rPr>
                <w:rFonts w:ascii="Times New Roman" w:eastAsia="Times New Roman" w:hAnsi="Times New Roman" w:cs="Times New Roman"/>
                <w:sz w:val="20"/>
                <w:szCs w:val="20"/>
                <w:lang w:eastAsia="ar-SA"/>
              </w:rPr>
            </w:pPr>
            <w:r w:rsidRPr="004319CA">
              <w:rPr>
                <w:rFonts w:ascii="Times New Roman" w:eastAsia="Times New Roman" w:hAnsi="Times New Roman" w:cs="Times New Roman"/>
                <w:sz w:val="28"/>
                <w:szCs w:val="28"/>
                <w:lang w:eastAsia="ar-SA"/>
              </w:rPr>
              <w:t>Объяснять детям, что кататься на велосипеде можно только в присутствии взрослых, не мешая окружающим</w:t>
            </w:r>
          </w:p>
        </w:tc>
      </w:tr>
      <w:tr w:rsidR="004319CA" w:rsidRPr="004319CA" w:rsidTr="00AB4191">
        <w:tc>
          <w:tcPr>
            <w:tcW w:w="9781" w:type="dxa"/>
            <w:gridSpan w:val="2"/>
            <w:tcBorders>
              <w:left w:val="single" w:sz="1" w:space="0" w:color="000000"/>
              <w:bottom w:val="single" w:sz="1" w:space="0" w:color="000000"/>
              <w:right w:val="single" w:sz="1" w:space="0" w:color="000000"/>
            </w:tcBorders>
            <w:shd w:val="clear" w:color="auto" w:fill="auto"/>
          </w:tcPr>
          <w:p w:rsidR="004319CA" w:rsidRPr="004319CA" w:rsidRDefault="004319CA" w:rsidP="004319CA">
            <w:pPr>
              <w:widowControl w:val="0"/>
              <w:shd w:val="clear" w:color="auto" w:fill="FFFFFF"/>
              <w:suppressAutoHyphens/>
              <w:autoSpaceDE w:val="0"/>
              <w:spacing w:after="0" w:line="200" w:lineRule="atLeast"/>
              <w:ind w:left="317"/>
              <w:jc w:val="center"/>
              <w:rPr>
                <w:rFonts w:ascii="Times New Roman" w:eastAsia="Times New Roman" w:hAnsi="Times New Roman" w:cs="Times New Roman"/>
                <w:sz w:val="20"/>
                <w:szCs w:val="20"/>
                <w:lang w:eastAsia="ar-SA"/>
              </w:rPr>
            </w:pPr>
            <w:r w:rsidRPr="004319CA">
              <w:rPr>
                <w:rFonts w:ascii="Times New Roman" w:eastAsia="Times New Roman" w:hAnsi="Times New Roman" w:cs="Times New Roman"/>
                <w:b/>
                <w:bCs/>
                <w:i/>
                <w:iCs/>
                <w:sz w:val="28"/>
                <w:szCs w:val="28"/>
                <w:lang w:eastAsia="ar-SA"/>
              </w:rPr>
              <w:t>Познавательное развитие</w:t>
            </w:r>
          </w:p>
        </w:tc>
      </w:tr>
      <w:tr w:rsidR="004319CA" w:rsidRPr="004319CA" w:rsidTr="00AB4191">
        <w:tc>
          <w:tcPr>
            <w:tcW w:w="3213" w:type="dxa"/>
            <w:tcBorders>
              <w:left w:val="single" w:sz="1" w:space="0" w:color="000000"/>
              <w:bottom w:val="single" w:sz="1" w:space="0" w:color="000000"/>
            </w:tcBorders>
            <w:shd w:val="clear" w:color="auto" w:fill="auto"/>
          </w:tcPr>
          <w:p w:rsidR="004319CA" w:rsidRPr="004319CA" w:rsidRDefault="004319CA" w:rsidP="004319CA">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Развитие интересов детей, любознательности и познавательной мотивации</w:t>
            </w:r>
          </w:p>
        </w:tc>
        <w:tc>
          <w:tcPr>
            <w:tcW w:w="6568" w:type="dxa"/>
            <w:tcBorders>
              <w:left w:val="single" w:sz="1" w:space="0" w:color="000000"/>
              <w:bottom w:val="single" w:sz="1" w:space="0" w:color="000000"/>
              <w:right w:val="single" w:sz="1" w:space="0" w:color="000000"/>
            </w:tcBorders>
            <w:shd w:val="clear" w:color="auto" w:fill="auto"/>
          </w:tcPr>
          <w:p w:rsidR="004319CA" w:rsidRPr="004319CA" w:rsidRDefault="004319CA" w:rsidP="004319CA">
            <w:pPr>
              <w:widowControl w:val="0"/>
              <w:shd w:val="clear" w:color="auto" w:fill="FFFFFF"/>
              <w:suppressAutoHyphens/>
              <w:autoSpaceDE w:val="0"/>
              <w:spacing w:before="10" w:after="0" w:line="200" w:lineRule="atLeast"/>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 xml:space="preserve">Создавать условия для реализации детьми проектов трех типов: исследовательских, творческих и нормативных. </w:t>
            </w:r>
          </w:p>
          <w:p w:rsidR="004319CA" w:rsidRPr="004319CA" w:rsidRDefault="004319CA" w:rsidP="004319CA">
            <w:pPr>
              <w:widowControl w:val="0"/>
              <w:shd w:val="clear" w:color="auto" w:fill="FFFFFF"/>
              <w:suppressAutoHyphens/>
              <w:autoSpaceDE w:val="0"/>
              <w:spacing w:before="10" w:after="0" w:line="200" w:lineRule="atLeast"/>
              <w:rPr>
                <w:rFonts w:ascii="Times New Roman" w:eastAsia="Times New Roman" w:hAnsi="Times New Roman" w:cs="Times New Roman"/>
                <w:sz w:val="20"/>
                <w:szCs w:val="20"/>
                <w:lang w:eastAsia="ar-SA"/>
              </w:rPr>
            </w:pPr>
            <w:r w:rsidRPr="004319CA">
              <w:rPr>
                <w:rFonts w:ascii="Times New Roman" w:eastAsia="Times New Roman" w:hAnsi="Times New Roman" w:cs="Times New Roman"/>
                <w:sz w:val="28"/>
                <w:szCs w:val="28"/>
                <w:lang w:eastAsia="ar-SA"/>
              </w:rPr>
              <w:t>Продолжать развитие проектной деятельности исследовательского типа. Организовывать презентации проектов. Способствовать формированию у детей представления об авторстве проекта. Способствовать формированию проектной деятельности нормативного типа. (Нормативная проектная деятельность - это проектная деятельность, направленная на выработку детьми норм и правил поведения в детском коллективе.)</w:t>
            </w:r>
          </w:p>
        </w:tc>
      </w:tr>
      <w:tr w:rsidR="004319CA" w:rsidRPr="004319CA" w:rsidTr="00AB4191">
        <w:tc>
          <w:tcPr>
            <w:tcW w:w="3213" w:type="dxa"/>
            <w:tcBorders>
              <w:left w:val="single" w:sz="1" w:space="0" w:color="000000"/>
              <w:bottom w:val="single" w:sz="1" w:space="0" w:color="000000"/>
            </w:tcBorders>
            <w:shd w:val="clear" w:color="auto" w:fill="auto"/>
          </w:tcPr>
          <w:p w:rsidR="004319CA" w:rsidRPr="004319CA" w:rsidRDefault="004319CA" w:rsidP="004319CA">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lastRenderedPageBreak/>
              <w:t>Формирование познавательных действий, становление сознания</w:t>
            </w:r>
          </w:p>
        </w:tc>
        <w:tc>
          <w:tcPr>
            <w:tcW w:w="6568" w:type="dxa"/>
            <w:tcBorders>
              <w:left w:val="single" w:sz="1" w:space="0" w:color="000000"/>
              <w:bottom w:val="single" w:sz="1" w:space="0" w:color="000000"/>
              <w:right w:val="single" w:sz="1" w:space="0" w:color="000000"/>
            </w:tcBorders>
            <w:shd w:val="clear" w:color="auto" w:fill="auto"/>
          </w:tcPr>
          <w:p w:rsidR="004319CA" w:rsidRPr="004319CA" w:rsidRDefault="004319CA" w:rsidP="004319CA">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Продолжать формировать навыки культуры поведения в природе (не загрязнять окружающую природу, бережно относиться к растениям и животным и т.д.).</w:t>
            </w:r>
          </w:p>
          <w:p w:rsidR="004319CA" w:rsidRPr="004319CA" w:rsidRDefault="004319CA" w:rsidP="004319CA">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 xml:space="preserve">Расширять представления о способах правильного взаимодействия с растениями и животными: рассматривать растения, не нанося им вред; рассматривать животных, не беспокоя их и не нанося им вред; кормить животных только вместе со взрослым; чужих животных не гладить; без разрешения взрослого не приносить в дом животных; не брать на руки бездомных животных. </w:t>
            </w:r>
          </w:p>
          <w:p w:rsidR="004319CA" w:rsidRPr="004319CA" w:rsidRDefault="004319CA" w:rsidP="004319CA">
            <w:pPr>
              <w:widowControl w:val="0"/>
              <w:shd w:val="clear" w:color="auto" w:fill="FFFFFF"/>
              <w:suppressAutoHyphens/>
              <w:autoSpaceDE w:val="0"/>
              <w:spacing w:after="0" w:line="200" w:lineRule="atLeast"/>
              <w:rPr>
                <w:rFonts w:ascii="Times New Roman" w:eastAsia="Times New Roman" w:hAnsi="Times New Roman" w:cs="Times New Roman"/>
                <w:sz w:val="20"/>
                <w:szCs w:val="20"/>
                <w:lang w:eastAsia="ar-SA"/>
              </w:rPr>
            </w:pPr>
            <w:r w:rsidRPr="004319CA">
              <w:rPr>
                <w:rFonts w:ascii="Times New Roman" w:eastAsia="Times New Roman" w:hAnsi="Times New Roman" w:cs="Times New Roman"/>
                <w:sz w:val="28"/>
                <w:szCs w:val="28"/>
                <w:lang w:eastAsia="ar-SA"/>
              </w:rPr>
              <w:t>Дать детям представления о том, что в природе все взаимосвязано (например, одно и то же растение может быть ядовитым для человека и лекарственным для животного; вредные для человека насекомые могут быть пищей для земноводных и т.д.)</w:t>
            </w:r>
          </w:p>
        </w:tc>
      </w:tr>
      <w:tr w:rsidR="004319CA" w:rsidRPr="004319CA" w:rsidTr="00AB4191">
        <w:tc>
          <w:tcPr>
            <w:tcW w:w="3213" w:type="dxa"/>
            <w:tcBorders>
              <w:left w:val="single" w:sz="1" w:space="0" w:color="000000"/>
              <w:bottom w:val="single" w:sz="1" w:space="0" w:color="000000"/>
            </w:tcBorders>
            <w:shd w:val="clear" w:color="auto" w:fill="auto"/>
          </w:tcPr>
          <w:p w:rsidR="004319CA" w:rsidRPr="004319CA" w:rsidRDefault="004319CA" w:rsidP="004319CA">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Развитие воображения и творческой активности</w:t>
            </w:r>
          </w:p>
        </w:tc>
        <w:tc>
          <w:tcPr>
            <w:tcW w:w="6568" w:type="dxa"/>
            <w:tcBorders>
              <w:left w:val="single" w:sz="1" w:space="0" w:color="000000"/>
              <w:bottom w:val="single" w:sz="1" w:space="0" w:color="000000"/>
              <w:right w:val="single" w:sz="1" w:space="0" w:color="000000"/>
            </w:tcBorders>
            <w:shd w:val="clear" w:color="auto" w:fill="auto"/>
          </w:tcPr>
          <w:p w:rsidR="004319CA" w:rsidRPr="004319CA" w:rsidRDefault="004319CA" w:rsidP="004319CA">
            <w:pPr>
              <w:widowControl w:val="0"/>
              <w:shd w:val="clear" w:color="auto" w:fill="FFFFFF"/>
              <w:suppressAutoHyphens/>
              <w:autoSpaceDE w:val="0"/>
              <w:spacing w:after="0" w:line="200" w:lineRule="atLeast"/>
              <w:rPr>
                <w:rFonts w:ascii="Times New Roman" w:eastAsia="Times New Roman" w:hAnsi="Times New Roman" w:cs="Times New Roman"/>
                <w:sz w:val="20"/>
                <w:szCs w:val="20"/>
                <w:lang w:eastAsia="ar-SA"/>
              </w:rPr>
            </w:pPr>
            <w:r w:rsidRPr="004319CA">
              <w:rPr>
                <w:rFonts w:ascii="Times New Roman" w:eastAsia="Times New Roman" w:hAnsi="Times New Roman" w:cs="Times New Roman"/>
                <w:sz w:val="28"/>
                <w:szCs w:val="28"/>
                <w:lang w:eastAsia="ar-SA"/>
              </w:rPr>
              <w:t>Создавать условия для реализации проектной деятельности творческого типа. Творческие проекты в этом возрасте носят индивидуальный характер</w:t>
            </w:r>
          </w:p>
        </w:tc>
      </w:tr>
      <w:tr w:rsidR="004319CA" w:rsidRPr="004319CA" w:rsidTr="00AB4191">
        <w:tc>
          <w:tcPr>
            <w:tcW w:w="3213" w:type="dxa"/>
            <w:tcBorders>
              <w:left w:val="single" w:sz="1" w:space="0" w:color="000000"/>
              <w:bottom w:val="single" w:sz="1" w:space="0" w:color="000000"/>
            </w:tcBorders>
            <w:shd w:val="clear" w:color="auto" w:fill="auto"/>
          </w:tcPr>
          <w:p w:rsidR="004319CA" w:rsidRPr="004319CA" w:rsidRDefault="004319CA" w:rsidP="004319CA">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 xml:space="preserve">Формирование первичных </w:t>
            </w:r>
            <w:r w:rsidRPr="004319CA">
              <w:rPr>
                <w:rFonts w:ascii="Times New Roman" w:eastAsia="Times New Roman" w:hAnsi="Times New Roman" w:cs="Times New Roman"/>
                <w:spacing w:val="-1"/>
                <w:sz w:val="28"/>
                <w:szCs w:val="28"/>
                <w:lang w:eastAsia="ar-SA"/>
              </w:rPr>
              <w:t xml:space="preserve">представлений о себе, других </w:t>
            </w:r>
            <w:r w:rsidRPr="004319CA">
              <w:rPr>
                <w:rFonts w:ascii="Times New Roman" w:eastAsia="Times New Roman" w:hAnsi="Times New Roman" w:cs="Times New Roman"/>
                <w:sz w:val="28"/>
                <w:szCs w:val="28"/>
                <w:lang w:eastAsia="ar-SA"/>
              </w:rPr>
              <w:t>людях, объектах окружаю</w:t>
            </w:r>
            <w:r w:rsidRPr="004319CA">
              <w:rPr>
                <w:rFonts w:ascii="Times New Roman" w:eastAsia="Times New Roman" w:hAnsi="Times New Roman" w:cs="Times New Roman"/>
                <w:spacing w:val="-1"/>
                <w:sz w:val="28"/>
                <w:szCs w:val="28"/>
                <w:lang w:eastAsia="ar-SA"/>
              </w:rPr>
              <w:t>щего мира, о свойствах и от</w:t>
            </w:r>
            <w:r w:rsidRPr="004319CA">
              <w:rPr>
                <w:rFonts w:ascii="Times New Roman" w:eastAsia="Times New Roman" w:hAnsi="Times New Roman" w:cs="Times New Roman"/>
                <w:sz w:val="28"/>
                <w:szCs w:val="28"/>
                <w:lang w:eastAsia="ar-SA"/>
              </w:rPr>
              <w:t>ношениях объектов окру</w:t>
            </w:r>
            <w:r w:rsidRPr="004319CA">
              <w:rPr>
                <w:rFonts w:ascii="Times New Roman" w:eastAsia="Times New Roman" w:hAnsi="Times New Roman" w:cs="Times New Roman"/>
                <w:spacing w:val="-2"/>
                <w:sz w:val="28"/>
                <w:szCs w:val="28"/>
                <w:lang w:eastAsia="ar-SA"/>
              </w:rPr>
              <w:t xml:space="preserve">жающего мира (форме, цвете, </w:t>
            </w:r>
            <w:r w:rsidRPr="004319CA">
              <w:rPr>
                <w:rFonts w:ascii="Times New Roman" w:eastAsia="Times New Roman" w:hAnsi="Times New Roman" w:cs="Times New Roman"/>
                <w:sz w:val="28"/>
                <w:szCs w:val="28"/>
                <w:lang w:eastAsia="ar-SA"/>
              </w:rPr>
              <w:t>размере, материале, звучании, ритме, темпе, количест</w:t>
            </w:r>
            <w:r w:rsidRPr="004319CA">
              <w:rPr>
                <w:rFonts w:ascii="Times New Roman" w:eastAsia="Times New Roman" w:hAnsi="Times New Roman" w:cs="Times New Roman"/>
                <w:spacing w:val="-1"/>
                <w:sz w:val="28"/>
                <w:szCs w:val="28"/>
                <w:lang w:eastAsia="ar-SA"/>
              </w:rPr>
              <w:t>ве, числе, части и целом, про</w:t>
            </w:r>
            <w:r w:rsidRPr="004319CA">
              <w:rPr>
                <w:rFonts w:ascii="Times New Roman" w:eastAsia="Times New Roman" w:hAnsi="Times New Roman" w:cs="Times New Roman"/>
                <w:sz w:val="28"/>
                <w:szCs w:val="28"/>
                <w:lang w:eastAsia="ar-SA"/>
              </w:rPr>
              <w:t>странстве и времени, движе</w:t>
            </w:r>
            <w:r w:rsidRPr="004319CA">
              <w:rPr>
                <w:rFonts w:ascii="Times New Roman" w:eastAsia="Times New Roman" w:hAnsi="Times New Roman" w:cs="Times New Roman"/>
                <w:spacing w:val="-1"/>
                <w:sz w:val="28"/>
                <w:szCs w:val="28"/>
                <w:lang w:eastAsia="ar-SA"/>
              </w:rPr>
              <w:t xml:space="preserve">нии и покое, причинах и </w:t>
            </w:r>
            <w:r w:rsidRPr="004319CA">
              <w:rPr>
                <w:rFonts w:ascii="Times New Roman" w:eastAsia="Times New Roman" w:hAnsi="Times New Roman" w:cs="Times New Roman"/>
                <w:sz w:val="28"/>
                <w:szCs w:val="28"/>
                <w:lang w:eastAsia="ar-SA"/>
              </w:rPr>
              <w:t>следствиях и др.), о малой Родине и Отечестве</w:t>
            </w:r>
          </w:p>
        </w:tc>
        <w:tc>
          <w:tcPr>
            <w:tcW w:w="6568" w:type="dxa"/>
            <w:tcBorders>
              <w:left w:val="single" w:sz="1" w:space="0" w:color="000000"/>
              <w:bottom w:val="single" w:sz="1" w:space="0" w:color="000000"/>
              <w:right w:val="single" w:sz="1" w:space="0" w:color="000000"/>
            </w:tcBorders>
            <w:shd w:val="clear" w:color="auto" w:fill="auto"/>
          </w:tcPr>
          <w:p w:rsidR="004319CA" w:rsidRPr="004319CA" w:rsidRDefault="004319CA" w:rsidP="004319CA">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Продолжать развивать представления об изменении позиции ребенка в связи с взрослением (ответственность за младших, уваже</w:t>
            </w:r>
            <w:r w:rsidRPr="004319CA">
              <w:rPr>
                <w:rFonts w:ascii="Times New Roman" w:eastAsia="Times New Roman" w:hAnsi="Times New Roman" w:cs="Times New Roman"/>
                <w:spacing w:val="-1"/>
                <w:sz w:val="28"/>
                <w:szCs w:val="28"/>
                <w:lang w:eastAsia="ar-SA"/>
              </w:rPr>
              <w:t xml:space="preserve">ние и помощь старшим, в том числе пожилым людям и т.д.). Через </w:t>
            </w:r>
            <w:r w:rsidRPr="004319CA">
              <w:rPr>
                <w:rFonts w:ascii="Times New Roman" w:eastAsia="Times New Roman" w:hAnsi="Times New Roman" w:cs="Times New Roman"/>
                <w:sz w:val="28"/>
                <w:szCs w:val="28"/>
                <w:lang w:eastAsia="ar-SA"/>
              </w:rPr>
              <w:t xml:space="preserve">символические и образные средства помогать ребенку осознавать себя в прошлом, настоящем и будущем. </w:t>
            </w:r>
          </w:p>
          <w:p w:rsidR="004319CA" w:rsidRPr="004319CA" w:rsidRDefault="004319CA" w:rsidP="004319CA">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 xml:space="preserve">Развивать осознание ребенком своего места в обществе. </w:t>
            </w:r>
          </w:p>
          <w:p w:rsidR="004319CA" w:rsidRPr="004319CA" w:rsidRDefault="004319CA" w:rsidP="004319CA">
            <w:pPr>
              <w:widowControl w:val="0"/>
              <w:shd w:val="clear" w:color="auto" w:fill="FFFFFF"/>
              <w:suppressAutoHyphens/>
              <w:autoSpaceDE w:val="0"/>
              <w:spacing w:after="0" w:line="200" w:lineRule="atLeast"/>
              <w:rPr>
                <w:rFonts w:ascii="Times New Roman" w:eastAsia="Times New Roman" w:hAnsi="Times New Roman" w:cs="Times New Roman"/>
                <w:spacing w:val="-1"/>
                <w:sz w:val="28"/>
                <w:szCs w:val="28"/>
                <w:lang w:eastAsia="ar-SA"/>
              </w:rPr>
            </w:pPr>
            <w:r w:rsidRPr="004319CA">
              <w:rPr>
                <w:rFonts w:ascii="Times New Roman" w:eastAsia="Times New Roman" w:hAnsi="Times New Roman" w:cs="Times New Roman"/>
                <w:sz w:val="28"/>
                <w:szCs w:val="28"/>
                <w:lang w:eastAsia="ar-SA"/>
              </w:rPr>
              <w:t>Продолжать развивать умение устанавливать связь между создаваемыми постройками и тем, что дети видят в окружающей жизни; создавать разнообразные постройки и конструкции (дома, спортивное и игровое оборудование и т.п.).</w:t>
            </w:r>
          </w:p>
          <w:p w:rsidR="004319CA" w:rsidRPr="004319CA" w:rsidRDefault="004319CA" w:rsidP="004319CA">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4319CA">
              <w:rPr>
                <w:rFonts w:ascii="Times New Roman" w:eastAsia="Times New Roman" w:hAnsi="Times New Roman" w:cs="Times New Roman"/>
                <w:spacing w:val="-1"/>
                <w:sz w:val="28"/>
                <w:szCs w:val="28"/>
                <w:lang w:eastAsia="ar-SA"/>
              </w:rPr>
              <w:t xml:space="preserve">Закреплять умение выделять основные части и характерные детали </w:t>
            </w:r>
            <w:r w:rsidRPr="004319CA">
              <w:rPr>
                <w:rFonts w:ascii="Times New Roman" w:eastAsia="Times New Roman" w:hAnsi="Times New Roman" w:cs="Times New Roman"/>
                <w:spacing w:val="-2"/>
                <w:sz w:val="28"/>
                <w:szCs w:val="28"/>
                <w:lang w:eastAsia="ar-SA"/>
              </w:rPr>
              <w:t>конструкций. Помогать анализировать сделанные педагогом подел</w:t>
            </w:r>
            <w:r w:rsidRPr="004319CA">
              <w:rPr>
                <w:rFonts w:ascii="Times New Roman" w:eastAsia="Times New Roman" w:hAnsi="Times New Roman" w:cs="Times New Roman"/>
                <w:spacing w:val="-1"/>
                <w:sz w:val="28"/>
                <w:szCs w:val="28"/>
                <w:lang w:eastAsia="ar-SA"/>
              </w:rPr>
              <w:t>ки и постройки; на основе анализа находить конструктивные реше</w:t>
            </w:r>
            <w:r w:rsidRPr="004319CA">
              <w:rPr>
                <w:rFonts w:ascii="Times New Roman" w:eastAsia="Times New Roman" w:hAnsi="Times New Roman" w:cs="Times New Roman"/>
                <w:spacing w:val="-2"/>
                <w:sz w:val="28"/>
                <w:szCs w:val="28"/>
                <w:lang w:eastAsia="ar-SA"/>
              </w:rPr>
              <w:t xml:space="preserve">ния и планировать создание собственной постройки. </w:t>
            </w:r>
          </w:p>
          <w:p w:rsidR="004319CA" w:rsidRPr="004319CA" w:rsidRDefault="004319CA" w:rsidP="004319CA">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 xml:space="preserve">Знакомить с новыми деталями: разнообразными по форме и величине пластинами, брусками, цилиндрами, конусами и др. Закреплять умение заменять одни детали другими. Формировать умение </w:t>
            </w:r>
            <w:r w:rsidRPr="004319CA">
              <w:rPr>
                <w:rFonts w:ascii="Times New Roman" w:eastAsia="Times New Roman" w:hAnsi="Times New Roman" w:cs="Times New Roman"/>
                <w:sz w:val="28"/>
                <w:szCs w:val="28"/>
                <w:lang w:eastAsia="ar-SA"/>
              </w:rPr>
              <w:lastRenderedPageBreak/>
              <w:t>создавать различные по величине и конструкции постройки одного и того же объекта. Закреплять умение строить по рисунку, самостоятельно подбирать необходимый строительный материал.</w:t>
            </w:r>
          </w:p>
          <w:p w:rsidR="004319CA" w:rsidRPr="004319CA" w:rsidRDefault="004319CA" w:rsidP="004319CA">
            <w:pPr>
              <w:widowControl w:val="0"/>
              <w:shd w:val="clear" w:color="auto" w:fill="FFFFFF"/>
              <w:suppressAutoHyphens/>
              <w:autoSpaceDE w:val="0"/>
              <w:spacing w:after="0" w:line="200" w:lineRule="atLeast"/>
              <w:rPr>
                <w:rFonts w:ascii="Times New Roman" w:eastAsia="Times New Roman" w:hAnsi="Times New Roman" w:cs="Times New Roman"/>
                <w:b/>
                <w:bCs/>
                <w:spacing w:val="-2"/>
                <w:sz w:val="28"/>
                <w:szCs w:val="28"/>
                <w:lang w:eastAsia="ar-SA"/>
              </w:rPr>
            </w:pPr>
            <w:r w:rsidRPr="004319CA">
              <w:rPr>
                <w:rFonts w:ascii="Times New Roman" w:eastAsia="Times New Roman" w:hAnsi="Times New Roman" w:cs="Times New Roman"/>
                <w:sz w:val="28"/>
                <w:szCs w:val="28"/>
                <w:lang w:eastAsia="ar-SA"/>
              </w:rPr>
              <w:t>Продолжать развивать умение работать коллективно, объединять свои поделки в соответствии с общим замыслом, договариваться, кто какую часть работы будет выполнять; помогать друг другу при необходимости.</w:t>
            </w:r>
          </w:p>
          <w:p w:rsidR="00AB4191" w:rsidRPr="00AB4191" w:rsidRDefault="004319CA" w:rsidP="00AB4191">
            <w:pPr>
              <w:shd w:val="clear" w:color="auto" w:fill="FFFFFF"/>
              <w:spacing w:after="0"/>
              <w:jc w:val="center"/>
              <w:rPr>
                <w:rFonts w:ascii="Times New Roman" w:eastAsia="Times New Roman" w:hAnsi="Times New Roman" w:cs="Times New Roman"/>
                <w:color w:val="000000"/>
                <w:sz w:val="20"/>
                <w:szCs w:val="20"/>
                <w:lang w:eastAsia="ru-RU"/>
              </w:rPr>
            </w:pPr>
            <w:r w:rsidRPr="004319CA">
              <w:rPr>
                <w:rFonts w:ascii="Times New Roman" w:eastAsia="Times New Roman" w:hAnsi="Times New Roman" w:cs="Times New Roman"/>
                <w:b/>
                <w:bCs/>
                <w:spacing w:val="-2"/>
                <w:sz w:val="28"/>
                <w:szCs w:val="28"/>
                <w:lang w:eastAsia="ar-SA"/>
              </w:rPr>
              <w:t xml:space="preserve">Формирование элементарных математических представлений </w:t>
            </w:r>
            <w:r w:rsidR="00AB4191" w:rsidRPr="00AB4191">
              <w:rPr>
                <w:rFonts w:ascii="Times New Roman" w:eastAsia="Times New Roman" w:hAnsi="Times New Roman" w:cs="Times New Roman"/>
                <w:b/>
                <w:bCs/>
                <w:color w:val="000000"/>
                <w:sz w:val="28"/>
                <w:szCs w:val="28"/>
                <w:lang w:eastAsia="ru-RU"/>
              </w:rPr>
              <w:t>Содержание программы</w:t>
            </w:r>
          </w:p>
          <w:p w:rsidR="00AB4191" w:rsidRPr="00AB4191" w:rsidRDefault="00AB4191" w:rsidP="00DB18D9">
            <w:pPr>
              <w:numPr>
                <w:ilvl w:val="0"/>
                <w:numId w:val="9"/>
              </w:numPr>
              <w:shd w:val="clear" w:color="auto" w:fill="FFFFFF"/>
              <w:spacing w:after="0" w:line="240" w:lineRule="auto"/>
              <w:ind w:left="360"/>
              <w:jc w:val="both"/>
              <w:rPr>
                <w:rFonts w:ascii="Times New Roman" w:eastAsia="Times New Roman" w:hAnsi="Times New Roman" w:cs="Times New Roman"/>
                <w:color w:val="000000"/>
                <w:sz w:val="20"/>
                <w:szCs w:val="20"/>
                <w:lang w:eastAsia="ru-RU"/>
              </w:rPr>
            </w:pPr>
            <w:r w:rsidRPr="00AB4191">
              <w:rPr>
                <w:rFonts w:ascii="Times New Roman" w:eastAsia="Times New Roman" w:hAnsi="Times New Roman" w:cs="Times New Roman"/>
                <w:b/>
                <w:bCs/>
                <w:color w:val="000000"/>
                <w:sz w:val="28"/>
                <w:szCs w:val="28"/>
                <w:lang w:eastAsia="ru-RU"/>
              </w:rPr>
              <w:t>Количество. </w:t>
            </w:r>
            <w:r w:rsidRPr="00AB4191">
              <w:rPr>
                <w:rFonts w:ascii="Times New Roman" w:eastAsia="Times New Roman" w:hAnsi="Times New Roman" w:cs="Times New Roman"/>
                <w:color w:val="000000"/>
                <w:sz w:val="28"/>
                <w:szCs w:val="28"/>
                <w:lang w:eastAsia="ru-RU"/>
              </w:rPr>
              <w:t>Развивать умение видеть общий признак предметов группы (все мячи — круглые, эти — все красные, эти — все большие и т. д.).</w:t>
            </w:r>
          </w:p>
          <w:p w:rsidR="00AB4191" w:rsidRPr="00AB4191" w:rsidRDefault="00AB4191" w:rsidP="00DB18D9">
            <w:pPr>
              <w:numPr>
                <w:ilvl w:val="0"/>
                <w:numId w:val="9"/>
              </w:numPr>
              <w:shd w:val="clear" w:color="auto" w:fill="FFFFFF"/>
              <w:spacing w:after="0" w:line="240" w:lineRule="auto"/>
              <w:ind w:left="360"/>
              <w:jc w:val="both"/>
              <w:rPr>
                <w:rFonts w:ascii="Times New Roman" w:eastAsia="Times New Roman" w:hAnsi="Times New Roman" w:cs="Times New Roman"/>
                <w:color w:val="000000"/>
                <w:sz w:val="20"/>
                <w:szCs w:val="20"/>
                <w:lang w:eastAsia="ru-RU"/>
              </w:rPr>
            </w:pPr>
            <w:r w:rsidRPr="00AB4191">
              <w:rPr>
                <w:rFonts w:ascii="Times New Roman" w:eastAsia="Times New Roman" w:hAnsi="Times New Roman" w:cs="Times New Roman"/>
                <w:color w:val="000000"/>
                <w:sz w:val="28"/>
                <w:szCs w:val="28"/>
                <w:lang w:eastAsia="ru-RU"/>
              </w:rPr>
              <w:t>Формировать умение составлять группы из однородных предметов и выделять из них отдельные предметы; различать понятия </w:t>
            </w:r>
            <w:r w:rsidRPr="00AB4191">
              <w:rPr>
                <w:rFonts w:ascii="Times New Roman" w:eastAsia="Times New Roman" w:hAnsi="Times New Roman" w:cs="Times New Roman"/>
                <w:i/>
                <w:iCs/>
                <w:color w:val="000000"/>
                <w:sz w:val="28"/>
                <w:szCs w:val="28"/>
                <w:lang w:eastAsia="ru-RU"/>
              </w:rPr>
              <w:t>много, один, по одному, ни одного; </w:t>
            </w:r>
            <w:r w:rsidRPr="00AB4191">
              <w:rPr>
                <w:rFonts w:ascii="Times New Roman" w:eastAsia="Times New Roman" w:hAnsi="Times New Roman" w:cs="Times New Roman"/>
                <w:color w:val="000000"/>
                <w:sz w:val="28"/>
                <w:szCs w:val="28"/>
                <w:lang w:eastAsia="ru-RU"/>
              </w:rPr>
              <w:t>находить один и несколько одинаковых предметов в окружающей обстановке; понимать вопрос «Сколько?»; при ответе пользоваться словами </w:t>
            </w:r>
            <w:r w:rsidRPr="00AB4191">
              <w:rPr>
                <w:rFonts w:ascii="Times New Roman" w:eastAsia="Times New Roman" w:hAnsi="Times New Roman" w:cs="Times New Roman"/>
                <w:i/>
                <w:iCs/>
                <w:color w:val="000000"/>
                <w:sz w:val="28"/>
                <w:szCs w:val="28"/>
                <w:lang w:eastAsia="ru-RU"/>
              </w:rPr>
              <w:t>много, один, ни одного.</w:t>
            </w:r>
          </w:p>
          <w:p w:rsidR="00AB4191" w:rsidRPr="00AB4191" w:rsidRDefault="00AB4191" w:rsidP="00DB18D9">
            <w:pPr>
              <w:numPr>
                <w:ilvl w:val="0"/>
                <w:numId w:val="9"/>
              </w:numPr>
              <w:shd w:val="clear" w:color="auto" w:fill="FFFFFF"/>
              <w:spacing w:after="0" w:line="240" w:lineRule="auto"/>
              <w:ind w:left="360"/>
              <w:jc w:val="both"/>
              <w:rPr>
                <w:rFonts w:ascii="Times New Roman" w:eastAsia="Times New Roman" w:hAnsi="Times New Roman" w:cs="Times New Roman"/>
                <w:color w:val="000000"/>
                <w:sz w:val="20"/>
                <w:szCs w:val="20"/>
                <w:lang w:eastAsia="ru-RU"/>
              </w:rPr>
            </w:pPr>
            <w:r w:rsidRPr="00AB4191">
              <w:rPr>
                <w:rFonts w:ascii="Times New Roman" w:eastAsia="Times New Roman" w:hAnsi="Times New Roman" w:cs="Times New Roman"/>
                <w:color w:val="000000"/>
                <w:sz w:val="28"/>
                <w:szCs w:val="28"/>
                <w:lang w:eastAsia="ru-RU"/>
              </w:rPr>
              <w:t>Формировать умение сравнивать две равные (неравные) группы предметов на основе взаимного сопоставления элементов (предметов). Познакомить с приемами последовательного наложения и приложения предметов одной группы к предметам другой. Развивать умение понимать вопросы «Поровну ли?», «Чего больше (меньше)?»; отвечать на вопросы, пользуясь предложениями типа: «Я на каждый кружок положил грибок. Кружков больше, а грибов меньше» или «Кружков столько же, сколько грибов»</w:t>
            </w:r>
          </w:p>
          <w:p w:rsidR="00AB4191" w:rsidRPr="00AB4191" w:rsidRDefault="00AB4191" w:rsidP="00DB18D9">
            <w:pPr>
              <w:numPr>
                <w:ilvl w:val="0"/>
                <w:numId w:val="9"/>
              </w:numPr>
              <w:shd w:val="clear" w:color="auto" w:fill="FFFFFF"/>
              <w:spacing w:after="0" w:line="240" w:lineRule="auto"/>
              <w:ind w:left="360"/>
              <w:jc w:val="both"/>
              <w:rPr>
                <w:rFonts w:ascii="Times New Roman" w:eastAsia="Times New Roman" w:hAnsi="Times New Roman" w:cs="Times New Roman"/>
                <w:color w:val="000000"/>
                <w:sz w:val="20"/>
                <w:szCs w:val="20"/>
                <w:lang w:eastAsia="ru-RU"/>
              </w:rPr>
            </w:pPr>
            <w:r w:rsidRPr="00AB4191">
              <w:rPr>
                <w:rFonts w:ascii="Times New Roman" w:eastAsia="Times New Roman" w:hAnsi="Times New Roman" w:cs="Times New Roman"/>
                <w:b/>
                <w:bCs/>
                <w:color w:val="000000"/>
                <w:sz w:val="28"/>
                <w:szCs w:val="28"/>
                <w:lang w:eastAsia="ru-RU"/>
              </w:rPr>
              <w:t>Величина. </w:t>
            </w:r>
            <w:r w:rsidRPr="00AB4191">
              <w:rPr>
                <w:rFonts w:ascii="Times New Roman" w:eastAsia="Times New Roman" w:hAnsi="Times New Roman" w:cs="Times New Roman"/>
                <w:color w:val="000000"/>
                <w:sz w:val="28"/>
                <w:szCs w:val="28"/>
                <w:lang w:eastAsia="ru-RU"/>
              </w:rPr>
              <w:t>Сравнивать предметы контрастных и одинаковых размеров; при сравнении предметов соизмерять один предмет с другим по заданному признаку величины (длине, ширине, высоте, величине в целом), пользуясь приемами наложения и приложения; обозначать результат сравнения слоями: </w:t>
            </w:r>
            <w:r w:rsidRPr="00AB4191">
              <w:rPr>
                <w:rFonts w:ascii="Times New Roman" w:eastAsia="Times New Roman" w:hAnsi="Times New Roman" w:cs="Times New Roman"/>
                <w:i/>
                <w:iCs/>
                <w:color w:val="000000"/>
                <w:sz w:val="28"/>
                <w:szCs w:val="28"/>
                <w:lang w:eastAsia="ru-RU"/>
              </w:rPr>
              <w:t xml:space="preserve">длинный — короткий, одинаковые (равные) по длине, широкий — узкий , одинаковые (равные) по ширине, высокий - низкий, одинаковые (равные) по высоте, большой — </w:t>
            </w:r>
            <w:r w:rsidRPr="00AB4191">
              <w:rPr>
                <w:rFonts w:ascii="Times New Roman" w:eastAsia="Times New Roman" w:hAnsi="Times New Roman" w:cs="Times New Roman"/>
                <w:i/>
                <w:iCs/>
                <w:color w:val="000000"/>
                <w:sz w:val="28"/>
                <w:szCs w:val="28"/>
                <w:lang w:eastAsia="ru-RU"/>
              </w:rPr>
              <w:lastRenderedPageBreak/>
              <w:t>маленький, одинаковые (равные) по величине.</w:t>
            </w:r>
          </w:p>
          <w:p w:rsidR="00AB4191" w:rsidRPr="00AB4191" w:rsidRDefault="00AB4191" w:rsidP="00DB18D9">
            <w:pPr>
              <w:numPr>
                <w:ilvl w:val="0"/>
                <w:numId w:val="9"/>
              </w:numPr>
              <w:shd w:val="clear" w:color="auto" w:fill="FFFFFF"/>
              <w:spacing w:after="0" w:line="240" w:lineRule="auto"/>
              <w:ind w:left="360"/>
              <w:jc w:val="both"/>
              <w:rPr>
                <w:rFonts w:ascii="Times New Roman" w:eastAsia="Times New Roman" w:hAnsi="Times New Roman" w:cs="Times New Roman"/>
                <w:color w:val="000000"/>
                <w:sz w:val="20"/>
                <w:szCs w:val="20"/>
                <w:lang w:eastAsia="ru-RU"/>
              </w:rPr>
            </w:pPr>
            <w:r w:rsidRPr="00AB4191">
              <w:rPr>
                <w:rFonts w:ascii="Times New Roman" w:eastAsia="Times New Roman" w:hAnsi="Times New Roman" w:cs="Times New Roman"/>
                <w:b/>
                <w:bCs/>
                <w:color w:val="000000"/>
                <w:sz w:val="28"/>
                <w:szCs w:val="28"/>
                <w:lang w:eastAsia="ru-RU"/>
              </w:rPr>
              <w:t>Форма. </w:t>
            </w:r>
            <w:r w:rsidRPr="00AB4191">
              <w:rPr>
                <w:rFonts w:ascii="Times New Roman" w:eastAsia="Times New Roman" w:hAnsi="Times New Roman" w:cs="Times New Roman"/>
                <w:color w:val="000000"/>
                <w:sz w:val="28"/>
                <w:szCs w:val="28"/>
                <w:lang w:eastAsia="ru-RU"/>
              </w:rPr>
              <w:t>Познакомить с геометрическими фигурами: круг, квадрат, треугольник. Обследовать форму этих фигур, используя зрение и осязание.</w:t>
            </w:r>
          </w:p>
          <w:p w:rsidR="00AB4191" w:rsidRPr="00AB4191" w:rsidRDefault="00AB4191" w:rsidP="00DB18D9">
            <w:pPr>
              <w:numPr>
                <w:ilvl w:val="0"/>
                <w:numId w:val="9"/>
              </w:numPr>
              <w:shd w:val="clear" w:color="auto" w:fill="FFFFFF"/>
              <w:spacing w:after="0" w:line="240" w:lineRule="auto"/>
              <w:ind w:left="360"/>
              <w:jc w:val="both"/>
              <w:rPr>
                <w:rFonts w:ascii="Times New Roman" w:eastAsia="Times New Roman" w:hAnsi="Times New Roman" w:cs="Times New Roman"/>
                <w:color w:val="000000"/>
                <w:sz w:val="20"/>
                <w:szCs w:val="20"/>
                <w:lang w:eastAsia="ru-RU"/>
              </w:rPr>
            </w:pPr>
            <w:r w:rsidRPr="00AB4191">
              <w:rPr>
                <w:rFonts w:ascii="Times New Roman" w:eastAsia="Times New Roman" w:hAnsi="Times New Roman" w:cs="Times New Roman"/>
                <w:b/>
                <w:bCs/>
                <w:color w:val="000000"/>
                <w:sz w:val="28"/>
                <w:szCs w:val="28"/>
                <w:lang w:eastAsia="ru-RU"/>
              </w:rPr>
              <w:t>Ориентировка в пространстве. </w:t>
            </w:r>
            <w:r w:rsidRPr="00AB4191">
              <w:rPr>
                <w:rFonts w:ascii="Times New Roman" w:eastAsia="Times New Roman" w:hAnsi="Times New Roman" w:cs="Times New Roman"/>
                <w:color w:val="000000"/>
                <w:sz w:val="28"/>
                <w:szCs w:val="28"/>
                <w:lang w:eastAsia="ru-RU"/>
              </w:rPr>
              <w:t>Развивать умение ориентироваться в расположении частей своего тела и в соответствии с ними различать пространственные направления от себя: </w:t>
            </w:r>
            <w:r w:rsidRPr="00AB4191">
              <w:rPr>
                <w:rFonts w:ascii="Times New Roman" w:eastAsia="Times New Roman" w:hAnsi="Times New Roman" w:cs="Times New Roman"/>
                <w:i/>
                <w:iCs/>
                <w:color w:val="000000"/>
                <w:sz w:val="28"/>
                <w:szCs w:val="28"/>
                <w:lang w:eastAsia="ru-RU"/>
              </w:rPr>
              <w:t>вверху — внизу, впереди — сзади (позади), справа — слева; </w:t>
            </w:r>
            <w:r w:rsidRPr="00AB4191">
              <w:rPr>
                <w:rFonts w:ascii="Times New Roman" w:eastAsia="Times New Roman" w:hAnsi="Times New Roman" w:cs="Times New Roman"/>
                <w:color w:val="000000"/>
                <w:sz w:val="28"/>
                <w:szCs w:val="28"/>
                <w:lang w:eastAsia="ru-RU"/>
              </w:rPr>
              <w:t>различать правую и левую руки.</w:t>
            </w:r>
          </w:p>
          <w:p w:rsidR="004319CA" w:rsidRPr="00AB4191" w:rsidRDefault="00AB4191" w:rsidP="00DB18D9">
            <w:pPr>
              <w:numPr>
                <w:ilvl w:val="0"/>
                <w:numId w:val="9"/>
              </w:numPr>
              <w:shd w:val="clear" w:color="auto" w:fill="FFFFFF"/>
              <w:spacing w:after="0" w:line="240" w:lineRule="auto"/>
              <w:ind w:left="360"/>
              <w:rPr>
                <w:rFonts w:ascii="Times New Roman" w:eastAsia="Times New Roman" w:hAnsi="Times New Roman" w:cs="Times New Roman"/>
                <w:color w:val="000000"/>
                <w:sz w:val="20"/>
                <w:szCs w:val="20"/>
                <w:lang w:eastAsia="ru-RU"/>
              </w:rPr>
            </w:pPr>
            <w:r w:rsidRPr="00AB4191">
              <w:rPr>
                <w:rFonts w:ascii="Times New Roman" w:eastAsia="Times New Roman" w:hAnsi="Times New Roman" w:cs="Times New Roman"/>
                <w:b/>
                <w:bCs/>
                <w:color w:val="000000"/>
                <w:sz w:val="28"/>
                <w:szCs w:val="28"/>
                <w:lang w:eastAsia="ru-RU"/>
              </w:rPr>
              <w:t>Ориентировка во времени. </w:t>
            </w:r>
            <w:r w:rsidRPr="00AB4191">
              <w:rPr>
                <w:rFonts w:ascii="Times New Roman" w:eastAsia="Times New Roman" w:hAnsi="Times New Roman" w:cs="Times New Roman"/>
                <w:color w:val="000000"/>
                <w:sz w:val="28"/>
                <w:szCs w:val="28"/>
                <w:lang w:eastAsia="ru-RU"/>
              </w:rPr>
              <w:t>Формировать умение ориентироваться в контрастных частях суток: </w:t>
            </w:r>
            <w:r w:rsidRPr="00AB4191">
              <w:rPr>
                <w:rFonts w:ascii="Times New Roman" w:eastAsia="Times New Roman" w:hAnsi="Times New Roman" w:cs="Times New Roman"/>
                <w:iCs/>
                <w:color w:val="000000"/>
                <w:sz w:val="28"/>
                <w:szCs w:val="28"/>
                <w:lang w:eastAsia="ru-RU"/>
              </w:rPr>
              <w:t>день</w:t>
            </w:r>
            <w:r w:rsidRPr="00AB4191">
              <w:rPr>
                <w:rFonts w:ascii="Times New Roman" w:eastAsia="Times New Roman" w:hAnsi="Times New Roman" w:cs="Times New Roman"/>
                <w:i/>
                <w:iCs/>
                <w:color w:val="000000"/>
                <w:sz w:val="28"/>
                <w:szCs w:val="28"/>
                <w:lang w:eastAsia="ru-RU"/>
              </w:rPr>
              <w:t xml:space="preserve"> — </w:t>
            </w:r>
            <w:r w:rsidRPr="00AB4191">
              <w:rPr>
                <w:rFonts w:ascii="Times New Roman" w:eastAsia="Times New Roman" w:hAnsi="Times New Roman" w:cs="Times New Roman"/>
                <w:iCs/>
                <w:color w:val="000000"/>
                <w:sz w:val="28"/>
                <w:szCs w:val="28"/>
                <w:lang w:eastAsia="ru-RU"/>
              </w:rPr>
              <w:t>ночь, утро ~ вечер.</w:t>
            </w:r>
          </w:p>
          <w:p w:rsidR="004319CA" w:rsidRPr="004319CA" w:rsidRDefault="004319CA" w:rsidP="004319CA">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4319CA">
              <w:rPr>
                <w:rFonts w:ascii="Times New Roman" w:eastAsia="Times New Roman" w:hAnsi="Times New Roman" w:cs="Times New Roman"/>
                <w:b/>
                <w:bCs/>
                <w:spacing w:val="-4"/>
                <w:sz w:val="28"/>
                <w:szCs w:val="28"/>
                <w:lang w:eastAsia="ar-SA"/>
              </w:rPr>
              <w:t xml:space="preserve">Формирование целостной картины мира, расширение кругозора. </w:t>
            </w:r>
            <w:r w:rsidRPr="004319CA">
              <w:rPr>
                <w:rFonts w:ascii="Times New Roman" w:eastAsia="Times New Roman" w:hAnsi="Times New Roman" w:cs="Times New Roman"/>
                <w:sz w:val="28"/>
                <w:szCs w:val="28"/>
                <w:lang w:eastAsia="ar-SA"/>
              </w:rPr>
              <w:t>Продолжать обогащать представления детей о мире предметов. Рассказывать о предметах, облегчающих труд человека в быту (кофемолка, миксер, мясорубка и др.), создающих комфорт (бра, картины, ковер и т.п.).</w:t>
            </w:r>
          </w:p>
          <w:p w:rsidR="004319CA" w:rsidRPr="004319CA" w:rsidRDefault="004319CA" w:rsidP="004319CA">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 xml:space="preserve">Развивать умение определять материалы, из которых изготовлены предметы. Закреплять умение сравнивать предметы (по назначению, цвету, форме, материалу), классифицировать их (посуда - фарфоровая, стеклянная, керамическая, пластмассовая). Рассказывать о том, что любая вещь создана трудом многих людей </w:t>
            </w:r>
            <w:r w:rsidRPr="004319CA">
              <w:rPr>
                <w:rFonts w:ascii="Times New Roman" w:eastAsia="Times New Roman" w:hAnsi="Times New Roman" w:cs="Times New Roman"/>
                <w:spacing w:val="-2"/>
                <w:sz w:val="28"/>
                <w:szCs w:val="28"/>
                <w:lang w:eastAsia="ar-SA"/>
              </w:rPr>
              <w:t xml:space="preserve">(«Откуда "пришел" стол?», «Как получилась книжка?» и т. п.). </w:t>
            </w:r>
            <w:r w:rsidRPr="004319CA">
              <w:rPr>
                <w:rFonts w:ascii="Times New Roman" w:eastAsia="Times New Roman" w:hAnsi="Times New Roman" w:cs="Times New Roman"/>
                <w:sz w:val="28"/>
                <w:szCs w:val="28"/>
                <w:lang w:eastAsia="ar-SA"/>
              </w:rPr>
              <w:t>Расширять представления детей о профессиях.</w:t>
            </w:r>
          </w:p>
          <w:p w:rsidR="004319CA" w:rsidRPr="004319CA" w:rsidRDefault="004319CA" w:rsidP="004319CA">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Расширять представления об учебных заведениях (детский сад, школа, колледж, вуз), сферах человеческой деятельности (наука, искусство, производство, сельское хозяйство). Через проектную деятельность, экскурсии, игры, оформления группового и садовского помещения, организацию развивающей среды продолжить знакомство с культурными явлениями (цирк, библиотека, музей и др.), их атрибутами, значением в жизни об</w:t>
            </w:r>
            <w:r w:rsidRPr="004319CA">
              <w:rPr>
                <w:rFonts w:ascii="Times New Roman" w:eastAsia="Times New Roman" w:hAnsi="Times New Roman" w:cs="Times New Roman"/>
                <w:sz w:val="28"/>
                <w:szCs w:val="28"/>
                <w:lang w:eastAsia="ar-SA"/>
              </w:rPr>
              <w:softHyphen/>
              <w:t>щества, связанными с ними профессиями, правилами поведения. Продолжать знакомить с понятием денег, их функциями (средство для оплаты труда, расчетов при покупках), бюджетом и возможностями семьи.</w:t>
            </w:r>
          </w:p>
          <w:p w:rsidR="004319CA" w:rsidRPr="004319CA" w:rsidRDefault="004319CA" w:rsidP="004319CA">
            <w:pPr>
              <w:widowControl w:val="0"/>
              <w:shd w:val="clear" w:color="auto" w:fill="FFFFFF"/>
              <w:suppressAutoHyphens/>
              <w:autoSpaceDE w:val="0"/>
              <w:spacing w:after="0" w:line="200" w:lineRule="atLeast"/>
              <w:rPr>
                <w:rFonts w:ascii="Times New Roman" w:eastAsia="Times New Roman" w:hAnsi="Times New Roman" w:cs="Times New Roman"/>
                <w:b/>
                <w:bCs/>
                <w:sz w:val="28"/>
                <w:szCs w:val="28"/>
                <w:lang w:eastAsia="ar-SA"/>
              </w:rPr>
            </w:pPr>
            <w:r w:rsidRPr="004319CA">
              <w:rPr>
                <w:rFonts w:ascii="Times New Roman" w:eastAsia="Times New Roman" w:hAnsi="Times New Roman" w:cs="Times New Roman"/>
                <w:sz w:val="28"/>
                <w:szCs w:val="28"/>
                <w:lang w:eastAsia="ar-SA"/>
              </w:rPr>
              <w:t xml:space="preserve">Формировать элементарные представления об истории человечества (Древний мир, Средние века, </w:t>
            </w:r>
            <w:r w:rsidRPr="004319CA">
              <w:rPr>
                <w:rFonts w:ascii="Times New Roman" w:eastAsia="Times New Roman" w:hAnsi="Times New Roman" w:cs="Times New Roman"/>
                <w:sz w:val="28"/>
                <w:szCs w:val="28"/>
                <w:lang w:eastAsia="ar-SA"/>
              </w:rPr>
              <w:lastRenderedPageBreak/>
              <w:t>современное общество) через знакомство с произведениями искусства (живопись, скульптура, мифы и легенды народов мира), реконструкцию образа жизни людей разных времен (одежда, утварь, традиции и др.).</w:t>
            </w:r>
          </w:p>
          <w:p w:rsidR="004319CA" w:rsidRPr="004319CA" w:rsidRDefault="004319CA" w:rsidP="004319CA">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4319CA">
              <w:rPr>
                <w:rFonts w:ascii="Times New Roman" w:eastAsia="Times New Roman" w:hAnsi="Times New Roman" w:cs="Times New Roman"/>
                <w:b/>
                <w:bCs/>
                <w:sz w:val="28"/>
                <w:szCs w:val="28"/>
                <w:lang w:eastAsia="ar-SA"/>
              </w:rPr>
              <w:t>Ознакомление с природой</w:t>
            </w:r>
          </w:p>
          <w:p w:rsidR="004319CA" w:rsidRPr="004319CA" w:rsidRDefault="004319CA" w:rsidP="004319CA">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Расширять и уточнять представления детей о природе. Закреплять умение наблюдать.</w:t>
            </w:r>
          </w:p>
          <w:p w:rsidR="004319CA" w:rsidRPr="004319CA" w:rsidRDefault="004319CA" w:rsidP="004319CA">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Закреплять представления о растениях ближайшего окружения: деревьях, кустарниках и травянистых растениях. Познакомить с понятиями «лес», «луг» и «сад». Продолжать знакомить с комнатными растениями. Закреплять умение ухаживать за растениями. Рассказать детям о способах вегетативного размножения растений. Расширять представления о домашних животных, их повадках, зависимости от человека.</w:t>
            </w:r>
          </w:p>
          <w:p w:rsidR="004319CA" w:rsidRPr="004319CA" w:rsidRDefault="004319CA" w:rsidP="004319CA">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 xml:space="preserve">Закреплять умение ухаживать за обитателями уголка природы. Расширять представления детей </w:t>
            </w:r>
            <w:r w:rsidRPr="004319CA">
              <w:rPr>
                <w:rFonts w:ascii="Times New Roman" w:eastAsia="Times New Roman" w:hAnsi="Times New Roman" w:cs="Times New Roman"/>
                <w:b/>
                <w:bCs/>
                <w:sz w:val="28"/>
                <w:szCs w:val="28"/>
                <w:lang w:eastAsia="ar-SA"/>
              </w:rPr>
              <w:t xml:space="preserve">о </w:t>
            </w:r>
            <w:r w:rsidRPr="004319CA">
              <w:rPr>
                <w:rFonts w:ascii="Times New Roman" w:eastAsia="Times New Roman" w:hAnsi="Times New Roman" w:cs="Times New Roman"/>
                <w:sz w:val="28"/>
                <w:szCs w:val="28"/>
                <w:lang w:eastAsia="ar-SA"/>
              </w:rPr>
              <w:t>диких животных: где живут, как добывают пищу и готовятся к зимней спячке. Познакомить с птицами (ласточка, скворец).</w:t>
            </w:r>
          </w:p>
          <w:p w:rsidR="004319CA" w:rsidRPr="004319CA" w:rsidRDefault="004319CA" w:rsidP="004319CA">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Познакомить с представителями класса пресмыкающихся (ящерица, черепаха) и насекомых (пчела, комар, муха). Формировать представления о чередовании времен года, частей суток и их некоторых характеристиках.</w:t>
            </w:r>
          </w:p>
          <w:p w:rsidR="004319CA" w:rsidRPr="004319CA" w:rsidRDefault="004319CA" w:rsidP="004319CA">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Знакомить с многообразием родной природы; с растениями и животными различных климатических зон.</w:t>
            </w:r>
          </w:p>
          <w:p w:rsidR="004319CA" w:rsidRPr="004319CA" w:rsidRDefault="004319CA" w:rsidP="004319CA">
            <w:pPr>
              <w:widowControl w:val="0"/>
              <w:shd w:val="clear" w:color="auto" w:fill="FFFFFF"/>
              <w:suppressAutoHyphens/>
              <w:autoSpaceDE w:val="0"/>
              <w:spacing w:after="0" w:line="200" w:lineRule="atLeast"/>
              <w:rPr>
                <w:rFonts w:ascii="Times New Roman" w:eastAsia="Times New Roman" w:hAnsi="Times New Roman" w:cs="Times New Roman"/>
                <w:sz w:val="20"/>
                <w:szCs w:val="20"/>
                <w:lang w:eastAsia="ar-SA"/>
              </w:rPr>
            </w:pPr>
            <w:r w:rsidRPr="004319CA">
              <w:rPr>
                <w:rFonts w:ascii="Times New Roman" w:eastAsia="Times New Roman" w:hAnsi="Times New Roman" w:cs="Times New Roman"/>
                <w:sz w:val="28"/>
                <w:szCs w:val="28"/>
                <w:lang w:eastAsia="ar-SA"/>
              </w:rPr>
              <w:t>Показать, как человек в своей жизни использует воду, песок, глину, камни. Формировать представления о том, что человек - часть природы и что он должен беречь, охранять и защищать ее. Учить устанавливать причинно-следственные связи между природными явлениями (сезон - растительность - труд людей). Показать детям взаимодействие живой и неживой природы. Рассказывать о значении солнца и воздуха в жизни человека, животных и растений</w:t>
            </w:r>
          </w:p>
        </w:tc>
      </w:tr>
      <w:tr w:rsidR="004319CA" w:rsidRPr="004319CA" w:rsidTr="00AB4191">
        <w:tc>
          <w:tcPr>
            <w:tcW w:w="3213" w:type="dxa"/>
            <w:tcBorders>
              <w:left w:val="single" w:sz="1" w:space="0" w:color="000000"/>
              <w:bottom w:val="single" w:sz="1" w:space="0" w:color="000000"/>
            </w:tcBorders>
            <w:shd w:val="clear" w:color="auto" w:fill="auto"/>
          </w:tcPr>
          <w:p w:rsidR="004319CA" w:rsidRPr="004319CA" w:rsidRDefault="004319CA" w:rsidP="004319CA">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lastRenderedPageBreak/>
              <w:t xml:space="preserve">Формирование первичных представлений о социокультурных </w:t>
            </w:r>
            <w:r w:rsidRPr="004319CA">
              <w:rPr>
                <w:rFonts w:ascii="Times New Roman" w:eastAsia="Times New Roman" w:hAnsi="Times New Roman" w:cs="Times New Roman"/>
                <w:sz w:val="28"/>
                <w:szCs w:val="28"/>
                <w:lang w:eastAsia="ar-SA"/>
              </w:rPr>
              <w:lastRenderedPageBreak/>
              <w:t>ценностях нашего народа, об отечественных традициях и праздниках, о планете Земля как общем доме людей, об особенностях её природы, многообразии стран и народов мира.</w:t>
            </w:r>
          </w:p>
        </w:tc>
        <w:tc>
          <w:tcPr>
            <w:tcW w:w="6568" w:type="dxa"/>
            <w:tcBorders>
              <w:left w:val="single" w:sz="1" w:space="0" w:color="000000"/>
              <w:bottom w:val="single" w:sz="1" w:space="0" w:color="000000"/>
              <w:right w:val="single" w:sz="1" w:space="0" w:color="000000"/>
            </w:tcBorders>
            <w:shd w:val="clear" w:color="auto" w:fill="auto"/>
          </w:tcPr>
          <w:p w:rsidR="004319CA" w:rsidRPr="004319CA" w:rsidRDefault="004319CA" w:rsidP="004319CA">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lastRenderedPageBreak/>
              <w:t xml:space="preserve">Расширять представления ребенка о себе как о члене коллектива, формировать активную позицию через проектную деятельность, взаимодействие с детьми других возрастных групп, посильное участие в жизни </w:t>
            </w:r>
            <w:r w:rsidRPr="004319CA">
              <w:rPr>
                <w:rFonts w:ascii="Times New Roman" w:eastAsia="Times New Roman" w:hAnsi="Times New Roman" w:cs="Times New Roman"/>
                <w:sz w:val="28"/>
                <w:szCs w:val="28"/>
                <w:lang w:eastAsia="ar-SA"/>
              </w:rPr>
              <w:lastRenderedPageBreak/>
              <w:t>дошкольного учреждения. Приобщать к мероприятиям, которые проводятся в детском саду, в том числе и совместно с родителями (спектакли, спортивные праздники и развлечения, подготовка выставок детских работ). Расширять представления детей о родной стране, о государственных праздниках.</w:t>
            </w:r>
          </w:p>
          <w:p w:rsidR="004319CA" w:rsidRPr="004319CA" w:rsidRDefault="004319CA" w:rsidP="004319CA">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Продолжать формировать интерес к малой Родине - Донскому краю. Рассказывать детям о достопримечательностях, культуре, традициях Донского края; о замечательных людях, прославивших свой край.</w:t>
            </w:r>
          </w:p>
          <w:p w:rsidR="004319CA" w:rsidRPr="004319CA" w:rsidRDefault="004319CA" w:rsidP="004319CA">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Формировать представление о том, что Российская Федерация (Россия) - огромная многонациональная страна. Рассказать детям о том, что Москва - главный город, столица нашей Родины. Познакомить с флагом и Гербом России, мелодией гимна.</w:t>
            </w:r>
          </w:p>
          <w:p w:rsidR="004319CA" w:rsidRPr="004319CA" w:rsidRDefault="004319CA" w:rsidP="004319CA">
            <w:pPr>
              <w:widowControl w:val="0"/>
              <w:shd w:val="clear" w:color="auto" w:fill="FFFFFF"/>
              <w:suppressAutoHyphens/>
              <w:autoSpaceDE w:val="0"/>
              <w:spacing w:after="0" w:line="200" w:lineRule="atLeast"/>
              <w:rPr>
                <w:rFonts w:ascii="Times New Roman" w:eastAsia="Times New Roman" w:hAnsi="Times New Roman" w:cs="Times New Roman"/>
                <w:sz w:val="20"/>
                <w:szCs w:val="20"/>
                <w:lang w:eastAsia="ar-SA"/>
              </w:rPr>
            </w:pPr>
            <w:r w:rsidRPr="004319CA">
              <w:rPr>
                <w:rFonts w:ascii="Times New Roman" w:eastAsia="Times New Roman" w:hAnsi="Times New Roman" w:cs="Times New Roman"/>
                <w:sz w:val="28"/>
                <w:szCs w:val="28"/>
                <w:lang w:eastAsia="ar-SA"/>
              </w:rPr>
              <w:t>Познакомить с флагом и гербом Ростовской области, Пролетарского района. Продолжать расширять представления детей о Российской армии. Рассказывать о трудной, но почетной обязанности - защи</w:t>
            </w:r>
            <w:r w:rsidRPr="004319CA">
              <w:rPr>
                <w:rFonts w:ascii="Times New Roman" w:eastAsia="Times New Roman" w:hAnsi="Times New Roman" w:cs="Times New Roman"/>
                <w:spacing w:val="-1"/>
                <w:sz w:val="28"/>
                <w:szCs w:val="28"/>
                <w:lang w:eastAsia="ar-SA"/>
              </w:rPr>
              <w:t xml:space="preserve">щать Родину, охранять ее спокойствие и безопасность. О том, как в </w:t>
            </w:r>
            <w:r w:rsidRPr="004319CA">
              <w:rPr>
                <w:rFonts w:ascii="Times New Roman" w:eastAsia="Times New Roman" w:hAnsi="Times New Roman" w:cs="Times New Roman"/>
                <w:sz w:val="28"/>
                <w:szCs w:val="28"/>
                <w:lang w:eastAsia="ar-SA"/>
              </w:rPr>
              <w:t xml:space="preserve">годы войн храбро сражались и защищали нашу страну от врагов прадеды, </w:t>
            </w:r>
            <w:r w:rsidRPr="004319CA">
              <w:rPr>
                <w:rFonts w:ascii="Times New Roman" w:eastAsia="Times New Roman" w:hAnsi="Times New Roman" w:cs="Times New Roman"/>
                <w:i/>
                <w:iCs/>
                <w:sz w:val="28"/>
                <w:szCs w:val="28"/>
                <w:lang w:eastAsia="ar-SA"/>
              </w:rPr>
              <w:t xml:space="preserve">деды, </w:t>
            </w:r>
            <w:r w:rsidRPr="004319CA">
              <w:rPr>
                <w:rFonts w:ascii="Times New Roman" w:eastAsia="Times New Roman" w:hAnsi="Times New Roman" w:cs="Times New Roman"/>
                <w:sz w:val="28"/>
                <w:szCs w:val="28"/>
                <w:lang w:eastAsia="ar-SA"/>
              </w:rPr>
              <w:t>отцы. Приглашать в детский сад военных, ветеранов из числа близких родственников детей. Рассматривать с детьми картины, репродукции, альбомы с военной тематикой</w:t>
            </w:r>
          </w:p>
        </w:tc>
      </w:tr>
      <w:tr w:rsidR="004319CA" w:rsidRPr="004319CA" w:rsidTr="00AB4191">
        <w:tc>
          <w:tcPr>
            <w:tcW w:w="9781" w:type="dxa"/>
            <w:gridSpan w:val="2"/>
            <w:tcBorders>
              <w:left w:val="single" w:sz="1" w:space="0" w:color="000000"/>
              <w:bottom w:val="single" w:sz="1" w:space="0" w:color="000000"/>
              <w:right w:val="single" w:sz="1" w:space="0" w:color="000000"/>
            </w:tcBorders>
            <w:shd w:val="clear" w:color="auto" w:fill="auto"/>
          </w:tcPr>
          <w:p w:rsidR="004319CA" w:rsidRPr="004319CA" w:rsidRDefault="004319CA" w:rsidP="004319CA">
            <w:pPr>
              <w:widowControl w:val="0"/>
              <w:shd w:val="clear" w:color="auto" w:fill="FFFFFF"/>
              <w:suppressAutoHyphens/>
              <w:autoSpaceDE w:val="0"/>
              <w:spacing w:after="0" w:line="200" w:lineRule="atLeast"/>
              <w:jc w:val="center"/>
              <w:rPr>
                <w:rFonts w:ascii="Times New Roman" w:eastAsia="Times New Roman" w:hAnsi="Times New Roman" w:cs="Times New Roman"/>
                <w:sz w:val="20"/>
                <w:szCs w:val="20"/>
                <w:lang w:eastAsia="ar-SA"/>
              </w:rPr>
            </w:pPr>
            <w:r w:rsidRPr="004319CA">
              <w:rPr>
                <w:rFonts w:ascii="Times New Roman" w:eastAsia="Times New Roman" w:hAnsi="Times New Roman" w:cs="Times New Roman"/>
                <w:b/>
                <w:bCs/>
                <w:i/>
                <w:iCs/>
                <w:sz w:val="28"/>
                <w:szCs w:val="28"/>
                <w:lang w:eastAsia="ar-SA"/>
              </w:rPr>
              <w:t>Речевое развитие</w:t>
            </w:r>
          </w:p>
        </w:tc>
      </w:tr>
      <w:tr w:rsidR="004319CA" w:rsidRPr="004319CA" w:rsidTr="00AB4191">
        <w:tc>
          <w:tcPr>
            <w:tcW w:w="3213" w:type="dxa"/>
            <w:tcBorders>
              <w:left w:val="single" w:sz="1" w:space="0" w:color="000000"/>
              <w:bottom w:val="single" w:sz="1" w:space="0" w:color="000000"/>
            </w:tcBorders>
            <w:shd w:val="clear" w:color="auto" w:fill="auto"/>
          </w:tcPr>
          <w:p w:rsidR="004319CA" w:rsidRPr="004319CA" w:rsidRDefault="004319CA" w:rsidP="004319CA">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Владение речью как средством общения и культуры</w:t>
            </w:r>
          </w:p>
        </w:tc>
        <w:tc>
          <w:tcPr>
            <w:tcW w:w="6568" w:type="dxa"/>
            <w:tcBorders>
              <w:left w:val="single" w:sz="1" w:space="0" w:color="000000"/>
              <w:bottom w:val="single" w:sz="1" w:space="0" w:color="000000"/>
              <w:right w:val="single" w:sz="1" w:space="0" w:color="000000"/>
            </w:tcBorders>
            <w:shd w:val="clear" w:color="auto" w:fill="auto"/>
          </w:tcPr>
          <w:p w:rsidR="004319CA" w:rsidRPr="004319CA" w:rsidRDefault="004319CA" w:rsidP="004319CA">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Продолжать развивать речь как средство общения. Поощрять попытки делиться с педагогом и другими детьми разнообразными впечатлениями, уточнять источник полученной информации (телепередача, рассказ взрослого, посещение выставки, детского спектакля и т.д.).</w:t>
            </w:r>
          </w:p>
          <w:p w:rsidR="004319CA" w:rsidRPr="004319CA" w:rsidRDefault="004319CA" w:rsidP="004319CA">
            <w:pPr>
              <w:widowControl w:val="0"/>
              <w:shd w:val="clear" w:color="auto" w:fill="FFFFFF"/>
              <w:suppressAutoHyphens/>
              <w:autoSpaceDE w:val="0"/>
              <w:spacing w:after="0" w:line="200" w:lineRule="atLeast"/>
              <w:rPr>
                <w:rFonts w:ascii="Times New Roman" w:eastAsia="Times New Roman" w:hAnsi="Times New Roman" w:cs="Times New Roman"/>
                <w:sz w:val="20"/>
                <w:szCs w:val="20"/>
                <w:lang w:eastAsia="ar-SA"/>
              </w:rPr>
            </w:pPr>
            <w:r w:rsidRPr="004319CA">
              <w:rPr>
                <w:rFonts w:ascii="Times New Roman" w:eastAsia="Times New Roman" w:hAnsi="Times New Roman" w:cs="Times New Roman"/>
                <w:sz w:val="28"/>
                <w:szCs w:val="28"/>
                <w:lang w:eastAsia="ar-SA"/>
              </w:rPr>
              <w:t>Учить детей решать спорные вопросы и улаживать конфликты с помощью речи: убеждать, доказывать, объяснять. Учить строить речевые высказывания</w:t>
            </w:r>
          </w:p>
        </w:tc>
      </w:tr>
      <w:tr w:rsidR="004319CA" w:rsidRPr="004319CA" w:rsidTr="00AB4191">
        <w:tc>
          <w:tcPr>
            <w:tcW w:w="3213" w:type="dxa"/>
            <w:tcBorders>
              <w:left w:val="single" w:sz="1" w:space="0" w:color="000000"/>
              <w:bottom w:val="single" w:sz="1" w:space="0" w:color="000000"/>
            </w:tcBorders>
            <w:shd w:val="clear" w:color="auto" w:fill="auto"/>
          </w:tcPr>
          <w:p w:rsidR="004319CA" w:rsidRPr="004319CA" w:rsidRDefault="004319CA" w:rsidP="004319CA">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Обогащение активного  словаря</w:t>
            </w:r>
          </w:p>
        </w:tc>
        <w:tc>
          <w:tcPr>
            <w:tcW w:w="6568" w:type="dxa"/>
            <w:tcBorders>
              <w:left w:val="single" w:sz="1" w:space="0" w:color="000000"/>
              <w:bottom w:val="single" w:sz="1" w:space="0" w:color="000000"/>
              <w:right w:val="single" w:sz="1" w:space="0" w:color="000000"/>
            </w:tcBorders>
            <w:shd w:val="clear" w:color="auto" w:fill="auto"/>
          </w:tcPr>
          <w:p w:rsidR="004319CA" w:rsidRPr="004319CA" w:rsidRDefault="004319CA" w:rsidP="004319CA">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 xml:space="preserve">Обогащать речь детей существительными, обозначающими предметы бытового окружения; прилагательными, характеризующими свойства и качества предметов; наречиями, обозначающими взаимоотношения людей, их отношение к труду. </w:t>
            </w:r>
            <w:r w:rsidRPr="004319CA">
              <w:rPr>
                <w:rFonts w:ascii="Times New Roman" w:eastAsia="Times New Roman" w:hAnsi="Times New Roman" w:cs="Times New Roman"/>
                <w:sz w:val="28"/>
                <w:szCs w:val="28"/>
                <w:lang w:eastAsia="ar-SA"/>
              </w:rPr>
              <w:lastRenderedPageBreak/>
              <w:t>Упражнять в подборе существительных к прилагательному (белый - снег, сахар, мел), слов со сходным значением (шалун - озорник - проказник), с противоположным значением (слабый - сильный, пасмурно - солнечно).</w:t>
            </w:r>
          </w:p>
          <w:p w:rsidR="004319CA" w:rsidRPr="004319CA" w:rsidRDefault="004319CA" w:rsidP="004319CA">
            <w:pPr>
              <w:widowControl w:val="0"/>
              <w:shd w:val="clear" w:color="auto" w:fill="FFFFFF"/>
              <w:suppressAutoHyphens/>
              <w:autoSpaceDE w:val="0"/>
              <w:spacing w:after="0" w:line="200" w:lineRule="atLeast"/>
              <w:rPr>
                <w:rFonts w:ascii="Times New Roman" w:eastAsia="Times New Roman" w:hAnsi="Times New Roman" w:cs="Times New Roman"/>
                <w:sz w:val="20"/>
                <w:szCs w:val="20"/>
                <w:lang w:eastAsia="ar-SA"/>
              </w:rPr>
            </w:pPr>
            <w:r w:rsidRPr="004319CA">
              <w:rPr>
                <w:rFonts w:ascii="Times New Roman" w:eastAsia="Times New Roman" w:hAnsi="Times New Roman" w:cs="Times New Roman"/>
                <w:sz w:val="28"/>
                <w:szCs w:val="28"/>
                <w:lang w:eastAsia="ar-SA"/>
              </w:rPr>
              <w:t>Помогать детям употреблять слова в точном соответствии со смыслом. Обогащать словарь детей словами, обозначающими предметы быта, одежды, культуры, архитектуры, используемыми в обиходе донских казаков</w:t>
            </w:r>
          </w:p>
        </w:tc>
      </w:tr>
      <w:tr w:rsidR="004319CA" w:rsidRPr="004319CA" w:rsidTr="00AB4191">
        <w:tc>
          <w:tcPr>
            <w:tcW w:w="3213" w:type="dxa"/>
            <w:tcBorders>
              <w:left w:val="single" w:sz="1" w:space="0" w:color="000000"/>
              <w:bottom w:val="single" w:sz="1" w:space="0" w:color="000000"/>
            </w:tcBorders>
            <w:shd w:val="clear" w:color="auto" w:fill="auto"/>
          </w:tcPr>
          <w:p w:rsidR="004319CA" w:rsidRPr="004319CA" w:rsidRDefault="004319CA" w:rsidP="004319CA">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Развитие связной, грамматически правильной диалогической и монологической речи</w:t>
            </w:r>
          </w:p>
        </w:tc>
        <w:tc>
          <w:tcPr>
            <w:tcW w:w="6568" w:type="dxa"/>
            <w:tcBorders>
              <w:left w:val="single" w:sz="1" w:space="0" w:color="000000"/>
              <w:bottom w:val="single" w:sz="1" w:space="0" w:color="000000"/>
              <w:right w:val="single" w:sz="1" w:space="0" w:color="000000"/>
            </w:tcBorders>
            <w:shd w:val="clear" w:color="auto" w:fill="auto"/>
          </w:tcPr>
          <w:p w:rsidR="004319CA" w:rsidRPr="004319CA" w:rsidRDefault="004319CA" w:rsidP="004319CA">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Совершенствовать умение согласовывать слова в предложениях: существительные с числительными (пять груш, трое ребят) и прилагательные с существительными (лягушка — зеленое брюшко). Помогать детям замечать неправильную постановку ударения в слове, ошибку в чередовании согласных, предоставлять возможность самостоятельно ее исправить.</w:t>
            </w:r>
          </w:p>
          <w:p w:rsidR="004319CA" w:rsidRPr="004319CA" w:rsidRDefault="004319CA" w:rsidP="004319CA">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Знакомить с разными способами образования слов (сахарница, хлебница; масленка, солонка; воспитатель, учитель, строитель). Упражнять в образовании однокоренных слов (медведь - медведица - медвежонок - медвежья), в том числе глаголов с приставками (забегал - выбежал - перебежал).</w:t>
            </w:r>
          </w:p>
          <w:p w:rsidR="004319CA" w:rsidRPr="004319CA" w:rsidRDefault="004319CA" w:rsidP="004319CA">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Помогать детям правильно употреблять существительные множественного числа в именительном и винительном падежах; глаголы в повелительном наклонении; прилагательные и наречия в сравнительной степени; несклоняемые существительные. Формировать умение составлять по образцу простые и сложные предложения. Совершенствовать умение пользоваться прямой и косвенной речью.</w:t>
            </w:r>
          </w:p>
          <w:p w:rsidR="004319CA" w:rsidRPr="004319CA" w:rsidRDefault="004319CA" w:rsidP="004319CA">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Развивать умение поддерживать беседу. Совершенствовать диалогическую форму речи. Поощрять попытки вызывать свою точку зрения, согласие или несогласие с ответом товарища. Развивать монологическую форму речи. Формировать умение связно, последовательно и выразительно пересказать небольшие сказки, рассказы.</w:t>
            </w:r>
          </w:p>
          <w:p w:rsidR="004319CA" w:rsidRPr="004319CA" w:rsidRDefault="004319CA" w:rsidP="004319CA">
            <w:pPr>
              <w:widowControl w:val="0"/>
              <w:shd w:val="clear" w:color="auto" w:fill="FFFFFF"/>
              <w:suppressAutoHyphens/>
              <w:autoSpaceDE w:val="0"/>
              <w:spacing w:after="0" w:line="200" w:lineRule="atLeast"/>
              <w:rPr>
                <w:rFonts w:ascii="Times New Roman" w:eastAsia="Times New Roman" w:hAnsi="Times New Roman" w:cs="Times New Roman"/>
                <w:sz w:val="20"/>
                <w:szCs w:val="20"/>
                <w:lang w:eastAsia="ar-SA"/>
              </w:rPr>
            </w:pPr>
            <w:r w:rsidRPr="004319CA">
              <w:rPr>
                <w:rFonts w:ascii="Times New Roman" w:eastAsia="Times New Roman" w:hAnsi="Times New Roman" w:cs="Times New Roman"/>
                <w:sz w:val="28"/>
                <w:szCs w:val="28"/>
                <w:lang w:eastAsia="ar-SA"/>
              </w:rPr>
              <w:t xml:space="preserve">Формировать умение (по плану и образцу) рассказывать о предмете, содержании сюжетной </w:t>
            </w:r>
            <w:r w:rsidRPr="004319CA">
              <w:rPr>
                <w:rFonts w:ascii="Times New Roman" w:eastAsia="Times New Roman" w:hAnsi="Times New Roman" w:cs="Times New Roman"/>
                <w:sz w:val="28"/>
                <w:szCs w:val="28"/>
                <w:lang w:eastAsia="ar-SA"/>
              </w:rPr>
              <w:lastRenderedPageBreak/>
              <w:t>картины, составлять рассказ по картинкам с последовательно развивающимся действием</w:t>
            </w:r>
          </w:p>
        </w:tc>
      </w:tr>
      <w:tr w:rsidR="004319CA" w:rsidRPr="004319CA" w:rsidTr="00AB4191">
        <w:tc>
          <w:tcPr>
            <w:tcW w:w="3213" w:type="dxa"/>
            <w:tcBorders>
              <w:left w:val="single" w:sz="1" w:space="0" w:color="000000"/>
              <w:bottom w:val="single" w:sz="1" w:space="0" w:color="000000"/>
            </w:tcBorders>
            <w:shd w:val="clear" w:color="auto" w:fill="auto"/>
          </w:tcPr>
          <w:p w:rsidR="004319CA" w:rsidRPr="004319CA" w:rsidRDefault="004319CA" w:rsidP="004319CA">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Развитие речевого творчества</w:t>
            </w:r>
          </w:p>
        </w:tc>
        <w:tc>
          <w:tcPr>
            <w:tcW w:w="6568" w:type="dxa"/>
            <w:tcBorders>
              <w:left w:val="single" w:sz="1" w:space="0" w:color="000000"/>
              <w:bottom w:val="single" w:sz="1" w:space="0" w:color="000000"/>
              <w:right w:val="single" w:sz="1" w:space="0" w:color="000000"/>
            </w:tcBorders>
            <w:shd w:val="clear" w:color="auto" w:fill="auto"/>
          </w:tcPr>
          <w:p w:rsidR="004319CA" w:rsidRPr="004319CA" w:rsidRDefault="004319CA" w:rsidP="004319CA">
            <w:pPr>
              <w:widowControl w:val="0"/>
              <w:shd w:val="clear" w:color="auto" w:fill="FFFFFF"/>
              <w:suppressAutoHyphens/>
              <w:autoSpaceDE w:val="0"/>
              <w:spacing w:after="0" w:line="200" w:lineRule="atLeast"/>
              <w:rPr>
                <w:rFonts w:ascii="Times New Roman" w:eastAsia="Times New Roman" w:hAnsi="Times New Roman" w:cs="Times New Roman"/>
                <w:sz w:val="20"/>
                <w:szCs w:val="20"/>
                <w:lang w:eastAsia="ar-SA"/>
              </w:rPr>
            </w:pPr>
            <w:r w:rsidRPr="004319CA">
              <w:rPr>
                <w:rFonts w:ascii="Times New Roman" w:eastAsia="Times New Roman" w:hAnsi="Times New Roman" w:cs="Times New Roman"/>
                <w:sz w:val="28"/>
                <w:szCs w:val="28"/>
                <w:lang w:eastAsia="ar-SA"/>
              </w:rPr>
              <w:t>Развивать умение составлять рассказы о событиях из личного опыта, придумывать свои концовки к сказкам. Формировать умение составлять небольшие рассказы творческого характера на тему, предложенную воспитателем</w:t>
            </w:r>
          </w:p>
        </w:tc>
      </w:tr>
      <w:tr w:rsidR="004319CA" w:rsidRPr="004319CA" w:rsidTr="00AB4191">
        <w:tc>
          <w:tcPr>
            <w:tcW w:w="3213" w:type="dxa"/>
            <w:tcBorders>
              <w:left w:val="single" w:sz="1" w:space="0" w:color="000000"/>
              <w:bottom w:val="single" w:sz="1" w:space="0" w:color="000000"/>
            </w:tcBorders>
            <w:shd w:val="clear" w:color="auto" w:fill="auto"/>
          </w:tcPr>
          <w:p w:rsidR="004319CA" w:rsidRPr="004319CA" w:rsidRDefault="004319CA" w:rsidP="004319CA">
            <w:pPr>
              <w:widowControl w:val="0"/>
              <w:shd w:val="clear" w:color="auto" w:fill="FFFFFF"/>
              <w:suppressAutoHyphens/>
              <w:autoSpaceDE w:val="0"/>
              <w:spacing w:after="0" w:line="200" w:lineRule="atLeast"/>
              <w:rPr>
                <w:rFonts w:ascii="Times New Roman" w:eastAsia="Times New Roman" w:hAnsi="Times New Roman" w:cs="Times New Roman"/>
                <w:spacing w:val="-2"/>
                <w:sz w:val="28"/>
                <w:szCs w:val="28"/>
                <w:lang w:eastAsia="ar-SA"/>
              </w:rPr>
            </w:pPr>
            <w:r w:rsidRPr="004319CA">
              <w:rPr>
                <w:rFonts w:ascii="Times New Roman" w:eastAsia="Times New Roman" w:hAnsi="Times New Roman" w:cs="Times New Roman"/>
                <w:sz w:val="28"/>
                <w:szCs w:val="28"/>
                <w:lang w:eastAsia="ar-SA"/>
              </w:rPr>
              <w:t>Развитие звуковой и интонационной культуры речи, фонематического слуха</w:t>
            </w:r>
          </w:p>
        </w:tc>
        <w:tc>
          <w:tcPr>
            <w:tcW w:w="6568" w:type="dxa"/>
            <w:tcBorders>
              <w:left w:val="single" w:sz="1" w:space="0" w:color="000000"/>
              <w:bottom w:val="single" w:sz="1" w:space="0" w:color="000000"/>
              <w:right w:val="single" w:sz="1" w:space="0" w:color="000000"/>
            </w:tcBorders>
            <w:shd w:val="clear" w:color="auto" w:fill="auto"/>
          </w:tcPr>
          <w:p w:rsidR="004319CA" w:rsidRPr="004319CA" w:rsidRDefault="004319CA" w:rsidP="004319CA">
            <w:pPr>
              <w:widowControl w:val="0"/>
              <w:shd w:val="clear" w:color="auto" w:fill="FFFFFF"/>
              <w:suppressAutoHyphens/>
              <w:autoSpaceDE w:val="0"/>
              <w:spacing w:after="0" w:line="200" w:lineRule="atLeast"/>
              <w:rPr>
                <w:rFonts w:ascii="Times New Roman" w:eastAsia="Times New Roman" w:hAnsi="Times New Roman" w:cs="Times New Roman"/>
                <w:sz w:val="20"/>
                <w:szCs w:val="20"/>
                <w:lang w:eastAsia="ar-SA"/>
              </w:rPr>
            </w:pPr>
            <w:r w:rsidRPr="004319CA">
              <w:rPr>
                <w:rFonts w:ascii="Times New Roman" w:eastAsia="Times New Roman" w:hAnsi="Times New Roman" w:cs="Times New Roman"/>
                <w:spacing w:val="-2"/>
                <w:sz w:val="28"/>
                <w:szCs w:val="28"/>
                <w:lang w:eastAsia="ar-SA"/>
              </w:rPr>
              <w:t>Закреплять правильное, отчетливое произнесение звуков. Учить раз</w:t>
            </w:r>
            <w:r w:rsidRPr="004319CA">
              <w:rPr>
                <w:rFonts w:ascii="Times New Roman" w:eastAsia="Times New Roman" w:hAnsi="Times New Roman" w:cs="Times New Roman"/>
                <w:spacing w:val="-1"/>
                <w:sz w:val="28"/>
                <w:szCs w:val="28"/>
                <w:lang w:eastAsia="ar-SA"/>
              </w:rPr>
              <w:t xml:space="preserve">личать на слух и отчетливо произносить сходные по артикуляции и </w:t>
            </w:r>
            <w:r w:rsidRPr="004319CA">
              <w:rPr>
                <w:rFonts w:ascii="Times New Roman" w:eastAsia="Times New Roman" w:hAnsi="Times New Roman" w:cs="Times New Roman"/>
                <w:sz w:val="28"/>
                <w:szCs w:val="28"/>
                <w:lang w:eastAsia="ar-SA"/>
              </w:rPr>
              <w:t>звучанию согласные звуки: с-з,с-ц,ш-ж, ч-ц,с-ш,ж-з,л-р. Продолжать развивать фонематический слух. Учить определять место звука в слове (начало, середина, конец). Отрабатывать интонационную выразительность речи</w:t>
            </w:r>
          </w:p>
        </w:tc>
      </w:tr>
      <w:tr w:rsidR="004319CA" w:rsidRPr="004319CA" w:rsidTr="00AB4191">
        <w:tc>
          <w:tcPr>
            <w:tcW w:w="3213" w:type="dxa"/>
            <w:tcBorders>
              <w:left w:val="single" w:sz="1" w:space="0" w:color="000000"/>
              <w:bottom w:val="single" w:sz="1" w:space="0" w:color="000000"/>
            </w:tcBorders>
            <w:shd w:val="clear" w:color="auto" w:fill="auto"/>
          </w:tcPr>
          <w:p w:rsidR="004319CA" w:rsidRPr="004319CA" w:rsidRDefault="004319CA" w:rsidP="004319CA">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Знакомство с книжной культурой, детской литературой, понимание на слух текстов различных жанров детской литературы</w:t>
            </w:r>
          </w:p>
        </w:tc>
        <w:tc>
          <w:tcPr>
            <w:tcW w:w="6568" w:type="dxa"/>
            <w:tcBorders>
              <w:left w:val="single" w:sz="1" w:space="0" w:color="000000"/>
              <w:bottom w:val="single" w:sz="1" w:space="0" w:color="000000"/>
              <w:right w:val="single" w:sz="1" w:space="0" w:color="000000"/>
            </w:tcBorders>
            <w:shd w:val="clear" w:color="auto" w:fill="auto"/>
          </w:tcPr>
          <w:p w:rsidR="004319CA" w:rsidRPr="004319CA" w:rsidRDefault="004319CA" w:rsidP="004319CA">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Продолжать развивать интерес детей к художественной и познавательной литературе. Учить внимательно и заинтересованно слушать сказки, рассказы, стихотворения; запоминать считалки, скороговорки, загадки. Прививать интерес к чтению больших произведений (по главам). Способствовать формированию эмоционального отношения к литературным произведениям.</w:t>
            </w:r>
          </w:p>
          <w:p w:rsidR="004319CA" w:rsidRPr="004319CA" w:rsidRDefault="004319CA" w:rsidP="004319CA">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Побуждать рассказывать о своем восприятии конкретного поступка литературного персонажа. Помогать детям понять скрытые мотивы поведения героев произведения. Воспитывать чуткость к художественному слову; зачитывать отрывки с наиболее яркими, запоминающимися описаниями, сравнениями, эпитетами. Учить вслушиваться в ритм и мелодику поэтического текста.</w:t>
            </w:r>
          </w:p>
          <w:p w:rsidR="004319CA" w:rsidRPr="004319CA" w:rsidRDefault="004319CA" w:rsidP="004319CA">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Помогать выразительно, с естественными интонациями читать стихи, участвовать в чтении текста по ролям, в инсценировках. Продолжать объяснять (с опорой на прочитанное произведение) доступные детям жанровые особенности сказок, рассказов, стихотворений.</w:t>
            </w:r>
          </w:p>
          <w:p w:rsidR="004319CA" w:rsidRPr="004319CA" w:rsidRDefault="004319CA" w:rsidP="004319CA">
            <w:pPr>
              <w:widowControl w:val="0"/>
              <w:shd w:val="clear" w:color="auto" w:fill="FFFFFF"/>
              <w:suppressAutoHyphens/>
              <w:autoSpaceDE w:val="0"/>
              <w:spacing w:after="0" w:line="200" w:lineRule="atLeast"/>
              <w:rPr>
                <w:rFonts w:ascii="Times New Roman" w:eastAsia="Times New Roman" w:hAnsi="Times New Roman" w:cs="Times New Roman"/>
                <w:sz w:val="20"/>
                <w:szCs w:val="20"/>
                <w:lang w:eastAsia="ar-SA"/>
              </w:rPr>
            </w:pPr>
            <w:r w:rsidRPr="004319CA">
              <w:rPr>
                <w:rFonts w:ascii="Times New Roman" w:eastAsia="Times New Roman" w:hAnsi="Times New Roman" w:cs="Times New Roman"/>
                <w:sz w:val="28"/>
                <w:szCs w:val="28"/>
                <w:lang w:eastAsia="ar-SA"/>
              </w:rPr>
              <w:t>Продолжать знакомить с книгами. Обращать внимание детей на оформление книги, на иллюстрации. Сравнивать иллюстрации разных художников к одному и тому же произведению</w:t>
            </w:r>
          </w:p>
        </w:tc>
      </w:tr>
      <w:tr w:rsidR="004319CA" w:rsidRPr="004319CA" w:rsidTr="00AB4191">
        <w:tc>
          <w:tcPr>
            <w:tcW w:w="3213" w:type="dxa"/>
            <w:tcBorders>
              <w:left w:val="single" w:sz="1" w:space="0" w:color="000000"/>
              <w:bottom w:val="single" w:sz="1" w:space="0" w:color="000000"/>
            </w:tcBorders>
            <w:shd w:val="clear" w:color="auto" w:fill="auto"/>
          </w:tcPr>
          <w:p w:rsidR="004319CA" w:rsidRPr="004319CA" w:rsidRDefault="004319CA" w:rsidP="004319CA">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 xml:space="preserve">Формирование звуковой аналитико - </w:t>
            </w:r>
            <w:r w:rsidRPr="004319CA">
              <w:rPr>
                <w:rFonts w:ascii="Times New Roman" w:eastAsia="Times New Roman" w:hAnsi="Times New Roman" w:cs="Times New Roman"/>
                <w:sz w:val="28"/>
                <w:szCs w:val="28"/>
                <w:lang w:eastAsia="ar-SA"/>
              </w:rPr>
              <w:lastRenderedPageBreak/>
              <w:t>синтетической активности как предпосылки обучения грамоте</w:t>
            </w:r>
          </w:p>
        </w:tc>
        <w:tc>
          <w:tcPr>
            <w:tcW w:w="6568" w:type="dxa"/>
            <w:tcBorders>
              <w:left w:val="single" w:sz="1" w:space="0" w:color="000000"/>
              <w:bottom w:val="single" w:sz="1" w:space="0" w:color="000000"/>
              <w:right w:val="single" w:sz="1" w:space="0" w:color="000000"/>
            </w:tcBorders>
            <w:shd w:val="clear" w:color="auto" w:fill="auto"/>
          </w:tcPr>
          <w:p w:rsidR="004319CA" w:rsidRPr="004319CA" w:rsidRDefault="004319CA" w:rsidP="004319CA">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lastRenderedPageBreak/>
              <w:t>Обучать детей звуковому анализу слов.</w:t>
            </w:r>
          </w:p>
          <w:p w:rsidR="004319CA" w:rsidRPr="004319CA" w:rsidRDefault="004319CA" w:rsidP="004319CA">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 xml:space="preserve">Формировать умение различать звуки по </w:t>
            </w:r>
            <w:r w:rsidRPr="004319CA">
              <w:rPr>
                <w:rFonts w:ascii="Times New Roman" w:eastAsia="Times New Roman" w:hAnsi="Times New Roman" w:cs="Times New Roman"/>
                <w:sz w:val="28"/>
                <w:szCs w:val="28"/>
                <w:lang w:eastAsia="ar-SA"/>
              </w:rPr>
              <w:lastRenderedPageBreak/>
              <w:t>количественному звучанию в слове.</w:t>
            </w:r>
          </w:p>
          <w:p w:rsidR="004319CA" w:rsidRPr="004319CA" w:rsidRDefault="004319CA" w:rsidP="004319CA">
            <w:pPr>
              <w:widowControl w:val="0"/>
              <w:shd w:val="clear" w:color="auto" w:fill="FFFFFF"/>
              <w:suppressAutoHyphens/>
              <w:autoSpaceDE w:val="0"/>
              <w:spacing w:after="0" w:line="200" w:lineRule="atLeast"/>
              <w:rPr>
                <w:rFonts w:ascii="Times New Roman" w:eastAsia="Times New Roman" w:hAnsi="Times New Roman" w:cs="Times New Roman"/>
                <w:sz w:val="20"/>
                <w:szCs w:val="20"/>
                <w:lang w:eastAsia="ar-SA"/>
              </w:rPr>
            </w:pPr>
            <w:r w:rsidRPr="004319CA">
              <w:rPr>
                <w:rFonts w:ascii="Times New Roman" w:eastAsia="Times New Roman" w:hAnsi="Times New Roman" w:cs="Times New Roman"/>
                <w:sz w:val="28"/>
                <w:szCs w:val="28"/>
                <w:lang w:eastAsia="ar-SA"/>
              </w:rPr>
              <w:t>Усвоить смыслоразличительную роль звука в слове. Развивать умение называть слова с определённым звуком в определённой позиции: в начале, середине, конце слов. Учить обследовать звуковую структуру слова. Научить детей пользоваться звуковой схемой слова. Научить ребёнка различать звуки: гласные, согласные, твёрдые, мягкие, глухие, звонкие. Ознакомление со слоговым строением слова. Формировать умение делить слова на слоги, определять количество слогов в слове, определять ударный слог. Ознакомление со словесным составом предложения</w:t>
            </w:r>
          </w:p>
        </w:tc>
      </w:tr>
      <w:tr w:rsidR="004319CA" w:rsidRPr="004319CA" w:rsidTr="00AB4191">
        <w:tc>
          <w:tcPr>
            <w:tcW w:w="9781" w:type="dxa"/>
            <w:gridSpan w:val="2"/>
            <w:tcBorders>
              <w:left w:val="single" w:sz="1" w:space="0" w:color="000000"/>
              <w:bottom w:val="single" w:sz="1" w:space="0" w:color="000000"/>
              <w:right w:val="single" w:sz="1" w:space="0" w:color="000000"/>
            </w:tcBorders>
            <w:shd w:val="clear" w:color="auto" w:fill="auto"/>
          </w:tcPr>
          <w:p w:rsidR="004319CA" w:rsidRPr="004319CA" w:rsidRDefault="004319CA" w:rsidP="004319CA">
            <w:pPr>
              <w:widowControl w:val="0"/>
              <w:shd w:val="clear" w:color="auto" w:fill="FFFFFF"/>
              <w:suppressAutoHyphens/>
              <w:autoSpaceDE w:val="0"/>
              <w:spacing w:after="0" w:line="200" w:lineRule="atLeast"/>
              <w:jc w:val="center"/>
              <w:rPr>
                <w:rFonts w:ascii="Times New Roman" w:eastAsia="Times New Roman" w:hAnsi="Times New Roman" w:cs="Times New Roman"/>
                <w:sz w:val="20"/>
                <w:szCs w:val="20"/>
                <w:lang w:eastAsia="ar-SA"/>
              </w:rPr>
            </w:pPr>
            <w:r w:rsidRPr="004319CA">
              <w:rPr>
                <w:rFonts w:ascii="Times New Roman" w:eastAsia="Times New Roman" w:hAnsi="Times New Roman" w:cs="Times New Roman"/>
                <w:b/>
                <w:bCs/>
                <w:i/>
                <w:iCs/>
                <w:sz w:val="28"/>
                <w:szCs w:val="28"/>
                <w:lang w:eastAsia="ar-SA"/>
              </w:rPr>
              <w:t>Художественно-эстетическое развитие</w:t>
            </w:r>
          </w:p>
        </w:tc>
      </w:tr>
      <w:tr w:rsidR="004319CA" w:rsidRPr="004319CA" w:rsidTr="00AB4191">
        <w:tc>
          <w:tcPr>
            <w:tcW w:w="3213" w:type="dxa"/>
            <w:tcBorders>
              <w:left w:val="single" w:sz="1" w:space="0" w:color="000000"/>
              <w:bottom w:val="single" w:sz="1" w:space="0" w:color="000000"/>
            </w:tcBorders>
            <w:shd w:val="clear" w:color="auto" w:fill="auto"/>
          </w:tcPr>
          <w:p w:rsidR="004319CA" w:rsidRPr="004319CA" w:rsidRDefault="004319CA" w:rsidP="004319CA">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Развитие предпосылок цен</w:t>
            </w:r>
            <w:r w:rsidRPr="004319CA">
              <w:rPr>
                <w:rFonts w:ascii="Times New Roman" w:eastAsia="Times New Roman" w:hAnsi="Times New Roman" w:cs="Times New Roman"/>
                <w:spacing w:val="-1"/>
                <w:sz w:val="28"/>
                <w:szCs w:val="28"/>
                <w:lang w:eastAsia="ar-SA"/>
              </w:rPr>
              <w:t>ностно-смыслового    воспри</w:t>
            </w:r>
            <w:r w:rsidRPr="004319CA">
              <w:rPr>
                <w:rFonts w:ascii="Times New Roman" w:eastAsia="Times New Roman" w:hAnsi="Times New Roman" w:cs="Times New Roman"/>
                <w:sz w:val="28"/>
                <w:szCs w:val="28"/>
                <w:lang w:eastAsia="ar-SA"/>
              </w:rPr>
              <w:t>ятия и понимания произведений искусства (словесного, музыкального,        изобразительного), мира природы</w:t>
            </w:r>
          </w:p>
        </w:tc>
        <w:tc>
          <w:tcPr>
            <w:tcW w:w="6568" w:type="dxa"/>
            <w:tcBorders>
              <w:left w:val="single" w:sz="1" w:space="0" w:color="000000"/>
              <w:bottom w:val="single" w:sz="1" w:space="0" w:color="000000"/>
              <w:right w:val="single" w:sz="1" w:space="0" w:color="000000"/>
            </w:tcBorders>
            <w:shd w:val="clear" w:color="auto" w:fill="auto"/>
          </w:tcPr>
          <w:p w:rsidR="004319CA" w:rsidRPr="004319CA" w:rsidRDefault="004319CA" w:rsidP="004319CA">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Продолжать развивать интерес и любовь к музыке, музыкальную отзывчивость на нее.</w:t>
            </w:r>
          </w:p>
          <w:p w:rsidR="004319CA" w:rsidRPr="004319CA" w:rsidRDefault="004319CA" w:rsidP="004319CA">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Формировать музыкальную культуру на основе знакомства с классической, народной и современной музыкой; со структурой 2-и 3-частного музыкального произведения, с построением песни. Продолжать знакомить с композиторами.</w:t>
            </w:r>
          </w:p>
          <w:p w:rsidR="004319CA" w:rsidRPr="004319CA" w:rsidRDefault="004319CA" w:rsidP="004319CA">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Воспитывать культуру поведения при посещении концертных залов, театров (не шуметь, не мешать другим зрителям наслаждаться музыкой или смотреть спектакль).</w:t>
            </w:r>
          </w:p>
          <w:p w:rsidR="004319CA" w:rsidRPr="004319CA" w:rsidRDefault="004319CA" w:rsidP="004319CA">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Продолжать совершенствовать умение передавать в рисунке образы предметов, объектов,  персонажей  сказок, литературных произведений. Обращать внимание детей на отличия предметов по форме, величине, пропорциям частей; побуждать их передавать эти отличия в рисунках.</w:t>
            </w:r>
          </w:p>
          <w:p w:rsidR="004319CA" w:rsidRPr="004319CA" w:rsidRDefault="004319CA" w:rsidP="004319CA">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Закреплять умение передавать положение предметов в пространстве на листе бумаги, обращать внимание детей на то, что предметы могут по-разному располагаться на плоскости (стоять, лежать, менять положение: живые существа могут двигаться, менять позы, дерево в ветреный день — наклоняться и т. д.); передавать движения фигур.</w:t>
            </w:r>
          </w:p>
          <w:p w:rsidR="004319CA" w:rsidRPr="004319CA" w:rsidRDefault="004319CA" w:rsidP="004319CA">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 xml:space="preserve">Способствовать овладению композиционными умениями: учить располагать изображение на листе с учетом его пропорций (если предмет вытянут в высоту, располагать его на листе по вертикали; если он вытянут в ширину, например, не очень высокий, но длинный дом, располагать его по горизонтали). </w:t>
            </w:r>
            <w:r w:rsidRPr="004319CA">
              <w:rPr>
                <w:rFonts w:ascii="Times New Roman" w:eastAsia="Times New Roman" w:hAnsi="Times New Roman" w:cs="Times New Roman"/>
                <w:sz w:val="28"/>
                <w:szCs w:val="28"/>
                <w:lang w:eastAsia="ar-SA"/>
              </w:rPr>
              <w:lastRenderedPageBreak/>
              <w:t>Закреплять способы и приемы рисования различными изобразительными материалами (цветные карандаши, гуашь, акварель, цветные мелки, пастель, сангина, угольный карандаш, фломастеры, разнообразные кисти и т.п.).</w:t>
            </w:r>
          </w:p>
          <w:p w:rsidR="004319CA" w:rsidRPr="004319CA" w:rsidRDefault="004319CA" w:rsidP="004319CA">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Вырабатывать навык рисования контура предмета простым карандашом с легким нажимом на него, чтобы при последующем закрашивании изображения не оставалось жестких, грубых линий, пачкающих рисунок.</w:t>
            </w:r>
          </w:p>
          <w:p w:rsidR="004319CA" w:rsidRPr="004319CA" w:rsidRDefault="004319CA" w:rsidP="004319CA">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Закреплять умение рисовать акварелью в соответствии с ее спецификой (прозрачностью и легкостью цвета, плавностью перехода одного цвета в другой).</w:t>
            </w:r>
          </w:p>
          <w:p w:rsidR="004319CA" w:rsidRPr="004319CA" w:rsidRDefault="004319CA" w:rsidP="004319CA">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Совершенствовать умение детей рисовать кистью разными способами: широкие линии - всем ворсом, тонкие - концом кисти; наносить мазки, прикладывая кисть всем ворсом к бумаге, рисовать концом кисти мелкие пятнышки.</w:t>
            </w:r>
          </w:p>
          <w:p w:rsidR="004319CA" w:rsidRPr="004319CA" w:rsidRDefault="004319CA" w:rsidP="004319CA">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Знакомить с новыми цветами (фиолетовый) и оттенками (голубой, розовый, темно-зеленый, сиреневый), развивать чувство цвета. Учить смешивать краски для получения новых цветов и оттенков (при рисовании гуашью) и высветлять цвет, добавляя в краску воду (при рисовании акварелью). При рисовании карандашами учить передавать оттенки цвета, регулируя нажим на карандаш. В карандашном исполнении дети могут, регулируя нажим, передать до трех оттенков цвета.</w:t>
            </w:r>
          </w:p>
          <w:p w:rsidR="004319CA" w:rsidRPr="004319CA" w:rsidRDefault="004319CA" w:rsidP="004319CA">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Подводить детей к созданию сюжетных компартий на темы окружающей жизни и на темы литературных произведений («Кого встретил Колобок?», «Два жадных медвежонка!», «Где обедал воробей!?» и др.).</w:t>
            </w:r>
          </w:p>
          <w:p w:rsidR="004319CA" w:rsidRPr="004319CA" w:rsidRDefault="004319CA" w:rsidP="004319CA">
            <w:pPr>
              <w:widowControl w:val="0"/>
              <w:shd w:val="clear" w:color="auto" w:fill="FFFFFF"/>
              <w:suppressAutoHyphens/>
              <w:autoSpaceDE w:val="0"/>
              <w:spacing w:after="0" w:line="200" w:lineRule="atLeast"/>
              <w:rPr>
                <w:rFonts w:ascii="Times New Roman" w:eastAsia="Times New Roman" w:hAnsi="Times New Roman" w:cs="Times New Roman"/>
                <w:spacing w:val="-1"/>
                <w:sz w:val="28"/>
                <w:szCs w:val="28"/>
                <w:lang w:eastAsia="ar-SA"/>
              </w:rPr>
            </w:pPr>
            <w:r w:rsidRPr="004319CA">
              <w:rPr>
                <w:rFonts w:ascii="Times New Roman" w:eastAsia="Times New Roman" w:hAnsi="Times New Roman" w:cs="Times New Roman"/>
                <w:sz w:val="28"/>
                <w:szCs w:val="28"/>
                <w:lang w:eastAsia="ar-SA"/>
              </w:rPr>
              <w:t xml:space="preserve">Обращать внимание детей на соотношение по величине разных предметов в сюжете (дома большие, деревья высокие и низкие; люди меньше домов, но больше растущих на лугу цветов). Продолжать знакомить детей с изделиями народных промыслов, закреплять и углублять знания о дымковской и филимоновской игрушках и их росписи; предлагать создавать изображения по мотивам народной декоративной росписи, знакомить с ее цветовым строем и элементами композиции, добиваться </w:t>
            </w:r>
            <w:r w:rsidRPr="004319CA">
              <w:rPr>
                <w:rFonts w:ascii="Times New Roman" w:eastAsia="Times New Roman" w:hAnsi="Times New Roman" w:cs="Times New Roman"/>
                <w:sz w:val="28"/>
                <w:szCs w:val="28"/>
                <w:lang w:eastAsia="ar-SA"/>
              </w:rPr>
              <w:lastRenderedPageBreak/>
              <w:t>большего разнообразия используемых элементов. Продолжать знакомить с Городецкой росписью, ее цветовым решением, спецификой создания декоративных цветов (как правило, не чистых тонов, а оттенков), учить использовать для украшения оживки.</w:t>
            </w:r>
          </w:p>
          <w:p w:rsidR="004319CA" w:rsidRPr="004319CA" w:rsidRDefault="004319CA" w:rsidP="004319CA">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4319CA">
              <w:rPr>
                <w:rFonts w:ascii="Times New Roman" w:eastAsia="Times New Roman" w:hAnsi="Times New Roman" w:cs="Times New Roman"/>
                <w:spacing w:val="-1"/>
                <w:sz w:val="28"/>
                <w:szCs w:val="28"/>
                <w:lang w:eastAsia="ar-SA"/>
              </w:rPr>
              <w:t xml:space="preserve">Познакомить с росписью Полхов-Майдана. Включать Городецкую </w:t>
            </w:r>
            <w:r w:rsidRPr="004319CA">
              <w:rPr>
                <w:rFonts w:ascii="Times New Roman" w:eastAsia="Times New Roman" w:hAnsi="Times New Roman" w:cs="Times New Roman"/>
                <w:sz w:val="28"/>
                <w:szCs w:val="28"/>
                <w:lang w:eastAsia="ar-SA"/>
              </w:rPr>
              <w:t xml:space="preserve">и полхов-майданскую росписи в творческую работу детей, помогать осваивать специфику этих видов росписи. Знакомить с региональным семикаракорским декоративным искусством, </w:t>
            </w:r>
            <w:r w:rsidRPr="004319CA">
              <w:rPr>
                <w:rFonts w:ascii="Times New Roman" w:eastAsia="Times New Roman" w:hAnsi="Times New Roman" w:cs="Times New Roman"/>
                <w:i/>
                <w:iCs/>
                <w:sz w:val="28"/>
                <w:szCs w:val="28"/>
                <w:lang w:eastAsia="ar-SA"/>
              </w:rPr>
              <w:t xml:space="preserve">Предлагать детям составлять узоры по мотивам городецкой, </w:t>
            </w:r>
            <w:r w:rsidRPr="004319CA">
              <w:rPr>
                <w:rFonts w:ascii="Times New Roman" w:eastAsia="Times New Roman" w:hAnsi="Times New Roman" w:cs="Times New Roman"/>
                <w:i/>
                <w:iCs/>
                <w:spacing w:val="-2"/>
                <w:sz w:val="28"/>
                <w:szCs w:val="28"/>
                <w:lang w:eastAsia="ar-SA"/>
              </w:rPr>
              <w:t>полхов-майданской, гжельской, семикаракорской росписи: знако</w:t>
            </w:r>
            <w:r w:rsidRPr="004319CA">
              <w:rPr>
                <w:rFonts w:ascii="Times New Roman" w:eastAsia="Times New Roman" w:hAnsi="Times New Roman" w:cs="Times New Roman"/>
                <w:i/>
                <w:iCs/>
                <w:spacing w:val="-2"/>
                <w:sz w:val="28"/>
                <w:szCs w:val="28"/>
                <w:lang w:eastAsia="ar-SA"/>
              </w:rPr>
              <w:softHyphen/>
            </w:r>
            <w:r w:rsidRPr="004319CA">
              <w:rPr>
                <w:rFonts w:ascii="Times New Roman" w:eastAsia="Times New Roman" w:hAnsi="Times New Roman" w:cs="Times New Roman"/>
                <w:i/>
                <w:iCs/>
                <w:sz w:val="28"/>
                <w:szCs w:val="28"/>
                <w:lang w:eastAsia="ar-SA"/>
              </w:rPr>
              <w:t>мить с характерными элементами (бутоны, цветы, листья, травка, усики, завитки, оживки').</w:t>
            </w:r>
          </w:p>
          <w:p w:rsidR="004319CA" w:rsidRPr="004319CA" w:rsidRDefault="004319CA" w:rsidP="004319CA">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Вызывать желание создавать узоры на листах в форме народного изделия (поднос, солонка, чашка, розетка и др.). Для развития творчества в декоративной деятельности учить использовать декоративные ткани. Предоставлять детям бумагу в форме одежды и головных уборов (кокошник, платок, свитер и др.), предметов быта (салфетка, полотенце).</w:t>
            </w:r>
          </w:p>
          <w:p w:rsidR="004319CA" w:rsidRPr="004319CA" w:rsidRDefault="004319CA" w:rsidP="004319CA">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Закреплять умение ритмично располагать узор. Предлагать расписывать бумажные силуэты и объемные фигуры. Продолжать знакомить детей с особенностями лепки из глины, пластилина и пластической массы.</w:t>
            </w:r>
          </w:p>
          <w:p w:rsidR="004319CA" w:rsidRPr="004319CA" w:rsidRDefault="004319CA" w:rsidP="004319CA">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 xml:space="preserve">Развивать умение лепить с натуры и по представлению знакомые предметы (овощи, фрукты, грибы, посуда, игрушки); передавать их характерные особенности. Совершенствовать умение лепить посуду из целого куска глины и пластилина ленточным способом. Закреплять умение лепить предметы пластическим, конструктивным и комбинированным способами. Формировать умение сглаживать поверхность формы, делать предметы устойчивыми. Закреплять умение передавать в лепке выразительность образа, лепить фигуры человека и животных в движении, объединять небольшие группы предметов в несложные сюжеты (в коллективных композициях): «Курица с цыплятами», «Два жадных медвежонка нашли сыр», «Дети на </w:t>
            </w:r>
            <w:r w:rsidRPr="004319CA">
              <w:rPr>
                <w:rFonts w:ascii="Times New Roman" w:eastAsia="Times New Roman" w:hAnsi="Times New Roman" w:cs="Times New Roman"/>
                <w:sz w:val="28"/>
                <w:szCs w:val="28"/>
                <w:lang w:eastAsia="ar-SA"/>
              </w:rPr>
              <w:lastRenderedPageBreak/>
              <w:t>прогулке» и др.</w:t>
            </w:r>
          </w:p>
          <w:p w:rsidR="004319CA" w:rsidRPr="004319CA" w:rsidRDefault="004319CA" w:rsidP="004319CA">
            <w:pPr>
              <w:widowControl w:val="0"/>
              <w:shd w:val="clear" w:color="auto" w:fill="FFFFFF"/>
              <w:suppressAutoHyphens/>
              <w:autoSpaceDE w:val="0"/>
              <w:spacing w:after="0" w:line="200" w:lineRule="atLeast"/>
              <w:rPr>
                <w:rFonts w:ascii="Times New Roman" w:eastAsia="Times New Roman" w:hAnsi="Times New Roman" w:cs="Times New Roman"/>
                <w:spacing w:val="-2"/>
                <w:sz w:val="28"/>
                <w:szCs w:val="28"/>
                <w:lang w:eastAsia="ar-SA"/>
              </w:rPr>
            </w:pPr>
            <w:r w:rsidRPr="004319CA">
              <w:rPr>
                <w:rFonts w:ascii="Times New Roman" w:eastAsia="Times New Roman" w:hAnsi="Times New Roman" w:cs="Times New Roman"/>
                <w:sz w:val="28"/>
                <w:szCs w:val="28"/>
                <w:lang w:eastAsia="ar-SA"/>
              </w:rPr>
              <w:t>Формировать умение лепить по представлению героев литературных произведений (Медведь и Колобок, Лиса и Зайчик, Машенька и Медведь и т.п.). Развивать творчество, инициативу. Продолжать формировать умение лепить мелкие детали; пользуясь стекой, наносить рисунок чешуек у рыбки, обозначать глаза, шерсть животного, перышки птицы, узор, складки на одежде людей и т.п.</w:t>
            </w:r>
          </w:p>
          <w:p w:rsidR="004319CA" w:rsidRPr="004319CA" w:rsidRDefault="004319CA" w:rsidP="004319CA">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4319CA">
              <w:rPr>
                <w:rFonts w:ascii="Times New Roman" w:eastAsia="Times New Roman" w:hAnsi="Times New Roman" w:cs="Times New Roman"/>
                <w:spacing w:val="-2"/>
                <w:sz w:val="28"/>
                <w:szCs w:val="28"/>
                <w:lang w:eastAsia="ar-SA"/>
              </w:rPr>
              <w:t xml:space="preserve">Продолжать формировать технические умения и навыки работы с </w:t>
            </w:r>
            <w:r w:rsidRPr="004319CA">
              <w:rPr>
                <w:rFonts w:ascii="Times New Roman" w:eastAsia="Times New Roman" w:hAnsi="Times New Roman" w:cs="Times New Roman"/>
                <w:sz w:val="28"/>
                <w:szCs w:val="28"/>
                <w:lang w:eastAsia="ar-SA"/>
              </w:rPr>
              <w:t xml:space="preserve">разнообразными материалами для лепки; побуждать использовать </w:t>
            </w:r>
            <w:r w:rsidRPr="004319CA">
              <w:rPr>
                <w:rFonts w:ascii="Times New Roman" w:eastAsia="Times New Roman" w:hAnsi="Times New Roman" w:cs="Times New Roman"/>
                <w:spacing w:val="-3"/>
                <w:sz w:val="28"/>
                <w:szCs w:val="28"/>
                <w:lang w:eastAsia="ar-SA"/>
              </w:rPr>
              <w:t xml:space="preserve">дополнительные материалы (косточки, зернышки, бусинки и т.д.). </w:t>
            </w:r>
          </w:p>
          <w:p w:rsidR="004319CA" w:rsidRPr="004319CA" w:rsidRDefault="004319CA" w:rsidP="004319CA">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Закреплять навыки аккуратной лепки.</w:t>
            </w:r>
          </w:p>
          <w:p w:rsidR="004319CA" w:rsidRPr="004319CA" w:rsidRDefault="004319CA" w:rsidP="004319CA">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Закреплять привычку тщательно мыть руки по окончании лепки. Продолжать знакомить детей с особенностями декоративной лепки. Формировать интерес и эстетическое отношение к предметам народного декоративно-прикладного искусства. Закреплять умение лепить птиц, животных, людей по типу народных игрушек, передавая их характерные особенности (дымковской, филимоновской, каргопольской и др.).</w:t>
            </w:r>
          </w:p>
          <w:p w:rsidR="004319CA" w:rsidRPr="004319CA" w:rsidRDefault="004319CA" w:rsidP="004319CA">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 xml:space="preserve">Формировать умение украшать узорами предметы декоративного искусства. Учить расписывать изделия гуашью, украшать их налетами и углубленным рельефом, использовать стеку. Учить сглаживать неровности вылепленного изображения, обмакивая пальцы в воду, когда это необходимо для передачи образа. Закреплять умение разрезать бумагу на короткие и длинные полоски; вырезать круги из квадратов, овалы из прямоугольников, преобразовывать одни геометрические фигуры в другие (квадрат - в два - четыре треугольника, прямоугольник - в полоски, квадраты или маленькие прямоугольники), создавать из этих фигур изображения разных предметов или декоративные композиции. Формировать умение вырезать одинаковые фигуры или их детали из бумаги, сложенной гармошкой, а симметричные изображения -из бумаги, меженной пополам (стакан, ваза, цветок и др.). </w:t>
            </w:r>
          </w:p>
          <w:p w:rsidR="004319CA" w:rsidRPr="004319CA" w:rsidRDefault="004319CA" w:rsidP="004319CA">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С целью создания выразительных образов познакомить с приемом обрывания.</w:t>
            </w:r>
          </w:p>
          <w:p w:rsidR="004319CA" w:rsidRPr="004319CA" w:rsidRDefault="004319CA" w:rsidP="004319CA">
            <w:pPr>
              <w:widowControl w:val="0"/>
              <w:shd w:val="clear" w:color="auto" w:fill="FFFFFF"/>
              <w:suppressAutoHyphens/>
              <w:autoSpaceDE w:val="0"/>
              <w:spacing w:after="0" w:line="200" w:lineRule="atLeast"/>
              <w:rPr>
                <w:rFonts w:ascii="Times New Roman" w:eastAsia="Times New Roman" w:hAnsi="Times New Roman" w:cs="Times New Roman"/>
                <w:sz w:val="20"/>
                <w:szCs w:val="20"/>
                <w:lang w:eastAsia="ar-SA"/>
              </w:rPr>
            </w:pPr>
            <w:r w:rsidRPr="004319CA">
              <w:rPr>
                <w:rFonts w:ascii="Times New Roman" w:eastAsia="Times New Roman" w:hAnsi="Times New Roman" w:cs="Times New Roman"/>
                <w:sz w:val="28"/>
                <w:szCs w:val="28"/>
                <w:lang w:eastAsia="ar-SA"/>
              </w:rPr>
              <w:lastRenderedPageBreak/>
              <w:t xml:space="preserve">Побуждать создавать предметные и сюжетные композиции, дополнять их деталями, обогащающими изображения.  </w:t>
            </w:r>
          </w:p>
        </w:tc>
      </w:tr>
      <w:tr w:rsidR="004319CA" w:rsidRPr="004319CA" w:rsidTr="00AB4191">
        <w:tc>
          <w:tcPr>
            <w:tcW w:w="3213" w:type="dxa"/>
            <w:tcBorders>
              <w:left w:val="single" w:sz="1" w:space="0" w:color="000000"/>
              <w:bottom w:val="single" w:sz="1" w:space="0" w:color="000000"/>
            </w:tcBorders>
            <w:shd w:val="clear" w:color="auto" w:fill="auto"/>
          </w:tcPr>
          <w:p w:rsidR="004319CA" w:rsidRPr="004319CA" w:rsidRDefault="004319CA" w:rsidP="004319CA">
            <w:pPr>
              <w:widowControl w:val="0"/>
              <w:shd w:val="clear" w:color="auto" w:fill="FFFFFF"/>
              <w:suppressAutoHyphens/>
              <w:autoSpaceDE w:val="0"/>
              <w:spacing w:after="0" w:line="200" w:lineRule="atLeast"/>
              <w:rPr>
                <w:rFonts w:ascii="Times New Roman" w:eastAsia="Times New Roman" w:hAnsi="Times New Roman" w:cs="Times New Roman"/>
                <w:spacing w:val="-1"/>
                <w:sz w:val="28"/>
                <w:szCs w:val="28"/>
                <w:lang w:eastAsia="ar-SA"/>
              </w:rPr>
            </w:pPr>
            <w:r w:rsidRPr="004319CA">
              <w:rPr>
                <w:rFonts w:ascii="Times New Roman" w:eastAsia="Times New Roman" w:hAnsi="Times New Roman" w:cs="Times New Roman"/>
                <w:sz w:val="28"/>
                <w:szCs w:val="28"/>
                <w:lang w:eastAsia="ar-SA"/>
              </w:rPr>
              <w:lastRenderedPageBreak/>
              <w:t>Становление эстетического отношения к окружающему миру</w:t>
            </w:r>
          </w:p>
        </w:tc>
        <w:tc>
          <w:tcPr>
            <w:tcW w:w="6568" w:type="dxa"/>
            <w:tcBorders>
              <w:left w:val="single" w:sz="1" w:space="0" w:color="000000"/>
              <w:bottom w:val="single" w:sz="1" w:space="0" w:color="000000"/>
              <w:right w:val="single" w:sz="1" w:space="0" w:color="000000"/>
            </w:tcBorders>
            <w:shd w:val="clear" w:color="auto" w:fill="auto"/>
          </w:tcPr>
          <w:p w:rsidR="004319CA" w:rsidRPr="004319CA" w:rsidRDefault="004319CA" w:rsidP="004319CA">
            <w:pPr>
              <w:widowControl w:val="0"/>
              <w:shd w:val="clear" w:color="auto" w:fill="FFFFFF"/>
              <w:suppressAutoHyphens/>
              <w:autoSpaceDE w:val="0"/>
              <w:spacing w:after="0" w:line="200" w:lineRule="atLeast"/>
              <w:rPr>
                <w:rFonts w:ascii="Times New Roman" w:eastAsia="Times New Roman" w:hAnsi="Times New Roman" w:cs="Times New Roman"/>
                <w:spacing w:val="-1"/>
                <w:sz w:val="28"/>
                <w:szCs w:val="28"/>
                <w:lang w:eastAsia="ar-SA"/>
              </w:rPr>
            </w:pPr>
            <w:r w:rsidRPr="004319CA">
              <w:rPr>
                <w:rFonts w:ascii="Times New Roman" w:eastAsia="Times New Roman" w:hAnsi="Times New Roman" w:cs="Times New Roman"/>
                <w:spacing w:val="-1"/>
                <w:sz w:val="28"/>
                <w:szCs w:val="28"/>
                <w:lang w:eastAsia="ar-SA"/>
              </w:rPr>
              <w:t>Развивать эстетические чувства, эмоции, эстетический вкус, эстетическое восприятие, интерес к искусству. Формировать умение соот</w:t>
            </w:r>
            <w:r w:rsidRPr="004319CA">
              <w:rPr>
                <w:rFonts w:ascii="Times New Roman" w:eastAsia="Times New Roman" w:hAnsi="Times New Roman" w:cs="Times New Roman"/>
                <w:sz w:val="28"/>
                <w:szCs w:val="28"/>
                <w:lang w:eastAsia="ar-SA"/>
              </w:rPr>
              <w:t xml:space="preserve">носить художественный образ и средства выразительности, характеризующие его в разных видах искусства, подбирать материал и </w:t>
            </w:r>
            <w:r w:rsidRPr="004319CA">
              <w:rPr>
                <w:rFonts w:ascii="Times New Roman" w:eastAsia="Times New Roman" w:hAnsi="Times New Roman" w:cs="Times New Roman"/>
                <w:spacing w:val="-2"/>
                <w:sz w:val="28"/>
                <w:szCs w:val="28"/>
                <w:lang w:eastAsia="ar-SA"/>
              </w:rPr>
              <w:t xml:space="preserve">пособия для самостоятельной художественной деятельности. </w:t>
            </w:r>
            <w:r w:rsidRPr="004319CA">
              <w:rPr>
                <w:rFonts w:ascii="Times New Roman" w:eastAsia="Times New Roman" w:hAnsi="Times New Roman" w:cs="Times New Roman"/>
                <w:sz w:val="28"/>
                <w:szCs w:val="28"/>
                <w:lang w:eastAsia="ar-SA"/>
              </w:rPr>
              <w:t xml:space="preserve">Подвести детей к понятиям «народное искусство», «виды и жанры народного искусства». Расширять представления детей о народном искусстве, фольклоре, музыке и художественных промыслах. Развивать интерес к участию в фольклорных праздниках. Формировать бережное отношение к произведениям искусства. Продолжать развивать интерес детей к изобразительной деятельности, обогащать сенсорный опыт, развивая органы восприятия: зрение, слух, обоняние, осязание, вкус; закреплять знания об основных формах предметов и объектов природы. Развивать эстетическое восприятие, умение созерцать красоту окружающего мира. В процессе восприятия предметов и явлений </w:t>
            </w:r>
            <w:r w:rsidRPr="004319CA">
              <w:rPr>
                <w:rFonts w:ascii="Times New Roman" w:eastAsia="Times New Roman" w:hAnsi="Times New Roman" w:cs="Times New Roman"/>
                <w:spacing w:val="-3"/>
                <w:sz w:val="28"/>
                <w:szCs w:val="28"/>
                <w:lang w:eastAsia="ar-SA"/>
              </w:rPr>
              <w:t xml:space="preserve">развивать мыслительные операции: анализ, сравнение, уподобление </w:t>
            </w:r>
            <w:r w:rsidRPr="004319CA">
              <w:rPr>
                <w:rFonts w:ascii="Times New Roman" w:eastAsia="Times New Roman" w:hAnsi="Times New Roman" w:cs="Times New Roman"/>
                <w:spacing w:val="-1"/>
                <w:sz w:val="28"/>
                <w:szCs w:val="28"/>
                <w:lang w:eastAsia="ar-SA"/>
              </w:rPr>
              <w:t xml:space="preserve">(на что похоже), установление сходства и различия предметов и их </w:t>
            </w:r>
            <w:r w:rsidRPr="004319CA">
              <w:rPr>
                <w:rFonts w:ascii="Times New Roman" w:eastAsia="Times New Roman" w:hAnsi="Times New Roman" w:cs="Times New Roman"/>
                <w:sz w:val="28"/>
                <w:szCs w:val="28"/>
                <w:lang w:eastAsia="ar-SA"/>
              </w:rPr>
              <w:t xml:space="preserve">частей, выделение общего и единичного, характерных признаков, обобщение. Обращать внимание на передачу в изображении не только основных свойств предметов (форма, величина, цвет), но и </w:t>
            </w:r>
            <w:r w:rsidRPr="004319CA">
              <w:rPr>
                <w:rFonts w:ascii="Times New Roman" w:eastAsia="Times New Roman" w:hAnsi="Times New Roman" w:cs="Times New Roman"/>
                <w:spacing w:val="-1"/>
                <w:sz w:val="28"/>
                <w:szCs w:val="28"/>
                <w:lang w:eastAsia="ar-SA"/>
              </w:rPr>
              <w:t>характерных деталей, соотношение предметов и их частей по вели</w:t>
            </w:r>
            <w:r w:rsidRPr="004319CA">
              <w:rPr>
                <w:rFonts w:ascii="Times New Roman" w:eastAsia="Times New Roman" w:hAnsi="Times New Roman" w:cs="Times New Roman"/>
                <w:spacing w:val="-3"/>
                <w:sz w:val="28"/>
                <w:szCs w:val="28"/>
                <w:lang w:eastAsia="ar-SA"/>
              </w:rPr>
              <w:t xml:space="preserve">чине, высоте, расположению относительно друг друга. </w:t>
            </w:r>
          </w:p>
          <w:p w:rsidR="004319CA" w:rsidRPr="004319CA" w:rsidRDefault="004319CA" w:rsidP="004319CA">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4319CA">
              <w:rPr>
                <w:rFonts w:ascii="Times New Roman" w:eastAsia="Times New Roman" w:hAnsi="Times New Roman" w:cs="Times New Roman"/>
                <w:spacing w:val="-1"/>
                <w:sz w:val="28"/>
                <w:szCs w:val="28"/>
                <w:lang w:eastAsia="ar-SA"/>
              </w:rPr>
              <w:t xml:space="preserve">Развивать способность наблюдать, всматриваться (вслушиваться) в явления и объекты природы, замечать их изменения (например, как </w:t>
            </w:r>
            <w:r w:rsidRPr="004319CA">
              <w:rPr>
                <w:rFonts w:ascii="Times New Roman" w:eastAsia="Times New Roman" w:hAnsi="Times New Roman" w:cs="Times New Roman"/>
                <w:sz w:val="28"/>
                <w:szCs w:val="28"/>
                <w:lang w:eastAsia="ar-SA"/>
              </w:rPr>
              <w:t xml:space="preserve">изменяются форма и цвет медленно плывущих облаков, как постепенно раскрывается утром и закрывается вечером венчик цветка, </w:t>
            </w:r>
            <w:r w:rsidRPr="004319CA">
              <w:rPr>
                <w:rFonts w:ascii="Times New Roman" w:eastAsia="Times New Roman" w:hAnsi="Times New Roman" w:cs="Times New Roman"/>
                <w:spacing w:val="-3"/>
                <w:sz w:val="28"/>
                <w:szCs w:val="28"/>
                <w:lang w:eastAsia="ar-SA"/>
              </w:rPr>
              <w:t xml:space="preserve">как изменяется освещение предметов на солнце и в тени). </w:t>
            </w:r>
          </w:p>
          <w:p w:rsidR="004319CA" w:rsidRPr="004319CA" w:rsidRDefault="004319CA" w:rsidP="004319CA">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 xml:space="preserve">Совершенствовать изобразительные навыки и умения, формировать художественно-творческие способности. Развивать чувство формы, цвета, пропорций. </w:t>
            </w:r>
          </w:p>
          <w:p w:rsidR="004319CA" w:rsidRPr="004319CA" w:rsidRDefault="004319CA" w:rsidP="004319CA">
            <w:pPr>
              <w:widowControl w:val="0"/>
              <w:shd w:val="clear" w:color="auto" w:fill="FFFFFF"/>
              <w:suppressAutoHyphens/>
              <w:autoSpaceDE w:val="0"/>
              <w:spacing w:after="0" w:line="200" w:lineRule="atLeast"/>
              <w:rPr>
                <w:rFonts w:ascii="Times New Roman" w:eastAsia="Times New Roman" w:hAnsi="Times New Roman" w:cs="Times New Roman"/>
                <w:sz w:val="20"/>
                <w:szCs w:val="20"/>
                <w:lang w:eastAsia="ar-SA"/>
              </w:rPr>
            </w:pPr>
            <w:r w:rsidRPr="004319CA">
              <w:rPr>
                <w:rFonts w:ascii="Times New Roman" w:eastAsia="Times New Roman" w:hAnsi="Times New Roman" w:cs="Times New Roman"/>
                <w:sz w:val="28"/>
                <w:szCs w:val="28"/>
                <w:lang w:eastAsia="ar-SA"/>
              </w:rPr>
              <w:lastRenderedPageBreak/>
              <w:t>Продолжать совершенствовать умение детей рассматривать работы (рисунки, лепку, аппликации), радоваться достигнутому результату, замечать и выделять выразительные решения изображений</w:t>
            </w:r>
          </w:p>
        </w:tc>
      </w:tr>
      <w:tr w:rsidR="004319CA" w:rsidRPr="004319CA" w:rsidTr="00AB4191">
        <w:tc>
          <w:tcPr>
            <w:tcW w:w="3213" w:type="dxa"/>
            <w:tcBorders>
              <w:left w:val="single" w:sz="1" w:space="0" w:color="000000"/>
              <w:bottom w:val="single" w:sz="1" w:space="0" w:color="000000"/>
            </w:tcBorders>
            <w:shd w:val="clear" w:color="auto" w:fill="auto"/>
          </w:tcPr>
          <w:p w:rsidR="004319CA" w:rsidRPr="004319CA" w:rsidRDefault="004319CA" w:rsidP="004319CA">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Формирование элементарных представлений о видах искусства</w:t>
            </w:r>
          </w:p>
        </w:tc>
        <w:tc>
          <w:tcPr>
            <w:tcW w:w="6568" w:type="dxa"/>
            <w:tcBorders>
              <w:left w:val="single" w:sz="1" w:space="0" w:color="000000"/>
              <w:bottom w:val="single" w:sz="1" w:space="0" w:color="000000"/>
              <w:right w:val="single" w:sz="1" w:space="0" w:color="000000"/>
            </w:tcBorders>
            <w:shd w:val="clear" w:color="auto" w:fill="auto"/>
          </w:tcPr>
          <w:p w:rsidR="004319CA" w:rsidRPr="004319CA" w:rsidRDefault="004319CA" w:rsidP="004319CA">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Учить выделять, называть, группировать произведения по видам искусства (литература, музыка, изобразительное искусство, архитектура, театр).</w:t>
            </w:r>
          </w:p>
          <w:p w:rsidR="004319CA" w:rsidRPr="004319CA" w:rsidRDefault="004319CA" w:rsidP="004319CA">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Познакомить детей с жанрами изобразительного и музыкального искусства. Учить выделять и использовать в своей изобразительной, музыкальной, театрализованной деятельности средства выразительности разных видов искусства, знать и называть материалы для разных видов художественной деятельности. Познакомить с произведениями живописи (И. Шишкин, И. Левитан, В. Серов, И. Грабарь, П. Кончаловский и др.) и изображением родной природы в картинах донских художников. Расширять представления о графике (ее выразительных средствах). Знакомить с творчеством художников-иллюстраторов дет</w:t>
            </w:r>
            <w:r w:rsidRPr="004319CA">
              <w:rPr>
                <w:rFonts w:ascii="Times New Roman" w:eastAsia="Times New Roman" w:hAnsi="Times New Roman" w:cs="Times New Roman"/>
                <w:spacing w:val="-4"/>
                <w:sz w:val="28"/>
                <w:szCs w:val="28"/>
                <w:lang w:eastAsia="ar-SA"/>
              </w:rPr>
              <w:t xml:space="preserve">ских книг (Ю. Васнецов, Е. Рачев, Е. Чарушин, И. Билибин и др.). </w:t>
            </w:r>
            <w:r w:rsidRPr="004319CA">
              <w:rPr>
                <w:rFonts w:ascii="Times New Roman" w:eastAsia="Times New Roman" w:hAnsi="Times New Roman" w:cs="Times New Roman"/>
                <w:sz w:val="28"/>
                <w:szCs w:val="28"/>
                <w:lang w:eastAsia="ar-SA"/>
              </w:rPr>
              <w:t xml:space="preserve">Продолжать знакомить детей с архитектурой. </w:t>
            </w:r>
            <w:r w:rsidRPr="004319CA">
              <w:rPr>
                <w:rFonts w:ascii="Times New Roman" w:eastAsia="Times New Roman" w:hAnsi="Times New Roman" w:cs="Times New Roman"/>
                <w:b/>
                <w:bCs/>
                <w:i/>
                <w:iCs/>
                <w:sz w:val="28"/>
                <w:szCs w:val="28"/>
                <w:lang w:eastAsia="ar-SA"/>
              </w:rPr>
              <w:t xml:space="preserve"> </w:t>
            </w:r>
            <w:r w:rsidRPr="004319CA">
              <w:rPr>
                <w:rFonts w:ascii="Times New Roman" w:eastAsia="Times New Roman" w:hAnsi="Times New Roman" w:cs="Times New Roman"/>
                <w:i/>
                <w:iCs/>
                <w:sz w:val="28"/>
                <w:szCs w:val="28"/>
                <w:lang w:eastAsia="ar-SA"/>
              </w:rPr>
              <w:t xml:space="preserve"> </w:t>
            </w:r>
            <w:r w:rsidRPr="004319CA">
              <w:rPr>
                <w:rFonts w:ascii="Times New Roman" w:eastAsia="Times New Roman" w:hAnsi="Times New Roman" w:cs="Times New Roman"/>
                <w:sz w:val="28"/>
                <w:szCs w:val="28"/>
                <w:lang w:eastAsia="ar-SA"/>
              </w:rPr>
              <w:t>Закреплять знания о том, что существуют различные по назначению здания: жилые дома, магазины, театры, кинотеатры и др.</w:t>
            </w:r>
          </w:p>
          <w:p w:rsidR="004319CA" w:rsidRPr="004319CA" w:rsidRDefault="004319CA" w:rsidP="004319CA">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Обращать внимание детей на сходства и различия архитектурных сооружений одинакового назначения: форма, пропорции (высота, длина, украшения - декор и т.д.). Подводить к пониманию зависимости конструкции здания от его назначения: жилой дом, театр, храм и т.д.</w:t>
            </w:r>
          </w:p>
          <w:p w:rsidR="004319CA" w:rsidRPr="004319CA" w:rsidRDefault="004319CA" w:rsidP="004319CA">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Развивать наблюдательность, учить внимательно рассматривать здания, замечать их характерные особенности, разнообразие пропорций, конструкций, украшающих деталей.</w:t>
            </w:r>
          </w:p>
          <w:p w:rsidR="004319CA" w:rsidRPr="004319CA" w:rsidRDefault="004319CA" w:rsidP="004319CA">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При чтении литературных произведений, сказок обращать внимание детей на описание сказочных домиков (теремок, рукавичка, избушка на курьих ножках), дворцов.</w:t>
            </w:r>
          </w:p>
          <w:p w:rsidR="004319CA" w:rsidRPr="004319CA" w:rsidRDefault="004319CA" w:rsidP="004319CA">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Продолжать развивать интерес к театрализованной игре путем активного вовлечения детей в игровые действия. Вызывать желание попробовать себя в разных ролях.</w:t>
            </w:r>
          </w:p>
          <w:p w:rsidR="004319CA" w:rsidRPr="004319CA" w:rsidRDefault="004319CA" w:rsidP="004319CA">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lastRenderedPageBreak/>
              <w:t>Усложнять игровой материал за счет постановки перед детьми все более перспективных (с точки зрения драматургии) художественных задач («Ты была бедной Золушкой, а теперь ты - красавица-принцесса», «Эта роль еще никем не раскрыта»), смены тактики работы над игрой, спектаклем.</w:t>
            </w:r>
          </w:p>
          <w:p w:rsidR="004319CA" w:rsidRPr="004319CA" w:rsidRDefault="004319CA" w:rsidP="004319CA">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Создавать атмосферу творчества и доверия, давая каждому ребенку возможность высказаться по поводу подготовки к выступлению, процесса игры.</w:t>
            </w:r>
          </w:p>
          <w:p w:rsidR="004319CA" w:rsidRPr="004319CA" w:rsidRDefault="004319CA" w:rsidP="004319CA">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Развивать умение детей создавать творческие группы для подготовки и проведения спектаклей, концертов, используя все имеющиеся возможности. Развивать умение выстраивать линию поведения в роли, используя атрибуты, детали костюмов, сделанные своими руками. Поощрять импровизацию, формировать умение свободно чувствовать себя в роли.</w:t>
            </w:r>
          </w:p>
          <w:p w:rsidR="004319CA" w:rsidRPr="004319CA" w:rsidRDefault="004319CA" w:rsidP="004319CA">
            <w:pPr>
              <w:widowControl w:val="0"/>
              <w:shd w:val="clear" w:color="auto" w:fill="FFFFFF"/>
              <w:suppressAutoHyphens/>
              <w:autoSpaceDE w:val="0"/>
              <w:spacing w:after="0" w:line="200" w:lineRule="atLeast"/>
              <w:rPr>
                <w:rFonts w:ascii="Times New Roman" w:eastAsia="Times New Roman" w:hAnsi="Times New Roman" w:cs="Times New Roman"/>
                <w:sz w:val="20"/>
                <w:szCs w:val="20"/>
                <w:lang w:eastAsia="ar-SA"/>
              </w:rPr>
            </w:pPr>
            <w:r w:rsidRPr="004319CA">
              <w:rPr>
                <w:rFonts w:ascii="Times New Roman" w:eastAsia="Times New Roman" w:hAnsi="Times New Roman" w:cs="Times New Roman"/>
                <w:sz w:val="28"/>
                <w:szCs w:val="28"/>
                <w:lang w:eastAsia="ar-SA"/>
              </w:rPr>
              <w:t>Воспитывать артистические качества, раскрывать творческий потенциал детей, вовлекая их в различные театрализованные представления: игры в концерт, цирк, показ сценок из спектаклей. Предоставлять детям возможность выступать перед сверстниками, родителями и другими гостями</w:t>
            </w:r>
          </w:p>
        </w:tc>
      </w:tr>
      <w:tr w:rsidR="004319CA" w:rsidRPr="004319CA" w:rsidTr="00AB4191">
        <w:tc>
          <w:tcPr>
            <w:tcW w:w="3213" w:type="dxa"/>
            <w:tcBorders>
              <w:left w:val="single" w:sz="1" w:space="0" w:color="000000"/>
              <w:bottom w:val="single" w:sz="1" w:space="0" w:color="000000"/>
            </w:tcBorders>
            <w:shd w:val="clear" w:color="auto" w:fill="auto"/>
          </w:tcPr>
          <w:p w:rsidR="004319CA" w:rsidRPr="004319CA" w:rsidRDefault="004319CA" w:rsidP="004319CA">
            <w:pPr>
              <w:widowControl w:val="0"/>
              <w:shd w:val="clear" w:color="auto" w:fill="FFFFFF"/>
              <w:tabs>
                <w:tab w:val="left" w:pos="1632"/>
              </w:tabs>
              <w:suppressAutoHyphens/>
              <w:autoSpaceDE w:val="0"/>
              <w:spacing w:after="0" w:line="200" w:lineRule="atLeast"/>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Восприятие музыки, художе</w:t>
            </w:r>
            <w:r w:rsidRPr="004319CA">
              <w:rPr>
                <w:rFonts w:ascii="Times New Roman" w:eastAsia="Times New Roman" w:hAnsi="Times New Roman" w:cs="Times New Roman"/>
                <w:spacing w:val="-1"/>
                <w:sz w:val="28"/>
                <w:szCs w:val="28"/>
                <w:lang w:eastAsia="ar-SA"/>
              </w:rPr>
              <w:t>ственной</w:t>
            </w:r>
            <w:r w:rsidRPr="004319CA">
              <w:rPr>
                <w:rFonts w:ascii="Times New Roman" w:eastAsia="Times New Roman" w:hAnsi="Times New Roman" w:cs="Times New Roman"/>
                <w:sz w:val="28"/>
                <w:szCs w:val="28"/>
                <w:lang w:eastAsia="ar-SA"/>
              </w:rPr>
              <w:tab/>
              <w:t>литературы,</w:t>
            </w:r>
            <w:r w:rsidRPr="004319CA">
              <w:rPr>
                <w:rFonts w:ascii="Times New Roman" w:eastAsia="Times New Roman" w:hAnsi="Times New Roman" w:cs="Times New Roman"/>
                <w:sz w:val="28"/>
                <w:szCs w:val="28"/>
                <w:lang w:eastAsia="ar-SA"/>
              </w:rPr>
              <w:br/>
              <w:t>фольклора</w:t>
            </w:r>
          </w:p>
          <w:p w:rsidR="004319CA" w:rsidRPr="004319CA" w:rsidRDefault="004319CA" w:rsidP="004319CA">
            <w:pPr>
              <w:widowControl w:val="0"/>
              <w:shd w:val="clear" w:color="auto" w:fill="FFFFFF"/>
              <w:suppressAutoHyphens/>
              <w:autoSpaceDE w:val="0"/>
              <w:spacing w:after="0" w:line="269" w:lineRule="exact"/>
              <w:ind w:left="1930" w:right="768" w:hanging="1162"/>
              <w:rPr>
                <w:rFonts w:ascii="Times New Roman" w:eastAsia="Times New Roman" w:hAnsi="Times New Roman" w:cs="Times New Roman"/>
                <w:sz w:val="28"/>
                <w:szCs w:val="28"/>
                <w:lang w:eastAsia="ar-SA"/>
              </w:rPr>
            </w:pPr>
          </w:p>
        </w:tc>
        <w:tc>
          <w:tcPr>
            <w:tcW w:w="6568" w:type="dxa"/>
            <w:tcBorders>
              <w:left w:val="single" w:sz="1" w:space="0" w:color="000000"/>
              <w:bottom w:val="single" w:sz="1" w:space="0" w:color="000000"/>
              <w:right w:val="single" w:sz="1" w:space="0" w:color="000000"/>
            </w:tcBorders>
            <w:shd w:val="clear" w:color="auto" w:fill="auto"/>
          </w:tcPr>
          <w:p w:rsidR="004319CA" w:rsidRPr="004319CA" w:rsidRDefault="004319CA" w:rsidP="004319CA">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Продолжать знакомить с жанрами музыкальных произведений (марш, танец, песня).</w:t>
            </w:r>
          </w:p>
          <w:p w:rsidR="004319CA" w:rsidRPr="004319CA" w:rsidRDefault="004319CA" w:rsidP="004319CA">
            <w:pPr>
              <w:widowControl w:val="0"/>
              <w:shd w:val="clear" w:color="auto" w:fill="FFFFFF"/>
              <w:suppressAutoHyphens/>
              <w:autoSpaceDE w:val="0"/>
              <w:spacing w:after="0" w:line="200" w:lineRule="atLeast"/>
              <w:rPr>
                <w:rFonts w:ascii="Times New Roman" w:eastAsia="Times New Roman" w:hAnsi="Times New Roman" w:cs="Times New Roman"/>
                <w:spacing w:val="-1"/>
                <w:sz w:val="28"/>
                <w:szCs w:val="28"/>
                <w:lang w:eastAsia="ar-SA"/>
              </w:rPr>
            </w:pPr>
            <w:r w:rsidRPr="004319CA">
              <w:rPr>
                <w:rFonts w:ascii="Times New Roman" w:eastAsia="Times New Roman" w:hAnsi="Times New Roman" w:cs="Times New Roman"/>
                <w:sz w:val="28"/>
                <w:szCs w:val="28"/>
                <w:lang w:eastAsia="ar-SA"/>
              </w:rPr>
              <w:t>Развивать музыкальную память через узнавание мелодий по отдельным фрагментам произведения (вступление, заключение, музыкальная фраза).</w:t>
            </w:r>
          </w:p>
          <w:p w:rsidR="004319CA" w:rsidRPr="004319CA" w:rsidRDefault="004319CA" w:rsidP="004319CA">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4319CA">
              <w:rPr>
                <w:rFonts w:ascii="Times New Roman" w:eastAsia="Times New Roman" w:hAnsi="Times New Roman" w:cs="Times New Roman"/>
                <w:spacing w:val="-1"/>
                <w:sz w:val="28"/>
                <w:szCs w:val="28"/>
                <w:lang w:eastAsia="ar-SA"/>
              </w:rPr>
              <w:t xml:space="preserve">Совершенствовать навык различения звуков по высоте в пределах </w:t>
            </w:r>
            <w:r w:rsidRPr="004319CA">
              <w:rPr>
                <w:rFonts w:ascii="Times New Roman" w:eastAsia="Times New Roman" w:hAnsi="Times New Roman" w:cs="Times New Roman"/>
                <w:sz w:val="28"/>
                <w:szCs w:val="28"/>
                <w:lang w:eastAsia="ar-SA"/>
              </w:rPr>
              <w:t xml:space="preserve">квинты, звучания музыкальных инструментов (клавишно-ударные </w:t>
            </w:r>
            <w:r w:rsidRPr="004319CA">
              <w:rPr>
                <w:rFonts w:ascii="Times New Roman" w:eastAsia="Times New Roman" w:hAnsi="Times New Roman" w:cs="Times New Roman"/>
                <w:spacing w:val="-2"/>
                <w:sz w:val="28"/>
                <w:szCs w:val="28"/>
                <w:lang w:eastAsia="ar-SA"/>
              </w:rPr>
              <w:t xml:space="preserve">и струнные: фортепиано, скрипка, виолончель, балалайка). </w:t>
            </w:r>
            <w:r w:rsidRPr="004319CA">
              <w:rPr>
                <w:rFonts w:ascii="Times New Roman" w:eastAsia="Times New Roman" w:hAnsi="Times New Roman" w:cs="Times New Roman"/>
                <w:sz w:val="28"/>
                <w:szCs w:val="28"/>
                <w:lang w:eastAsia="ar-SA"/>
              </w:rPr>
              <w:t>Формировать певческие навыки, умение петь легким звуком в диапазоне от «ре» первой октавы до «до» второй октавы, брать дыхание перед началом песни, между музыкальными фразами, произносить отчетливо слова, своевременно начинать и заканчивать песню, эмоционально передавать характер мелодии, петь умеренно, громко и тихо.</w:t>
            </w:r>
          </w:p>
          <w:p w:rsidR="004319CA" w:rsidRPr="004319CA" w:rsidRDefault="004319CA" w:rsidP="004319CA">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Способствовать развитию навыков сольного пения с музыкальным сопровождением и без него. Содействовать проявлению самостоятельности, творческому исполнению песен разного характера. Развивать песенный музыкальный вкус.</w:t>
            </w:r>
          </w:p>
          <w:p w:rsidR="004319CA" w:rsidRPr="004319CA" w:rsidRDefault="004319CA" w:rsidP="004319CA">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lastRenderedPageBreak/>
              <w:t>Развивать навык импровизации мелодии на заданный текст, сочинять мелодии различного характера: ласковую колыбельную, задорный или бодрый марш, плавный вальс, веселую плясовую. Развивать чувство ритма, умение передавать через движения характер музыки, ее эмоционально-образное содержание; умение свободно ориентироваться в пространстве, выполнять перестроения, самостоятельно переходить от умеренного к быстрому или медленному темпу, менять движения в соответствии с музыкальными фразами.</w:t>
            </w:r>
          </w:p>
          <w:p w:rsidR="004319CA" w:rsidRPr="004319CA" w:rsidRDefault="004319CA" w:rsidP="004319CA">
            <w:pPr>
              <w:widowControl w:val="0"/>
              <w:shd w:val="clear" w:color="auto" w:fill="FFFFFF"/>
              <w:suppressAutoHyphens/>
              <w:autoSpaceDE w:val="0"/>
              <w:spacing w:after="0" w:line="200" w:lineRule="atLeast"/>
              <w:rPr>
                <w:rFonts w:ascii="Times New Roman" w:eastAsia="Times New Roman" w:hAnsi="Times New Roman" w:cs="Times New Roman"/>
                <w:sz w:val="20"/>
                <w:szCs w:val="20"/>
                <w:lang w:eastAsia="ar-SA"/>
              </w:rPr>
            </w:pPr>
            <w:r w:rsidRPr="004319CA">
              <w:rPr>
                <w:rFonts w:ascii="Times New Roman" w:eastAsia="Times New Roman" w:hAnsi="Times New Roman" w:cs="Times New Roman"/>
                <w:sz w:val="28"/>
                <w:szCs w:val="28"/>
                <w:lang w:eastAsia="ar-SA"/>
              </w:rPr>
              <w:t>Способствовать формированию навыков исполнения танцевальных движений (поочередное выбрасывание ног вперед в прыжке; приставной шаг с приседанием, с продвижением вперед, кружение; приседание с выставлением ноги вперед). Познакомить детей с русскими хороводом, пляской, а также с танцами других народов. Продолжать развивать навыки инсценирования песен; умение изображать сказочных животных и птиц (лошадка, коза, лиса, медведь, заяц, журавль, ворон и т.д.) в разных игровых ситуациях. Развивать танцевальное творчество; формировать умение придумывать движения к пляскам, танцам, составлять композицию танца, проявляя самостоятельность в творчестве. Совершенствовать умение самостоятельно придумывать движения, отражающие содержание песни. Побуждать к инсценированию содержания песен, хороводов. Развивать умение исполнять простейшие мелодии на детских музыкальных инструментах; знакомые песенки индивидуально и небольшими группами, соблюдая при этом общую динамику и темп. Развивать творчество, побуждать детей к активным самостоятельным действиям</w:t>
            </w:r>
          </w:p>
        </w:tc>
      </w:tr>
      <w:tr w:rsidR="004319CA" w:rsidRPr="004319CA" w:rsidTr="00AB4191">
        <w:tc>
          <w:tcPr>
            <w:tcW w:w="3213" w:type="dxa"/>
            <w:tcBorders>
              <w:left w:val="single" w:sz="1" w:space="0" w:color="000000"/>
              <w:bottom w:val="single" w:sz="1" w:space="0" w:color="000000"/>
            </w:tcBorders>
            <w:shd w:val="clear" w:color="auto" w:fill="auto"/>
          </w:tcPr>
          <w:p w:rsidR="004319CA" w:rsidRPr="004319CA" w:rsidRDefault="004319CA" w:rsidP="004319CA">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Реализация самостоятельной творческой деятельности детей        (изобразительной, конструктивно-модельной, музыкальной, и др.)</w:t>
            </w:r>
          </w:p>
        </w:tc>
        <w:tc>
          <w:tcPr>
            <w:tcW w:w="6568" w:type="dxa"/>
            <w:tcBorders>
              <w:left w:val="single" w:sz="1" w:space="0" w:color="000000"/>
              <w:bottom w:val="single" w:sz="1" w:space="0" w:color="000000"/>
              <w:right w:val="single" w:sz="1" w:space="0" w:color="000000"/>
            </w:tcBorders>
            <w:shd w:val="clear" w:color="auto" w:fill="auto"/>
          </w:tcPr>
          <w:p w:rsidR="004319CA" w:rsidRPr="004319CA" w:rsidRDefault="004319CA" w:rsidP="004319CA">
            <w:pPr>
              <w:widowControl w:val="0"/>
              <w:shd w:val="clear" w:color="auto" w:fill="FFFFFF"/>
              <w:suppressAutoHyphens/>
              <w:autoSpaceDE w:val="0"/>
              <w:spacing w:after="0" w:line="200" w:lineRule="atLeast"/>
              <w:rPr>
                <w:rFonts w:ascii="Times New Roman" w:eastAsia="Times New Roman" w:hAnsi="Times New Roman" w:cs="Times New Roman"/>
                <w:spacing w:val="-1"/>
                <w:sz w:val="28"/>
                <w:szCs w:val="28"/>
                <w:lang w:eastAsia="ar-SA"/>
              </w:rPr>
            </w:pPr>
            <w:r w:rsidRPr="004319CA">
              <w:rPr>
                <w:rFonts w:ascii="Times New Roman" w:eastAsia="Times New Roman" w:hAnsi="Times New Roman" w:cs="Times New Roman"/>
                <w:sz w:val="28"/>
                <w:szCs w:val="28"/>
                <w:lang w:eastAsia="ar-SA"/>
              </w:rPr>
              <w:t>Продолжать развивать умение устанавливать связь между создаваемыми постройками и тем, что дети видят в окружающей жизни; создавать разнообразные постройки и конструкции (дома, спортивное и игровое оборудование и т. п.).</w:t>
            </w:r>
          </w:p>
          <w:p w:rsidR="004319CA" w:rsidRPr="004319CA" w:rsidRDefault="004319CA" w:rsidP="004319CA">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4319CA">
              <w:rPr>
                <w:rFonts w:ascii="Times New Roman" w:eastAsia="Times New Roman" w:hAnsi="Times New Roman" w:cs="Times New Roman"/>
                <w:spacing w:val="-1"/>
                <w:sz w:val="28"/>
                <w:szCs w:val="28"/>
                <w:lang w:eastAsia="ar-SA"/>
              </w:rPr>
              <w:t xml:space="preserve">Закреплять умение выделять основные части и характерные детали </w:t>
            </w:r>
            <w:r w:rsidRPr="004319CA">
              <w:rPr>
                <w:rFonts w:ascii="Times New Roman" w:eastAsia="Times New Roman" w:hAnsi="Times New Roman" w:cs="Times New Roman"/>
                <w:spacing w:val="-2"/>
                <w:sz w:val="28"/>
                <w:szCs w:val="28"/>
                <w:lang w:eastAsia="ar-SA"/>
              </w:rPr>
              <w:t>конструкций. Помогать анализировать сделанные педагогом подел</w:t>
            </w:r>
            <w:r w:rsidRPr="004319CA">
              <w:rPr>
                <w:rFonts w:ascii="Times New Roman" w:eastAsia="Times New Roman" w:hAnsi="Times New Roman" w:cs="Times New Roman"/>
                <w:spacing w:val="-1"/>
                <w:sz w:val="28"/>
                <w:szCs w:val="28"/>
                <w:lang w:eastAsia="ar-SA"/>
              </w:rPr>
              <w:t>ки и постройки; на основе анализа находить конструктивные реше</w:t>
            </w:r>
            <w:r w:rsidRPr="004319CA">
              <w:rPr>
                <w:rFonts w:ascii="Times New Roman" w:eastAsia="Times New Roman" w:hAnsi="Times New Roman" w:cs="Times New Roman"/>
                <w:spacing w:val="-2"/>
                <w:sz w:val="28"/>
                <w:szCs w:val="28"/>
                <w:lang w:eastAsia="ar-SA"/>
              </w:rPr>
              <w:t xml:space="preserve">ния и планировать создание </w:t>
            </w:r>
            <w:r w:rsidRPr="004319CA">
              <w:rPr>
                <w:rFonts w:ascii="Times New Roman" w:eastAsia="Times New Roman" w:hAnsi="Times New Roman" w:cs="Times New Roman"/>
                <w:spacing w:val="-2"/>
                <w:sz w:val="28"/>
                <w:szCs w:val="28"/>
                <w:lang w:eastAsia="ar-SA"/>
              </w:rPr>
              <w:lastRenderedPageBreak/>
              <w:t xml:space="preserve">собственной постройки. </w:t>
            </w:r>
            <w:r w:rsidRPr="004319CA">
              <w:rPr>
                <w:rFonts w:ascii="Times New Roman" w:eastAsia="Times New Roman" w:hAnsi="Times New Roman" w:cs="Times New Roman"/>
                <w:sz w:val="28"/>
                <w:szCs w:val="28"/>
                <w:lang w:eastAsia="ar-SA"/>
              </w:rPr>
              <w:t>Закреплять умение строить по рисунку, самостоятельно подбирать необходимый строительный материал.</w:t>
            </w:r>
          </w:p>
          <w:p w:rsidR="004319CA" w:rsidRPr="004319CA" w:rsidRDefault="004319CA" w:rsidP="004319CA">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Продолжать развивать умение работать коллективно, объединять свои поделки в соответствии с общим замыслом, договариваться, кто какую часть работы будет выполнять; помогать друг другу при необходимости.</w:t>
            </w:r>
          </w:p>
          <w:p w:rsidR="004319CA" w:rsidRPr="004319CA" w:rsidRDefault="004319CA" w:rsidP="004319CA">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Развивать танцевальное творчество; формировать умение придумывать движения к пляскам, танцам, составлять композицию танца, проявляя самостоятельность в творчестве. Совершенствовать умение самостоятельно придумывать движения, отражающие содержание песни.</w:t>
            </w:r>
          </w:p>
          <w:p w:rsidR="004319CA" w:rsidRPr="004319CA" w:rsidRDefault="004319CA" w:rsidP="004319CA">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 xml:space="preserve">Побуждать к инсценированию содержания песен, хороводов. </w:t>
            </w:r>
            <w:r w:rsidRPr="004319CA">
              <w:rPr>
                <w:rFonts w:ascii="Times New Roman" w:eastAsia="Times New Roman" w:hAnsi="Times New Roman" w:cs="Times New Roman"/>
                <w:spacing w:val="-2"/>
                <w:sz w:val="28"/>
                <w:szCs w:val="28"/>
                <w:lang w:eastAsia="ar-SA"/>
              </w:rPr>
              <w:t>Развивать умение исполнять простейшие мелодии на детских музы</w:t>
            </w:r>
            <w:r w:rsidRPr="004319CA">
              <w:rPr>
                <w:rFonts w:ascii="Times New Roman" w:eastAsia="Times New Roman" w:hAnsi="Times New Roman" w:cs="Times New Roman"/>
                <w:sz w:val="28"/>
                <w:szCs w:val="28"/>
                <w:lang w:eastAsia="ar-SA"/>
              </w:rPr>
              <w:t>кальных инструментах; знакомые песенки индивидуально и не</w:t>
            </w:r>
            <w:r w:rsidRPr="004319CA">
              <w:rPr>
                <w:rFonts w:ascii="Times New Roman" w:eastAsia="Times New Roman" w:hAnsi="Times New Roman" w:cs="Times New Roman"/>
                <w:spacing w:val="-4"/>
                <w:sz w:val="28"/>
                <w:szCs w:val="28"/>
                <w:lang w:eastAsia="ar-SA"/>
              </w:rPr>
              <w:t xml:space="preserve">большими группами, соблюдая при этом общую динамику и темп. </w:t>
            </w:r>
            <w:r w:rsidRPr="004319CA">
              <w:rPr>
                <w:rFonts w:ascii="Times New Roman" w:eastAsia="Times New Roman" w:hAnsi="Times New Roman" w:cs="Times New Roman"/>
                <w:sz w:val="28"/>
                <w:szCs w:val="28"/>
                <w:lang w:eastAsia="ar-SA"/>
              </w:rPr>
              <w:t>Развивать творчество, побуждать детей к активным самостоятельным действиям.</w:t>
            </w:r>
          </w:p>
          <w:p w:rsidR="004319CA" w:rsidRPr="004319CA" w:rsidRDefault="004319CA" w:rsidP="004319CA">
            <w:pPr>
              <w:widowControl w:val="0"/>
              <w:shd w:val="clear" w:color="auto" w:fill="FFFFFF"/>
              <w:suppressAutoHyphens/>
              <w:autoSpaceDE w:val="0"/>
              <w:spacing w:after="0" w:line="200" w:lineRule="atLeast"/>
              <w:rPr>
                <w:rFonts w:ascii="Times New Roman" w:eastAsia="Times New Roman" w:hAnsi="Times New Roman" w:cs="Times New Roman"/>
                <w:sz w:val="20"/>
                <w:szCs w:val="20"/>
                <w:lang w:eastAsia="ar-SA"/>
              </w:rPr>
            </w:pPr>
            <w:r w:rsidRPr="004319CA">
              <w:rPr>
                <w:rFonts w:ascii="Times New Roman" w:eastAsia="Times New Roman" w:hAnsi="Times New Roman" w:cs="Times New Roman"/>
                <w:sz w:val="28"/>
                <w:szCs w:val="28"/>
                <w:lang w:eastAsia="ar-SA"/>
              </w:rPr>
              <w:t>Развивать декоративное творчество детей (в том числе коллективное)</w:t>
            </w:r>
          </w:p>
        </w:tc>
      </w:tr>
      <w:tr w:rsidR="004319CA" w:rsidRPr="004319CA" w:rsidTr="00AB4191">
        <w:tc>
          <w:tcPr>
            <w:tcW w:w="9781" w:type="dxa"/>
            <w:gridSpan w:val="2"/>
            <w:tcBorders>
              <w:left w:val="single" w:sz="1" w:space="0" w:color="000000"/>
              <w:bottom w:val="single" w:sz="1" w:space="0" w:color="000000"/>
              <w:right w:val="single" w:sz="1" w:space="0" w:color="000000"/>
            </w:tcBorders>
            <w:shd w:val="clear" w:color="auto" w:fill="auto"/>
          </w:tcPr>
          <w:p w:rsidR="004319CA" w:rsidRPr="004319CA" w:rsidRDefault="004319CA" w:rsidP="004319CA">
            <w:pPr>
              <w:widowControl w:val="0"/>
              <w:shd w:val="clear" w:color="auto" w:fill="FFFFFF"/>
              <w:suppressAutoHyphens/>
              <w:autoSpaceDE w:val="0"/>
              <w:spacing w:after="0" w:line="200" w:lineRule="atLeast"/>
              <w:jc w:val="center"/>
              <w:rPr>
                <w:rFonts w:ascii="Times New Roman" w:eastAsia="Times New Roman" w:hAnsi="Times New Roman" w:cs="Times New Roman"/>
                <w:sz w:val="20"/>
                <w:szCs w:val="20"/>
                <w:lang w:eastAsia="ar-SA"/>
              </w:rPr>
            </w:pPr>
            <w:r w:rsidRPr="004319CA">
              <w:rPr>
                <w:rFonts w:ascii="Times New Roman" w:eastAsia="Times New Roman" w:hAnsi="Times New Roman" w:cs="Times New Roman"/>
                <w:b/>
                <w:bCs/>
                <w:i/>
                <w:iCs/>
                <w:sz w:val="28"/>
                <w:szCs w:val="28"/>
                <w:lang w:eastAsia="ar-SA"/>
              </w:rPr>
              <w:t>Физическое развитие</w:t>
            </w:r>
          </w:p>
        </w:tc>
      </w:tr>
      <w:tr w:rsidR="004319CA" w:rsidRPr="004319CA" w:rsidTr="00AB4191">
        <w:tc>
          <w:tcPr>
            <w:tcW w:w="3213" w:type="dxa"/>
            <w:tcBorders>
              <w:left w:val="single" w:sz="1" w:space="0" w:color="000000"/>
              <w:bottom w:val="single" w:sz="1" w:space="0" w:color="000000"/>
            </w:tcBorders>
            <w:shd w:val="clear" w:color="auto" w:fill="auto"/>
          </w:tcPr>
          <w:p w:rsidR="004319CA" w:rsidRPr="004319CA" w:rsidRDefault="004319CA" w:rsidP="004319CA">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Приобретение опыта в следующих видах деятельности детей: двигательной, в том числе связанной с выполнением   упражнений,   направленных   на   развитие  таких физических качеств, как координация и гибкость</w:t>
            </w:r>
          </w:p>
        </w:tc>
        <w:tc>
          <w:tcPr>
            <w:tcW w:w="6568" w:type="dxa"/>
            <w:tcBorders>
              <w:left w:val="single" w:sz="1" w:space="0" w:color="000000"/>
              <w:bottom w:val="single" w:sz="1" w:space="0" w:color="000000"/>
              <w:right w:val="single" w:sz="1" w:space="0" w:color="000000"/>
            </w:tcBorders>
            <w:shd w:val="clear" w:color="auto" w:fill="auto"/>
          </w:tcPr>
          <w:p w:rsidR="004319CA" w:rsidRPr="004319CA" w:rsidRDefault="004319CA" w:rsidP="004319CA">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Совершенствовать двигательные умения и навыки детей. Закреплять умение легко ходить и бегать, энергично отталкиваясь от опоры; бегать наперегонки, с преодолением препятствий. Проводить один раз в месяц физкульту</w:t>
            </w:r>
            <w:r w:rsidR="0050642C">
              <w:rPr>
                <w:rFonts w:ascii="Times New Roman" w:eastAsia="Times New Roman" w:hAnsi="Times New Roman" w:cs="Times New Roman"/>
                <w:sz w:val="28"/>
                <w:szCs w:val="28"/>
                <w:lang w:eastAsia="ar-SA"/>
              </w:rPr>
              <w:t>рные досуги длительностью15 - 2</w:t>
            </w:r>
            <w:r w:rsidRPr="004319CA">
              <w:rPr>
                <w:rFonts w:ascii="Times New Roman" w:eastAsia="Times New Roman" w:hAnsi="Times New Roman" w:cs="Times New Roman"/>
                <w:sz w:val="28"/>
                <w:szCs w:val="28"/>
                <w:lang w:eastAsia="ar-SA"/>
              </w:rPr>
              <w:t>0 минут; два раза в год - физкультурные праздники длительностью до 1 часа.</w:t>
            </w:r>
          </w:p>
          <w:p w:rsidR="004319CA" w:rsidRPr="004319CA" w:rsidRDefault="004319CA" w:rsidP="004319CA">
            <w:pPr>
              <w:widowControl w:val="0"/>
              <w:shd w:val="clear" w:color="auto" w:fill="FFFFFF"/>
              <w:suppressAutoHyphens/>
              <w:autoSpaceDE w:val="0"/>
              <w:spacing w:after="0" w:line="200" w:lineRule="atLeast"/>
              <w:rPr>
                <w:rFonts w:ascii="Times New Roman" w:eastAsia="Times New Roman" w:hAnsi="Times New Roman" w:cs="Times New Roman"/>
                <w:sz w:val="20"/>
                <w:szCs w:val="20"/>
                <w:lang w:eastAsia="ar-SA"/>
              </w:rPr>
            </w:pPr>
            <w:r w:rsidRPr="004319CA">
              <w:rPr>
                <w:rFonts w:ascii="Times New Roman" w:eastAsia="Times New Roman" w:hAnsi="Times New Roman" w:cs="Times New Roman"/>
                <w:sz w:val="28"/>
                <w:szCs w:val="28"/>
                <w:lang w:eastAsia="ar-SA"/>
              </w:rPr>
              <w:t>Привлекать дошкольников к активному участию в коллективных играх, развлечениях, соревнованиях во время физкультурных досугов и праздников</w:t>
            </w:r>
          </w:p>
        </w:tc>
      </w:tr>
      <w:tr w:rsidR="004319CA" w:rsidRPr="004319CA" w:rsidTr="00AB4191">
        <w:tc>
          <w:tcPr>
            <w:tcW w:w="3213" w:type="dxa"/>
            <w:tcBorders>
              <w:left w:val="single" w:sz="1" w:space="0" w:color="000000"/>
              <w:bottom w:val="single" w:sz="1" w:space="0" w:color="000000"/>
            </w:tcBorders>
            <w:shd w:val="clear" w:color="auto" w:fill="auto"/>
          </w:tcPr>
          <w:p w:rsidR="004319CA" w:rsidRPr="004319CA" w:rsidRDefault="004319CA" w:rsidP="004319CA">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 xml:space="preserve">Формирование опорно-двигательной системы организма, развитие равновесия, координации движения, крупной и мелкой моторики обеих рук, а  также  с  правильным,     не     </w:t>
            </w:r>
            <w:r w:rsidRPr="004319CA">
              <w:rPr>
                <w:rFonts w:ascii="Times New Roman" w:eastAsia="Times New Roman" w:hAnsi="Times New Roman" w:cs="Times New Roman"/>
                <w:sz w:val="28"/>
                <w:szCs w:val="28"/>
                <w:lang w:eastAsia="ar-SA"/>
              </w:rPr>
              <w:lastRenderedPageBreak/>
              <w:t>наносящем ущерба организму, выполнением    основных    движений (ходьба, бег, мягкие прыжки, повороты в обе стороны)</w:t>
            </w:r>
          </w:p>
        </w:tc>
        <w:tc>
          <w:tcPr>
            <w:tcW w:w="6568" w:type="dxa"/>
            <w:tcBorders>
              <w:left w:val="single" w:sz="1" w:space="0" w:color="000000"/>
              <w:bottom w:val="single" w:sz="1" w:space="0" w:color="000000"/>
              <w:right w:val="single" w:sz="1" w:space="0" w:color="000000"/>
            </w:tcBorders>
            <w:shd w:val="clear" w:color="auto" w:fill="auto"/>
          </w:tcPr>
          <w:p w:rsidR="004319CA" w:rsidRPr="004319CA" w:rsidRDefault="004319CA" w:rsidP="004319CA">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lastRenderedPageBreak/>
              <w:t>Совершенствовать физические качества в разнообразных формах двигательной деятельности.</w:t>
            </w:r>
          </w:p>
          <w:p w:rsidR="004319CA" w:rsidRPr="004319CA" w:rsidRDefault="004319CA" w:rsidP="004319CA">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Продолжать формировать правильную осанку, умение осознанно выполнять движения.</w:t>
            </w:r>
          </w:p>
          <w:p w:rsidR="004319CA" w:rsidRPr="004319CA" w:rsidRDefault="004319CA" w:rsidP="004319CA">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 xml:space="preserve">Развивать быстроту, силу, выносливость, гибкость, ловкость. Закреплять умение лазать по гимнастической стенке, меняя темп. Совершенствовать умение прыгать в длину, в высоту </w:t>
            </w:r>
            <w:r w:rsidRPr="004319CA">
              <w:rPr>
                <w:rFonts w:ascii="Times New Roman" w:eastAsia="Times New Roman" w:hAnsi="Times New Roman" w:cs="Times New Roman"/>
                <w:sz w:val="28"/>
                <w:szCs w:val="28"/>
                <w:lang w:eastAsia="ar-SA"/>
              </w:rPr>
              <w:lastRenderedPageBreak/>
              <w:t>с разбега, правильно разбегаться, отталкиваться и приземляться в зависимости от вида прыжка, прыгать на мягкое покрытие через длинную скакалку, сохранять равновесие при приземлении. Закреплять умение сочетать замах с броском при метании, подбрасывать и ловить мяч одной рукой, отбивать его правой и левой рукой на месте и вести при ходьбе.</w:t>
            </w:r>
          </w:p>
          <w:p w:rsidR="004319CA" w:rsidRPr="004319CA" w:rsidRDefault="004319CA" w:rsidP="004319CA">
            <w:pPr>
              <w:widowControl w:val="0"/>
              <w:shd w:val="clear" w:color="auto" w:fill="FFFFFF"/>
              <w:suppressAutoHyphens/>
              <w:autoSpaceDE w:val="0"/>
              <w:spacing w:after="0" w:line="200" w:lineRule="atLeast"/>
              <w:rPr>
                <w:rFonts w:ascii="Times New Roman" w:eastAsia="Times New Roman" w:hAnsi="Times New Roman" w:cs="Times New Roman"/>
                <w:sz w:val="20"/>
                <w:szCs w:val="20"/>
                <w:lang w:eastAsia="ar-SA"/>
              </w:rPr>
            </w:pPr>
            <w:r w:rsidRPr="004319CA">
              <w:rPr>
                <w:rFonts w:ascii="Times New Roman" w:eastAsia="Times New Roman" w:hAnsi="Times New Roman" w:cs="Times New Roman"/>
                <w:sz w:val="28"/>
                <w:szCs w:val="28"/>
                <w:lang w:eastAsia="ar-SA"/>
              </w:rPr>
              <w:t>Закреплять умение ходить на лыжах скользящим шагом, подниматься на склон, спускаться с горы; кататься на двухколесном велосипеде; кататься на самокате, отталкиваясь одной ногой (правой и левой); ориентироваться в пространстве</w:t>
            </w:r>
          </w:p>
        </w:tc>
      </w:tr>
      <w:tr w:rsidR="004319CA" w:rsidRPr="004319CA" w:rsidTr="00AB4191">
        <w:tc>
          <w:tcPr>
            <w:tcW w:w="3213" w:type="dxa"/>
            <w:tcBorders>
              <w:left w:val="single" w:sz="1" w:space="0" w:color="000000"/>
              <w:bottom w:val="single" w:sz="1" w:space="0" w:color="000000"/>
            </w:tcBorders>
            <w:shd w:val="clear" w:color="auto" w:fill="auto"/>
          </w:tcPr>
          <w:p w:rsidR="004319CA" w:rsidRPr="004319CA" w:rsidRDefault="004319CA" w:rsidP="004319CA">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Формирование начальных представлений о некоторых видах спорта</w:t>
            </w:r>
          </w:p>
        </w:tc>
        <w:tc>
          <w:tcPr>
            <w:tcW w:w="6568" w:type="dxa"/>
            <w:tcBorders>
              <w:left w:val="single" w:sz="1" w:space="0" w:color="000000"/>
              <w:bottom w:val="single" w:sz="1" w:space="0" w:color="000000"/>
              <w:right w:val="single" w:sz="1" w:space="0" w:color="000000"/>
            </w:tcBorders>
            <w:shd w:val="clear" w:color="auto" w:fill="auto"/>
          </w:tcPr>
          <w:p w:rsidR="004319CA" w:rsidRPr="004319CA" w:rsidRDefault="004319CA" w:rsidP="004319CA">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Познакомить с доступными сведениями из истории олимпийского движения.</w:t>
            </w:r>
          </w:p>
          <w:p w:rsidR="004319CA" w:rsidRPr="004319CA" w:rsidRDefault="004319CA" w:rsidP="004319CA">
            <w:pPr>
              <w:widowControl w:val="0"/>
              <w:shd w:val="clear" w:color="auto" w:fill="FFFFFF"/>
              <w:suppressAutoHyphens/>
              <w:autoSpaceDE w:val="0"/>
              <w:spacing w:after="0" w:line="200" w:lineRule="atLeast"/>
              <w:rPr>
                <w:rFonts w:ascii="Times New Roman" w:eastAsia="Times New Roman" w:hAnsi="Times New Roman" w:cs="Times New Roman"/>
                <w:sz w:val="20"/>
                <w:szCs w:val="20"/>
                <w:lang w:eastAsia="ar-SA"/>
              </w:rPr>
            </w:pPr>
            <w:r w:rsidRPr="004319CA">
              <w:rPr>
                <w:rFonts w:ascii="Times New Roman" w:eastAsia="Times New Roman" w:hAnsi="Times New Roman" w:cs="Times New Roman"/>
                <w:sz w:val="28"/>
                <w:szCs w:val="28"/>
                <w:lang w:eastAsia="ar-SA"/>
              </w:rPr>
              <w:t>Поддерживать интерес детей к различным видам спорта, сообщать им наиболее важные сведения о событиях спортивной жизни страны</w:t>
            </w:r>
          </w:p>
        </w:tc>
      </w:tr>
      <w:tr w:rsidR="004319CA" w:rsidRPr="004319CA" w:rsidTr="00AB4191">
        <w:tc>
          <w:tcPr>
            <w:tcW w:w="3213" w:type="dxa"/>
            <w:tcBorders>
              <w:left w:val="single" w:sz="1" w:space="0" w:color="000000"/>
              <w:bottom w:val="single" w:sz="1" w:space="0" w:color="000000"/>
            </w:tcBorders>
            <w:shd w:val="clear" w:color="auto" w:fill="auto"/>
          </w:tcPr>
          <w:p w:rsidR="004319CA" w:rsidRPr="004319CA" w:rsidRDefault="004319CA" w:rsidP="004319CA">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Овладение подвижными играми с правилами</w:t>
            </w:r>
          </w:p>
        </w:tc>
        <w:tc>
          <w:tcPr>
            <w:tcW w:w="6568" w:type="dxa"/>
            <w:tcBorders>
              <w:left w:val="single" w:sz="1" w:space="0" w:color="000000"/>
              <w:bottom w:val="single" w:sz="1" w:space="0" w:color="000000"/>
              <w:right w:val="single" w:sz="1" w:space="0" w:color="000000"/>
            </w:tcBorders>
            <w:shd w:val="clear" w:color="auto" w:fill="auto"/>
          </w:tcPr>
          <w:p w:rsidR="004319CA" w:rsidRPr="004319CA" w:rsidRDefault="004319CA" w:rsidP="004319CA">
            <w:pPr>
              <w:widowControl w:val="0"/>
              <w:shd w:val="clear" w:color="auto" w:fill="FFFFFF"/>
              <w:suppressAutoHyphens/>
              <w:autoSpaceDE w:val="0"/>
              <w:spacing w:after="0" w:line="200" w:lineRule="atLeast"/>
              <w:rPr>
                <w:rFonts w:ascii="Times New Roman" w:eastAsia="Times New Roman" w:hAnsi="Times New Roman" w:cs="Times New Roman"/>
                <w:sz w:val="20"/>
                <w:szCs w:val="20"/>
                <w:lang w:eastAsia="ar-SA"/>
              </w:rPr>
            </w:pPr>
            <w:r w:rsidRPr="004319CA">
              <w:rPr>
                <w:rFonts w:ascii="Times New Roman" w:eastAsia="Times New Roman" w:hAnsi="Times New Roman" w:cs="Times New Roman"/>
                <w:sz w:val="28"/>
                <w:szCs w:val="28"/>
                <w:lang w:eastAsia="ar-SA"/>
              </w:rPr>
              <w:t xml:space="preserve">Продолжать формировать умение самостоятельно организовывать </w:t>
            </w:r>
            <w:r w:rsidRPr="004319CA">
              <w:rPr>
                <w:rFonts w:ascii="Times New Roman" w:eastAsia="Times New Roman" w:hAnsi="Times New Roman" w:cs="Times New Roman"/>
                <w:spacing w:val="-1"/>
                <w:sz w:val="28"/>
                <w:szCs w:val="28"/>
                <w:lang w:eastAsia="ar-SA"/>
              </w:rPr>
              <w:t xml:space="preserve">знакомые подвижные игры, проявляя инициативу и творчество. </w:t>
            </w:r>
            <w:r w:rsidRPr="004319CA">
              <w:rPr>
                <w:rFonts w:ascii="Times New Roman" w:eastAsia="Times New Roman" w:hAnsi="Times New Roman" w:cs="Times New Roman"/>
                <w:sz w:val="28"/>
                <w:szCs w:val="28"/>
                <w:lang w:eastAsia="ar-SA"/>
              </w:rPr>
              <w:t>Знакомить со спортивными играми и упражнениями, с играми с элементами соревнования, играми-эстафетами</w:t>
            </w:r>
          </w:p>
        </w:tc>
      </w:tr>
      <w:tr w:rsidR="004319CA" w:rsidRPr="004319CA" w:rsidTr="00AB4191">
        <w:tc>
          <w:tcPr>
            <w:tcW w:w="3213" w:type="dxa"/>
            <w:tcBorders>
              <w:left w:val="single" w:sz="1" w:space="0" w:color="000000"/>
              <w:bottom w:val="single" w:sz="1" w:space="0" w:color="000000"/>
            </w:tcBorders>
            <w:shd w:val="clear" w:color="auto" w:fill="auto"/>
          </w:tcPr>
          <w:p w:rsidR="004319CA" w:rsidRPr="004319CA" w:rsidRDefault="004319CA" w:rsidP="004319CA">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Становление целенаправленности и саморегуляции в двигательной сфере</w:t>
            </w:r>
          </w:p>
        </w:tc>
        <w:tc>
          <w:tcPr>
            <w:tcW w:w="6568" w:type="dxa"/>
            <w:tcBorders>
              <w:left w:val="single" w:sz="1" w:space="0" w:color="000000"/>
              <w:bottom w:val="single" w:sz="1" w:space="0" w:color="000000"/>
              <w:right w:val="single" w:sz="1" w:space="0" w:color="000000"/>
            </w:tcBorders>
            <w:shd w:val="clear" w:color="auto" w:fill="auto"/>
          </w:tcPr>
          <w:p w:rsidR="004319CA" w:rsidRPr="004319CA" w:rsidRDefault="004319CA" w:rsidP="004319CA">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Развивать самостоятельность, творчество; формировать выразительность и грациозность движений.</w:t>
            </w:r>
          </w:p>
          <w:p w:rsidR="004319CA" w:rsidRPr="004319CA" w:rsidRDefault="004319CA" w:rsidP="004319CA">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Воспитывать стремление участвовать в играх с элементами соревнования, играх-эстафетах.</w:t>
            </w:r>
          </w:p>
          <w:p w:rsidR="004319CA" w:rsidRPr="004319CA" w:rsidRDefault="004319CA" w:rsidP="004319CA">
            <w:pPr>
              <w:widowControl w:val="0"/>
              <w:shd w:val="clear" w:color="auto" w:fill="FFFFFF"/>
              <w:suppressAutoHyphens/>
              <w:autoSpaceDE w:val="0"/>
              <w:spacing w:after="0" w:line="200" w:lineRule="atLeast"/>
              <w:rPr>
                <w:rFonts w:ascii="Times New Roman" w:eastAsia="Times New Roman" w:hAnsi="Times New Roman" w:cs="Times New Roman"/>
                <w:sz w:val="20"/>
                <w:szCs w:val="20"/>
                <w:lang w:eastAsia="ar-SA"/>
              </w:rPr>
            </w:pPr>
            <w:r w:rsidRPr="004319CA">
              <w:rPr>
                <w:rFonts w:ascii="Times New Roman" w:eastAsia="Times New Roman" w:hAnsi="Times New Roman" w:cs="Times New Roman"/>
                <w:sz w:val="28"/>
                <w:szCs w:val="28"/>
                <w:lang w:eastAsia="ar-SA"/>
              </w:rPr>
              <w:t>Приучать помогать взрослым готовить физкультурный инвентарь для физических упражнений, убирать его на место</w:t>
            </w:r>
          </w:p>
        </w:tc>
      </w:tr>
      <w:tr w:rsidR="004319CA" w:rsidRPr="004319CA" w:rsidTr="00AB4191">
        <w:tc>
          <w:tcPr>
            <w:tcW w:w="3213" w:type="dxa"/>
            <w:tcBorders>
              <w:left w:val="single" w:sz="1" w:space="0" w:color="000000"/>
              <w:bottom w:val="single" w:sz="1" w:space="0" w:color="000000"/>
            </w:tcBorders>
            <w:shd w:val="clear" w:color="auto" w:fill="auto"/>
          </w:tcPr>
          <w:p w:rsidR="004319CA" w:rsidRPr="004319CA" w:rsidRDefault="004319CA" w:rsidP="004319CA">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Становление ценностей здорового образа жизни, овладение его элементарными нормами и правилами (в питании, двигательном режиме, закаливании, при формировании полезных привычек и др.).</w:t>
            </w:r>
          </w:p>
        </w:tc>
        <w:tc>
          <w:tcPr>
            <w:tcW w:w="6568" w:type="dxa"/>
            <w:tcBorders>
              <w:left w:val="single" w:sz="1" w:space="0" w:color="000000"/>
              <w:bottom w:val="single" w:sz="1" w:space="0" w:color="000000"/>
              <w:right w:val="single" w:sz="1" w:space="0" w:color="000000"/>
            </w:tcBorders>
            <w:shd w:val="clear" w:color="auto" w:fill="auto"/>
          </w:tcPr>
          <w:p w:rsidR="004319CA" w:rsidRPr="004319CA" w:rsidRDefault="004319CA" w:rsidP="004319CA">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Формировать привычку следить за чистотой тела, опрятностью одежды, прически; самостоятельно чистить зубы, следить за чистотой ногтей; при кашле и чихании закрывать рот и нос платком. Закреплять умение быстро, аккуратно одеваться и раздеваться, соблюдать порядок в своем шкафу (раскладывать одежду в определенные места), опрятно заправлять постель. Продолжать совершенствовать культуру еды: правильно пользоваться столовыми приборами (вилкой, ножом); есть аккуратно, бесшумно, сохраняя правильную осанку за столом; обращаться с просьбой, благодарить.</w:t>
            </w:r>
          </w:p>
          <w:p w:rsidR="004319CA" w:rsidRPr="004319CA" w:rsidRDefault="004319CA" w:rsidP="004319CA">
            <w:pPr>
              <w:widowControl w:val="0"/>
              <w:shd w:val="clear" w:color="auto" w:fill="FFFFFF"/>
              <w:suppressAutoHyphens/>
              <w:autoSpaceDE w:val="0"/>
              <w:spacing w:after="0" w:line="200" w:lineRule="atLeast"/>
              <w:rPr>
                <w:rFonts w:ascii="Times New Roman" w:eastAsia="Times New Roman" w:hAnsi="Times New Roman" w:cs="Times New Roman"/>
                <w:spacing w:val="-3"/>
                <w:sz w:val="28"/>
                <w:szCs w:val="28"/>
                <w:lang w:eastAsia="ar-SA"/>
              </w:rPr>
            </w:pPr>
            <w:r w:rsidRPr="004319CA">
              <w:rPr>
                <w:rFonts w:ascii="Times New Roman" w:eastAsia="Times New Roman" w:hAnsi="Times New Roman" w:cs="Times New Roman"/>
                <w:sz w:val="28"/>
                <w:szCs w:val="28"/>
                <w:lang w:eastAsia="ar-SA"/>
              </w:rPr>
              <w:lastRenderedPageBreak/>
              <w:t>Расширять представление об особенностях функционирования и целостности человеческого организма. Обращать внимание детей на особенности их организма и здоровья («Мне нельзя есть апельсины - у меня аллергия», «Мне нужно носить очки»). Расширять представление о составляющих (важных компонентах) здорового образа жизни (правильное питание, движение, сон и солнце, воздух и вода - наши лучшие друзья) и факторах, разрушающих здоровье.</w:t>
            </w:r>
          </w:p>
          <w:p w:rsidR="004319CA" w:rsidRPr="004319CA" w:rsidRDefault="004319CA" w:rsidP="004319CA">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4319CA">
              <w:rPr>
                <w:rFonts w:ascii="Times New Roman" w:eastAsia="Times New Roman" w:hAnsi="Times New Roman" w:cs="Times New Roman"/>
                <w:spacing w:val="-3"/>
                <w:sz w:val="28"/>
                <w:szCs w:val="28"/>
                <w:lang w:eastAsia="ar-SA"/>
              </w:rPr>
              <w:t xml:space="preserve">Показывать зависимость здоровья человека от правильного питания. </w:t>
            </w:r>
            <w:r w:rsidRPr="004319CA">
              <w:rPr>
                <w:rFonts w:ascii="Times New Roman" w:eastAsia="Times New Roman" w:hAnsi="Times New Roman" w:cs="Times New Roman"/>
                <w:sz w:val="28"/>
                <w:szCs w:val="28"/>
                <w:lang w:eastAsia="ar-SA"/>
              </w:rPr>
              <w:t>Формировать умение определять качество продуктов, основываясь на сенсорных ощущениях.</w:t>
            </w:r>
          </w:p>
          <w:p w:rsidR="004319CA" w:rsidRPr="004319CA" w:rsidRDefault="004319CA" w:rsidP="004319CA">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Расширять представления о роли гигиены и режима дня для здоровья человека.</w:t>
            </w:r>
          </w:p>
          <w:p w:rsidR="004319CA" w:rsidRPr="004319CA" w:rsidRDefault="004319CA" w:rsidP="004319CA">
            <w:pPr>
              <w:widowControl w:val="0"/>
              <w:shd w:val="clear" w:color="auto" w:fill="FFFFFF"/>
              <w:suppressAutoHyphens/>
              <w:autoSpaceDE w:val="0"/>
              <w:spacing w:after="0" w:line="200" w:lineRule="atLeast"/>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Дать представление о правилах ухода за больным (заботиться о нем, не шуметь, выполнять его просьбы и поручения). Воспитывать сочувствие к болеющим. Учить характеризовать свое самочувствие. Раскрыть возможности здорового человека.</w:t>
            </w:r>
          </w:p>
          <w:p w:rsidR="004319CA" w:rsidRPr="004319CA" w:rsidRDefault="004319CA" w:rsidP="004319CA">
            <w:pPr>
              <w:widowControl w:val="0"/>
              <w:shd w:val="clear" w:color="auto" w:fill="FFFFFF"/>
              <w:tabs>
                <w:tab w:val="left" w:leader="underscore" w:pos="5482"/>
                <w:tab w:val="left" w:leader="underscore" w:pos="6442"/>
              </w:tabs>
              <w:suppressAutoHyphens/>
              <w:autoSpaceDE w:val="0"/>
              <w:spacing w:after="0" w:line="200" w:lineRule="atLeast"/>
              <w:rPr>
                <w:rFonts w:ascii="Times New Roman" w:eastAsia="Times New Roman" w:hAnsi="Times New Roman" w:cs="Times New Roman"/>
                <w:sz w:val="20"/>
                <w:szCs w:val="20"/>
                <w:lang w:eastAsia="ar-SA"/>
              </w:rPr>
            </w:pPr>
            <w:r w:rsidRPr="004319CA">
              <w:rPr>
                <w:rFonts w:ascii="Times New Roman" w:eastAsia="Times New Roman" w:hAnsi="Times New Roman" w:cs="Times New Roman"/>
                <w:sz w:val="28"/>
                <w:szCs w:val="28"/>
                <w:lang w:eastAsia="ar-SA"/>
              </w:rPr>
              <w:t>Расширять представления о месте человека в природе, о том, как нужно жить, чтобы не вредить себе и окружающей среде. Формировать у детей потребность в здоровом образе жизни. Прививать интерес к физической культуре и спорту и желание заниматься.</w:t>
            </w:r>
            <w:r w:rsidRPr="004319CA">
              <w:rPr>
                <w:rFonts w:ascii="Times New Roman" w:eastAsia="Times New Roman" w:hAnsi="Times New Roman" w:cs="Times New Roman"/>
                <w:sz w:val="28"/>
                <w:szCs w:val="28"/>
                <w:lang w:eastAsia="ar-SA"/>
              </w:rPr>
              <w:br/>
              <w:t>Знакомить с основами техники безопасности и правилами поведения в спортивном зале и на спортивной площадке</w:t>
            </w:r>
          </w:p>
        </w:tc>
      </w:tr>
    </w:tbl>
    <w:p w:rsidR="004319CA" w:rsidRPr="004319CA" w:rsidRDefault="004319CA" w:rsidP="004319CA">
      <w:pPr>
        <w:widowControl w:val="0"/>
        <w:shd w:val="clear" w:color="auto" w:fill="FFFFFF"/>
        <w:suppressAutoHyphens/>
        <w:autoSpaceDE w:val="0"/>
        <w:spacing w:after="0" w:line="200" w:lineRule="atLeast"/>
        <w:ind w:firstLine="720"/>
        <w:rPr>
          <w:rFonts w:ascii="Times New Roman" w:eastAsia="Times New Roman" w:hAnsi="Times New Roman" w:cs="Times New Roman"/>
          <w:sz w:val="20"/>
          <w:szCs w:val="20"/>
          <w:lang w:eastAsia="ar-SA"/>
        </w:rPr>
      </w:pPr>
    </w:p>
    <w:p w:rsidR="004319CA" w:rsidRPr="004319CA" w:rsidRDefault="004319CA" w:rsidP="004319CA">
      <w:pPr>
        <w:widowControl w:val="0"/>
        <w:shd w:val="clear" w:color="auto" w:fill="FFFFFF"/>
        <w:suppressAutoHyphens/>
        <w:autoSpaceDE w:val="0"/>
        <w:spacing w:after="0" w:line="200" w:lineRule="atLeast"/>
        <w:ind w:left="709"/>
        <w:jc w:val="both"/>
        <w:rPr>
          <w:rFonts w:ascii="Times New Roman" w:eastAsia="Times New Roman" w:hAnsi="Times New Roman" w:cs="Times New Roman"/>
          <w:b/>
          <w:bCs/>
          <w:sz w:val="28"/>
          <w:szCs w:val="28"/>
          <w:lang w:eastAsia="ar-SA"/>
        </w:rPr>
      </w:pPr>
      <w:r w:rsidRPr="004319CA">
        <w:rPr>
          <w:rFonts w:ascii="Times New Roman" w:eastAsia="Times New Roman" w:hAnsi="Times New Roman" w:cs="Times New Roman"/>
          <w:b/>
          <w:bCs/>
          <w:sz w:val="28"/>
          <w:szCs w:val="28"/>
          <w:lang w:eastAsia="ar-SA"/>
        </w:rPr>
        <w:t>2.2 Проектирование образовательной деятельности в соответствии с направлениями развития детей старшего дошкольного возраста</w:t>
      </w:r>
    </w:p>
    <w:p w:rsidR="004319CA" w:rsidRPr="004319CA" w:rsidRDefault="004319CA" w:rsidP="004319CA">
      <w:pPr>
        <w:widowControl w:val="0"/>
        <w:shd w:val="clear" w:color="auto" w:fill="FFFFFF"/>
        <w:suppressAutoHyphens/>
        <w:autoSpaceDE w:val="0"/>
        <w:spacing w:after="0" w:line="200" w:lineRule="atLeast"/>
        <w:ind w:firstLine="709"/>
        <w:jc w:val="both"/>
        <w:rPr>
          <w:rFonts w:ascii="Times New Roman" w:eastAsia="Times New Roman" w:hAnsi="Times New Roman" w:cs="Times New Roman"/>
          <w:b/>
          <w:bCs/>
          <w:sz w:val="28"/>
          <w:szCs w:val="28"/>
          <w:lang w:eastAsia="ar-SA"/>
        </w:rPr>
      </w:pPr>
    </w:p>
    <w:p w:rsidR="004319CA" w:rsidRPr="004319CA" w:rsidRDefault="004319CA" w:rsidP="004319CA">
      <w:pPr>
        <w:widowControl w:val="0"/>
        <w:shd w:val="clear" w:color="auto" w:fill="FFFFFF"/>
        <w:suppressAutoHyphens/>
        <w:autoSpaceDE w:val="0"/>
        <w:spacing w:after="0" w:line="200" w:lineRule="atLeast"/>
        <w:ind w:left="709" w:firstLine="709"/>
        <w:jc w:val="both"/>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Образовательная деятельность в соответствии с направлениями развития детей старшего дошкольного возраста осуществляется в форме совместной деятельности, в ходе режимных моментов, в непосредственно организованной и самостоятельной деятельности детей.</w:t>
      </w:r>
    </w:p>
    <w:p w:rsidR="004319CA" w:rsidRPr="004319CA" w:rsidRDefault="004319CA" w:rsidP="004319CA">
      <w:pPr>
        <w:widowControl w:val="0"/>
        <w:shd w:val="clear" w:color="auto" w:fill="FFFFFF"/>
        <w:suppressAutoHyphens/>
        <w:autoSpaceDE w:val="0"/>
        <w:spacing w:after="0" w:line="200" w:lineRule="atLeast"/>
        <w:ind w:left="709" w:firstLine="709"/>
        <w:jc w:val="both"/>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 xml:space="preserve">В основу планирования и осуществления различных культурных практик (образовательных областей) положен комплексно-тематический принцип, обеспечивающий объединение комплекса различных видов специфических детских деятельностей вокруг единой «темы». Тематика определяется по «тематическим неделям», </w:t>
      </w:r>
      <w:r w:rsidRPr="004319CA">
        <w:rPr>
          <w:rFonts w:ascii="Times New Roman" w:eastAsia="Times New Roman" w:hAnsi="Times New Roman" w:cs="Times New Roman"/>
          <w:sz w:val="28"/>
          <w:szCs w:val="28"/>
          <w:lang w:eastAsia="ar-SA"/>
        </w:rPr>
        <w:lastRenderedPageBreak/>
        <w:t>«событиям группы и детского сада», «реализации проектов», «сезонных явлений в природе», «праздников» и «традиций» группы.</w:t>
      </w:r>
    </w:p>
    <w:p w:rsidR="004319CA" w:rsidRPr="004319CA" w:rsidRDefault="004319CA" w:rsidP="004319CA">
      <w:pPr>
        <w:widowControl w:val="0"/>
        <w:shd w:val="clear" w:color="auto" w:fill="FFFFFF"/>
        <w:suppressAutoHyphens/>
        <w:autoSpaceDE w:val="0"/>
        <w:spacing w:after="0" w:line="200" w:lineRule="atLeast"/>
        <w:ind w:left="709" w:firstLine="709"/>
        <w:jc w:val="both"/>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Тематический принцип построения образовательного процесса позволяет легко вводить региональные и культурные компоненты, учитывать специфику дошкольного учреждения. Одной теме следует уделять не менее одной недели.</w:t>
      </w:r>
    </w:p>
    <w:p w:rsidR="004319CA" w:rsidRPr="004319CA" w:rsidRDefault="004319CA" w:rsidP="004319CA">
      <w:pPr>
        <w:widowControl w:val="0"/>
        <w:shd w:val="clear" w:color="auto" w:fill="FFFFFF"/>
        <w:suppressAutoHyphens/>
        <w:autoSpaceDE w:val="0"/>
        <w:spacing w:after="0" w:line="200" w:lineRule="atLeast"/>
        <w:ind w:left="709" w:firstLine="709"/>
        <w:jc w:val="both"/>
        <w:rPr>
          <w:rFonts w:ascii="Times New Roman" w:eastAsia="Times New Roman" w:hAnsi="Times New Roman" w:cs="Times New Roman"/>
          <w:sz w:val="28"/>
          <w:szCs w:val="28"/>
          <w:lang w:eastAsia="ar-SA"/>
        </w:rPr>
      </w:pPr>
    </w:p>
    <w:p w:rsidR="004319CA" w:rsidRPr="004319CA" w:rsidRDefault="004319CA" w:rsidP="004319CA">
      <w:pPr>
        <w:widowControl w:val="0"/>
        <w:suppressAutoHyphens/>
        <w:autoSpaceDE w:val="0"/>
        <w:spacing w:after="0" w:line="240" w:lineRule="auto"/>
        <w:ind w:left="720"/>
        <w:jc w:val="center"/>
        <w:rPr>
          <w:rFonts w:ascii="Times New Roman" w:eastAsia="Times New Roman" w:hAnsi="Times New Roman" w:cs="Times New Roman"/>
          <w:b/>
          <w:sz w:val="28"/>
          <w:szCs w:val="28"/>
          <w:u w:val="single"/>
          <w:lang w:eastAsia="ar-SA"/>
        </w:rPr>
      </w:pPr>
      <w:r w:rsidRPr="004319CA">
        <w:rPr>
          <w:rFonts w:ascii="Times New Roman" w:eastAsia="Times New Roman" w:hAnsi="Times New Roman" w:cs="Times New Roman"/>
          <w:b/>
          <w:sz w:val="28"/>
          <w:szCs w:val="28"/>
          <w:u w:val="single"/>
          <w:lang w:eastAsia="ar-SA"/>
        </w:rPr>
        <w:t xml:space="preserve">Комплексно-тематическое планирование </w:t>
      </w:r>
    </w:p>
    <w:p w:rsidR="004319CA" w:rsidRPr="004319CA" w:rsidRDefault="004319CA" w:rsidP="004319CA">
      <w:pPr>
        <w:widowControl w:val="0"/>
        <w:shd w:val="clear" w:color="auto" w:fill="FFFFFF"/>
        <w:suppressAutoHyphens/>
        <w:autoSpaceDE w:val="0"/>
        <w:spacing w:after="0" w:line="200" w:lineRule="atLeast"/>
        <w:ind w:left="720"/>
        <w:rPr>
          <w:rFonts w:ascii="Times New Roman" w:eastAsia="Times New Roman" w:hAnsi="Times New Roman" w:cs="Times New Roman"/>
          <w:b/>
          <w:bCs/>
          <w:sz w:val="28"/>
          <w:szCs w:val="28"/>
          <w:lang w:eastAsia="ar-SA"/>
        </w:rPr>
      </w:pPr>
    </w:p>
    <w:p w:rsidR="004319CA" w:rsidRPr="004319CA" w:rsidRDefault="004319CA" w:rsidP="004319CA">
      <w:pPr>
        <w:widowControl w:val="0"/>
        <w:suppressAutoHyphens/>
        <w:autoSpaceDE w:val="0"/>
        <w:spacing w:after="0" w:line="240" w:lineRule="auto"/>
        <w:ind w:left="720"/>
        <w:rPr>
          <w:rFonts w:ascii="Times New Roman" w:eastAsia="Times New Roman" w:hAnsi="Times New Roman" w:cs="Times New Roman"/>
          <w:b/>
          <w:sz w:val="28"/>
          <w:szCs w:val="28"/>
          <w:lang w:eastAsia="ar-SA"/>
        </w:rPr>
      </w:pPr>
      <w:r w:rsidRPr="004319CA">
        <w:rPr>
          <w:rFonts w:ascii="Times New Roman" w:eastAsia="Times New Roman" w:hAnsi="Times New Roman" w:cs="Times New Roman"/>
          <w:b/>
          <w:sz w:val="28"/>
          <w:szCs w:val="28"/>
          <w:lang w:eastAsia="ar-SA"/>
        </w:rPr>
        <w:t>Сентябрь</w:t>
      </w:r>
    </w:p>
    <w:p w:rsidR="004319CA" w:rsidRPr="004319CA" w:rsidRDefault="0050642C" w:rsidP="004319CA">
      <w:pPr>
        <w:widowControl w:val="0"/>
        <w:suppressAutoHyphens/>
        <w:autoSpaceDE w:val="0"/>
        <w:spacing w:after="0" w:line="240" w:lineRule="auto"/>
        <w:ind w:left="720"/>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1 неделя «Детский сад</w:t>
      </w:r>
      <w:r w:rsidR="004319CA" w:rsidRPr="004319CA">
        <w:rPr>
          <w:rFonts w:ascii="Times New Roman" w:eastAsia="Times New Roman" w:hAnsi="Times New Roman" w:cs="Times New Roman"/>
          <w:sz w:val="28"/>
          <w:szCs w:val="28"/>
          <w:lang w:eastAsia="ar-SA"/>
        </w:rPr>
        <w:t>»</w:t>
      </w:r>
    </w:p>
    <w:p w:rsidR="004319CA" w:rsidRPr="004319CA" w:rsidRDefault="0050642C" w:rsidP="004319CA">
      <w:pPr>
        <w:widowControl w:val="0"/>
        <w:tabs>
          <w:tab w:val="left" w:pos="3686"/>
        </w:tabs>
        <w:suppressAutoHyphens/>
        <w:autoSpaceDE w:val="0"/>
        <w:spacing w:after="0" w:line="240" w:lineRule="auto"/>
        <w:ind w:left="720"/>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2 неделя «Овощи</w:t>
      </w:r>
      <w:r w:rsidR="004319CA" w:rsidRPr="004319CA">
        <w:rPr>
          <w:rFonts w:ascii="Times New Roman" w:eastAsia="Times New Roman" w:hAnsi="Times New Roman" w:cs="Times New Roman"/>
          <w:sz w:val="28"/>
          <w:szCs w:val="28"/>
          <w:lang w:eastAsia="ar-SA"/>
        </w:rPr>
        <w:t>»</w:t>
      </w:r>
    </w:p>
    <w:p w:rsidR="004319CA" w:rsidRPr="004319CA" w:rsidRDefault="0050642C" w:rsidP="004319CA">
      <w:pPr>
        <w:widowControl w:val="0"/>
        <w:suppressAutoHyphens/>
        <w:autoSpaceDE w:val="0"/>
        <w:spacing w:after="0" w:line="240" w:lineRule="auto"/>
        <w:ind w:left="720"/>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3 неделя «Фрукты</w:t>
      </w:r>
      <w:r w:rsidR="004319CA" w:rsidRPr="004319CA">
        <w:rPr>
          <w:rFonts w:ascii="Times New Roman" w:eastAsia="Times New Roman" w:hAnsi="Times New Roman" w:cs="Times New Roman"/>
          <w:sz w:val="28"/>
          <w:szCs w:val="28"/>
          <w:lang w:eastAsia="ar-SA"/>
        </w:rPr>
        <w:t>»</w:t>
      </w:r>
    </w:p>
    <w:p w:rsidR="004319CA" w:rsidRDefault="0050642C" w:rsidP="004319CA">
      <w:pPr>
        <w:widowControl w:val="0"/>
        <w:suppressAutoHyphens/>
        <w:autoSpaceDE w:val="0"/>
        <w:spacing w:after="0" w:line="240" w:lineRule="auto"/>
        <w:ind w:left="720"/>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4 неделя «Ягоды</w:t>
      </w:r>
      <w:r w:rsidR="004319CA" w:rsidRPr="004319CA">
        <w:rPr>
          <w:rFonts w:ascii="Times New Roman" w:eastAsia="Times New Roman" w:hAnsi="Times New Roman" w:cs="Times New Roman"/>
          <w:sz w:val="28"/>
          <w:szCs w:val="28"/>
          <w:lang w:eastAsia="ar-SA"/>
        </w:rPr>
        <w:t>»</w:t>
      </w:r>
    </w:p>
    <w:p w:rsidR="0050642C" w:rsidRPr="004319CA" w:rsidRDefault="0050642C" w:rsidP="004319CA">
      <w:pPr>
        <w:widowControl w:val="0"/>
        <w:suppressAutoHyphens/>
        <w:autoSpaceDE w:val="0"/>
        <w:spacing w:after="0" w:line="240" w:lineRule="auto"/>
        <w:ind w:left="720"/>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5 неделя «Грибы»</w:t>
      </w:r>
    </w:p>
    <w:p w:rsidR="004319CA" w:rsidRPr="004319CA" w:rsidRDefault="004319CA" w:rsidP="004319CA">
      <w:pPr>
        <w:widowControl w:val="0"/>
        <w:tabs>
          <w:tab w:val="left" w:pos="3686"/>
        </w:tabs>
        <w:suppressAutoHyphens/>
        <w:autoSpaceDE w:val="0"/>
        <w:spacing w:after="0" w:line="240" w:lineRule="auto"/>
        <w:ind w:left="720"/>
        <w:rPr>
          <w:rFonts w:ascii="Times New Roman" w:eastAsia="Times New Roman" w:hAnsi="Times New Roman" w:cs="Times New Roman"/>
          <w:b/>
          <w:sz w:val="28"/>
          <w:szCs w:val="28"/>
          <w:lang w:eastAsia="ar-SA"/>
        </w:rPr>
      </w:pPr>
      <w:r w:rsidRPr="004319CA">
        <w:rPr>
          <w:rFonts w:ascii="Times New Roman" w:eastAsia="Times New Roman" w:hAnsi="Times New Roman" w:cs="Times New Roman"/>
          <w:b/>
          <w:sz w:val="28"/>
          <w:szCs w:val="28"/>
          <w:lang w:eastAsia="ar-SA"/>
        </w:rPr>
        <w:t>Октябрь</w:t>
      </w:r>
    </w:p>
    <w:p w:rsidR="004319CA" w:rsidRPr="004319CA" w:rsidRDefault="002E35D7" w:rsidP="004319CA">
      <w:pPr>
        <w:widowControl w:val="0"/>
        <w:suppressAutoHyphens/>
        <w:autoSpaceDE w:val="0"/>
        <w:spacing w:after="0" w:line="240" w:lineRule="auto"/>
        <w:ind w:left="720"/>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1 неделя «Моя Адыгея</w:t>
      </w:r>
      <w:r w:rsidR="004319CA" w:rsidRPr="004319CA">
        <w:rPr>
          <w:rFonts w:ascii="Times New Roman" w:eastAsia="Times New Roman" w:hAnsi="Times New Roman" w:cs="Times New Roman"/>
          <w:sz w:val="28"/>
          <w:szCs w:val="28"/>
          <w:lang w:eastAsia="ar-SA"/>
        </w:rPr>
        <w:t>»</w:t>
      </w:r>
    </w:p>
    <w:p w:rsidR="004319CA" w:rsidRPr="004319CA" w:rsidRDefault="002E35D7" w:rsidP="004319CA">
      <w:pPr>
        <w:widowControl w:val="0"/>
        <w:tabs>
          <w:tab w:val="left" w:pos="3686"/>
        </w:tabs>
        <w:suppressAutoHyphens/>
        <w:autoSpaceDE w:val="0"/>
        <w:spacing w:after="0" w:line="240" w:lineRule="auto"/>
        <w:ind w:left="720"/>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2 неделя «Мой дом, мой город, моя страна</w:t>
      </w:r>
      <w:r w:rsidR="004319CA" w:rsidRPr="004319CA">
        <w:rPr>
          <w:rFonts w:ascii="Times New Roman" w:eastAsia="Times New Roman" w:hAnsi="Times New Roman" w:cs="Times New Roman"/>
          <w:sz w:val="28"/>
          <w:szCs w:val="28"/>
          <w:lang w:eastAsia="ar-SA"/>
        </w:rPr>
        <w:t>»</w:t>
      </w:r>
    </w:p>
    <w:p w:rsidR="004319CA" w:rsidRPr="004319CA" w:rsidRDefault="002E35D7" w:rsidP="004319CA">
      <w:pPr>
        <w:widowControl w:val="0"/>
        <w:tabs>
          <w:tab w:val="left" w:pos="3686"/>
        </w:tabs>
        <w:suppressAutoHyphens/>
        <w:autoSpaceDE w:val="0"/>
        <w:spacing w:after="0" w:line="240" w:lineRule="auto"/>
        <w:ind w:left="720"/>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3 неделя «Осень золото роняет..</w:t>
      </w:r>
      <w:r w:rsidR="004319CA" w:rsidRPr="004319CA">
        <w:rPr>
          <w:rFonts w:ascii="Times New Roman" w:eastAsia="Times New Roman" w:hAnsi="Times New Roman" w:cs="Times New Roman"/>
          <w:sz w:val="28"/>
          <w:szCs w:val="28"/>
          <w:lang w:eastAsia="ar-SA"/>
        </w:rPr>
        <w:t>»</w:t>
      </w:r>
    </w:p>
    <w:p w:rsidR="004319CA" w:rsidRPr="004319CA" w:rsidRDefault="002E35D7" w:rsidP="004319CA">
      <w:pPr>
        <w:widowControl w:val="0"/>
        <w:tabs>
          <w:tab w:val="left" w:pos="3686"/>
        </w:tabs>
        <w:suppressAutoHyphens/>
        <w:autoSpaceDE w:val="0"/>
        <w:spacing w:after="0" w:line="240" w:lineRule="auto"/>
        <w:ind w:left="720"/>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4 неделя «В мире сказок</w:t>
      </w:r>
      <w:r w:rsidR="004319CA" w:rsidRPr="004319CA">
        <w:rPr>
          <w:rFonts w:ascii="Times New Roman" w:eastAsia="Times New Roman" w:hAnsi="Times New Roman" w:cs="Times New Roman"/>
          <w:sz w:val="28"/>
          <w:szCs w:val="28"/>
          <w:lang w:eastAsia="ar-SA"/>
        </w:rPr>
        <w:t>»</w:t>
      </w:r>
    </w:p>
    <w:p w:rsidR="004319CA" w:rsidRPr="004319CA" w:rsidRDefault="004319CA" w:rsidP="004319CA">
      <w:pPr>
        <w:widowControl w:val="0"/>
        <w:tabs>
          <w:tab w:val="left" w:pos="3686"/>
        </w:tabs>
        <w:suppressAutoHyphens/>
        <w:autoSpaceDE w:val="0"/>
        <w:spacing w:after="0" w:line="240" w:lineRule="auto"/>
        <w:ind w:left="720"/>
        <w:rPr>
          <w:rFonts w:ascii="Times New Roman" w:eastAsia="Times New Roman" w:hAnsi="Times New Roman" w:cs="Times New Roman"/>
          <w:b/>
          <w:sz w:val="28"/>
          <w:szCs w:val="28"/>
          <w:lang w:eastAsia="ar-SA"/>
        </w:rPr>
      </w:pPr>
      <w:r w:rsidRPr="004319CA">
        <w:rPr>
          <w:rFonts w:ascii="Times New Roman" w:eastAsia="Times New Roman" w:hAnsi="Times New Roman" w:cs="Times New Roman"/>
          <w:b/>
          <w:sz w:val="28"/>
          <w:szCs w:val="28"/>
          <w:lang w:eastAsia="ar-SA"/>
        </w:rPr>
        <w:t>Ноябрь</w:t>
      </w:r>
    </w:p>
    <w:p w:rsidR="004319CA" w:rsidRPr="004319CA" w:rsidRDefault="002E35D7" w:rsidP="004319CA">
      <w:pPr>
        <w:widowControl w:val="0"/>
        <w:suppressAutoHyphens/>
        <w:autoSpaceDE w:val="0"/>
        <w:spacing w:after="0" w:line="240" w:lineRule="auto"/>
        <w:ind w:left="720"/>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1 неделя «Дикие животные и их детеныши</w:t>
      </w:r>
      <w:r w:rsidR="004319CA" w:rsidRPr="004319CA">
        <w:rPr>
          <w:rFonts w:ascii="Times New Roman" w:eastAsia="Times New Roman" w:hAnsi="Times New Roman" w:cs="Times New Roman"/>
          <w:sz w:val="28"/>
          <w:szCs w:val="28"/>
          <w:lang w:eastAsia="ar-SA"/>
        </w:rPr>
        <w:t>»</w:t>
      </w:r>
    </w:p>
    <w:p w:rsidR="004319CA" w:rsidRPr="004319CA" w:rsidRDefault="002E35D7" w:rsidP="004319CA">
      <w:pPr>
        <w:widowControl w:val="0"/>
        <w:tabs>
          <w:tab w:val="left" w:pos="3686"/>
        </w:tabs>
        <w:suppressAutoHyphens/>
        <w:autoSpaceDE w:val="0"/>
        <w:spacing w:after="0" w:line="240" w:lineRule="auto"/>
        <w:ind w:left="720"/>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2 неделя «Перелетные птицы и зимующие птицы</w:t>
      </w:r>
      <w:r w:rsidR="004319CA" w:rsidRPr="004319CA">
        <w:rPr>
          <w:rFonts w:ascii="Times New Roman" w:eastAsia="Times New Roman" w:hAnsi="Times New Roman" w:cs="Times New Roman"/>
          <w:sz w:val="28"/>
          <w:szCs w:val="28"/>
          <w:lang w:eastAsia="ar-SA"/>
        </w:rPr>
        <w:t>»</w:t>
      </w:r>
    </w:p>
    <w:p w:rsidR="004319CA" w:rsidRPr="004319CA" w:rsidRDefault="004319CA" w:rsidP="004319CA">
      <w:pPr>
        <w:widowControl w:val="0"/>
        <w:suppressAutoHyphens/>
        <w:autoSpaceDE w:val="0"/>
        <w:spacing w:after="0" w:line="240" w:lineRule="auto"/>
        <w:ind w:left="720"/>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 xml:space="preserve">3 неделя </w:t>
      </w:r>
      <w:r w:rsidR="002E35D7">
        <w:rPr>
          <w:rFonts w:ascii="Times New Roman" w:eastAsia="Times New Roman" w:hAnsi="Times New Roman" w:cs="Times New Roman"/>
          <w:sz w:val="28"/>
          <w:szCs w:val="28"/>
          <w:lang w:eastAsia="ar-SA"/>
        </w:rPr>
        <w:t>«Хлеб да каша</w:t>
      </w:r>
      <w:r w:rsidRPr="004319CA">
        <w:rPr>
          <w:rFonts w:ascii="Times New Roman" w:eastAsia="Times New Roman" w:hAnsi="Times New Roman" w:cs="Times New Roman"/>
          <w:sz w:val="28"/>
          <w:szCs w:val="28"/>
          <w:lang w:eastAsia="ar-SA"/>
        </w:rPr>
        <w:t>»</w:t>
      </w:r>
    </w:p>
    <w:p w:rsidR="004319CA" w:rsidRPr="004319CA" w:rsidRDefault="002E35D7" w:rsidP="004319CA">
      <w:pPr>
        <w:widowControl w:val="0"/>
        <w:suppressAutoHyphens/>
        <w:autoSpaceDE w:val="0"/>
        <w:spacing w:after="0" w:line="240" w:lineRule="auto"/>
        <w:ind w:left="720"/>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4 неделя «Лучше мамы друга нет</w:t>
      </w:r>
      <w:r w:rsidR="004319CA" w:rsidRPr="004319CA">
        <w:rPr>
          <w:rFonts w:ascii="Times New Roman" w:eastAsia="Times New Roman" w:hAnsi="Times New Roman" w:cs="Times New Roman"/>
          <w:sz w:val="28"/>
          <w:szCs w:val="28"/>
          <w:lang w:eastAsia="ar-SA"/>
        </w:rPr>
        <w:t>»</w:t>
      </w:r>
    </w:p>
    <w:p w:rsidR="004319CA" w:rsidRPr="004319CA" w:rsidRDefault="004319CA" w:rsidP="004319CA">
      <w:pPr>
        <w:widowControl w:val="0"/>
        <w:suppressAutoHyphens/>
        <w:autoSpaceDE w:val="0"/>
        <w:spacing w:after="0" w:line="240" w:lineRule="auto"/>
        <w:ind w:left="720"/>
        <w:rPr>
          <w:rFonts w:ascii="Times New Roman" w:eastAsia="Times New Roman" w:hAnsi="Times New Roman" w:cs="Times New Roman"/>
          <w:b/>
          <w:sz w:val="28"/>
          <w:szCs w:val="28"/>
          <w:lang w:eastAsia="ar-SA"/>
        </w:rPr>
      </w:pPr>
      <w:r w:rsidRPr="004319CA">
        <w:rPr>
          <w:rFonts w:ascii="Times New Roman" w:eastAsia="Times New Roman" w:hAnsi="Times New Roman" w:cs="Times New Roman"/>
          <w:b/>
          <w:sz w:val="28"/>
          <w:szCs w:val="28"/>
          <w:lang w:eastAsia="ar-SA"/>
        </w:rPr>
        <w:t>Декабрь</w:t>
      </w:r>
    </w:p>
    <w:p w:rsidR="004319CA" w:rsidRPr="004319CA" w:rsidRDefault="004319CA" w:rsidP="004319CA">
      <w:pPr>
        <w:widowControl w:val="0"/>
        <w:suppressAutoHyphens/>
        <w:autoSpaceDE w:val="0"/>
        <w:spacing w:after="0" w:line="240" w:lineRule="auto"/>
        <w:ind w:left="720"/>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1 неделя «З</w:t>
      </w:r>
      <w:r w:rsidR="002E35D7">
        <w:rPr>
          <w:rFonts w:ascii="Times New Roman" w:eastAsia="Times New Roman" w:hAnsi="Times New Roman" w:cs="Times New Roman"/>
          <w:sz w:val="28"/>
          <w:szCs w:val="28"/>
          <w:lang w:eastAsia="ar-SA"/>
        </w:rPr>
        <w:t>дравствуй зимушка- з</w:t>
      </w:r>
      <w:r w:rsidRPr="004319CA">
        <w:rPr>
          <w:rFonts w:ascii="Times New Roman" w:eastAsia="Times New Roman" w:hAnsi="Times New Roman" w:cs="Times New Roman"/>
          <w:sz w:val="28"/>
          <w:szCs w:val="28"/>
          <w:lang w:eastAsia="ar-SA"/>
        </w:rPr>
        <w:t>има»</w:t>
      </w:r>
    </w:p>
    <w:p w:rsidR="004319CA" w:rsidRPr="004319CA" w:rsidRDefault="004319CA" w:rsidP="004319CA">
      <w:pPr>
        <w:widowControl w:val="0"/>
        <w:suppressAutoHyphens/>
        <w:autoSpaceDE w:val="0"/>
        <w:spacing w:after="0" w:line="240" w:lineRule="auto"/>
        <w:ind w:left="720"/>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2 не</w:t>
      </w:r>
      <w:r w:rsidR="002E35D7">
        <w:rPr>
          <w:rFonts w:ascii="Times New Roman" w:eastAsia="Times New Roman" w:hAnsi="Times New Roman" w:cs="Times New Roman"/>
          <w:sz w:val="28"/>
          <w:szCs w:val="28"/>
          <w:lang w:eastAsia="ar-SA"/>
        </w:rPr>
        <w:t>деля «Едем, плывем, летим</w:t>
      </w:r>
      <w:r w:rsidRPr="004319CA">
        <w:rPr>
          <w:rFonts w:ascii="Times New Roman" w:eastAsia="Times New Roman" w:hAnsi="Times New Roman" w:cs="Times New Roman"/>
          <w:sz w:val="28"/>
          <w:szCs w:val="28"/>
          <w:lang w:eastAsia="ar-SA"/>
        </w:rPr>
        <w:t>»</w:t>
      </w:r>
    </w:p>
    <w:p w:rsidR="004319CA" w:rsidRPr="004319CA" w:rsidRDefault="002E35D7" w:rsidP="004319CA">
      <w:pPr>
        <w:widowControl w:val="0"/>
        <w:suppressAutoHyphens/>
        <w:autoSpaceDE w:val="0"/>
        <w:spacing w:after="0" w:line="240" w:lineRule="auto"/>
        <w:ind w:left="720"/>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3 неделя «Домашние животные</w:t>
      </w:r>
      <w:r w:rsidR="004319CA" w:rsidRPr="004319CA">
        <w:rPr>
          <w:rFonts w:ascii="Times New Roman" w:eastAsia="Times New Roman" w:hAnsi="Times New Roman" w:cs="Times New Roman"/>
          <w:sz w:val="28"/>
          <w:szCs w:val="28"/>
          <w:lang w:eastAsia="ar-SA"/>
        </w:rPr>
        <w:t>»</w:t>
      </w:r>
    </w:p>
    <w:p w:rsidR="004319CA" w:rsidRDefault="004319CA" w:rsidP="004319CA">
      <w:pPr>
        <w:widowControl w:val="0"/>
        <w:suppressAutoHyphens/>
        <w:autoSpaceDE w:val="0"/>
        <w:spacing w:after="0" w:line="240" w:lineRule="auto"/>
        <w:ind w:left="720"/>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4 недел</w:t>
      </w:r>
      <w:r w:rsidR="002E35D7">
        <w:rPr>
          <w:rFonts w:ascii="Times New Roman" w:eastAsia="Times New Roman" w:hAnsi="Times New Roman" w:cs="Times New Roman"/>
          <w:sz w:val="28"/>
          <w:szCs w:val="28"/>
          <w:lang w:eastAsia="ar-SA"/>
        </w:rPr>
        <w:t>я «Праздник к нам приходит.</w:t>
      </w:r>
      <w:r w:rsidRPr="004319CA">
        <w:rPr>
          <w:rFonts w:ascii="Times New Roman" w:eastAsia="Times New Roman" w:hAnsi="Times New Roman" w:cs="Times New Roman"/>
          <w:sz w:val="28"/>
          <w:szCs w:val="28"/>
          <w:lang w:eastAsia="ar-SA"/>
        </w:rPr>
        <w:t>»</w:t>
      </w:r>
    </w:p>
    <w:p w:rsidR="002E35D7" w:rsidRPr="004319CA" w:rsidRDefault="002E35D7" w:rsidP="004319CA">
      <w:pPr>
        <w:widowControl w:val="0"/>
        <w:suppressAutoHyphens/>
        <w:autoSpaceDE w:val="0"/>
        <w:spacing w:after="0" w:line="240" w:lineRule="auto"/>
        <w:ind w:left="720"/>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5 неделя Повторение</w:t>
      </w:r>
    </w:p>
    <w:p w:rsidR="004319CA" w:rsidRPr="004319CA" w:rsidRDefault="004319CA" w:rsidP="004319CA">
      <w:pPr>
        <w:widowControl w:val="0"/>
        <w:suppressAutoHyphens/>
        <w:autoSpaceDE w:val="0"/>
        <w:spacing w:after="0" w:line="240" w:lineRule="auto"/>
        <w:ind w:left="720"/>
        <w:rPr>
          <w:rFonts w:ascii="Times New Roman" w:eastAsia="Times New Roman" w:hAnsi="Times New Roman" w:cs="Times New Roman"/>
          <w:b/>
          <w:sz w:val="28"/>
          <w:szCs w:val="28"/>
          <w:lang w:eastAsia="ar-SA"/>
        </w:rPr>
      </w:pPr>
      <w:r w:rsidRPr="004319CA">
        <w:rPr>
          <w:rFonts w:ascii="Times New Roman" w:eastAsia="Times New Roman" w:hAnsi="Times New Roman" w:cs="Times New Roman"/>
          <w:b/>
          <w:sz w:val="28"/>
          <w:szCs w:val="28"/>
          <w:lang w:eastAsia="ar-SA"/>
        </w:rPr>
        <w:t>Январь</w:t>
      </w:r>
    </w:p>
    <w:p w:rsidR="004319CA" w:rsidRPr="004319CA" w:rsidRDefault="004319CA" w:rsidP="004319CA">
      <w:pPr>
        <w:widowControl w:val="0"/>
        <w:suppressAutoHyphens/>
        <w:autoSpaceDE w:val="0"/>
        <w:spacing w:after="0" w:line="240" w:lineRule="auto"/>
        <w:ind w:left="720"/>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1 неделя «Зимние забавы»</w:t>
      </w:r>
    </w:p>
    <w:p w:rsidR="004319CA" w:rsidRPr="004319CA" w:rsidRDefault="002E35D7" w:rsidP="004319CA">
      <w:pPr>
        <w:widowControl w:val="0"/>
        <w:suppressAutoHyphens/>
        <w:autoSpaceDE w:val="0"/>
        <w:spacing w:after="0" w:line="240" w:lineRule="auto"/>
        <w:ind w:left="720"/>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2 неделя «Все профессии важны</w:t>
      </w:r>
      <w:r w:rsidR="004319CA" w:rsidRPr="004319CA">
        <w:rPr>
          <w:rFonts w:ascii="Times New Roman" w:eastAsia="Times New Roman" w:hAnsi="Times New Roman" w:cs="Times New Roman"/>
          <w:sz w:val="28"/>
          <w:szCs w:val="28"/>
          <w:lang w:eastAsia="ar-SA"/>
        </w:rPr>
        <w:t>»</w:t>
      </w:r>
    </w:p>
    <w:p w:rsidR="004319CA" w:rsidRPr="004319CA" w:rsidRDefault="002E35D7" w:rsidP="004319CA">
      <w:pPr>
        <w:widowControl w:val="0"/>
        <w:suppressAutoHyphens/>
        <w:autoSpaceDE w:val="0"/>
        <w:spacing w:after="0" w:line="240" w:lineRule="auto"/>
        <w:ind w:left="720"/>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3 неделя «Животные жарких стран</w:t>
      </w:r>
      <w:r w:rsidR="004319CA" w:rsidRPr="004319CA">
        <w:rPr>
          <w:rFonts w:ascii="Times New Roman" w:eastAsia="Times New Roman" w:hAnsi="Times New Roman" w:cs="Times New Roman"/>
          <w:sz w:val="28"/>
          <w:szCs w:val="28"/>
          <w:lang w:eastAsia="ar-SA"/>
        </w:rPr>
        <w:t>»</w:t>
      </w:r>
    </w:p>
    <w:p w:rsidR="004319CA" w:rsidRPr="004319CA" w:rsidRDefault="004319CA" w:rsidP="004319CA">
      <w:pPr>
        <w:widowControl w:val="0"/>
        <w:suppressAutoHyphens/>
        <w:autoSpaceDE w:val="0"/>
        <w:spacing w:after="0" w:line="240" w:lineRule="auto"/>
        <w:ind w:left="720"/>
        <w:rPr>
          <w:rFonts w:ascii="Times New Roman" w:eastAsia="Times New Roman" w:hAnsi="Times New Roman" w:cs="Times New Roman"/>
          <w:b/>
          <w:sz w:val="28"/>
          <w:szCs w:val="28"/>
          <w:lang w:eastAsia="ar-SA"/>
        </w:rPr>
      </w:pPr>
      <w:r w:rsidRPr="004319CA">
        <w:rPr>
          <w:rFonts w:ascii="Times New Roman" w:eastAsia="Times New Roman" w:hAnsi="Times New Roman" w:cs="Times New Roman"/>
          <w:b/>
          <w:sz w:val="28"/>
          <w:szCs w:val="28"/>
          <w:lang w:eastAsia="ar-SA"/>
        </w:rPr>
        <w:t>Февраль</w:t>
      </w:r>
    </w:p>
    <w:p w:rsidR="004319CA" w:rsidRPr="004319CA" w:rsidRDefault="002E35D7" w:rsidP="004319CA">
      <w:pPr>
        <w:widowControl w:val="0"/>
        <w:suppressAutoHyphens/>
        <w:autoSpaceDE w:val="0"/>
        <w:spacing w:after="0" w:line="240" w:lineRule="auto"/>
        <w:ind w:left="720"/>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1 неделя «Мебель</w:t>
      </w:r>
      <w:r w:rsidR="004319CA" w:rsidRPr="004319CA">
        <w:rPr>
          <w:rFonts w:ascii="Times New Roman" w:eastAsia="Times New Roman" w:hAnsi="Times New Roman" w:cs="Times New Roman"/>
          <w:sz w:val="28"/>
          <w:szCs w:val="28"/>
          <w:lang w:eastAsia="ar-SA"/>
        </w:rPr>
        <w:t>»</w:t>
      </w:r>
    </w:p>
    <w:p w:rsidR="004319CA" w:rsidRPr="004319CA" w:rsidRDefault="002E35D7" w:rsidP="004319CA">
      <w:pPr>
        <w:widowControl w:val="0"/>
        <w:suppressAutoHyphens/>
        <w:autoSpaceDE w:val="0"/>
        <w:spacing w:after="0" w:line="240" w:lineRule="auto"/>
        <w:ind w:left="720"/>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2 неделя «Моя любимая игрушка</w:t>
      </w:r>
      <w:r w:rsidR="004319CA" w:rsidRPr="004319CA">
        <w:rPr>
          <w:rFonts w:ascii="Times New Roman" w:eastAsia="Times New Roman" w:hAnsi="Times New Roman" w:cs="Times New Roman"/>
          <w:sz w:val="28"/>
          <w:szCs w:val="28"/>
          <w:lang w:eastAsia="ar-SA"/>
        </w:rPr>
        <w:t>»</w:t>
      </w:r>
    </w:p>
    <w:p w:rsidR="004319CA" w:rsidRPr="004319CA" w:rsidRDefault="002E35D7" w:rsidP="004319CA">
      <w:pPr>
        <w:widowControl w:val="0"/>
        <w:suppressAutoHyphens/>
        <w:autoSpaceDE w:val="0"/>
        <w:spacing w:after="0" w:line="240" w:lineRule="auto"/>
        <w:ind w:left="720"/>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3 неделя «Наша армия</w:t>
      </w:r>
      <w:r w:rsidR="004319CA" w:rsidRPr="004319CA">
        <w:rPr>
          <w:rFonts w:ascii="Times New Roman" w:eastAsia="Times New Roman" w:hAnsi="Times New Roman" w:cs="Times New Roman"/>
          <w:sz w:val="28"/>
          <w:szCs w:val="28"/>
          <w:lang w:eastAsia="ar-SA"/>
        </w:rPr>
        <w:t>»</w:t>
      </w:r>
    </w:p>
    <w:p w:rsidR="004319CA" w:rsidRPr="004319CA" w:rsidRDefault="002E35D7" w:rsidP="004319CA">
      <w:pPr>
        <w:widowControl w:val="0"/>
        <w:suppressAutoHyphens/>
        <w:autoSpaceDE w:val="0"/>
        <w:spacing w:after="0" w:line="240" w:lineRule="auto"/>
        <w:ind w:left="720"/>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 xml:space="preserve"> 4 неделя «Те, кто в воде живет!</w:t>
      </w:r>
      <w:r w:rsidR="004319CA" w:rsidRPr="004319CA">
        <w:rPr>
          <w:rFonts w:ascii="Times New Roman" w:eastAsia="Times New Roman" w:hAnsi="Times New Roman" w:cs="Times New Roman"/>
          <w:sz w:val="28"/>
          <w:szCs w:val="28"/>
          <w:lang w:eastAsia="ar-SA"/>
        </w:rPr>
        <w:t>»</w:t>
      </w:r>
    </w:p>
    <w:p w:rsidR="004319CA" w:rsidRPr="004319CA" w:rsidRDefault="004319CA" w:rsidP="004319CA">
      <w:pPr>
        <w:widowControl w:val="0"/>
        <w:suppressAutoHyphens/>
        <w:autoSpaceDE w:val="0"/>
        <w:spacing w:after="0" w:line="240" w:lineRule="auto"/>
        <w:ind w:left="720"/>
        <w:rPr>
          <w:rFonts w:ascii="Times New Roman" w:eastAsia="Times New Roman" w:hAnsi="Times New Roman" w:cs="Times New Roman"/>
          <w:b/>
          <w:sz w:val="28"/>
          <w:szCs w:val="28"/>
          <w:lang w:eastAsia="ar-SA"/>
        </w:rPr>
      </w:pPr>
      <w:r w:rsidRPr="004319CA">
        <w:rPr>
          <w:rFonts w:ascii="Times New Roman" w:eastAsia="Times New Roman" w:hAnsi="Times New Roman" w:cs="Times New Roman"/>
          <w:b/>
          <w:sz w:val="28"/>
          <w:szCs w:val="28"/>
          <w:lang w:eastAsia="ar-SA"/>
        </w:rPr>
        <w:t>Март</w:t>
      </w:r>
    </w:p>
    <w:p w:rsidR="004319CA" w:rsidRPr="004319CA" w:rsidRDefault="002E35D7" w:rsidP="004319CA">
      <w:pPr>
        <w:widowControl w:val="0"/>
        <w:suppressAutoHyphens/>
        <w:autoSpaceDE w:val="0"/>
        <w:spacing w:after="0" w:line="240" w:lineRule="auto"/>
        <w:ind w:left="720"/>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1 неделя «Женский праздник 8 Марта</w:t>
      </w:r>
      <w:r w:rsidR="004319CA" w:rsidRPr="004319CA">
        <w:rPr>
          <w:rFonts w:ascii="Times New Roman" w:eastAsia="Times New Roman" w:hAnsi="Times New Roman" w:cs="Times New Roman"/>
          <w:sz w:val="28"/>
          <w:szCs w:val="28"/>
          <w:lang w:eastAsia="ar-SA"/>
        </w:rPr>
        <w:t>»</w:t>
      </w:r>
    </w:p>
    <w:p w:rsidR="004319CA" w:rsidRPr="004319CA" w:rsidRDefault="004319CA" w:rsidP="004319CA">
      <w:pPr>
        <w:widowControl w:val="0"/>
        <w:suppressAutoHyphens/>
        <w:autoSpaceDE w:val="0"/>
        <w:spacing w:after="0" w:line="240" w:lineRule="auto"/>
        <w:ind w:left="720"/>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2 неделя «Пришла весна»</w:t>
      </w:r>
    </w:p>
    <w:p w:rsidR="004319CA" w:rsidRPr="004319CA" w:rsidRDefault="002E35D7" w:rsidP="004319CA">
      <w:pPr>
        <w:widowControl w:val="0"/>
        <w:suppressAutoHyphens/>
        <w:autoSpaceDE w:val="0"/>
        <w:spacing w:after="0" w:line="240" w:lineRule="auto"/>
        <w:ind w:left="720"/>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3 неделя «Посуда</w:t>
      </w:r>
      <w:r w:rsidR="004319CA" w:rsidRPr="004319CA">
        <w:rPr>
          <w:rFonts w:ascii="Times New Roman" w:eastAsia="Times New Roman" w:hAnsi="Times New Roman" w:cs="Times New Roman"/>
          <w:sz w:val="28"/>
          <w:szCs w:val="28"/>
          <w:lang w:eastAsia="ar-SA"/>
        </w:rPr>
        <w:t>»</w:t>
      </w:r>
    </w:p>
    <w:p w:rsidR="004319CA" w:rsidRPr="004319CA" w:rsidRDefault="002E35D7" w:rsidP="004319CA">
      <w:pPr>
        <w:widowControl w:val="0"/>
        <w:suppressAutoHyphens/>
        <w:autoSpaceDE w:val="0"/>
        <w:spacing w:after="0" w:line="240" w:lineRule="auto"/>
        <w:ind w:left="720"/>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4 неделя «Неделя театра</w:t>
      </w:r>
      <w:r w:rsidR="004319CA" w:rsidRPr="004319CA">
        <w:rPr>
          <w:rFonts w:ascii="Times New Roman" w:eastAsia="Times New Roman" w:hAnsi="Times New Roman" w:cs="Times New Roman"/>
          <w:sz w:val="28"/>
          <w:szCs w:val="28"/>
          <w:lang w:eastAsia="ar-SA"/>
        </w:rPr>
        <w:t>»</w:t>
      </w:r>
    </w:p>
    <w:p w:rsidR="004319CA" w:rsidRPr="004319CA" w:rsidRDefault="004319CA" w:rsidP="004319CA">
      <w:pPr>
        <w:widowControl w:val="0"/>
        <w:suppressAutoHyphens/>
        <w:autoSpaceDE w:val="0"/>
        <w:spacing w:after="0" w:line="240" w:lineRule="auto"/>
        <w:ind w:left="720"/>
        <w:rPr>
          <w:rFonts w:ascii="Times New Roman" w:eastAsia="Times New Roman" w:hAnsi="Times New Roman" w:cs="Times New Roman"/>
          <w:b/>
          <w:sz w:val="28"/>
          <w:szCs w:val="28"/>
          <w:lang w:eastAsia="ar-SA"/>
        </w:rPr>
      </w:pPr>
      <w:r w:rsidRPr="004319CA">
        <w:rPr>
          <w:rFonts w:ascii="Times New Roman" w:eastAsia="Times New Roman" w:hAnsi="Times New Roman" w:cs="Times New Roman"/>
          <w:b/>
          <w:sz w:val="28"/>
          <w:szCs w:val="28"/>
          <w:lang w:eastAsia="ar-SA"/>
        </w:rPr>
        <w:lastRenderedPageBreak/>
        <w:t>Апрель</w:t>
      </w:r>
    </w:p>
    <w:p w:rsidR="004319CA" w:rsidRPr="004319CA" w:rsidRDefault="002E35D7" w:rsidP="004319CA">
      <w:pPr>
        <w:widowControl w:val="0"/>
        <w:suppressAutoHyphens/>
        <w:autoSpaceDE w:val="0"/>
        <w:spacing w:after="0" w:line="240" w:lineRule="auto"/>
        <w:ind w:left="720"/>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1 неделя «Весна - красна</w:t>
      </w:r>
      <w:r w:rsidR="004319CA" w:rsidRPr="004319CA">
        <w:rPr>
          <w:rFonts w:ascii="Times New Roman" w:eastAsia="Times New Roman" w:hAnsi="Times New Roman" w:cs="Times New Roman"/>
          <w:sz w:val="28"/>
          <w:szCs w:val="28"/>
          <w:lang w:eastAsia="ar-SA"/>
        </w:rPr>
        <w:t>»</w:t>
      </w:r>
    </w:p>
    <w:p w:rsidR="004319CA" w:rsidRPr="004319CA" w:rsidRDefault="004319CA" w:rsidP="004319CA">
      <w:pPr>
        <w:widowControl w:val="0"/>
        <w:suppressAutoHyphens/>
        <w:autoSpaceDE w:val="0"/>
        <w:spacing w:after="0" w:line="240" w:lineRule="auto"/>
        <w:ind w:left="720"/>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2 неделя «Космос»</w:t>
      </w:r>
    </w:p>
    <w:p w:rsidR="004319CA" w:rsidRPr="004319CA" w:rsidRDefault="002E35D7" w:rsidP="004319CA">
      <w:pPr>
        <w:widowControl w:val="0"/>
        <w:suppressAutoHyphens/>
        <w:autoSpaceDE w:val="0"/>
        <w:spacing w:after="0" w:line="240" w:lineRule="auto"/>
        <w:ind w:left="720"/>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3 неделя «Неделя экологических знаний «Живая планета</w:t>
      </w:r>
      <w:r w:rsidR="004319CA" w:rsidRPr="004319CA">
        <w:rPr>
          <w:rFonts w:ascii="Times New Roman" w:eastAsia="Times New Roman" w:hAnsi="Times New Roman" w:cs="Times New Roman"/>
          <w:sz w:val="28"/>
          <w:szCs w:val="28"/>
          <w:lang w:eastAsia="ar-SA"/>
        </w:rPr>
        <w:t xml:space="preserve">» </w:t>
      </w:r>
    </w:p>
    <w:p w:rsidR="004319CA" w:rsidRDefault="004319CA" w:rsidP="004319CA">
      <w:pPr>
        <w:widowControl w:val="0"/>
        <w:suppressAutoHyphens/>
        <w:autoSpaceDE w:val="0"/>
        <w:spacing w:after="0" w:line="240" w:lineRule="auto"/>
        <w:ind w:left="720"/>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4 неделя «Птицы»</w:t>
      </w:r>
    </w:p>
    <w:p w:rsidR="002E35D7" w:rsidRPr="004319CA" w:rsidRDefault="002E35D7" w:rsidP="004319CA">
      <w:pPr>
        <w:widowControl w:val="0"/>
        <w:suppressAutoHyphens/>
        <w:autoSpaceDE w:val="0"/>
        <w:spacing w:after="0" w:line="240" w:lineRule="auto"/>
        <w:ind w:left="720"/>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5 неделя «Труд людей весной»</w:t>
      </w:r>
    </w:p>
    <w:p w:rsidR="004319CA" w:rsidRPr="004319CA" w:rsidRDefault="004319CA" w:rsidP="004319CA">
      <w:pPr>
        <w:widowControl w:val="0"/>
        <w:suppressAutoHyphens/>
        <w:autoSpaceDE w:val="0"/>
        <w:spacing w:after="0" w:line="240" w:lineRule="auto"/>
        <w:ind w:left="720"/>
        <w:rPr>
          <w:rFonts w:ascii="Times New Roman" w:eastAsia="Times New Roman" w:hAnsi="Times New Roman" w:cs="Times New Roman"/>
          <w:b/>
          <w:sz w:val="28"/>
          <w:szCs w:val="28"/>
          <w:lang w:eastAsia="ar-SA"/>
        </w:rPr>
      </w:pPr>
      <w:r w:rsidRPr="004319CA">
        <w:rPr>
          <w:rFonts w:ascii="Times New Roman" w:eastAsia="Times New Roman" w:hAnsi="Times New Roman" w:cs="Times New Roman"/>
          <w:b/>
          <w:sz w:val="28"/>
          <w:szCs w:val="28"/>
          <w:lang w:eastAsia="ar-SA"/>
        </w:rPr>
        <w:t>Май</w:t>
      </w:r>
    </w:p>
    <w:p w:rsidR="004319CA" w:rsidRPr="004319CA" w:rsidRDefault="002E35D7" w:rsidP="004319CA">
      <w:pPr>
        <w:widowControl w:val="0"/>
        <w:suppressAutoHyphens/>
        <w:autoSpaceDE w:val="0"/>
        <w:spacing w:after="0" w:line="240" w:lineRule="auto"/>
        <w:ind w:left="720"/>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1 неделя «Не забудем подвиг ваш</w:t>
      </w:r>
      <w:r w:rsidR="004319CA" w:rsidRPr="004319CA">
        <w:rPr>
          <w:rFonts w:ascii="Times New Roman" w:eastAsia="Times New Roman" w:hAnsi="Times New Roman" w:cs="Times New Roman"/>
          <w:sz w:val="28"/>
          <w:szCs w:val="28"/>
          <w:lang w:eastAsia="ar-SA"/>
        </w:rPr>
        <w:t>»</w:t>
      </w:r>
    </w:p>
    <w:p w:rsidR="004319CA" w:rsidRPr="004319CA" w:rsidRDefault="002E35D7" w:rsidP="004319CA">
      <w:pPr>
        <w:widowControl w:val="0"/>
        <w:suppressAutoHyphens/>
        <w:autoSpaceDE w:val="0"/>
        <w:spacing w:after="0" w:line="240" w:lineRule="auto"/>
        <w:ind w:left="720"/>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 xml:space="preserve">2 неделя «Насекомые </w:t>
      </w:r>
      <w:r w:rsidR="00832DEC">
        <w:rPr>
          <w:rFonts w:ascii="Times New Roman" w:eastAsia="Times New Roman" w:hAnsi="Times New Roman" w:cs="Times New Roman"/>
          <w:sz w:val="28"/>
          <w:szCs w:val="28"/>
          <w:lang w:eastAsia="ar-SA"/>
        </w:rPr>
        <w:t>и цветы на участках нашего детского сада</w:t>
      </w:r>
      <w:r w:rsidR="004319CA" w:rsidRPr="004319CA">
        <w:rPr>
          <w:rFonts w:ascii="Times New Roman" w:eastAsia="Times New Roman" w:hAnsi="Times New Roman" w:cs="Times New Roman"/>
          <w:sz w:val="28"/>
          <w:szCs w:val="28"/>
          <w:lang w:eastAsia="ar-SA"/>
        </w:rPr>
        <w:t>»</w:t>
      </w:r>
    </w:p>
    <w:p w:rsidR="004319CA" w:rsidRPr="004319CA" w:rsidRDefault="00832DEC" w:rsidP="004319CA">
      <w:pPr>
        <w:widowControl w:val="0"/>
        <w:suppressAutoHyphens/>
        <w:autoSpaceDE w:val="0"/>
        <w:spacing w:after="0" w:line="240" w:lineRule="auto"/>
        <w:ind w:left="720"/>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3 неделя «Дружат дети на планете</w:t>
      </w:r>
      <w:r w:rsidR="004319CA" w:rsidRPr="004319CA">
        <w:rPr>
          <w:rFonts w:ascii="Times New Roman" w:eastAsia="Times New Roman" w:hAnsi="Times New Roman" w:cs="Times New Roman"/>
          <w:sz w:val="28"/>
          <w:szCs w:val="28"/>
          <w:lang w:eastAsia="ar-SA"/>
        </w:rPr>
        <w:t>»</w:t>
      </w:r>
    </w:p>
    <w:p w:rsidR="004319CA" w:rsidRPr="004319CA" w:rsidRDefault="00832DEC" w:rsidP="004319CA">
      <w:pPr>
        <w:widowControl w:val="0"/>
        <w:suppressAutoHyphens/>
        <w:autoSpaceDE w:val="0"/>
        <w:spacing w:after="0" w:line="240" w:lineRule="auto"/>
        <w:ind w:left="720"/>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4 неделя «К нам пришло лето!</w:t>
      </w:r>
      <w:r w:rsidR="004319CA" w:rsidRPr="004319CA">
        <w:rPr>
          <w:rFonts w:ascii="Times New Roman" w:eastAsia="Times New Roman" w:hAnsi="Times New Roman" w:cs="Times New Roman"/>
          <w:sz w:val="28"/>
          <w:szCs w:val="28"/>
          <w:lang w:eastAsia="ar-SA"/>
        </w:rPr>
        <w:t xml:space="preserve">» </w:t>
      </w:r>
    </w:p>
    <w:p w:rsidR="004319CA" w:rsidRPr="004319CA" w:rsidRDefault="004319CA" w:rsidP="004319CA">
      <w:pPr>
        <w:widowControl w:val="0"/>
        <w:shd w:val="clear" w:color="auto" w:fill="FFFFFF"/>
        <w:suppressAutoHyphens/>
        <w:autoSpaceDE w:val="0"/>
        <w:spacing w:after="0" w:line="200" w:lineRule="atLeast"/>
        <w:ind w:firstLine="709"/>
        <w:jc w:val="both"/>
        <w:rPr>
          <w:rFonts w:ascii="Times New Roman" w:eastAsia="Times New Roman" w:hAnsi="Times New Roman" w:cs="Times New Roman"/>
          <w:b/>
          <w:bCs/>
          <w:sz w:val="28"/>
          <w:szCs w:val="28"/>
          <w:lang w:eastAsia="ar-SA"/>
        </w:rPr>
      </w:pPr>
    </w:p>
    <w:p w:rsidR="004319CA" w:rsidRPr="004319CA" w:rsidRDefault="004319CA" w:rsidP="004319CA">
      <w:pPr>
        <w:widowControl w:val="0"/>
        <w:shd w:val="clear" w:color="auto" w:fill="FFFFFF"/>
        <w:suppressAutoHyphens/>
        <w:autoSpaceDE w:val="0"/>
        <w:spacing w:after="0" w:line="200" w:lineRule="atLeast"/>
        <w:rPr>
          <w:rFonts w:ascii="Times New Roman" w:eastAsia="Times New Roman" w:hAnsi="Times New Roman" w:cs="Times New Roman"/>
          <w:b/>
          <w:bCs/>
          <w:sz w:val="28"/>
          <w:szCs w:val="28"/>
          <w:lang w:eastAsia="ar-SA"/>
        </w:rPr>
      </w:pPr>
    </w:p>
    <w:p w:rsidR="004319CA" w:rsidRPr="004319CA" w:rsidRDefault="004319CA" w:rsidP="004319CA">
      <w:pPr>
        <w:widowControl w:val="0"/>
        <w:shd w:val="clear" w:color="auto" w:fill="FFFFFF"/>
        <w:suppressAutoHyphens/>
        <w:autoSpaceDE w:val="0"/>
        <w:spacing w:after="0" w:line="200" w:lineRule="atLeast"/>
        <w:ind w:left="720"/>
        <w:rPr>
          <w:rFonts w:ascii="Times New Roman" w:eastAsia="Times New Roman" w:hAnsi="Times New Roman" w:cs="Times New Roman"/>
          <w:b/>
          <w:bCs/>
          <w:sz w:val="28"/>
          <w:szCs w:val="28"/>
          <w:lang w:eastAsia="ar-SA"/>
        </w:rPr>
      </w:pPr>
      <w:r w:rsidRPr="004319CA">
        <w:rPr>
          <w:rFonts w:ascii="Times New Roman" w:eastAsia="Times New Roman" w:hAnsi="Times New Roman" w:cs="Times New Roman"/>
          <w:b/>
          <w:bCs/>
          <w:sz w:val="28"/>
          <w:szCs w:val="28"/>
          <w:lang w:eastAsia="ar-SA"/>
        </w:rPr>
        <w:t>2.3 Региональный компонент содержания дошкольного образования старшего дошкольного возраста</w:t>
      </w:r>
    </w:p>
    <w:p w:rsidR="004319CA" w:rsidRPr="004319CA" w:rsidRDefault="004319CA" w:rsidP="004319CA">
      <w:pPr>
        <w:widowControl w:val="0"/>
        <w:shd w:val="clear" w:color="auto" w:fill="FFFFFF"/>
        <w:suppressAutoHyphens/>
        <w:autoSpaceDE w:val="0"/>
        <w:spacing w:after="0" w:line="200" w:lineRule="atLeast"/>
        <w:ind w:left="720"/>
        <w:jc w:val="both"/>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Реализация регионального компонента является важнейшей составляющей современного образования, использование которого направлено на достижение следующих целей и задач:</w:t>
      </w:r>
    </w:p>
    <w:p w:rsidR="004319CA" w:rsidRPr="004319CA" w:rsidRDefault="004319CA" w:rsidP="004319CA">
      <w:pPr>
        <w:widowControl w:val="0"/>
        <w:shd w:val="clear" w:color="auto" w:fill="FFFFFF"/>
        <w:suppressAutoHyphens/>
        <w:autoSpaceDE w:val="0"/>
        <w:spacing w:after="0" w:line="200" w:lineRule="atLeast"/>
        <w:ind w:left="720"/>
        <w:jc w:val="both"/>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 xml:space="preserve"> </w:t>
      </w:r>
      <w:r w:rsidRPr="004319CA">
        <w:rPr>
          <w:rFonts w:ascii="Times New Roman" w:eastAsia="Times New Roman" w:hAnsi="Times New Roman" w:cs="Times New Roman"/>
          <w:sz w:val="28"/>
          <w:szCs w:val="28"/>
          <w:lang w:eastAsia="ar-SA"/>
        </w:rPr>
        <w:sym w:font="Symbol" w:char="F0B7"/>
      </w:r>
      <w:r w:rsidRPr="004319CA">
        <w:rPr>
          <w:rFonts w:ascii="Times New Roman" w:eastAsia="Times New Roman" w:hAnsi="Times New Roman" w:cs="Times New Roman"/>
          <w:sz w:val="28"/>
          <w:szCs w:val="28"/>
          <w:lang w:eastAsia="ar-SA"/>
        </w:rPr>
        <w:t xml:space="preserve"> Способствовать формированию первоначальных представлений об особенностях родного края.</w:t>
      </w:r>
    </w:p>
    <w:p w:rsidR="004319CA" w:rsidRPr="004319CA" w:rsidRDefault="004319CA" w:rsidP="004319CA">
      <w:pPr>
        <w:widowControl w:val="0"/>
        <w:shd w:val="clear" w:color="auto" w:fill="FFFFFF"/>
        <w:suppressAutoHyphens/>
        <w:autoSpaceDE w:val="0"/>
        <w:spacing w:after="0" w:line="200" w:lineRule="atLeast"/>
        <w:ind w:left="720"/>
        <w:jc w:val="both"/>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 xml:space="preserve"> </w:t>
      </w:r>
      <w:r w:rsidRPr="004319CA">
        <w:rPr>
          <w:rFonts w:ascii="Times New Roman" w:eastAsia="Times New Roman" w:hAnsi="Times New Roman" w:cs="Times New Roman"/>
          <w:sz w:val="28"/>
          <w:szCs w:val="28"/>
          <w:lang w:eastAsia="ar-SA"/>
        </w:rPr>
        <w:sym w:font="Symbol" w:char="F0B7"/>
      </w:r>
      <w:r w:rsidRPr="004319CA">
        <w:rPr>
          <w:rFonts w:ascii="Times New Roman" w:eastAsia="Times New Roman" w:hAnsi="Times New Roman" w:cs="Times New Roman"/>
          <w:sz w:val="28"/>
          <w:szCs w:val="28"/>
          <w:lang w:eastAsia="ar-SA"/>
        </w:rPr>
        <w:t xml:space="preserve"> Формировать понимание своей принадлежности к культурно- природной среде, понять меру своей ответственности за ее сохранение и приумножение.</w:t>
      </w:r>
    </w:p>
    <w:p w:rsidR="004319CA" w:rsidRPr="004319CA" w:rsidRDefault="004319CA" w:rsidP="004319CA">
      <w:pPr>
        <w:widowControl w:val="0"/>
        <w:shd w:val="clear" w:color="auto" w:fill="FFFFFF"/>
        <w:suppressAutoHyphens/>
        <w:autoSpaceDE w:val="0"/>
        <w:spacing w:after="0" w:line="200" w:lineRule="atLeast"/>
        <w:ind w:left="720"/>
        <w:jc w:val="both"/>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 xml:space="preserve"> </w:t>
      </w:r>
      <w:r w:rsidRPr="004319CA">
        <w:rPr>
          <w:rFonts w:ascii="Times New Roman" w:eastAsia="Times New Roman" w:hAnsi="Times New Roman" w:cs="Times New Roman"/>
          <w:sz w:val="28"/>
          <w:szCs w:val="28"/>
          <w:lang w:eastAsia="ar-SA"/>
        </w:rPr>
        <w:sym w:font="Symbol" w:char="F0B7"/>
      </w:r>
      <w:r w:rsidRPr="004319CA">
        <w:rPr>
          <w:rFonts w:ascii="Times New Roman" w:eastAsia="Times New Roman" w:hAnsi="Times New Roman" w:cs="Times New Roman"/>
          <w:sz w:val="28"/>
          <w:szCs w:val="28"/>
          <w:lang w:eastAsia="ar-SA"/>
        </w:rPr>
        <w:t xml:space="preserve"> Воспитывать любовь и уважение, ответственность и заботу к своей малой родине. </w:t>
      </w:r>
    </w:p>
    <w:p w:rsidR="004319CA" w:rsidRPr="004319CA" w:rsidRDefault="004319CA" w:rsidP="004319CA">
      <w:pPr>
        <w:widowControl w:val="0"/>
        <w:shd w:val="clear" w:color="auto" w:fill="FFFFFF"/>
        <w:suppressAutoHyphens/>
        <w:autoSpaceDE w:val="0"/>
        <w:spacing w:after="0" w:line="200" w:lineRule="atLeast"/>
        <w:ind w:left="720"/>
        <w:jc w:val="both"/>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sym w:font="Symbol" w:char="F0B7"/>
      </w:r>
      <w:r w:rsidRPr="004319CA">
        <w:rPr>
          <w:rFonts w:ascii="Times New Roman" w:eastAsia="Times New Roman" w:hAnsi="Times New Roman" w:cs="Times New Roman"/>
          <w:sz w:val="28"/>
          <w:szCs w:val="28"/>
          <w:lang w:eastAsia="ar-SA"/>
        </w:rPr>
        <w:t xml:space="preserve"> Приобщать ребёнка к национально- культурному наследию: образцам национального местного фольклора, народным художественным промыслам, культурным традициям, произведениям кубанских и Адыгских писателей и поэтов, композиторов, художников, исполнителей, спортсменов, знаменитых людей. </w:t>
      </w:r>
    </w:p>
    <w:p w:rsidR="004319CA" w:rsidRPr="004319CA" w:rsidRDefault="004319CA" w:rsidP="004319CA">
      <w:pPr>
        <w:widowControl w:val="0"/>
        <w:shd w:val="clear" w:color="auto" w:fill="FFFFFF"/>
        <w:suppressAutoHyphens/>
        <w:autoSpaceDE w:val="0"/>
        <w:spacing w:after="0" w:line="200" w:lineRule="atLeast"/>
        <w:ind w:left="720"/>
        <w:jc w:val="both"/>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sym w:font="Symbol" w:char="F0B7"/>
      </w:r>
      <w:r w:rsidRPr="004319CA">
        <w:rPr>
          <w:rFonts w:ascii="Times New Roman" w:eastAsia="Times New Roman" w:hAnsi="Times New Roman" w:cs="Times New Roman"/>
          <w:sz w:val="28"/>
          <w:szCs w:val="28"/>
          <w:lang w:eastAsia="ar-SA"/>
        </w:rPr>
        <w:t xml:space="preserve"> Воспитывать толерантное отношение к людям других национальностей.</w:t>
      </w:r>
    </w:p>
    <w:p w:rsidR="004319CA" w:rsidRPr="004319CA" w:rsidRDefault="004319CA" w:rsidP="004319CA">
      <w:pPr>
        <w:widowControl w:val="0"/>
        <w:shd w:val="clear" w:color="auto" w:fill="FFFFFF"/>
        <w:suppressAutoHyphens/>
        <w:autoSpaceDE w:val="0"/>
        <w:spacing w:after="0" w:line="200" w:lineRule="atLeast"/>
        <w:ind w:left="720"/>
        <w:jc w:val="both"/>
        <w:rPr>
          <w:rFonts w:ascii="Times New Roman" w:eastAsia="Times New Roman" w:hAnsi="Times New Roman" w:cs="Times New Roman"/>
          <w:sz w:val="28"/>
          <w:szCs w:val="28"/>
          <w:lang w:eastAsia="ar-SA"/>
        </w:rPr>
      </w:pPr>
    </w:p>
    <w:p w:rsidR="004319CA" w:rsidRPr="004319CA" w:rsidRDefault="004319CA" w:rsidP="004319CA">
      <w:pPr>
        <w:widowControl w:val="0"/>
        <w:shd w:val="clear" w:color="auto" w:fill="FFFFFF"/>
        <w:suppressAutoHyphens/>
        <w:autoSpaceDE w:val="0"/>
        <w:spacing w:after="0" w:line="200" w:lineRule="atLeast"/>
        <w:ind w:left="720"/>
        <w:jc w:val="both"/>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Реализация регионального компонента в детском саду осуществляется через следующие формы организации работы с детьми:</w:t>
      </w:r>
    </w:p>
    <w:p w:rsidR="004319CA" w:rsidRPr="004319CA" w:rsidRDefault="004319CA" w:rsidP="00DB18D9">
      <w:pPr>
        <w:widowControl w:val="0"/>
        <w:numPr>
          <w:ilvl w:val="0"/>
          <w:numId w:val="2"/>
        </w:numPr>
        <w:shd w:val="clear" w:color="auto" w:fill="FFFFFF"/>
        <w:suppressAutoHyphens/>
        <w:autoSpaceDE w:val="0"/>
        <w:spacing w:after="0" w:line="200" w:lineRule="atLeast"/>
        <w:jc w:val="both"/>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Самостоятельная деятельность детей</w:t>
      </w:r>
    </w:p>
    <w:p w:rsidR="004319CA" w:rsidRPr="004319CA" w:rsidRDefault="004319CA" w:rsidP="00DB18D9">
      <w:pPr>
        <w:widowControl w:val="0"/>
        <w:numPr>
          <w:ilvl w:val="0"/>
          <w:numId w:val="2"/>
        </w:numPr>
        <w:shd w:val="clear" w:color="auto" w:fill="FFFFFF"/>
        <w:suppressAutoHyphens/>
        <w:autoSpaceDE w:val="0"/>
        <w:spacing w:after="0" w:line="200" w:lineRule="atLeast"/>
        <w:jc w:val="both"/>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Совместная деятельность педагога с детьми по всем основным направлениям развития ребёнка</w:t>
      </w:r>
    </w:p>
    <w:p w:rsidR="004319CA" w:rsidRPr="004319CA" w:rsidRDefault="004319CA" w:rsidP="00DB18D9">
      <w:pPr>
        <w:widowControl w:val="0"/>
        <w:numPr>
          <w:ilvl w:val="0"/>
          <w:numId w:val="2"/>
        </w:numPr>
        <w:shd w:val="clear" w:color="auto" w:fill="FFFFFF"/>
        <w:suppressAutoHyphens/>
        <w:autoSpaceDE w:val="0"/>
        <w:spacing w:after="0" w:line="200" w:lineRule="atLeast"/>
        <w:jc w:val="both"/>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Непосредственная образовательная деятельность</w:t>
      </w:r>
    </w:p>
    <w:p w:rsidR="004319CA" w:rsidRPr="004319CA" w:rsidRDefault="004319CA" w:rsidP="00DB18D9">
      <w:pPr>
        <w:widowControl w:val="0"/>
        <w:numPr>
          <w:ilvl w:val="0"/>
          <w:numId w:val="2"/>
        </w:numPr>
        <w:shd w:val="clear" w:color="auto" w:fill="FFFFFF"/>
        <w:suppressAutoHyphens/>
        <w:autoSpaceDE w:val="0"/>
        <w:spacing w:after="0" w:line="200" w:lineRule="atLeast"/>
        <w:jc w:val="both"/>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Взаимодействие с родителями воспитанников</w:t>
      </w:r>
    </w:p>
    <w:p w:rsidR="004319CA" w:rsidRPr="004319CA" w:rsidRDefault="004319CA" w:rsidP="004319CA">
      <w:pPr>
        <w:widowControl w:val="0"/>
        <w:shd w:val="clear" w:color="auto" w:fill="FFFFFF"/>
        <w:suppressAutoHyphens/>
        <w:autoSpaceDE w:val="0"/>
        <w:spacing w:after="0" w:line="200" w:lineRule="atLeast"/>
        <w:ind w:left="720"/>
        <w:jc w:val="both"/>
        <w:rPr>
          <w:rFonts w:ascii="Times New Roman" w:eastAsia="Times New Roman" w:hAnsi="Times New Roman" w:cs="Times New Roman"/>
          <w:sz w:val="28"/>
          <w:szCs w:val="28"/>
          <w:lang w:eastAsia="ar-SA"/>
        </w:rPr>
      </w:pPr>
    </w:p>
    <w:p w:rsidR="004319CA" w:rsidRPr="004319CA" w:rsidRDefault="004319CA" w:rsidP="004319CA">
      <w:pPr>
        <w:widowControl w:val="0"/>
        <w:shd w:val="clear" w:color="auto" w:fill="FFFFFF"/>
        <w:suppressAutoHyphens/>
        <w:autoSpaceDE w:val="0"/>
        <w:spacing w:after="0" w:line="200" w:lineRule="atLeast"/>
        <w:ind w:left="720"/>
        <w:rPr>
          <w:rFonts w:ascii="Times New Roman" w:eastAsia="Times New Roman" w:hAnsi="Times New Roman" w:cs="Times New Roman"/>
          <w:sz w:val="28"/>
          <w:szCs w:val="28"/>
          <w:lang w:eastAsia="ar-SA"/>
        </w:rPr>
      </w:pPr>
      <w:r w:rsidRPr="004319CA">
        <w:rPr>
          <w:rFonts w:ascii="Times New Roman" w:eastAsia="Times New Roman" w:hAnsi="Times New Roman" w:cs="Times New Roman"/>
          <w:b/>
          <w:sz w:val="28"/>
          <w:szCs w:val="28"/>
          <w:lang w:eastAsia="ar-SA"/>
        </w:rPr>
        <w:t>Специально организованные занятия</w:t>
      </w:r>
      <w:r w:rsidRPr="004319CA">
        <w:rPr>
          <w:rFonts w:ascii="Times New Roman" w:eastAsia="Times New Roman" w:hAnsi="Times New Roman" w:cs="Times New Roman"/>
          <w:sz w:val="28"/>
          <w:szCs w:val="28"/>
          <w:lang w:eastAsia="ar-SA"/>
        </w:rPr>
        <w:t xml:space="preserve"> проводятся во вторую половину дня и охватывают все образовательные области.</w:t>
      </w:r>
    </w:p>
    <w:p w:rsidR="004319CA" w:rsidRPr="004319CA" w:rsidRDefault="004319CA" w:rsidP="004319CA">
      <w:pPr>
        <w:widowControl w:val="0"/>
        <w:shd w:val="clear" w:color="auto" w:fill="FFFFFF"/>
        <w:suppressAutoHyphens/>
        <w:autoSpaceDE w:val="0"/>
        <w:spacing w:after="0" w:line="200" w:lineRule="atLeast"/>
        <w:ind w:left="720"/>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 xml:space="preserve">При организации </w:t>
      </w:r>
      <w:r w:rsidRPr="004319CA">
        <w:rPr>
          <w:rFonts w:ascii="Times New Roman" w:eastAsia="Times New Roman" w:hAnsi="Times New Roman" w:cs="Times New Roman"/>
          <w:b/>
          <w:sz w:val="28"/>
          <w:szCs w:val="28"/>
          <w:lang w:eastAsia="ar-SA"/>
        </w:rPr>
        <w:t>совместной деятельности</w:t>
      </w:r>
      <w:r w:rsidRPr="004319CA">
        <w:rPr>
          <w:rFonts w:ascii="Times New Roman" w:eastAsia="Times New Roman" w:hAnsi="Times New Roman" w:cs="Times New Roman"/>
          <w:sz w:val="28"/>
          <w:szCs w:val="28"/>
          <w:lang w:eastAsia="ar-SA"/>
        </w:rPr>
        <w:t xml:space="preserve"> большую роль в </w:t>
      </w:r>
      <w:r w:rsidRPr="004319CA">
        <w:rPr>
          <w:rFonts w:ascii="Times New Roman" w:eastAsia="Times New Roman" w:hAnsi="Times New Roman" w:cs="Times New Roman"/>
          <w:sz w:val="28"/>
          <w:szCs w:val="28"/>
          <w:lang w:eastAsia="ar-SA"/>
        </w:rPr>
        <w:lastRenderedPageBreak/>
        <w:t>реализации данного принципа играет проектная деятельность. Так в детском саду совместно с родителями необходимо создавать и реализовать следующие проекты: «Моя родословная», «Почему так улицу назвали», «Из бабушкиного сундука», «День Победы – светлый праздник».</w:t>
      </w:r>
    </w:p>
    <w:p w:rsidR="004319CA" w:rsidRPr="004319CA" w:rsidRDefault="004319CA" w:rsidP="004319CA">
      <w:pPr>
        <w:widowControl w:val="0"/>
        <w:shd w:val="clear" w:color="auto" w:fill="FFFFFF"/>
        <w:suppressAutoHyphens/>
        <w:autoSpaceDE w:val="0"/>
        <w:spacing w:after="0" w:line="200" w:lineRule="atLeast"/>
        <w:ind w:left="720"/>
        <w:rPr>
          <w:rFonts w:ascii="Times New Roman" w:eastAsia="Times New Roman" w:hAnsi="Times New Roman" w:cs="Times New Roman"/>
          <w:sz w:val="28"/>
          <w:szCs w:val="28"/>
          <w:lang w:eastAsia="ar-SA"/>
        </w:rPr>
      </w:pPr>
      <w:r w:rsidRPr="004319CA">
        <w:rPr>
          <w:rFonts w:ascii="Times New Roman" w:eastAsia="Times New Roman" w:hAnsi="Times New Roman" w:cs="Times New Roman"/>
          <w:b/>
          <w:sz w:val="28"/>
          <w:szCs w:val="28"/>
          <w:lang w:eastAsia="ar-SA"/>
        </w:rPr>
        <w:t xml:space="preserve"> Самостоятельная деятельность</w:t>
      </w:r>
      <w:r w:rsidRPr="004319CA">
        <w:rPr>
          <w:rFonts w:ascii="Times New Roman" w:eastAsia="Times New Roman" w:hAnsi="Times New Roman" w:cs="Times New Roman"/>
          <w:sz w:val="28"/>
          <w:szCs w:val="28"/>
          <w:lang w:eastAsia="ar-SA"/>
        </w:rPr>
        <w:t xml:space="preserve"> детей подразумевает не только различные игры краеведческой направленности, работу в творческих мастерских, но и участие в творческих конкурсах как внутри д/с, так и на уровне города и района. </w:t>
      </w:r>
    </w:p>
    <w:p w:rsidR="004319CA" w:rsidRPr="004319CA" w:rsidRDefault="004319CA" w:rsidP="004319CA">
      <w:pPr>
        <w:widowControl w:val="0"/>
        <w:shd w:val="clear" w:color="auto" w:fill="FFFFFF"/>
        <w:suppressAutoHyphens/>
        <w:autoSpaceDE w:val="0"/>
        <w:spacing w:after="0" w:line="200" w:lineRule="atLeast"/>
        <w:ind w:left="720"/>
        <w:rPr>
          <w:rFonts w:ascii="Times New Roman" w:eastAsia="Times New Roman" w:hAnsi="Times New Roman" w:cs="Times New Roman"/>
          <w:sz w:val="28"/>
          <w:szCs w:val="28"/>
          <w:lang w:eastAsia="ar-SA"/>
        </w:rPr>
      </w:pPr>
      <w:r w:rsidRPr="004319CA">
        <w:rPr>
          <w:rFonts w:ascii="Times New Roman" w:eastAsia="Times New Roman" w:hAnsi="Times New Roman" w:cs="Times New Roman"/>
          <w:b/>
          <w:sz w:val="28"/>
          <w:szCs w:val="28"/>
          <w:lang w:eastAsia="ar-SA"/>
        </w:rPr>
        <w:t>Взаимодействие с родителями</w:t>
      </w:r>
      <w:r w:rsidRPr="004319CA">
        <w:rPr>
          <w:rFonts w:ascii="Times New Roman" w:eastAsia="Times New Roman" w:hAnsi="Times New Roman" w:cs="Times New Roman"/>
          <w:sz w:val="28"/>
          <w:szCs w:val="28"/>
          <w:lang w:eastAsia="ar-SA"/>
        </w:rPr>
        <w:t>. Большое значение имеет поддержка со стороны родителей. Необходимо, чтобы процесс воспитания любви к малой родине был двусторонним, поэтому в дошкольном учреждении организуются и проводятся родительские собрания, творческие гостиные, консультации, оформляются папки- передвижки. Родители являются активными участниками конкурсов и выставок, проводимых в детском саду.</w:t>
      </w:r>
    </w:p>
    <w:p w:rsidR="004319CA" w:rsidRPr="004319CA" w:rsidRDefault="004319CA" w:rsidP="004319CA">
      <w:pPr>
        <w:widowControl w:val="0"/>
        <w:shd w:val="clear" w:color="auto" w:fill="FFFFFF"/>
        <w:suppressAutoHyphens/>
        <w:autoSpaceDE w:val="0"/>
        <w:spacing w:after="0" w:line="200" w:lineRule="atLeast"/>
        <w:rPr>
          <w:rFonts w:ascii="Times New Roman" w:eastAsia="Times New Roman" w:hAnsi="Times New Roman" w:cs="Times New Roman"/>
          <w:b/>
          <w:bCs/>
          <w:sz w:val="28"/>
          <w:szCs w:val="28"/>
          <w:lang w:eastAsia="ar-SA"/>
        </w:rPr>
      </w:pPr>
    </w:p>
    <w:p w:rsidR="004319CA" w:rsidRPr="004319CA" w:rsidRDefault="004319CA" w:rsidP="004319CA">
      <w:pPr>
        <w:widowControl w:val="0"/>
        <w:suppressAutoHyphens/>
        <w:autoSpaceDE w:val="0"/>
        <w:spacing w:after="0" w:line="240" w:lineRule="auto"/>
        <w:ind w:left="720"/>
        <w:jc w:val="center"/>
        <w:rPr>
          <w:rFonts w:ascii="Times New Roman" w:eastAsia="Times New Roman" w:hAnsi="Times New Roman" w:cs="Times New Roman"/>
          <w:b/>
          <w:sz w:val="28"/>
          <w:szCs w:val="28"/>
          <w:lang w:eastAsia="ar-SA"/>
        </w:rPr>
      </w:pPr>
      <w:r w:rsidRPr="004319CA">
        <w:rPr>
          <w:rFonts w:ascii="Times New Roman" w:eastAsia="Times New Roman" w:hAnsi="Times New Roman" w:cs="Times New Roman"/>
          <w:b/>
          <w:sz w:val="28"/>
          <w:szCs w:val="28"/>
          <w:lang w:eastAsia="ar-SA"/>
        </w:rPr>
        <w:t xml:space="preserve">Перспективный план по национально-региональному компоненту в </w:t>
      </w:r>
      <w:r w:rsidR="00832DEC">
        <w:rPr>
          <w:rFonts w:ascii="Times New Roman" w:eastAsia="Times New Roman" w:hAnsi="Times New Roman" w:cs="Times New Roman"/>
          <w:b/>
          <w:sz w:val="28"/>
          <w:szCs w:val="28"/>
          <w:lang w:eastAsia="ar-SA"/>
        </w:rPr>
        <w:t xml:space="preserve">средней группе на 2020-2021 </w:t>
      </w:r>
      <w:r w:rsidRPr="004319CA">
        <w:rPr>
          <w:rFonts w:ascii="Times New Roman" w:eastAsia="Times New Roman" w:hAnsi="Times New Roman" w:cs="Times New Roman"/>
          <w:b/>
          <w:sz w:val="28"/>
          <w:szCs w:val="28"/>
          <w:lang w:eastAsia="ar-SA"/>
        </w:rPr>
        <w:t>учебный год.</w:t>
      </w:r>
    </w:p>
    <w:p w:rsidR="004319CA" w:rsidRPr="004319CA" w:rsidRDefault="004319CA" w:rsidP="004319CA">
      <w:pPr>
        <w:widowControl w:val="0"/>
        <w:suppressAutoHyphens/>
        <w:autoSpaceDE w:val="0"/>
        <w:spacing w:after="0" w:line="240" w:lineRule="auto"/>
        <w:jc w:val="center"/>
        <w:rPr>
          <w:rFonts w:ascii="Times New Roman" w:eastAsia="Times New Roman" w:hAnsi="Times New Roman" w:cs="Times New Roman"/>
          <w:b/>
          <w:sz w:val="28"/>
          <w:szCs w:val="28"/>
          <w:lang w:eastAsia="ar-SA"/>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6"/>
        <w:gridCol w:w="4266"/>
        <w:gridCol w:w="3183"/>
      </w:tblGrid>
      <w:tr w:rsidR="004319CA" w:rsidRPr="004319CA" w:rsidTr="004319CA">
        <w:tc>
          <w:tcPr>
            <w:tcW w:w="1906" w:type="dxa"/>
            <w:shd w:val="clear" w:color="auto" w:fill="auto"/>
          </w:tcPr>
          <w:p w:rsidR="004319CA" w:rsidRPr="004319CA" w:rsidRDefault="004319CA" w:rsidP="004319CA">
            <w:pPr>
              <w:widowControl w:val="0"/>
              <w:suppressAutoHyphens/>
              <w:autoSpaceDE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Месяц</w:t>
            </w:r>
          </w:p>
        </w:tc>
        <w:tc>
          <w:tcPr>
            <w:tcW w:w="4266" w:type="dxa"/>
            <w:shd w:val="clear" w:color="auto" w:fill="auto"/>
          </w:tcPr>
          <w:p w:rsidR="004319CA" w:rsidRPr="004319CA" w:rsidRDefault="004319CA" w:rsidP="004319CA">
            <w:pPr>
              <w:widowControl w:val="0"/>
              <w:suppressAutoHyphens/>
              <w:autoSpaceDE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Форма работы</w:t>
            </w:r>
          </w:p>
        </w:tc>
        <w:tc>
          <w:tcPr>
            <w:tcW w:w="3183" w:type="dxa"/>
            <w:shd w:val="clear" w:color="auto" w:fill="auto"/>
          </w:tcPr>
          <w:p w:rsidR="004319CA" w:rsidRPr="004319CA" w:rsidRDefault="004319CA" w:rsidP="004319CA">
            <w:pPr>
              <w:widowControl w:val="0"/>
              <w:suppressAutoHyphens/>
              <w:autoSpaceDE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Цели</w:t>
            </w:r>
          </w:p>
        </w:tc>
      </w:tr>
      <w:tr w:rsidR="004319CA" w:rsidRPr="004319CA" w:rsidTr="004319CA">
        <w:tc>
          <w:tcPr>
            <w:tcW w:w="1906" w:type="dxa"/>
            <w:shd w:val="clear" w:color="auto" w:fill="auto"/>
          </w:tcPr>
          <w:p w:rsidR="004319CA" w:rsidRPr="004319CA" w:rsidRDefault="004319CA" w:rsidP="004319CA">
            <w:pPr>
              <w:widowControl w:val="0"/>
              <w:suppressAutoHyphens/>
              <w:autoSpaceDE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Сентябрь</w:t>
            </w:r>
          </w:p>
        </w:tc>
        <w:tc>
          <w:tcPr>
            <w:tcW w:w="4266" w:type="dxa"/>
            <w:shd w:val="clear" w:color="auto" w:fill="auto"/>
          </w:tcPr>
          <w:p w:rsidR="004319CA" w:rsidRPr="004319CA" w:rsidRDefault="004319CA" w:rsidP="004319CA">
            <w:pPr>
              <w:widowControl w:val="0"/>
              <w:suppressAutoHyphens/>
              <w:autoSpaceDE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1. Беседа на тему: «Что такое детский сад? Кто работает в детском саду?»</w:t>
            </w:r>
          </w:p>
          <w:p w:rsidR="004319CA" w:rsidRPr="004319CA" w:rsidRDefault="004319CA" w:rsidP="004319CA">
            <w:pPr>
              <w:widowControl w:val="0"/>
              <w:suppressAutoHyphens/>
              <w:autoSpaceDE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 xml:space="preserve"> 2.Беседа на тему: «Улица моего посёлка». </w:t>
            </w:r>
          </w:p>
          <w:p w:rsidR="004319CA" w:rsidRPr="004319CA" w:rsidRDefault="004319CA" w:rsidP="004319CA">
            <w:pPr>
              <w:widowControl w:val="0"/>
              <w:suppressAutoHyphens/>
              <w:autoSpaceDE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 xml:space="preserve">3.Беседа «Мой родной край» Герб и флаг республики Адыгея. Прослушивание песен о родном крае. </w:t>
            </w:r>
          </w:p>
          <w:p w:rsidR="004319CA" w:rsidRPr="004319CA" w:rsidRDefault="004319CA" w:rsidP="004319CA">
            <w:pPr>
              <w:widowControl w:val="0"/>
              <w:suppressAutoHyphens/>
              <w:autoSpaceDE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4.НОД конструирование «Улица моего посёлка ».</w:t>
            </w:r>
          </w:p>
        </w:tc>
        <w:tc>
          <w:tcPr>
            <w:tcW w:w="3183" w:type="dxa"/>
            <w:shd w:val="clear" w:color="auto" w:fill="auto"/>
          </w:tcPr>
          <w:p w:rsidR="004319CA" w:rsidRPr="004319CA" w:rsidRDefault="004319CA" w:rsidP="004319CA">
            <w:pPr>
              <w:widowControl w:val="0"/>
              <w:suppressAutoHyphens/>
              <w:autoSpaceDE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1.Воспитывать в детях дружелюбное отношение друг к другу, желание играть вместе, общаться, дружить. Воспитывать уважение к труду взрослых.</w:t>
            </w:r>
          </w:p>
          <w:p w:rsidR="004319CA" w:rsidRPr="004319CA" w:rsidRDefault="004319CA" w:rsidP="004319CA">
            <w:pPr>
              <w:widowControl w:val="0"/>
              <w:suppressAutoHyphens/>
              <w:autoSpaceDE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 xml:space="preserve"> 2.Дать понятие о том, что каждая улица посёлка имеет своё название, дать понятие «адрес».</w:t>
            </w:r>
          </w:p>
          <w:p w:rsidR="004319CA" w:rsidRPr="004319CA" w:rsidRDefault="004319CA" w:rsidP="004319CA">
            <w:pPr>
              <w:widowControl w:val="0"/>
              <w:suppressAutoHyphens/>
              <w:autoSpaceDE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 xml:space="preserve"> 3.Воспитывать любовь к родному краю, месту, где ты родился. Познакомить с гербом и флагом республики Адыгея. </w:t>
            </w:r>
          </w:p>
          <w:p w:rsidR="004319CA" w:rsidRPr="004319CA" w:rsidRDefault="004319CA" w:rsidP="004319CA">
            <w:pPr>
              <w:widowControl w:val="0"/>
              <w:suppressAutoHyphens/>
              <w:autoSpaceDE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4.Побуждать интерес к конструированию, знакомить с названием своей улицы масштабах родного края.</w:t>
            </w:r>
          </w:p>
        </w:tc>
      </w:tr>
      <w:tr w:rsidR="004319CA" w:rsidRPr="004319CA" w:rsidTr="004319CA">
        <w:tc>
          <w:tcPr>
            <w:tcW w:w="1906" w:type="dxa"/>
            <w:shd w:val="clear" w:color="auto" w:fill="auto"/>
          </w:tcPr>
          <w:p w:rsidR="004319CA" w:rsidRPr="004319CA" w:rsidRDefault="004319CA" w:rsidP="004319CA">
            <w:pPr>
              <w:widowControl w:val="0"/>
              <w:suppressAutoHyphens/>
              <w:autoSpaceDE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Октябрь</w:t>
            </w:r>
          </w:p>
        </w:tc>
        <w:tc>
          <w:tcPr>
            <w:tcW w:w="4266" w:type="dxa"/>
            <w:shd w:val="clear" w:color="auto" w:fill="auto"/>
          </w:tcPr>
          <w:p w:rsidR="004319CA" w:rsidRPr="004319CA" w:rsidRDefault="004319CA" w:rsidP="004319CA">
            <w:pPr>
              <w:widowControl w:val="0"/>
              <w:suppressAutoHyphens/>
              <w:autoSpaceDE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 xml:space="preserve">1. Рассматривание репродукции </w:t>
            </w:r>
            <w:r w:rsidRPr="004319CA">
              <w:rPr>
                <w:rFonts w:ascii="Times New Roman" w:eastAsia="Calibri" w:hAnsi="Times New Roman" w:cs="Times New Roman"/>
                <w:sz w:val="28"/>
                <w:szCs w:val="28"/>
                <w:lang w:eastAsia="ar-SA"/>
              </w:rPr>
              <w:lastRenderedPageBreak/>
              <w:t>картин известных художников Кавказа (</w:t>
            </w:r>
            <w:r w:rsidRPr="004319CA">
              <w:rPr>
                <w:rFonts w:ascii="Times New Roman" w:eastAsia="Calibri" w:hAnsi="Times New Roman" w:cs="Times New Roman"/>
                <w:color w:val="414243"/>
                <w:sz w:val="28"/>
                <w:szCs w:val="28"/>
                <w:shd w:val="clear" w:color="auto" w:fill="FFFFFF"/>
                <w:lang w:eastAsia="ar-SA"/>
              </w:rPr>
              <w:t>Айса Хапишт, Мухамед Шевхуджеыв и др.)</w:t>
            </w:r>
          </w:p>
          <w:p w:rsidR="004319CA" w:rsidRPr="004319CA" w:rsidRDefault="004319CA" w:rsidP="004319CA">
            <w:pPr>
              <w:widowControl w:val="0"/>
              <w:suppressAutoHyphens/>
              <w:autoSpaceDE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 xml:space="preserve">2.Беседа на тему: «Мой любимый посёлок». Рассматривание иллюстраций с фотографиями поселка. </w:t>
            </w:r>
          </w:p>
          <w:p w:rsidR="004319CA" w:rsidRPr="004319CA" w:rsidRDefault="004319CA" w:rsidP="004319CA">
            <w:pPr>
              <w:widowControl w:val="0"/>
              <w:suppressAutoHyphens/>
              <w:autoSpaceDE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3.Кубанские казаки. Знакомство с народным казачьим костюмом.</w:t>
            </w:r>
          </w:p>
          <w:p w:rsidR="004319CA" w:rsidRPr="004319CA" w:rsidRDefault="004319CA" w:rsidP="004319CA">
            <w:pPr>
              <w:widowControl w:val="0"/>
              <w:suppressAutoHyphens/>
              <w:autoSpaceDE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 xml:space="preserve"> 4. Чтение казачьих пословиц, загадок.</w:t>
            </w:r>
          </w:p>
        </w:tc>
        <w:tc>
          <w:tcPr>
            <w:tcW w:w="3183" w:type="dxa"/>
            <w:shd w:val="clear" w:color="auto" w:fill="auto"/>
          </w:tcPr>
          <w:p w:rsidR="004319CA" w:rsidRPr="004319CA" w:rsidRDefault="004319CA" w:rsidP="004319CA">
            <w:pPr>
              <w:widowControl w:val="0"/>
              <w:suppressAutoHyphens/>
              <w:autoSpaceDE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lastRenderedPageBreak/>
              <w:t xml:space="preserve">1. Познакомить с </w:t>
            </w:r>
            <w:r w:rsidRPr="004319CA">
              <w:rPr>
                <w:rFonts w:ascii="Times New Roman" w:eastAsia="Calibri" w:hAnsi="Times New Roman" w:cs="Times New Roman"/>
                <w:sz w:val="28"/>
                <w:szCs w:val="28"/>
                <w:lang w:eastAsia="ar-SA"/>
              </w:rPr>
              <w:lastRenderedPageBreak/>
              <w:t>творчеством художников Кавказа. Развивать у детей интерес к родной природе, её красоте.</w:t>
            </w:r>
          </w:p>
          <w:p w:rsidR="004319CA" w:rsidRPr="004319CA" w:rsidRDefault="004319CA" w:rsidP="004319CA">
            <w:pPr>
              <w:widowControl w:val="0"/>
              <w:suppressAutoHyphens/>
              <w:autoSpaceDE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 xml:space="preserve"> 2.Формировать умение узнавать и называть посёлок, в котором живут дети. </w:t>
            </w:r>
          </w:p>
          <w:p w:rsidR="004319CA" w:rsidRPr="004319CA" w:rsidRDefault="004319CA" w:rsidP="004319CA">
            <w:pPr>
              <w:widowControl w:val="0"/>
              <w:suppressAutoHyphens/>
              <w:autoSpaceDE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3. Способствовать формированию представления о культурном наследии родного края.</w:t>
            </w:r>
          </w:p>
          <w:p w:rsidR="004319CA" w:rsidRPr="004319CA" w:rsidRDefault="004319CA" w:rsidP="004319CA">
            <w:pPr>
              <w:widowControl w:val="0"/>
              <w:suppressAutoHyphens/>
              <w:autoSpaceDE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 xml:space="preserve"> 4. Знакомить с народным фольклором.</w:t>
            </w:r>
          </w:p>
        </w:tc>
      </w:tr>
      <w:tr w:rsidR="004319CA" w:rsidRPr="004319CA" w:rsidTr="004319CA">
        <w:tc>
          <w:tcPr>
            <w:tcW w:w="1906" w:type="dxa"/>
            <w:shd w:val="clear" w:color="auto" w:fill="auto"/>
          </w:tcPr>
          <w:p w:rsidR="004319CA" w:rsidRPr="004319CA" w:rsidRDefault="004319CA" w:rsidP="004319CA">
            <w:pPr>
              <w:widowControl w:val="0"/>
              <w:suppressAutoHyphens/>
              <w:autoSpaceDE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Ноябрь</w:t>
            </w:r>
          </w:p>
        </w:tc>
        <w:tc>
          <w:tcPr>
            <w:tcW w:w="4266" w:type="dxa"/>
            <w:shd w:val="clear" w:color="auto" w:fill="auto"/>
          </w:tcPr>
          <w:p w:rsidR="004319CA" w:rsidRPr="004319CA" w:rsidRDefault="004319CA" w:rsidP="004319CA">
            <w:pPr>
              <w:widowControl w:val="0"/>
              <w:suppressAutoHyphens/>
              <w:autoSpaceDE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1.Осень на участке детского сада (прогулка).</w:t>
            </w:r>
          </w:p>
          <w:p w:rsidR="004319CA" w:rsidRPr="004319CA" w:rsidRDefault="004319CA" w:rsidP="004319CA">
            <w:pPr>
              <w:widowControl w:val="0"/>
              <w:suppressAutoHyphens/>
              <w:autoSpaceDE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 xml:space="preserve"> 2.Знакомство со старинным казачьим бытом. Рассматривание альбома. </w:t>
            </w:r>
          </w:p>
          <w:p w:rsidR="004319CA" w:rsidRPr="004319CA" w:rsidRDefault="004319CA" w:rsidP="004319CA">
            <w:pPr>
              <w:widowControl w:val="0"/>
              <w:suppressAutoHyphens/>
              <w:autoSpaceDE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3. Игра «Кто, где работает?».</w:t>
            </w:r>
          </w:p>
          <w:p w:rsidR="004319CA" w:rsidRPr="004319CA" w:rsidRDefault="004319CA" w:rsidP="004319CA">
            <w:pPr>
              <w:widowControl w:val="0"/>
              <w:suppressAutoHyphens/>
              <w:autoSpaceDE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4. Чтение адыгейских сказок.</w:t>
            </w:r>
          </w:p>
        </w:tc>
        <w:tc>
          <w:tcPr>
            <w:tcW w:w="3183" w:type="dxa"/>
            <w:shd w:val="clear" w:color="auto" w:fill="auto"/>
          </w:tcPr>
          <w:p w:rsidR="004319CA" w:rsidRPr="004319CA" w:rsidRDefault="004319CA" w:rsidP="004319CA">
            <w:pPr>
              <w:widowControl w:val="0"/>
              <w:suppressAutoHyphens/>
              <w:autoSpaceDE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 xml:space="preserve"> 1.Сформировать у детей представление об осени как времени года, сделать акцент на красоте и разнообразии родной природы</w:t>
            </w:r>
          </w:p>
          <w:p w:rsidR="004319CA" w:rsidRPr="004319CA" w:rsidRDefault="004319CA" w:rsidP="004319CA">
            <w:pPr>
              <w:widowControl w:val="0"/>
              <w:suppressAutoHyphens/>
              <w:autoSpaceDE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 xml:space="preserve"> 2.Приобщать детей к изучению истории родного края. Помочь понять казачий быт, его самобытность. 3.Воспитывать интерес к разным профессиям. Рассказать о профессиях людей в родном посёлке, месте их работы.</w:t>
            </w:r>
          </w:p>
          <w:p w:rsidR="004319CA" w:rsidRPr="004319CA" w:rsidRDefault="004319CA" w:rsidP="004319CA">
            <w:pPr>
              <w:widowControl w:val="0"/>
              <w:suppressAutoHyphens/>
              <w:autoSpaceDE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 xml:space="preserve"> 4. Знакомить детей адыгейским народным фольклором.</w:t>
            </w:r>
          </w:p>
        </w:tc>
      </w:tr>
      <w:tr w:rsidR="004319CA" w:rsidRPr="004319CA" w:rsidTr="004319CA">
        <w:tc>
          <w:tcPr>
            <w:tcW w:w="1906" w:type="dxa"/>
            <w:shd w:val="clear" w:color="auto" w:fill="auto"/>
          </w:tcPr>
          <w:p w:rsidR="004319CA" w:rsidRPr="004319CA" w:rsidRDefault="004319CA" w:rsidP="004319CA">
            <w:pPr>
              <w:widowControl w:val="0"/>
              <w:suppressAutoHyphens/>
              <w:autoSpaceDE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Декабрь</w:t>
            </w:r>
          </w:p>
        </w:tc>
        <w:tc>
          <w:tcPr>
            <w:tcW w:w="4266" w:type="dxa"/>
            <w:shd w:val="clear" w:color="auto" w:fill="auto"/>
          </w:tcPr>
          <w:p w:rsidR="004319CA" w:rsidRPr="004319CA" w:rsidRDefault="004319CA" w:rsidP="004319CA">
            <w:pPr>
              <w:widowControl w:val="0"/>
              <w:suppressAutoHyphens/>
              <w:autoSpaceDE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1. Чтение рассказов С.П. Бойко «Волшебная страна Шарля Перро»</w:t>
            </w:r>
          </w:p>
          <w:p w:rsidR="004319CA" w:rsidRPr="004319CA" w:rsidRDefault="004319CA" w:rsidP="004319CA">
            <w:pPr>
              <w:widowControl w:val="0"/>
              <w:suppressAutoHyphens/>
              <w:autoSpaceDE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 xml:space="preserve"> 2.НОД музыка «Знакомство с адыгейскими музыкальными инструментами. Прослушивания адыгейских народных мелодий».</w:t>
            </w:r>
          </w:p>
          <w:p w:rsidR="004319CA" w:rsidRPr="004319CA" w:rsidRDefault="004319CA" w:rsidP="004319CA">
            <w:pPr>
              <w:widowControl w:val="0"/>
              <w:suppressAutoHyphens/>
              <w:autoSpaceDE w:val="0"/>
              <w:spacing w:after="0" w:line="240" w:lineRule="auto"/>
              <w:rPr>
                <w:rFonts w:ascii="Times New Roman" w:eastAsia="Calibri" w:hAnsi="Times New Roman" w:cs="Times New Roman"/>
                <w:color w:val="414243"/>
                <w:sz w:val="28"/>
                <w:szCs w:val="28"/>
                <w:shd w:val="clear" w:color="auto" w:fill="FFFFFF"/>
                <w:lang w:eastAsia="ar-SA"/>
              </w:rPr>
            </w:pPr>
            <w:r w:rsidRPr="004319CA">
              <w:rPr>
                <w:rFonts w:ascii="Times New Roman" w:eastAsia="Calibri" w:hAnsi="Times New Roman" w:cs="Times New Roman"/>
                <w:sz w:val="28"/>
                <w:szCs w:val="28"/>
                <w:lang w:eastAsia="ar-SA"/>
              </w:rPr>
              <w:t xml:space="preserve"> 3. Беседа по картине адыгейского художника </w:t>
            </w:r>
            <w:r w:rsidRPr="004319CA">
              <w:rPr>
                <w:rFonts w:ascii="Times New Roman" w:eastAsia="Calibri" w:hAnsi="Times New Roman" w:cs="Times New Roman"/>
                <w:color w:val="414243"/>
                <w:sz w:val="28"/>
                <w:szCs w:val="28"/>
                <w:shd w:val="clear" w:color="auto" w:fill="FFFFFF"/>
                <w:lang w:eastAsia="ar-SA"/>
              </w:rPr>
              <w:t xml:space="preserve">Айсы </w:t>
            </w:r>
            <w:r w:rsidRPr="004319CA">
              <w:rPr>
                <w:rFonts w:ascii="Times New Roman" w:eastAsia="Calibri" w:hAnsi="Times New Roman" w:cs="Times New Roman"/>
                <w:color w:val="414243"/>
                <w:sz w:val="28"/>
                <w:szCs w:val="28"/>
                <w:shd w:val="clear" w:color="auto" w:fill="FFFFFF"/>
                <w:lang w:eastAsia="ar-SA"/>
              </w:rPr>
              <w:lastRenderedPageBreak/>
              <w:t>Хапишт «Хуко – священное озеро»</w:t>
            </w:r>
          </w:p>
          <w:p w:rsidR="004319CA" w:rsidRPr="004319CA" w:rsidRDefault="004319CA" w:rsidP="004319CA">
            <w:pPr>
              <w:widowControl w:val="0"/>
              <w:suppressAutoHyphens/>
              <w:autoSpaceDE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4. Рассматривание фотографий с изображением достопримечательностей Кавказского государственного заповедника.</w:t>
            </w:r>
          </w:p>
        </w:tc>
        <w:tc>
          <w:tcPr>
            <w:tcW w:w="3183" w:type="dxa"/>
            <w:shd w:val="clear" w:color="auto" w:fill="auto"/>
          </w:tcPr>
          <w:p w:rsidR="004319CA" w:rsidRPr="004319CA" w:rsidRDefault="004319CA" w:rsidP="004319CA">
            <w:pPr>
              <w:widowControl w:val="0"/>
              <w:suppressAutoHyphens/>
              <w:autoSpaceDE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lastRenderedPageBreak/>
              <w:t xml:space="preserve">1.Приучать детей к слушанию рассказов Кубанских писателей. </w:t>
            </w:r>
          </w:p>
          <w:p w:rsidR="004319CA" w:rsidRPr="004319CA" w:rsidRDefault="004319CA" w:rsidP="004319CA">
            <w:pPr>
              <w:widowControl w:val="0"/>
              <w:suppressAutoHyphens/>
              <w:autoSpaceDE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2.Познакомить детей с адыгейскими народными инструментами, вызывать желание играть на инструментах.</w:t>
            </w:r>
          </w:p>
          <w:p w:rsidR="004319CA" w:rsidRPr="004319CA" w:rsidRDefault="004319CA" w:rsidP="004319CA">
            <w:pPr>
              <w:widowControl w:val="0"/>
              <w:suppressAutoHyphens/>
              <w:autoSpaceDE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lastRenderedPageBreak/>
              <w:t xml:space="preserve"> 3. Накапливать художественно- эстетические впечатления детей. </w:t>
            </w:r>
          </w:p>
          <w:p w:rsidR="004319CA" w:rsidRPr="004319CA" w:rsidRDefault="004319CA" w:rsidP="004319CA">
            <w:pPr>
              <w:widowControl w:val="0"/>
              <w:suppressAutoHyphens/>
              <w:autoSpaceDE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 xml:space="preserve">4.Знакомить детей с достопримечательностями родного края. Воспитывать бережное отношение к природе и достопримечательностям родного края. </w:t>
            </w:r>
          </w:p>
        </w:tc>
      </w:tr>
      <w:tr w:rsidR="004319CA" w:rsidRPr="004319CA" w:rsidTr="004319CA">
        <w:tc>
          <w:tcPr>
            <w:tcW w:w="1906" w:type="dxa"/>
            <w:shd w:val="clear" w:color="auto" w:fill="auto"/>
          </w:tcPr>
          <w:p w:rsidR="004319CA" w:rsidRPr="004319CA" w:rsidRDefault="004319CA" w:rsidP="004319CA">
            <w:pPr>
              <w:widowControl w:val="0"/>
              <w:suppressAutoHyphens/>
              <w:autoSpaceDE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Январь</w:t>
            </w:r>
          </w:p>
        </w:tc>
        <w:tc>
          <w:tcPr>
            <w:tcW w:w="4266" w:type="dxa"/>
            <w:shd w:val="clear" w:color="auto" w:fill="auto"/>
          </w:tcPr>
          <w:p w:rsidR="004319CA" w:rsidRPr="004319CA" w:rsidRDefault="004319CA" w:rsidP="004319CA">
            <w:pPr>
              <w:widowControl w:val="0"/>
              <w:suppressAutoHyphens/>
              <w:autoSpaceDE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1.Беседа на тему: «Кто живёт в лесу?». Чтение стихотворения А. Екимцева «Хвостики да ушки»</w:t>
            </w:r>
          </w:p>
          <w:p w:rsidR="004319CA" w:rsidRPr="004319CA" w:rsidRDefault="004319CA" w:rsidP="004319CA">
            <w:pPr>
              <w:widowControl w:val="0"/>
              <w:suppressAutoHyphens/>
              <w:autoSpaceDE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2.НОД «Зимующие птицы нашего края».</w:t>
            </w:r>
          </w:p>
          <w:p w:rsidR="004319CA" w:rsidRPr="004319CA" w:rsidRDefault="004319CA" w:rsidP="004319CA">
            <w:pPr>
              <w:widowControl w:val="0"/>
              <w:suppressAutoHyphens/>
              <w:autoSpaceDE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 xml:space="preserve">3. Рассматривание альбома «Казачьи промыслы» </w:t>
            </w:r>
          </w:p>
          <w:p w:rsidR="004319CA" w:rsidRPr="004319CA" w:rsidRDefault="004319CA" w:rsidP="004319CA">
            <w:pPr>
              <w:widowControl w:val="0"/>
              <w:suppressAutoHyphens/>
              <w:autoSpaceDE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4.Беседа с детьми на тему: «Мой адрес».</w:t>
            </w:r>
          </w:p>
        </w:tc>
        <w:tc>
          <w:tcPr>
            <w:tcW w:w="3183" w:type="dxa"/>
            <w:shd w:val="clear" w:color="auto" w:fill="auto"/>
          </w:tcPr>
          <w:p w:rsidR="004319CA" w:rsidRPr="004319CA" w:rsidRDefault="004319CA" w:rsidP="004319CA">
            <w:pPr>
              <w:widowControl w:val="0"/>
              <w:suppressAutoHyphens/>
              <w:autoSpaceDE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 xml:space="preserve">1.Дать детям представление о животных, населяющих леса родного края. Помочь детям понять шутливую форму стиха. </w:t>
            </w:r>
          </w:p>
          <w:p w:rsidR="004319CA" w:rsidRPr="004319CA" w:rsidRDefault="004319CA" w:rsidP="004319CA">
            <w:pPr>
              <w:widowControl w:val="0"/>
              <w:suppressAutoHyphens/>
              <w:autoSpaceDE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 xml:space="preserve">2.Познакомить детей с зимующими птицами родного края. </w:t>
            </w:r>
          </w:p>
          <w:p w:rsidR="004319CA" w:rsidRPr="004319CA" w:rsidRDefault="004319CA" w:rsidP="004319CA">
            <w:pPr>
              <w:widowControl w:val="0"/>
              <w:suppressAutoHyphens/>
              <w:autoSpaceDE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3. Познакомить детей с декоративно- прикладным искусством и народными промыслами адыгов. 4.Формировать умение детей запоминать свой домашний адрес.</w:t>
            </w:r>
          </w:p>
        </w:tc>
      </w:tr>
      <w:tr w:rsidR="004319CA" w:rsidRPr="004319CA" w:rsidTr="004319CA">
        <w:tc>
          <w:tcPr>
            <w:tcW w:w="1906" w:type="dxa"/>
            <w:shd w:val="clear" w:color="auto" w:fill="auto"/>
          </w:tcPr>
          <w:p w:rsidR="004319CA" w:rsidRPr="004319CA" w:rsidRDefault="004319CA" w:rsidP="004319CA">
            <w:pPr>
              <w:widowControl w:val="0"/>
              <w:suppressAutoHyphens/>
              <w:autoSpaceDE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Февраль</w:t>
            </w:r>
          </w:p>
        </w:tc>
        <w:tc>
          <w:tcPr>
            <w:tcW w:w="4266" w:type="dxa"/>
            <w:shd w:val="clear" w:color="auto" w:fill="auto"/>
          </w:tcPr>
          <w:p w:rsidR="004319CA" w:rsidRPr="004319CA" w:rsidRDefault="004319CA" w:rsidP="004319CA">
            <w:pPr>
              <w:widowControl w:val="0"/>
              <w:suppressAutoHyphens/>
              <w:autoSpaceDE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 xml:space="preserve"> 1.Зима в родном посёлке. Рассматривание картин Алексея Саврасова «Зима».</w:t>
            </w:r>
          </w:p>
          <w:p w:rsidR="004319CA" w:rsidRPr="004319CA" w:rsidRDefault="004319CA" w:rsidP="004319CA">
            <w:pPr>
              <w:widowControl w:val="0"/>
              <w:suppressAutoHyphens/>
              <w:autoSpaceDE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 xml:space="preserve"> 2.Совместное рисование родителей и детей на тему: «Дом, в котором я живу».</w:t>
            </w:r>
          </w:p>
          <w:p w:rsidR="004319CA" w:rsidRPr="004319CA" w:rsidRDefault="004319CA" w:rsidP="004319CA">
            <w:pPr>
              <w:widowControl w:val="0"/>
              <w:suppressAutoHyphens/>
              <w:autoSpaceDE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 xml:space="preserve"> 3. Разучивание казачьей игры «Ручеек» </w:t>
            </w:r>
          </w:p>
          <w:p w:rsidR="004319CA" w:rsidRPr="004319CA" w:rsidRDefault="004319CA" w:rsidP="004319CA">
            <w:pPr>
              <w:widowControl w:val="0"/>
              <w:suppressAutoHyphens/>
              <w:autoSpaceDE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 xml:space="preserve"> 4.НОД рисование «Мы рисуем сказку.   Легенда о реке Белой». </w:t>
            </w:r>
          </w:p>
        </w:tc>
        <w:tc>
          <w:tcPr>
            <w:tcW w:w="3183" w:type="dxa"/>
            <w:shd w:val="clear" w:color="auto" w:fill="auto"/>
          </w:tcPr>
          <w:p w:rsidR="004319CA" w:rsidRPr="004319CA" w:rsidRDefault="004319CA" w:rsidP="004319CA">
            <w:pPr>
              <w:widowControl w:val="0"/>
              <w:suppressAutoHyphens/>
              <w:autoSpaceDE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1.Расширять представления о зимних природных явлениях, приспособленности человека к жизни зимой. Прививать эстетический вкус.</w:t>
            </w:r>
          </w:p>
          <w:p w:rsidR="004319CA" w:rsidRPr="004319CA" w:rsidRDefault="004319CA" w:rsidP="004319CA">
            <w:pPr>
              <w:widowControl w:val="0"/>
              <w:suppressAutoHyphens/>
              <w:autoSpaceDE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 xml:space="preserve"> 2.Закреплять знание домашнего адреса, воспитывать любовь к своему дому, улице, посёлку. </w:t>
            </w:r>
          </w:p>
          <w:p w:rsidR="004319CA" w:rsidRPr="004319CA" w:rsidRDefault="004319CA" w:rsidP="004319CA">
            <w:pPr>
              <w:widowControl w:val="0"/>
              <w:suppressAutoHyphens/>
              <w:autoSpaceDE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 xml:space="preserve">3.Знакомить детей с казачьими играми, помочь детям через игру понять особенности национальной культуры </w:t>
            </w:r>
            <w:r w:rsidRPr="004319CA">
              <w:rPr>
                <w:rFonts w:ascii="Times New Roman" w:eastAsia="Calibri" w:hAnsi="Times New Roman" w:cs="Times New Roman"/>
                <w:sz w:val="28"/>
                <w:szCs w:val="28"/>
                <w:lang w:eastAsia="ar-SA"/>
              </w:rPr>
              <w:lastRenderedPageBreak/>
              <w:t xml:space="preserve">людей. </w:t>
            </w:r>
          </w:p>
          <w:p w:rsidR="004319CA" w:rsidRPr="004319CA" w:rsidRDefault="004319CA" w:rsidP="004319CA">
            <w:pPr>
              <w:widowControl w:val="0"/>
              <w:suppressAutoHyphens/>
              <w:autoSpaceDE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4.Развивать интерес к сказкам и легендам родного края. Развивать творческие способности детей.</w:t>
            </w:r>
          </w:p>
        </w:tc>
      </w:tr>
      <w:tr w:rsidR="004319CA" w:rsidRPr="004319CA" w:rsidTr="004319CA">
        <w:tc>
          <w:tcPr>
            <w:tcW w:w="1906" w:type="dxa"/>
            <w:shd w:val="clear" w:color="auto" w:fill="auto"/>
          </w:tcPr>
          <w:p w:rsidR="004319CA" w:rsidRPr="004319CA" w:rsidRDefault="004319CA" w:rsidP="004319CA">
            <w:pPr>
              <w:widowControl w:val="0"/>
              <w:suppressAutoHyphens/>
              <w:autoSpaceDE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Март</w:t>
            </w:r>
          </w:p>
        </w:tc>
        <w:tc>
          <w:tcPr>
            <w:tcW w:w="4266" w:type="dxa"/>
            <w:shd w:val="clear" w:color="auto" w:fill="auto"/>
          </w:tcPr>
          <w:p w:rsidR="004319CA" w:rsidRPr="004319CA" w:rsidRDefault="004319CA" w:rsidP="004319CA">
            <w:pPr>
              <w:widowControl w:val="0"/>
              <w:suppressAutoHyphens/>
              <w:autoSpaceDE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 xml:space="preserve">1.НОД чтение басни </w:t>
            </w:r>
            <w:r w:rsidRPr="004319CA">
              <w:rPr>
                <w:rFonts w:ascii="Times New Roman" w:eastAsia="Calibri" w:hAnsi="Times New Roman" w:cs="Times New Roman"/>
                <w:bCs/>
                <w:color w:val="222222"/>
                <w:sz w:val="28"/>
                <w:szCs w:val="28"/>
                <w:shd w:val="clear" w:color="auto" w:fill="FFFFFF"/>
                <w:lang w:eastAsia="ar-SA"/>
              </w:rPr>
              <w:t>Умара Хапхаловича Берсей</w:t>
            </w:r>
            <w:r w:rsidRPr="004319CA">
              <w:rPr>
                <w:rFonts w:ascii="Times New Roman" w:eastAsia="Calibri" w:hAnsi="Times New Roman" w:cs="Times New Roman"/>
                <w:color w:val="222222"/>
                <w:sz w:val="28"/>
                <w:szCs w:val="28"/>
                <w:shd w:val="clear" w:color="auto" w:fill="FFFFFF"/>
                <w:lang w:eastAsia="ar-SA"/>
              </w:rPr>
              <w:t> </w:t>
            </w:r>
            <w:r w:rsidRPr="004319CA">
              <w:rPr>
                <w:rFonts w:ascii="Times New Roman" w:eastAsia="Calibri" w:hAnsi="Times New Roman" w:cs="Times New Roman"/>
                <w:sz w:val="28"/>
                <w:szCs w:val="28"/>
                <w:lang w:eastAsia="ar-SA"/>
              </w:rPr>
              <w:t>«Два петуха».</w:t>
            </w:r>
          </w:p>
          <w:p w:rsidR="004319CA" w:rsidRPr="004319CA" w:rsidRDefault="004319CA" w:rsidP="004319CA">
            <w:pPr>
              <w:widowControl w:val="0"/>
              <w:suppressAutoHyphens/>
              <w:autoSpaceDE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2. Беседа «Национальные блюда адыгов».</w:t>
            </w:r>
          </w:p>
          <w:p w:rsidR="004319CA" w:rsidRPr="004319CA" w:rsidRDefault="004319CA" w:rsidP="004319CA">
            <w:pPr>
              <w:widowControl w:val="0"/>
              <w:suppressAutoHyphens/>
              <w:autoSpaceDE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 xml:space="preserve"> 3.Прослушивание Гимна России. </w:t>
            </w:r>
          </w:p>
          <w:p w:rsidR="004319CA" w:rsidRPr="004319CA" w:rsidRDefault="004319CA" w:rsidP="004319CA">
            <w:pPr>
              <w:widowControl w:val="0"/>
              <w:suppressAutoHyphens/>
              <w:autoSpaceDE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4. Беседа о творчестве русского поэта А.С. Пушкина</w:t>
            </w:r>
          </w:p>
        </w:tc>
        <w:tc>
          <w:tcPr>
            <w:tcW w:w="3183" w:type="dxa"/>
            <w:shd w:val="clear" w:color="auto" w:fill="auto"/>
          </w:tcPr>
          <w:p w:rsidR="004319CA" w:rsidRPr="004319CA" w:rsidRDefault="004319CA" w:rsidP="004319CA">
            <w:pPr>
              <w:widowControl w:val="0"/>
              <w:suppressAutoHyphens/>
              <w:autoSpaceDE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1Развивать умение детей слушать авторские произведения, понимать их.</w:t>
            </w:r>
          </w:p>
          <w:p w:rsidR="004319CA" w:rsidRPr="004319CA" w:rsidRDefault="004319CA" w:rsidP="004319CA">
            <w:pPr>
              <w:widowControl w:val="0"/>
              <w:suppressAutoHyphens/>
              <w:autoSpaceDE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 xml:space="preserve"> 2.Формировать представление о традиционных для жителей Адыгеи продуктах питания, блюдах, их значении в сохранении здоровья. 3.Знакомить детей с символикой своей страны. </w:t>
            </w:r>
          </w:p>
          <w:p w:rsidR="004319CA" w:rsidRPr="004319CA" w:rsidRDefault="004319CA" w:rsidP="004319CA">
            <w:pPr>
              <w:widowControl w:val="0"/>
              <w:suppressAutoHyphens/>
              <w:autoSpaceDE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4. Познакомить с творчеством поэта. Создать у детей поэтическое настроение</w:t>
            </w:r>
          </w:p>
        </w:tc>
      </w:tr>
      <w:tr w:rsidR="004319CA" w:rsidRPr="004319CA" w:rsidTr="004319CA">
        <w:tc>
          <w:tcPr>
            <w:tcW w:w="1906" w:type="dxa"/>
            <w:shd w:val="clear" w:color="auto" w:fill="auto"/>
          </w:tcPr>
          <w:p w:rsidR="004319CA" w:rsidRPr="004319CA" w:rsidRDefault="004319CA" w:rsidP="004319CA">
            <w:pPr>
              <w:widowControl w:val="0"/>
              <w:suppressAutoHyphens/>
              <w:autoSpaceDE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Апрель</w:t>
            </w:r>
          </w:p>
        </w:tc>
        <w:tc>
          <w:tcPr>
            <w:tcW w:w="4266" w:type="dxa"/>
            <w:shd w:val="clear" w:color="auto" w:fill="auto"/>
          </w:tcPr>
          <w:p w:rsidR="004319CA" w:rsidRPr="004319CA" w:rsidRDefault="004319CA" w:rsidP="004319CA">
            <w:pPr>
              <w:widowControl w:val="0"/>
              <w:suppressAutoHyphens/>
              <w:autoSpaceDE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 xml:space="preserve">1.Знакомство с творчеством современного адыгейского писателя Руслана Хакуринова. </w:t>
            </w:r>
          </w:p>
          <w:p w:rsidR="004319CA" w:rsidRPr="004319CA" w:rsidRDefault="004319CA" w:rsidP="004319CA">
            <w:pPr>
              <w:widowControl w:val="0"/>
              <w:suppressAutoHyphens/>
              <w:autoSpaceDE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2. Знакомство с традициями и обычаями адыгейского народа.</w:t>
            </w:r>
          </w:p>
          <w:p w:rsidR="004319CA" w:rsidRPr="004319CA" w:rsidRDefault="004319CA" w:rsidP="004319CA">
            <w:pPr>
              <w:widowControl w:val="0"/>
              <w:suppressAutoHyphens/>
              <w:autoSpaceDE w:val="0"/>
              <w:spacing w:after="0" w:line="240" w:lineRule="auto"/>
              <w:rPr>
                <w:rFonts w:ascii="Times New Roman" w:eastAsia="Calibri" w:hAnsi="Times New Roman" w:cs="Times New Roman"/>
                <w:color w:val="000000"/>
                <w:sz w:val="28"/>
                <w:szCs w:val="28"/>
                <w:lang w:eastAsia="ar-SA"/>
              </w:rPr>
            </w:pPr>
            <w:r w:rsidRPr="004319CA">
              <w:rPr>
                <w:rFonts w:ascii="Times New Roman" w:eastAsia="Calibri" w:hAnsi="Times New Roman" w:cs="Times New Roman"/>
                <w:sz w:val="28"/>
                <w:szCs w:val="28"/>
                <w:lang w:eastAsia="ar-SA"/>
              </w:rPr>
              <w:t xml:space="preserve">3. Вернисаж художника </w:t>
            </w:r>
            <w:r w:rsidRPr="004319CA">
              <w:rPr>
                <w:rFonts w:ascii="Times New Roman" w:eastAsia="Calibri" w:hAnsi="Times New Roman" w:cs="Times New Roman"/>
                <w:color w:val="000000"/>
                <w:sz w:val="28"/>
                <w:szCs w:val="28"/>
                <w:lang w:eastAsia="ar-SA"/>
              </w:rPr>
              <w:t>Абдулах Берсиров</w:t>
            </w:r>
          </w:p>
          <w:p w:rsidR="004319CA" w:rsidRPr="004319CA" w:rsidRDefault="004319CA" w:rsidP="004319CA">
            <w:pPr>
              <w:widowControl w:val="0"/>
              <w:suppressAutoHyphens/>
              <w:autoSpaceDE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4. Чтение отрывков из сказки А.С. Пушкина «Руслан и Людмила».</w:t>
            </w:r>
          </w:p>
        </w:tc>
        <w:tc>
          <w:tcPr>
            <w:tcW w:w="3183" w:type="dxa"/>
            <w:shd w:val="clear" w:color="auto" w:fill="auto"/>
          </w:tcPr>
          <w:p w:rsidR="004319CA" w:rsidRPr="004319CA" w:rsidRDefault="004319CA" w:rsidP="004319CA">
            <w:pPr>
              <w:widowControl w:val="0"/>
              <w:suppressAutoHyphens/>
              <w:autoSpaceDE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1.Продолжать знакомить с творчеством писателей Адыгеи.</w:t>
            </w:r>
          </w:p>
          <w:p w:rsidR="004319CA" w:rsidRPr="004319CA" w:rsidRDefault="004319CA" w:rsidP="004319CA">
            <w:pPr>
              <w:widowControl w:val="0"/>
              <w:suppressAutoHyphens/>
              <w:autoSpaceDE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2.Формировать знания о культуре адыгейского народа.</w:t>
            </w:r>
          </w:p>
          <w:p w:rsidR="004319CA" w:rsidRPr="004319CA" w:rsidRDefault="004319CA" w:rsidP="004319CA">
            <w:pPr>
              <w:widowControl w:val="0"/>
              <w:suppressAutoHyphens/>
              <w:autoSpaceDE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 xml:space="preserve">3. Помочь детям получить элементарное эстетическое наслаждение. </w:t>
            </w:r>
          </w:p>
          <w:p w:rsidR="004319CA" w:rsidRPr="004319CA" w:rsidRDefault="004319CA" w:rsidP="004319CA">
            <w:pPr>
              <w:widowControl w:val="0"/>
              <w:suppressAutoHyphens/>
              <w:autoSpaceDE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4.Воспитывать желание детей познать культуру своей страны произведения Русских писателей.</w:t>
            </w:r>
          </w:p>
        </w:tc>
      </w:tr>
      <w:tr w:rsidR="004319CA" w:rsidRPr="004319CA" w:rsidTr="004319CA">
        <w:tc>
          <w:tcPr>
            <w:tcW w:w="1906" w:type="dxa"/>
            <w:shd w:val="clear" w:color="auto" w:fill="auto"/>
          </w:tcPr>
          <w:p w:rsidR="004319CA" w:rsidRPr="004319CA" w:rsidRDefault="004319CA" w:rsidP="004319CA">
            <w:pPr>
              <w:widowControl w:val="0"/>
              <w:suppressAutoHyphens/>
              <w:autoSpaceDE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Май</w:t>
            </w:r>
          </w:p>
        </w:tc>
        <w:tc>
          <w:tcPr>
            <w:tcW w:w="4266" w:type="dxa"/>
            <w:shd w:val="clear" w:color="auto" w:fill="auto"/>
          </w:tcPr>
          <w:p w:rsidR="004319CA" w:rsidRPr="004319CA" w:rsidRDefault="004319CA" w:rsidP="004319CA">
            <w:pPr>
              <w:widowControl w:val="0"/>
              <w:suppressAutoHyphens/>
              <w:autoSpaceDE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 xml:space="preserve">1. Чтение стихотворения русского поэта Николая Некрасова «Зелёный шум». </w:t>
            </w:r>
          </w:p>
          <w:p w:rsidR="004319CA" w:rsidRPr="004319CA" w:rsidRDefault="004319CA" w:rsidP="004319CA">
            <w:pPr>
              <w:widowControl w:val="0"/>
              <w:suppressAutoHyphens/>
              <w:autoSpaceDE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lastRenderedPageBreak/>
              <w:t>2.Весна на участке детского сада (прогулка). 3.Разучивание игры «Скачки»</w:t>
            </w:r>
          </w:p>
          <w:p w:rsidR="004319CA" w:rsidRPr="004319CA" w:rsidRDefault="004319CA" w:rsidP="004319CA">
            <w:pPr>
              <w:widowControl w:val="0"/>
              <w:suppressAutoHyphens/>
              <w:autoSpaceDE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4. Рассматривание альбома «Достопримечательности гор Адыгеи».</w:t>
            </w:r>
          </w:p>
        </w:tc>
        <w:tc>
          <w:tcPr>
            <w:tcW w:w="3183" w:type="dxa"/>
            <w:shd w:val="clear" w:color="auto" w:fill="auto"/>
          </w:tcPr>
          <w:p w:rsidR="004319CA" w:rsidRPr="004319CA" w:rsidRDefault="004319CA" w:rsidP="004319CA">
            <w:pPr>
              <w:widowControl w:val="0"/>
              <w:suppressAutoHyphens/>
              <w:autoSpaceDE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lastRenderedPageBreak/>
              <w:t xml:space="preserve">1. Вызвать интерес у детей к литературному жанру. Продолжать </w:t>
            </w:r>
            <w:r w:rsidRPr="004319CA">
              <w:rPr>
                <w:rFonts w:ascii="Times New Roman" w:eastAsia="Calibri" w:hAnsi="Times New Roman" w:cs="Times New Roman"/>
                <w:sz w:val="28"/>
                <w:szCs w:val="28"/>
                <w:lang w:eastAsia="ar-SA"/>
              </w:rPr>
              <w:lastRenderedPageBreak/>
              <w:t xml:space="preserve">знакомить с поэзией русских писателей. 2.Рассказать об изменениях в природе весной, признаках весны. </w:t>
            </w:r>
          </w:p>
          <w:p w:rsidR="004319CA" w:rsidRPr="004319CA" w:rsidRDefault="004319CA" w:rsidP="004319CA">
            <w:pPr>
              <w:widowControl w:val="0"/>
              <w:suppressAutoHyphens/>
              <w:autoSpaceDE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 xml:space="preserve">3. Знакомить детей с адыгейскими народными играми. </w:t>
            </w:r>
          </w:p>
          <w:p w:rsidR="004319CA" w:rsidRPr="004319CA" w:rsidRDefault="004319CA" w:rsidP="004319CA">
            <w:pPr>
              <w:widowControl w:val="0"/>
              <w:suppressAutoHyphens/>
              <w:autoSpaceDE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4. Продолжать формировать познавательный интерес к достопримечательностям края. Воспитывать любовь к родному краю.</w:t>
            </w:r>
          </w:p>
          <w:p w:rsidR="004319CA" w:rsidRPr="004319CA" w:rsidRDefault="004319CA" w:rsidP="004319CA">
            <w:pPr>
              <w:widowControl w:val="0"/>
              <w:suppressAutoHyphens/>
              <w:autoSpaceDE w:val="0"/>
              <w:spacing w:after="0" w:line="240" w:lineRule="auto"/>
              <w:rPr>
                <w:rFonts w:ascii="Times New Roman" w:eastAsia="Calibri" w:hAnsi="Times New Roman" w:cs="Times New Roman"/>
                <w:sz w:val="28"/>
                <w:szCs w:val="28"/>
                <w:lang w:eastAsia="ar-SA"/>
              </w:rPr>
            </w:pPr>
          </w:p>
        </w:tc>
      </w:tr>
    </w:tbl>
    <w:p w:rsidR="004319CA" w:rsidRPr="004319CA" w:rsidRDefault="004319CA" w:rsidP="004319CA">
      <w:pPr>
        <w:widowControl w:val="0"/>
        <w:shd w:val="clear" w:color="auto" w:fill="FFFFFF"/>
        <w:suppressAutoHyphens/>
        <w:autoSpaceDE w:val="0"/>
        <w:spacing w:after="0" w:line="200" w:lineRule="atLeast"/>
        <w:rPr>
          <w:rFonts w:ascii="Times New Roman" w:eastAsia="Times New Roman" w:hAnsi="Times New Roman" w:cs="Times New Roman"/>
          <w:b/>
          <w:bCs/>
          <w:sz w:val="28"/>
          <w:szCs w:val="28"/>
          <w:lang w:eastAsia="ar-SA"/>
        </w:rPr>
      </w:pPr>
    </w:p>
    <w:p w:rsidR="004319CA" w:rsidRPr="004319CA" w:rsidRDefault="004319CA" w:rsidP="004319CA">
      <w:pPr>
        <w:widowControl w:val="0"/>
        <w:shd w:val="clear" w:color="auto" w:fill="FFFFFF"/>
        <w:suppressAutoHyphens/>
        <w:autoSpaceDE w:val="0"/>
        <w:spacing w:after="0" w:line="200" w:lineRule="atLeast"/>
        <w:ind w:left="720"/>
        <w:rPr>
          <w:rFonts w:ascii="Times New Roman" w:eastAsia="Times New Roman" w:hAnsi="Times New Roman" w:cs="Times New Roman"/>
          <w:b/>
          <w:bCs/>
          <w:sz w:val="28"/>
          <w:szCs w:val="28"/>
          <w:lang w:eastAsia="ar-SA"/>
        </w:rPr>
      </w:pPr>
    </w:p>
    <w:p w:rsidR="004319CA" w:rsidRPr="004319CA" w:rsidRDefault="004319CA" w:rsidP="004319CA">
      <w:pPr>
        <w:widowControl w:val="0"/>
        <w:shd w:val="clear" w:color="auto" w:fill="FFFFFF"/>
        <w:suppressAutoHyphens/>
        <w:autoSpaceDE w:val="0"/>
        <w:spacing w:after="0" w:line="200" w:lineRule="atLeast"/>
        <w:ind w:left="720"/>
        <w:rPr>
          <w:rFonts w:ascii="Times New Roman" w:eastAsia="Times New Roman" w:hAnsi="Times New Roman" w:cs="Times New Roman"/>
          <w:b/>
          <w:bCs/>
          <w:sz w:val="28"/>
          <w:szCs w:val="28"/>
          <w:lang w:eastAsia="ar-SA"/>
        </w:rPr>
      </w:pPr>
    </w:p>
    <w:p w:rsidR="004319CA" w:rsidRPr="004319CA" w:rsidRDefault="004319CA" w:rsidP="004319CA">
      <w:pPr>
        <w:widowControl w:val="0"/>
        <w:shd w:val="clear" w:color="auto" w:fill="FFFFFF"/>
        <w:suppressAutoHyphens/>
        <w:autoSpaceDE w:val="0"/>
        <w:spacing w:after="0" w:line="200" w:lineRule="atLeast"/>
        <w:ind w:left="720"/>
        <w:rPr>
          <w:rFonts w:ascii="Times New Roman" w:eastAsia="Times New Roman" w:hAnsi="Times New Roman" w:cs="Times New Roman"/>
          <w:b/>
          <w:bCs/>
          <w:sz w:val="28"/>
          <w:szCs w:val="28"/>
          <w:lang w:eastAsia="ar-SA"/>
        </w:rPr>
      </w:pPr>
    </w:p>
    <w:p w:rsidR="004319CA" w:rsidRPr="004319CA" w:rsidRDefault="004319CA" w:rsidP="004319CA">
      <w:pPr>
        <w:widowControl w:val="0"/>
        <w:shd w:val="clear" w:color="auto" w:fill="FFFFFF"/>
        <w:suppressAutoHyphens/>
        <w:autoSpaceDE w:val="0"/>
        <w:spacing w:after="0" w:line="200" w:lineRule="atLeast"/>
        <w:ind w:left="720"/>
        <w:rPr>
          <w:rFonts w:ascii="Times New Roman" w:eastAsia="Times New Roman" w:hAnsi="Times New Roman" w:cs="Times New Roman"/>
          <w:b/>
          <w:bCs/>
          <w:sz w:val="28"/>
          <w:szCs w:val="28"/>
          <w:lang w:eastAsia="ar-SA"/>
        </w:rPr>
      </w:pPr>
    </w:p>
    <w:p w:rsidR="004319CA" w:rsidRPr="004319CA" w:rsidRDefault="004319CA" w:rsidP="004319CA">
      <w:pPr>
        <w:widowControl w:val="0"/>
        <w:shd w:val="clear" w:color="auto" w:fill="FFFFFF"/>
        <w:suppressAutoHyphens/>
        <w:autoSpaceDE w:val="0"/>
        <w:spacing w:after="0" w:line="200" w:lineRule="atLeast"/>
        <w:ind w:left="720"/>
        <w:rPr>
          <w:rFonts w:ascii="Times New Roman" w:eastAsia="Times New Roman" w:hAnsi="Times New Roman" w:cs="Times New Roman"/>
          <w:b/>
          <w:bCs/>
          <w:sz w:val="28"/>
          <w:szCs w:val="28"/>
          <w:lang w:eastAsia="ar-SA"/>
        </w:rPr>
      </w:pPr>
      <w:r w:rsidRPr="004319CA">
        <w:rPr>
          <w:rFonts w:ascii="Times New Roman" w:eastAsia="Times New Roman" w:hAnsi="Times New Roman" w:cs="Times New Roman"/>
          <w:b/>
          <w:bCs/>
          <w:sz w:val="28"/>
          <w:szCs w:val="28"/>
          <w:lang w:eastAsia="ar-SA"/>
        </w:rPr>
        <w:t>2.4 Взаимодейств</w:t>
      </w:r>
      <w:r w:rsidR="00832DEC">
        <w:rPr>
          <w:rFonts w:ascii="Times New Roman" w:eastAsia="Times New Roman" w:hAnsi="Times New Roman" w:cs="Times New Roman"/>
          <w:b/>
          <w:bCs/>
          <w:sz w:val="28"/>
          <w:szCs w:val="28"/>
          <w:lang w:eastAsia="ar-SA"/>
        </w:rPr>
        <w:t>ие с семьями воспитанников средн</w:t>
      </w:r>
      <w:r w:rsidRPr="004319CA">
        <w:rPr>
          <w:rFonts w:ascii="Times New Roman" w:eastAsia="Times New Roman" w:hAnsi="Times New Roman" w:cs="Times New Roman"/>
          <w:b/>
          <w:bCs/>
          <w:sz w:val="28"/>
          <w:szCs w:val="28"/>
          <w:lang w:eastAsia="ar-SA"/>
        </w:rPr>
        <w:t>ей группы</w:t>
      </w:r>
    </w:p>
    <w:p w:rsidR="004319CA" w:rsidRPr="004319CA" w:rsidRDefault="004319CA" w:rsidP="004319CA">
      <w:pPr>
        <w:widowControl w:val="0"/>
        <w:shd w:val="clear" w:color="auto" w:fill="FFFFFF"/>
        <w:suppressAutoHyphens/>
        <w:autoSpaceDE w:val="0"/>
        <w:spacing w:after="0" w:line="200" w:lineRule="atLeast"/>
        <w:ind w:left="720"/>
        <w:rPr>
          <w:rFonts w:ascii="Times New Roman" w:eastAsia="Times New Roman" w:hAnsi="Times New Roman" w:cs="Times New Roman"/>
          <w:b/>
          <w:bCs/>
          <w:sz w:val="28"/>
          <w:szCs w:val="28"/>
          <w:lang w:eastAsia="ar-SA"/>
        </w:rPr>
      </w:pPr>
    </w:p>
    <w:p w:rsidR="004319CA" w:rsidRPr="004319CA" w:rsidRDefault="004319CA" w:rsidP="004319CA">
      <w:pPr>
        <w:shd w:val="clear" w:color="auto" w:fill="FFFFFF"/>
        <w:spacing w:before="100" w:beforeAutospacing="1" w:after="100" w:afterAutospacing="1" w:line="240" w:lineRule="auto"/>
        <w:ind w:left="720"/>
        <w:jc w:val="both"/>
        <w:rPr>
          <w:rFonts w:ascii="Times New Roman" w:eastAsia="Times New Roman" w:hAnsi="Times New Roman" w:cs="Times New Roman"/>
          <w:color w:val="000000"/>
          <w:sz w:val="28"/>
          <w:szCs w:val="28"/>
          <w:lang w:eastAsia="ru-RU"/>
        </w:rPr>
      </w:pPr>
      <w:r w:rsidRPr="004319CA">
        <w:rPr>
          <w:rFonts w:ascii="Times New Roman" w:eastAsia="Times New Roman" w:hAnsi="Times New Roman" w:cs="Times New Roman"/>
          <w:color w:val="000000"/>
          <w:sz w:val="28"/>
          <w:szCs w:val="28"/>
          <w:lang w:eastAsia="ru-RU"/>
        </w:rPr>
        <w:t>Основными направлениями работы дошкольной образовательной организации с семьей, в соответствии с ФГОС ДО, являются:</w:t>
      </w:r>
    </w:p>
    <w:p w:rsidR="004319CA" w:rsidRPr="004319CA" w:rsidRDefault="004319CA" w:rsidP="004319CA">
      <w:pPr>
        <w:shd w:val="clear" w:color="auto" w:fill="FFFFFF"/>
        <w:spacing w:before="100" w:beforeAutospacing="1" w:after="100" w:afterAutospacing="1" w:line="240" w:lineRule="auto"/>
        <w:ind w:left="720"/>
        <w:jc w:val="both"/>
        <w:rPr>
          <w:rFonts w:ascii="Times New Roman" w:eastAsia="Times New Roman" w:hAnsi="Times New Roman" w:cs="Times New Roman"/>
          <w:color w:val="000000"/>
          <w:sz w:val="28"/>
          <w:szCs w:val="28"/>
          <w:lang w:eastAsia="ru-RU"/>
        </w:rPr>
      </w:pPr>
      <w:r w:rsidRPr="004319CA">
        <w:rPr>
          <w:rFonts w:ascii="Times New Roman" w:eastAsia="Times New Roman" w:hAnsi="Times New Roman" w:cs="Times New Roman"/>
          <w:color w:val="000000"/>
          <w:sz w:val="28"/>
          <w:szCs w:val="28"/>
          <w:lang w:eastAsia="ru-RU"/>
        </w:rPr>
        <w:t>1. Обеспечение психолого-педагогической поддержки семьи</w:t>
      </w:r>
    </w:p>
    <w:p w:rsidR="004319CA" w:rsidRPr="004319CA" w:rsidRDefault="004319CA" w:rsidP="004319CA">
      <w:pPr>
        <w:shd w:val="clear" w:color="auto" w:fill="FFFFFF"/>
        <w:spacing w:before="100" w:beforeAutospacing="1" w:after="100" w:afterAutospacing="1" w:line="240" w:lineRule="auto"/>
        <w:ind w:left="720"/>
        <w:jc w:val="both"/>
        <w:rPr>
          <w:rFonts w:ascii="Times New Roman" w:eastAsia="Times New Roman" w:hAnsi="Times New Roman" w:cs="Times New Roman"/>
          <w:color w:val="000000"/>
          <w:sz w:val="28"/>
          <w:szCs w:val="28"/>
          <w:lang w:eastAsia="ru-RU"/>
        </w:rPr>
      </w:pPr>
      <w:r w:rsidRPr="004319CA">
        <w:rPr>
          <w:rFonts w:ascii="Times New Roman" w:eastAsia="Times New Roman" w:hAnsi="Times New Roman" w:cs="Times New Roman"/>
          <w:color w:val="000000"/>
          <w:sz w:val="28"/>
          <w:szCs w:val="28"/>
          <w:lang w:eastAsia="ru-RU"/>
        </w:rPr>
        <w:t>2. Повышение компетентности родителей</w:t>
      </w:r>
    </w:p>
    <w:p w:rsidR="004319CA" w:rsidRPr="004319CA" w:rsidRDefault="004319CA" w:rsidP="004319CA">
      <w:pPr>
        <w:shd w:val="clear" w:color="auto" w:fill="FFFFFF"/>
        <w:spacing w:before="100" w:beforeAutospacing="1" w:after="100" w:afterAutospacing="1" w:line="240" w:lineRule="auto"/>
        <w:ind w:left="720"/>
        <w:jc w:val="both"/>
        <w:rPr>
          <w:rFonts w:ascii="Times New Roman" w:eastAsia="Times New Roman" w:hAnsi="Times New Roman" w:cs="Times New Roman"/>
          <w:color w:val="000000"/>
          <w:sz w:val="28"/>
          <w:szCs w:val="28"/>
          <w:lang w:eastAsia="ru-RU"/>
        </w:rPr>
      </w:pPr>
      <w:r w:rsidRPr="004319CA">
        <w:rPr>
          <w:rFonts w:ascii="Times New Roman" w:eastAsia="Times New Roman" w:hAnsi="Times New Roman" w:cs="Times New Roman"/>
          <w:color w:val="000000"/>
          <w:sz w:val="28"/>
          <w:szCs w:val="28"/>
          <w:lang w:eastAsia="ru-RU"/>
        </w:rPr>
        <w:t>3. Помощь семье в воспитании и образовании ребенка</w:t>
      </w:r>
    </w:p>
    <w:p w:rsidR="004319CA" w:rsidRPr="004319CA" w:rsidRDefault="004319CA" w:rsidP="004319CA">
      <w:pPr>
        <w:shd w:val="clear" w:color="auto" w:fill="FFFFFF"/>
        <w:spacing w:before="100" w:beforeAutospacing="1" w:after="100" w:afterAutospacing="1" w:line="240" w:lineRule="auto"/>
        <w:ind w:left="720"/>
        <w:jc w:val="both"/>
        <w:rPr>
          <w:rFonts w:ascii="Times New Roman" w:eastAsia="Times New Roman" w:hAnsi="Times New Roman" w:cs="Times New Roman"/>
          <w:color w:val="000000"/>
          <w:sz w:val="28"/>
          <w:szCs w:val="28"/>
          <w:lang w:eastAsia="ru-RU"/>
        </w:rPr>
      </w:pPr>
      <w:r w:rsidRPr="004319CA">
        <w:rPr>
          <w:rFonts w:ascii="Times New Roman" w:eastAsia="Times New Roman" w:hAnsi="Times New Roman" w:cs="Times New Roman"/>
          <w:color w:val="000000"/>
          <w:sz w:val="28"/>
          <w:szCs w:val="28"/>
          <w:lang w:eastAsia="ru-RU"/>
        </w:rPr>
        <w:t>4. Участие родителей в образовательной деятельности ДОО</w:t>
      </w:r>
    </w:p>
    <w:p w:rsidR="004319CA" w:rsidRPr="004319CA" w:rsidRDefault="004319CA" w:rsidP="004319CA">
      <w:pPr>
        <w:widowControl w:val="0"/>
        <w:shd w:val="clear" w:color="auto" w:fill="FFFFFF"/>
        <w:suppressAutoHyphens/>
        <w:autoSpaceDE w:val="0"/>
        <w:spacing w:after="0" w:line="200" w:lineRule="atLeast"/>
        <w:rPr>
          <w:rFonts w:ascii="Times New Roman" w:eastAsia="Times New Roman" w:hAnsi="Times New Roman" w:cs="Times New Roman"/>
          <w:b/>
          <w:bCs/>
          <w:sz w:val="28"/>
          <w:szCs w:val="28"/>
          <w:lang w:eastAsia="ar-SA"/>
        </w:rPr>
      </w:pPr>
    </w:p>
    <w:p w:rsidR="004319CA" w:rsidRPr="004319CA" w:rsidRDefault="004319CA" w:rsidP="004319CA">
      <w:pPr>
        <w:widowControl w:val="0"/>
        <w:shd w:val="clear" w:color="auto" w:fill="FFFFFF"/>
        <w:suppressAutoHyphens/>
        <w:autoSpaceDE w:val="0"/>
        <w:spacing w:before="100" w:beforeAutospacing="1" w:after="100" w:afterAutospacing="1" w:line="240" w:lineRule="auto"/>
        <w:ind w:left="720"/>
        <w:rPr>
          <w:rFonts w:ascii="Times New Roman" w:eastAsia="Times New Roman" w:hAnsi="Times New Roman" w:cs="Times New Roman"/>
          <w:color w:val="000000"/>
          <w:sz w:val="28"/>
          <w:szCs w:val="28"/>
          <w:lang w:eastAsia="ru-RU"/>
        </w:rPr>
      </w:pPr>
      <w:r w:rsidRPr="004319CA">
        <w:rPr>
          <w:rFonts w:ascii="Times New Roman" w:eastAsia="Times New Roman" w:hAnsi="Times New Roman" w:cs="Times New Roman"/>
          <w:b/>
          <w:bCs/>
          <w:color w:val="000000"/>
          <w:sz w:val="28"/>
          <w:szCs w:val="28"/>
          <w:lang w:eastAsia="ru-RU"/>
        </w:rPr>
        <w:t>Основные направления взаимодействия педагога с семьями воспитанников</w:t>
      </w:r>
    </w:p>
    <w:p w:rsidR="004319CA" w:rsidRPr="004319CA" w:rsidRDefault="004319CA" w:rsidP="004319CA">
      <w:pPr>
        <w:widowControl w:val="0"/>
        <w:shd w:val="clear" w:color="auto" w:fill="FFFFFF"/>
        <w:suppressAutoHyphens/>
        <w:autoSpaceDE w:val="0"/>
        <w:spacing w:before="100" w:beforeAutospacing="1" w:after="100" w:afterAutospacing="1" w:line="240" w:lineRule="auto"/>
        <w:ind w:firstLine="720"/>
        <w:jc w:val="center"/>
        <w:rPr>
          <w:rFonts w:ascii="Times New Roman" w:eastAsia="Times New Roman" w:hAnsi="Times New Roman" w:cs="Times New Roman"/>
          <w:color w:val="000000"/>
          <w:sz w:val="28"/>
          <w:szCs w:val="28"/>
          <w:u w:val="single"/>
          <w:lang w:eastAsia="ru-RU"/>
        </w:rPr>
      </w:pPr>
      <w:r w:rsidRPr="004319CA">
        <w:rPr>
          <w:rFonts w:ascii="Times New Roman" w:eastAsia="Times New Roman" w:hAnsi="Times New Roman" w:cs="Times New Roman"/>
          <w:b/>
          <w:bCs/>
          <w:color w:val="000000"/>
          <w:sz w:val="28"/>
          <w:szCs w:val="28"/>
          <w:u w:val="single"/>
          <w:lang w:eastAsia="ru-RU"/>
        </w:rPr>
        <w:t xml:space="preserve"> Изучение семей воспитанников</w:t>
      </w:r>
    </w:p>
    <w:p w:rsidR="004319CA" w:rsidRPr="004319CA" w:rsidRDefault="004319CA" w:rsidP="004319CA">
      <w:pPr>
        <w:widowControl w:val="0"/>
        <w:shd w:val="clear" w:color="auto" w:fill="FFFFFF"/>
        <w:suppressAutoHyphens/>
        <w:autoSpaceDE w:val="0"/>
        <w:spacing w:before="100" w:beforeAutospacing="1" w:after="100" w:afterAutospacing="1" w:line="240" w:lineRule="auto"/>
        <w:ind w:left="720"/>
        <w:jc w:val="both"/>
        <w:rPr>
          <w:rFonts w:ascii="Times New Roman" w:eastAsia="Times New Roman" w:hAnsi="Times New Roman" w:cs="Times New Roman"/>
          <w:color w:val="000000"/>
          <w:sz w:val="28"/>
          <w:szCs w:val="28"/>
          <w:lang w:eastAsia="ru-RU"/>
        </w:rPr>
      </w:pPr>
      <w:r w:rsidRPr="004319CA">
        <w:rPr>
          <w:rFonts w:ascii="Times New Roman" w:eastAsia="Times New Roman" w:hAnsi="Times New Roman" w:cs="Times New Roman"/>
          <w:color w:val="000000"/>
          <w:sz w:val="28"/>
          <w:szCs w:val="28"/>
          <w:lang w:eastAsia="ru-RU"/>
        </w:rPr>
        <w:t xml:space="preserve">Каждая семья индивидуальна по своему виду, составу, социальному положению; каждый родитель имеет свои ожидания от педагога дошкольной организации, имеет свои представления о содержании </w:t>
      </w:r>
      <w:r w:rsidRPr="004319CA">
        <w:rPr>
          <w:rFonts w:ascii="Times New Roman" w:eastAsia="Times New Roman" w:hAnsi="Times New Roman" w:cs="Times New Roman"/>
          <w:color w:val="000000"/>
          <w:sz w:val="28"/>
          <w:szCs w:val="28"/>
          <w:lang w:eastAsia="ru-RU"/>
        </w:rPr>
        <w:lastRenderedPageBreak/>
        <w:t>воспитания и обучения ребенка дошкольного возраста. Поэтому для эффективного построения работы специалистам детского сада нужно максимально глубоко изучать семью с тем, чтобы понять ее особенности, потребности, трудности и ожидания. Кроме доверительного контакта, это позволит выстроить систему дифференцированной работы с группами семей, уделить внимание индивидуальным интересам и потребностям родителей. Однако важно помнить, что изучение семьи должно проводиться деликатно, ненавязчиво, с согласия родителей (законных представителей) ребенка.</w:t>
      </w:r>
    </w:p>
    <w:p w:rsidR="004319CA" w:rsidRPr="004319CA" w:rsidRDefault="004319CA" w:rsidP="004319CA">
      <w:pPr>
        <w:widowControl w:val="0"/>
        <w:shd w:val="clear" w:color="auto" w:fill="FFFFFF"/>
        <w:suppressAutoHyphens/>
        <w:autoSpaceDE w:val="0"/>
        <w:spacing w:before="100" w:beforeAutospacing="1" w:after="100" w:afterAutospacing="1" w:line="240" w:lineRule="auto"/>
        <w:ind w:left="720" w:firstLine="720"/>
        <w:jc w:val="both"/>
        <w:rPr>
          <w:rFonts w:ascii="Times New Roman" w:eastAsia="Times New Roman" w:hAnsi="Times New Roman" w:cs="Times New Roman"/>
          <w:color w:val="000000"/>
          <w:sz w:val="28"/>
          <w:szCs w:val="28"/>
          <w:lang w:eastAsia="ru-RU"/>
        </w:rPr>
      </w:pPr>
      <w:r w:rsidRPr="004319CA">
        <w:rPr>
          <w:rFonts w:ascii="Times New Roman" w:eastAsia="Times New Roman" w:hAnsi="Times New Roman" w:cs="Times New Roman"/>
          <w:color w:val="000000"/>
          <w:sz w:val="28"/>
          <w:szCs w:val="28"/>
          <w:lang w:eastAsia="ru-RU"/>
        </w:rPr>
        <w:t>ЗАДАЧИ:</w:t>
      </w:r>
    </w:p>
    <w:p w:rsidR="004319CA" w:rsidRPr="004319CA" w:rsidRDefault="004319CA" w:rsidP="004319CA">
      <w:pPr>
        <w:widowControl w:val="0"/>
        <w:shd w:val="clear" w:color="auto" w:fill="FFFFFF"/>
        <w:suppressAutoHyphens/>
        <w:autoSpaceDE w:val="0"/>
        <w:spacing w:after="0" w:line="240" w:lineRule="auto"/>
        <w:ind w:left="720"/>
        <w:jc w:val="both"/>
        <w:rPr>
          <w:rFonts w:ascii="Times New Roman" w:eastAsia="Times New Roman" w:hAnsi="Times New Roman" w:cs="Times New Roman"/>
          <w:color w:val="000000"/>
          <w:sz w:val="28"/>
          <w:szCs w:val="28"/>
          <w:lang w:eastAsia="ru-RU"/>
        </w:rPr>
      </w:pPr>
      <w:r w:rsidRPr="004319CA">
        <w:rPr>
          <w:rFonts w:ascii="Times New Roman" w:eastAsia="Times New Roman" w:hAnsi="Times New Roman" w:cs="Times New Roman"/>
          <w:color w:val="000000"/>
          <w:sz w:val="28"/>
          <w:szCs w:val="28"/>
          <w:lang w:eastAsia="ru-RU"/>
        </w:rPr>
        <w:t>1. Определение социального статуса и самочувствия семьи и воспитанника.</w:t>
      </w:r>
    </w:p>
    <w:p w:rsidR="004319CA" w:rsidRPr="004319CA" w:rsidRDefault="004319CA" w:rsidP="004319CA">
      <w:pPr>
        <w:widowControl w:val="0"/>
        <w:shd w:val="clear" w:color="auto" w:fill="FFFFFF"/>
        <w:suppressAutoHyphens/>
        <w:autoSpaceDE w:val="0"/>
        <w:spacing w:after="0" w:line="240" w:lineRule="auto"/>
        <w:ind w:left="720"/>
        <w:jc w:val="both"/>
        <w:rPr>
          <w:rFonts w:ascii="Times New Roman" w:eastAsia="Times New Roman" w:hAnsi="Times New Roman" w:cs="Times New Roman"/>
          <w:color w:val="000000"/>
          <w:sz w:val="28"/>
          <w:szCs w:val="28"/>
          <w:lang w:eastAsia="ru-RU"/>
        </w:rPr>
      </w:pPr>
      <w:r w:rsidRPr="004319CA">
        <w:rPr>
          <w:rFonts w:ascii="Times New Roman" w:eastAsia="Times New Roman" w:hAnsi="Times New Roman" w:cs="Times New Roman"/>
          <w:color w:val="000000"/>
          <w:sz w:val="28"/>
          <w:szCs w:val="28"/>
          <w:lang w:eastAsia="ru-RU"/>
        </w:rPr>
        <w:t>2. Определение индивидуальных особенностей семьи и ребенка, выявление семей с особыми потребностями.</w:t>
      </w:r>
    </w:p>
    <w:p w:rsidR="004319CA" w:rsidRPr="004319CA" w:rsidRDefault="004319CA" w:rsidP="004319CA">
      <w:pPr>
        <w:widowControl w:val="0"/>
        <w:shd w:val="clear" w:color="auto" w:fill="FFFFFF"/>
        <w:suppressAutoHyphens/>
        <w:autoSpaceDE w:val="0"/>
        <w:spacing w:after="0" w:line="240" w:lineRule="auto"/>
        <w:ind w:left="720"/>
        <w:jc w:val="both"/>
        <w:rPr>
          <w:rFonts w:ascii="Times New Roman" w:eastAsia="Times New Roman" w:hAnsi="Times New Roman" w:cs="Times New Roman"/>
          <w:color w:val="000000"/>
          <w:sz w:val="28"/>
          <w:szCs w:val="28"/>
          <w:lang w:eastAsia="ru-RU"/>
        </w:rPr>
      </w:pPr>
      <w:r w:rsidRPr="004319CA">
        <w:rPr>
          <w:rFonts w:ascii="Times New Roman" w:eastAsia="Times New Roman" w:hAnsi="Times New Roman" w:cs="Times New Roman"/>
          <w:color w:val="000000"/>
          <w:sz w:val="28"/>
          <w:szCs w:val="28"/>
          <w:lang w:eastAsia="ru-RU"/>
        </w:rPr>
        <w:t>3. Определение ожиданий, воспитательно-образовательных потребностей семьи и ребенка.</w:t>
      </w:r>
    </w:p>
    <w:p w:rsidR="004319CA" w:rsidRPr="004319CA" w:rsidRDefault="004319CA" w:rsidP="004319CA">
      <w:pPr>
        <w:widowControl w:val="0"/>
        <w:shd w:val="clear" w:color="auto" w:fill="FFFFFF"/>
        <w:suppressAutoHyphens/>
        <w:autoSpaceDE w:val="0"/>
        <w:spacing w:after="0" w:line="240" w:lineRule="auto"/>
        <w:ind w:left="720"/>
        <w:jc w:val="both"/>
        <w:rPr>
          <w:rFonts w:ascii="Times New Roman" w:eastAsia="Times New Roman" w:hAnsi="Times New Roman" w:cs="Times New Roman"/>
          <w:color w:val="000000"/>
          <w:sz w:val="28"/>
          <w:szCs w:val="28"/>
          <w:lang w:eastAsia="ru-RU"/>
        </w:rPr>
      </w:pPr>
      <w:r w:rsidRPr="004319CA">
        <w:rPr>
          <w:rFonts w:ascii="Times New Roman" w:eastAsia="Times New Roman" w:hAnsi="Times New Roman" w:cs="Times New Roman"/>
          <w:color w:val="000000"/>
          <w:sz w:val="28"/>
          <w:szCs w:val="28"/>
          <w:lang w:eastAsia="ru-RU"/>
        </w:rPr>
        <w:t>4. Определение компетентности родителей, стиля детско-родительских взаимоотношений.</w:t>
      </w:r>
    </w:p>
    <w:p w:rsidR="004319CA" w:rsidRPr="004319CA" w:rsidRDefault="004319CA" w:rsidP="004319CA">
      <w:pPr>
        <w:widowControl w:val="0"/>
        <w:shd w:val="clear" w:color="auto" w:fill="FFFFFF"/>
        <w:suppressAutoHyphens/>
        <w:autoSpaceDE w:val="0"/>
        <w:spacing w:before="100" w:beforeAutospacing="1" w:after="100" w:afterAutospacing="1" w:line="240" w:lineRule="auto"/>
        <w:ind w:left="720" w:firstLine="720"/>
        <w:jc w:val="both"/>
        <w:rPr>
          <w:rFonts w:ascii="Times New Roman" w:eastAsia="Times New Roman" w:hAnsi="Times New Roman" w:cs="Times New Roman"/>
          <w:color w:val="000000"/>
          <w:sz w:val="28"/>
          <w:szCs w:val="28"/>
          <w:lang w:eastAsia="ru-RU"/>
        </w:rPr>
      </w:pPr>
      <w:r w:rsidRPr="004319CA">
        <w:rPr>
          <w:rFonts w:ascii="Times New Roman" w:eastAsia="Times New Roman" w:hAnsi="Times New Roman" w:cs="Times New Roman"/>
          <w:color w:val="000000"/>
          <w:sz w:val="28"/>
          <w:szCs w:val="28"/>
          <w:lang w:eastAsia="ru-RU"/>
        </w:rPr>
        <w:t>ФОРМЫ РАБОТЫ:</w:t>
      </w:r>
    </w:p>
    <w:p w:rsidR="004319CA" w:rsidRPr="004319CA" w:rsidRDefault="004319CA" w:rsidP="004319CA">
      <w:pPr>
        <w:widowControl w:val="0"/>
        <w:shd w:val="clear" w:color="auto" w:fill="FFFFFF"/>
        <w:suppressAutoHyphens/>
        <w:autoSpaceDE w:val="0"/>
        <w:spacing w:after="0" w:line="240" w:lineRule="auto"/>
        <w:ind w:left="720"/>
        <w:jc w:val="both"/>
        <w:rPr>
          <w:rFonts w:ascii="Times New Roman" w:eastAsia="Times New Roman" w:hAnsi="Times New Roman" w:cs="Times New Roman"/>
          <w:color w:val="000000"/>
          <w:sz w:val="28"/>
          <w:szCs w:val="28"/>
          <w:lang w:eastAsia="ru-RU"/>
        </w:rPr>
      </w:pPr>
      <w:r w:rsidRPr="004319CA">
        <w:rPr>
          <w:rFonts w:ascii="Times New Roman" w:eastAsia="Times New Roman" w:hAnsi="Times New Roman" w:cs="Times New Roman"/>
          <w:color w:val="000000"/>
          <w:sz w:val="28"/>
          <w:szCs w:val="28"/>
          <w:lang w:eastAsia="ru-RU"/>
        </w:rPr>
        <w:t>1. Письменные формы:</w:t>
      </w:r>
    </w:p>
    <w:p w:rsidR="004319CA" w:rsidRPr="004319CA" w:rsidRDefault="004319CA" w:rsidP="004319CA">
      <w:pPr>
        <w:widowControl w:val="0"/>
        <w:shd w:val="clear" w:color="auto" w:fill="FFFFFF"/>
        <w:suppressAutoHyphens/>
        <w:autoSpaceDE w:val="0"/>
        <w:spacing w:after="0" w:line="240" w:lineRule="auto"/>
        <w:ind w:left="720"/>
        <w:jc w:val="both"/>
        <w:rPr>
          <w:rFonts w:ascii="Times New Roman" w:eastAsia="Times New Roman" w:hAnsi="Times New Roman" w:cs="Times New Roman"/>
          <w:color w:val="000000"/>
          <w:sz w:val="28"/>
          <w:szCs w:val="28"/>
          <w:lang w:eastAsia="ru-RU"/>
        </w:rPr>
      </w:pPr>
      <w:r w:rsidRPr="004319CA">
        <w:rPr>
          <w:rFonts w:ascii="Times New Roman" w:eastAsia="Times New Roman" w:hAnsi="Times New Roman" w:cs="Times New Roman"/>
          <w:color w:val="000000"/>
          <w:sz w:val="28"/>
          <w:szCs w:val="28"/>
          <w:lang w:eastAsia="ru-RU"/>
        </w:rPr>
        <w:t>- анкета «Будем знакомы»;</w:t>
      </w:r>
    </w:p>
    <w:p w:rsidR="004319CA" w:rsidRPr="004319CA" w:rsidRDefault="004319CA" w:rsidP="004319CA">
      <w:pPr>
        <w:widowControl w:val="0"/>
        <w:shd w:val="clear" w:color="auto" w:fill="FFFFFF"/>
        <w:suppressAutoHyphens/>
        <w:autoSpaceDE w:val="0"/>
        <w:spacing w:after="0" w:line="240" w:lineRule="auto"/>
        <w:ind w:left="720"/>
        <w:jc w:val="both"/>
        <w:rPr>
          <w:rFonts w:ascii="Times New Roman" w:eastAsia="Times New Roman" w:hAnsi="Times New Roman" w:cs="Times New Roman"/>
          <w:color w:val="000000"/>
          <w:sz w:val="28"/>
          <w:szCs w:val="28"/>
          <w:lang w:eastAsia="ru-RU"/>
        </w:rPr>
      </w:pPr>
      <w:r w:rsidRPr="004319CA">
        <w:rPr>
          <w:rFonts w:ascii="Times New Roman" w:eastAsia="Times New Roman" w:hAnsi="Times New Roman" w:cs="Times New Roman"/>
          <w:color w:val="000000"/>
          <w:sz w:val="28"/>
          <w:szCs w:val="28"/>
          <w:lang w:eastAsia="ru-RU"/>
        </w:rPr>
        <w:t>- анкета «История моей семьи»;</w:t>
      </w:r>
    </w:p>
    <w:p w:rsidR="004319CA" w:rsidRPr="004319CA" w:rsidRDefault="004319CA" w:rsidP="004319CA">
      <w:pPr>
        <w:widowControl w:val="0"/>
        <w:shd w:val="clear" w:color="auto" w:fill="FFFFFF"/>
        <w:suppressAutoHyphens/>
        <w:autoSpaceDE w:val="0"/>
        <w:spacing w:after="0" w:line="240" w:lineRule="auto"/>
        <w:ind w:left="720"/>
        <w:jc w:val="both"/>
        <w:rPr>
          <w:rFonts w:ascii="Times New Roman" w:eastAsia="Times New Roman" w:hAnsi="Times New Roman" w:cs="Times New Roman"/>
          <w:color w:val="000000"/>
          <w:sz w:val="28"/>
          <w:szCs w:val="28"/>
          <w:lang w:eastAsia="ru-RU"/>
        </w:rPr>
      </w:pPr>
      <w:r w:rsidRPr="004319CA">
        <w:rPr>
          <w:rFonts w:ascii="Times New Roman" w:eastAsia="Times New Roman" w:hAnsi="Times New Roman" w:cs="Times New Roman"/>
          <w:color w:val="000000"/>
          <w:sz w:val="28"/>
          <w:szCs w:val="28"/>
          <w:lang w:eastAsia="ru-RU"/>
        </w:rPr>
        <w:t>- опросник;</w:t>
      </w:r>
    </w:p>
    <w:p w:rsidR="004319CA" w:rsidRPr="004319CA" w:rsidRDefault="004319CA" w:rsidP="004319CA">
      <w:pPr>
        <w:widowControl w:val="0"/>
        <w:shd w:val="clear" w:color="auto" w:fill="FFFFFF"/>
        <w:suppressAutoHyphens/>
        <w:autoSpaceDE w:val="0"/>
        <w:spacing w:after="0" w:line="240" w:lineRule="auto"/>
        <w:ind w:left="720"/>
        <w:jc w:val="both"/>
        <w:rPr>
          <w:rFonts w:ascii="Times New Roman" w:eastAsia="Times New Roman" w:hAnsi="Times New Roman" w:cs="Times New Roman"/>
          <w:color w:val="000000"/>
          <w:sz w:val="28"/>
          <w:szCs w:val="28"/>
          <w:lang w:eastAsia="ru-RU"/>
        </w:rPr>
      </w:pPr>
      <w:r w:rsidRPr="004319CA">
        <w:rPr>
          <w:rFonts w:ascii="Times New Roman" w:eastAsia="Times New Roman" w:hAnsi="Times New Roman" w:cs="Times New Roman"/>
          <w:color w:val="000000"/>
          <w:sz w:val="28"/>
          <w:szCs w:val="28"/>
          <w:lang w:eastAsia="ru-RU"/>
        </w:rPr>
        <w:t>- родительское сочинение;</w:t>
      </w:r>
    </w:p>
    <w:p w:rsidR="004319CA" w:rsidRPr="004319CA" w:rsidRDefault="004319CA" w:rsidP="004319CA">
      <w:pPr>
        <w:widowControl w:val="0"/>
        <w:shd w:val="clear" w:color="auto" w:fill="FFFFFF"/>
        <w:suppressAutoHyphens/>
        <w:autoSpaceDE w:val="0"/>
        <w:spacing w:after="0" w:line="240" w:lineRule="auto"/>
        <w:ind w:left="720"/>
        <w:jc w:val="both"/>
        <w:rPr>
          <w:rFonts w:ascii="Times New Roman" w:eastAsia="Times New Roman" w:hAnsi="Times New Roman" w:cs="Times New Roman"/>
          <w:color w:val="000000"/>
          <w:sz w:val="28"/>
          <w:szCs w:val="28"/>
          <w:lang w:eastAsia="ru-RU"/>
        </w:rPr>
      </w:pPr>
      <w:r w:rsidRPr="004319CA">
        <w:rPr>
          <w:rFonts w:ascii="Times New Roman" w:eastAsia="Times New Roman" w:hAnsi="Times New Roman" w:cs="Times New Roman"/>
          <w:color w:val="000000"/>
          <w:sz w:val="28"/>
          <w:szCs w:val="28"/>
          <w:lang w:eastAsia="ru-RU"/>
        </w:rPr>
        <w:t>- «Неоконченные предложения» и другие.</w:t>
      </w:r>
    </w:p>
    <w:p w:rsidR="004319CA" w:rsidRPr="004319CA" w:rsidRDefault="004319CA" w:rsidP="004319CA">
      <w:pPr>
        <w:widowControl w:val="0"/>
        <w:shd w:val="clear" w:color="auto" w:fill="FFFFFF"/>
        <w:suppressAutoHyphens/>
        <w:autoSpaceDE w:val="0"/>
        <w:spacing w:after="0" w:line="240" w:lineRule="auto"/>
        <w:ind w:left="720"/>
        <w:jc w:val="both"/>
        <w:rPr>
          <w:rFonts w:ascii="Times New Roman" w:eastAsia="Times New Roman" w:hAnsi="Times New Roman" w:cs="Times New Roman"/>
          <w:color w:val="000000"/>
          <w:sz w:val="28"/>
          <w:szCs w:val="28"/>
          <w:lang w:eastAsia="ru-RU"/>
        </w:rPr>
      </w:pPr>
      <w:r w:rsidRPr="004319CA">
        <w:rPr>
          <w:rFonts w:ascii="Times New Roman" w:eastAsia="Times New Roman" w:hAnsi="Times New Roman" w:cs="Times New Roman"/>
          <w:color w:val="000000"/>
          <w:sz w:val="28"/>
          <w:szCs w:val="28"/>
          <w:lang w:eastAsia="ru-RU"/>
        </w:rPr>
        <w:t>2. Устные формы:</w:t>
      </w:r>
    </w:p>
    <w:p w:rsidR="004319CA" w:rsidRPr="004319CA" w:rsidRDefault="004319CA" w:rsidP="004319CA">
      <w:pPr>
        <w:widowControl w:val="0"/>
        <w:shd w:val="clear" w:color="auto" w:fill="FFFFFF"/>
        <w:suppressAutoHyphens/>
        <w:autoSpaceDE w:val="0"/>
        <w:spacing w:after="0" w:line="240" w:lineRule="auto"/>
        <w:ind w:left="720"/>
        <w:jc w:val="both"/>
        <w:rPr>
          <w:rFonts w:ascii="Times New Roman" w:eastAsia="Times New Roman" w:hAnsi="Times New Roman" w:cs="Times New Roman"/>
          <w:color w:val="000000"/>
          <w:sz w:val="28"/>
          <w:szCs w:val="28"/>
          <w:lang w:eastAsia="ru-RU"/>
        </w:rPr>
      </w:pPr>
      <w:r w:rsidRPr="004319CA">
        <w:rPr>
          <w:rFonts w:ascii="Times New Roman" w:eastAsia="Times New Roman" w:hAnsi="Times New Roman" w:cs="Times New Roman"/>
          <w:color w:val="000000"/>
          <w:sz w:val="28"/>
          <w:szCs w:val="28"/>
          <w:lang w:eastAsia="ru-RU"/>
        </w:rPr>
        <w:t>- интервью;</w:t>
      </w:r>
    </w:p>
    <w:p w:rsidR="004319CA" w:rsidRPr="004319CA" w:rsidRDefault="004319CA" w:rsidP="004319CA">
      <w:pPr>
        <w:widowControl w:val="0"/>
        <w:shd w:val="clear" w:color="auto" w:fill="FFFFFF"/>
        <w:suppressAutoHyphens/>
        <w:autoSpaceDE w:val="0"/>
        <w:spacing w:after="0" w:line="240" w:lineRule="auto"/>
        <w:ind w:left="720"/>
        <w:jc w:val="both"/>
        <w:rPr>
          <w:rFonts w:ascii="Times New Roman" w:eastAsia="Times New Roman" w:hAnsi="Times New Roman" w:cs="Times New Roman"/>
          <w:color w:val="000000"/>
          <w:sz w:val="28"/>
          <w:szCs w:val="28"/>
          <w:lang w:eastAsia="ru-RU"/>
        </w:rPr>
      </w:pPr>
      <w:r w:rsidRPr="004319CA">
        <w:rPr>
          <w:rFonts w:ascii="Times New Roman" w:eastAsia="Times New Roman" w:hAnsi="Times New Roman" w:cs="Times New Roman"/>
          <w:color w:val="000000"/>
          <w:sz w:val="28"/>
          <w:szCs w:val="28"/>
          <w:lang w:eastAsia="ru-RU"/>
        </w:rPr>
        <w:t>- беседа;</w:t>
      </w:r>
    </w:p>
    <w:p w:rsidR="004319CA" w:rsidRPr="004319CA" w:rsidRDefault="004319CA" w:rsidP="004319CA">
      <w:pPr>
        <w:widowControl w:val="0"/>
        <w:shd w:val="clear" w:color="auto" w:fill="FFFFFF"/>
        <w:suppressAutoHyphens/>
        <w:autoSpaceDE w:val="0"/>
        <w:spacing w:after="0" w:line="240" w:lineRule="auto"/>
        <w:ind w:left="720"/>
        <w:jc w:val="both"/>
        <w:rPr>
          <w:rFonts w:ascii="Times New Roman" w:eastAsia="Times New Roman" w:hAnsi="Times New Roman" w:cs="Times New Roman"/>
          <w:color w:val="000000"/>
          <w:sz w:val="28"/>
          <w:szCs w:val="28"/>
          <w:lang w:eastAsia="ru-RU"/>
        </w:rPr>
      </w:pPr>
      <w:r w:rsidRPr="004319CA">
        <w:rPr>
          <w:rFonts w:ascii="Times New Roman" w:eastAsia="Times New Roman" w:hAnsi="Times New Roman" w:cs="Times New Roman"/>
          <w:color w:val="000000"/>
          <w:sz w:val="28"/>
          <w:szCs w:val="28"/>
          <w:lang w:eastAsia="ru-RU"/>
        </w:rPr>
        <w:t>- синквейн и другие.</w:t>
      </w:r>
    </w:p>
    <w:p w:rsidR="004319CA" w:rsidRPr="004319CA" w:rsidRDefault="004319CA" w:rsidP="004319CA">
      <w:pPr>
        <w:widowControl w:val="0"/>
        <w:shd w:val="clear" w:color="auto" w:fill="FFFFFF"/>
        <w:suppressAutoHyphens/>
        <w:autoSpaceDE w:val="0"/>
        <w:spacing w:after="0" w:line="240" w:lineRule="auto"/>
        <w:ind w:left="720"/>
        <w:jc w:val="both"/>
        <w:rPr>
          <w:rFonts w:ascii="Times New Roman" w:eastAsia="Times New Roman" w:hAnsi="Times New Roman" w:cs="Times New Roman"/>
          <w:color w:val="000000"/>
          <w:sz w:val="28"/>
          <w:szCs w:val="28"/>
          <w:lang w:eastAsia="ru-RU"/>
        </w:rPr>
      </w:pPr>
      <w:r w:rsidRPr="004319CA">
        <w:rPr>
          <w:rFonts w:ascii="Times New Roman" w:eastAsia="Times New Roman" w:hAnsi="Times New Roman" w:cs="Times New Roman"/>
          <w:color w:val="000000"/>
          <w:sz w:val="28"/>
          <w:szCs w:val="28"/>
          <w:lang w:eastAsia="ru-RU"/>
        </w:rPr>
        <w:t>3. Дистанционно-анонимные:</w:t>
      </w:r>
    </w:p>
    <w:p w:rsidR="004319CA" w:rsidRPr="004319CA" w:rsidRDefault="004319CA" w:rsidP="004319CA">
      <w:pPr>
        <w:widowControl w:val="0"/>
        <w:shd w:val="clear" w:color="auto" w:fill="FFFFFF"/>
        <w:suppressAutoHyphens/>
        <w:autoSpaceDE w:val="0"/>
        <w:spacing w:after="0" w:line="240" w:lineRule="auto"/>
        <w:ind w:left="720"/>
        <w:jc w:val="both"/>
        <w:rPr>
          <w:rFonts w:ascii="Times New Roman" w:eastAsia="Times New Roman" w:hAnsi="Times New Roman" w:cs="Times New Roman"/>
          <w:color w:val="000000"/>
          <w:sz w:val="28"/>
          <w:szCs w:val="28"/>
          <w:lang w:eastAsia="ru-RU"/>
        </w:rPr>
      </w:pPr>
      <w:r w:rsidRPr="004319CA">
        <w:rPr>
          <w:rFonts w:ascii="Times New Roman" w:eastAsia="Times New Roman" w:hAnsi="Times New Roman" w:cs="Times New Roman"/>
          <w:color w:val="000000"/>
          <w:sz w:val="28"/>
          <w:szCs w:val="28"/>
          <w:lang w:eastAsia="ru-RU"/>
        </w:rPr>
        <w:t>- переписка по электронной почте;</w:t>
      </w:r>
    </w:p>
    <w:p w:rsidR="004319CA" w:rsidRPr="004319CA" w:rsidRDefault="004319CA" w:rsidP="004319CA">
      <w:pPr>
        <w:widowControl w:val="0"/>
        <w:shd w:val="clear" w:color="auto" w:fill="FFFFFF"/>
        <w:suppressAutoHyphens/>
        <w:autoSpaceDE w:val="0"/>
        <w:spacing w:after="0" w:line="240" w:lineRule="auto"/>
        <w:ind w:left="720"/>
        <w:jc w:val="both"/>
        <w:rPr>
          <w:rFonts w:ascii="Times New Roman" w:eastAsia="Times New Roman" w:hAnsi="Times New Roman" w:cs="Times New Roman"/>
          <w:color w:val="000000"/>
          <w:sz w:val="28"/>
          <w:szCs w:val="28"/>
          <w:lang w:eastAsia="ru-RU"/>
        </w:rPr>
      </w:pPr>
      <w:r w:rsidRPr="004319CA">
        <w:rPr>
          <w:rFonts w:ascii="Times New Roman" w:eastAsia="Times New Roman" w:hAnsi="Times New Roman" w:cs="Times New Roman"/>
          <w:color w:val="000000"/>
          <w:sz w:val="28"/>
          <w:szCs w:val="28"/>
          <w:lang w:eastAsia="ru-RU"/>
        </w:rPr>
        <w:t>- форум;</w:t>
      </w:r>
    </w:p>
    <w:p w:rsidR="004319CA" w:rsidRPr="004319CA" w:rsidRDefault="004319CA" w:rsidP="004319CA">
      <w:pPr>
        <w:widowControl w:val="0"/>
        <w:shd w:val="clear" w:color="auto" w:fill="FFFFFF"/>
        <w:suppressAutoHyphens/>
        <w:autoSpaceDE w:val="0"/>
        <w:spacing w:after="0" w:line="240" w:lineRule="auto"/>
        <w:ind w:left="720"/>
        <w:jc w:val="both"/>
        <w:rPr>
          <w:rFonts w:ascii="Times New Roman" w:eastAsia="Times New Roman" w:hAnsi="Times New Roman" w:cs="Times New Roman"/>
          <w:color w:val="000000"/>
          <w:sz w:val="28"/>
          <w:szCs w:val="28"/>
          <w:lang w:eastAsia="ru-RU"/>
        </w:rPr>
      </w:pPr>
      <w:r w:rsidRPr="004319CA">
        <w:rPr>
          <w:rFonts w:ascii="Times New Roman" w:eastAsia="Times New Roman" w:hAnsi="Times New Roman" w:cs="Times New Roman"/>
          <w:color w:val="000000"/>
          <w:sz w:val="28"/>
          <w:szCs w:val="28"/>
          <w:lang w:eastAsia="ru-RU"/>
        </w:rPr>
        <w:t>- «Почтовый ящик» и другие.</w:t>
      </w:r>
    </w:p>
    <w:p w:rsidR="004319CA" w:rsidRPr="004319CA" w:rsidRDefault="004319CA" w:rsidP="004319CA">
      <w:pPr>
        <w:widowControl w:val="0"/>
        <w:shd w:val="clear" w:color="auto" w:fill="FFFFFF"/>
        <w:suppressAutoHyphens/>
        <w:autoSpaceDE w:val="0"/>
        <w:spacing w:after="0" w:line="240" w:lineRule="auto"/>
        <w:ind w:left="720"/>
        <w:jc w:val="both"/>
        <w:rPr>
          <w:rFonts w:ascii="Times New Roman" w:eastAsia="Times New Roman" w:hAnsi="Times New Roman" w:cs="Times New Roman"/>
          <w:color w:val="000000"/>
          <w:sz w:val="28"/>
          <w:szCs w:val="28"/>
          <w:lang w:eastAsia="ru-RU"/>
        </w:rPr>
      </w:pPr>
      <w:r w:rsidRPr="004319CA">
        <w:rPr>
          <w:rFonts w:ascii="Times New Roman" w:eastAsia="Times New Roman" w:hAnsi="Times New Roman" w:cs="Times New Roman"/>
          <w:color w:val="000000"/>
          <w:sz w:val="28"/>
          <w:szCs w:val="28"/>
          <w:lang w:eastAsia="ru-RU"/>
        </w:rPr>
        <w:t>4. Наблюдения:</w:t>
      </w:r>
    </w:p>
    <w:p w:rsidR="004319CA" w:rsidRPr="004319CA" w:rsidRDefault="004319CA" w:rsidP="004319CA">
      <w:pPr>
        <w:widowControl w:val="0"/>
        <w:shd w:val="clear" w:color="auto" w:fill="FFFFFF"/>
        <w:suppressAutoHyphens/>
        <w:autoSpaceDE w:val="0"/>
        <w:spacing w:after="0" w:line="240" w:lineRule="auto"/>
        <w:ind w:left="720"/>
        <w:jc w:val="both"/>
        <w:rPr>
          <w:rFonts w:ascii="Times New Roman" w:eastAsia="Times New Roman" w:hAnsi="Times New Roman" w:cs="Times New Roman"/>
          <w:color w:val="000000"/>
          <w:sz w:val="28"/>
          <w:szCs w:val="28"/>
          <w:lang w:eastAsia="ru-RU"/>
        </w:rPr>
      </w:pPr>
      <w:r w:rsidRPr="004319CA">
        <w:rPr>
          <w:rFonts w:ascii="Times New Roman" w:eastAsia="Times New Roman" w:hAnsi="Times New Roman" w:cs="Times New Roman"/>
          <w:color w:val="000000"/>
          <w:sz w:val="28"/>
          <w:szCs w:val="28"/>
          <w:lang w:eastAsia="ru-RU"/>
        </w:rPr>
        <w:t>- ребенка в разных видах деятельности</w:t>
      </w:r>
    </w:p>
    <w:p w:rsidR="004319CA" w:rsidRPr="004319CA" w:rsidRDefault="004319CA" w:rsidP="004319CA">
      <w:pPr>
        <w:widowControl w:val="0"/>
        <w:shd w:val="clear" w:color="auto" w:fill="FFFFFF"/>
        <w:suppressAutoHyphens/>
        <w:autoSpaceDE w:val="0"/>
        <w:spacing w:after="0" w:line="240" w:lineRule="auto"/>
        <w:ind w:left="720"/>
        <w:jc w:val="both"/>
        <w:rPr>
          <w:rFonts w:ascii="Times New Roman" w:eastAsia="Times New Roman" w:hAnsi="Times New Roman" w:cs="Times New Roman"/>
          <w:color w:val="000000"/>
          <w:sz w:val="28"/>
          <w:szCs w:val="28"/>
          <w:lang w:eastAsia="ru-RU"/>
        </w:rPr>
      </w:pPr>
      <w:r w:rsidRPr="004319CA">
        <w:rPr>
          <w:rFonts w:ascii="Times New Roman" w:eastAsia="Times New Roman" w:hAnsi="Times New Roman" w:cs="Times New Roman"/>
          <w:color w:val="000000"/>
          <w:sz w:val="28"/>
          <w:szCs w:val="28"/>
          <w:lang w:eastAsia="ru-RU"/>
        </w:rPr>
        <w:t>-семьи в ситуациях совместной деятельности (общение, образовательная, спортивная, досуговая, трудовая, игровая деятельность).</w:t>
      </w:r>
    </w:p>
    <w:p w:rsidR="004319CA" w:rsidRPr="004319CA" w:rsidRDefault="004319CA" w:rsidP="004319CA">
      <w:pPr>
        <w:widowControl w:val="0"/>
        <w:shd w:val="clear" w:color="auto" w:fill="FFFFFF"/>
        <w:suppressAutoHyphens/>
        <w:autoSpaceDE w:val="0"/>
        <w:spacing w:after="0" w:line="240" w:lineRule="auto"/>
        <w:ind w:left="720"/>
        <w:jc w:val="both"/>
        <w:rPr>
          <w:rFonts w:ascii="Times New Roman" w:eastAsia="Times New Roman" w:hAnsi="Times New Roman" w:cs="Times New Roman"/>
          <w:color w:val="000000"/>
          <w:sz w:val="28"/>
          <w:szCs w:val="28"/>
          <w:lang w:eastAsia="ru-RU"/>
        </w:rPr>
      </w:pPr>
      <w:r w:rsidRPr="004319CA">
        <w:rPr>
          <w:rFonts w:ascii="Times New Roman" w:eastAsia="Times New Roman" w:hAnsi="Times New Roman" w:cs="Times New Roman"/>
          <w:color w:val="000000"/>
          <w:sz w:val="28"/>
          <w:szCs w:val="28"/>
          <w:lang w:eastAsia="ru-RU"/>
        </w:rPr>
        <w:t>5. Проективные игровые и рисуночные методики:</w:t>
      </w:r>
    </w:p>
    <w:p w:rsidR="004319CA" w:rsidRPr="004319CA" w:rsidRDefault="004319CA" w:rsidP="004319CA">
      <w:pPr>
        <w:widowControl w:val="0"/>
        <w:shd w:val="clear" w:color="auto" w:fill="FFFFFF"/>
        <w:suppressAutoHyphens/>
        <w:autoSpaceDE w:val="0"/>
        <w:spacing w:after="0" w:line="240" w:lineRule="auto"/>
        <w:ind w:left="720"/>
        <w:jc w:val="both"/>
        <w:rPr>
          <w:rFonts w:ascii="Times New Roman" w:eastAsia="Times New Roman" w:hAnsi="Times New Roman" w:cs="Times New Roman"/>
          <w:color w:val="000000"/>
          <w:sz w:val="28"/>
          <w:szCs w:val="28"/>
          <w:lang w:eastAsia="ru-RU"/>
        </w:rPr>
      </w:pPr>
      <w:r w:rsidRPr="004319CA">
        <w:rPr>
          <w:rFonts w:ascii="Times New Roman" w:eastAsia="Times New Roman" w:hAnsi="Times New Roman" w:cs="Times New Roman"/>
          <w:color w:val="000000"/>
          <w:sz w:val="28"/>
          <w:szCs w:val="28"/>
          <w:lang w:eastAsia="ru-RU"/>
        </w:rPr>
        <w:t>- Рисунок семьи;</w:t>
      </w:r>
    </w:p>
    <w:p w:rsidR="004319CA" w:rsidRPr="004319CA" w:rsidRDefault="004319CA" w:rsidP="004319CA">
      <w:pPr>
        <w:widowControl w:val="0"/>
        <w:shd w:val="clear" w:color="auto" w:fill="FFFFFF"/>
        <w:suppressAutoHyphens/>
        <w:autoSpaceDE w:val="0"/>
        <w:spacing w:after="0" w:line="240" w:lineRule="auto"/>
        <w:ind w:left="720"/>
        <w:jc w:val="both"/>
        <w:rPr>
          <w:rFonts w:ascii="Times New Roman" w:eastAsia="Times New Roman" w:hAnsi="Times New Roman" w:cs="Times New Roman"/>
          <w:color w:val="000000"/>
          <w:sz w:val="28"/>
          <w:szCs w:val="28"/>
          <w:lang w:eastAsia="ru-RU"/>
        </w:rPr>
      </w:pPr>
      <w:r w:rsidRPr="004319CA">
        <w:rPr>
          <w:rFonts w:ascii="Times New Roman" w:eastAsia="Times New Roman" w:hAnsi="Times New Roman" w:cs="Times New Roman"/>
          <w:color w:val="000000"/>
          <w:sz w:val="28"/>
          <w:szCs w:val="28"/>
          <w:lang w:eastAsia="ru-RU"/>
        </w:rPr>
        <w:t>- Рисунок несуществующего животного;</w:t>
      </w:r>
    </w:p>
    <w:p w:rsidR="004319CA" w:rsidRPr="004319CA" w:rsidRDefault="004319CA" w:rsidP="004319CA">
      <w:pPr>
        <w:widowControl w:val="0"/>
        <w:shd w:val="clear" w:color="auto" w:fill="FFFFFF"/>
        <w:suppressAutoHyphens/>
        <w:autoSpaceDE w:val="0"/>
        <w:spacing w:after="0" w:line="240" w:lineRule="auto"/>
        <w:ind w:left="720"/>
        <w:jc w:val="both"/>
        <w:rPr>
          <w:rFonts w:ascii="Times New Roman" w:eastAsia="Times New Roman" w:hAnsi="Times New Roman" w:cs="Times New Roman"/>
          <w:color w:val="000000"/>
          <w:sz w:val="28"/>
          <w:szCs w:val="28"/>
          <w:lang w:eastAsia="ru-RU"/>
        </w:rPr>
      </w:pPr>
      <w:r w:rsidRPr="004319CA">
        <w:rPr>
          <w:rFonts w:ascii="Times New Roman" w:eastAsia="Times New Roman" w:hAnsi="Times New Roman" w:cs="Times New Roman"/>
          <w:color w:val="000000"/>
          <w:sz w:val="28"/>
          <w:szCs w:val="28"/>
          <w:lang w:eastAsia="ru-RU"/>
        </w:rPr>
        <w:lastRenderedPageBreak/>
        <w:t>- Дерево;</w:t>
      </w:r>
    </w:p>
    <w:p w:rsidR="004319CA" w:rsidRPr="004319CA" w:rsidRDefault="004319CA" w:rsidP="004319CA">
      <w:pPr>
        <w:widowControl w:val="0"/>
        <w:shd w:val="clear" w:color="auto" w:fill="FFFFFF"/>
        <w:suppressAutoHyphens/>
        <w:autoSpaceDE w:val="0"/>
        <w:spacing w:after="0" w:line="240" w:lineRule="auto"/>
        <w:ind w:left="720"/>
        <w:jc w:val="both"/>
        <w:rPr>
          <w:rFonts w:ascii="Times New Roman" w:eastAsia="Times New Roman" w:hAnsi="Times New Roman" w:cs="Times New Roman"/>
          <w:color w:val="000000"/>
          <w:sz w:val="28"/>
          <w:szCs w:val="28"/>
          <w:lang w:eastAsia="ru-RU"/>
        </w:rPr>
      </w:pPr>
      <w:r w:rsidRPr="004319CA">
        <w:rPr>
          <w:rFonts w:ascii="Times New Roman" w:eastAsia="Times New Roman" w:hAnsi="Times New Roman" w:cs="Times New Roman"/>
          <w:color w:val="000000"/>
          <w:sz w:val="28"/>
          <w:szCs w:val="28"/>
          <w:lang w:eastAsia="ru-RU"/>
        </w:rPr>
        <w:t>- Четыре персонажа;</w:t>
      </w:r>
    </w:p>
    <w:p w:rsidR="004319CA" w:rsidRPr="004319CA" w:rsidRDefault="004319CA" w:rsidP="004319CA">
      <w:pPr>
        <w:widowControl w:val="0"/>
        <w:shd w:val="clear" w:color="auto" w:fill="FFFFFF"/>
        <w:suppressAutoHyphens/>
        <w:autoSpaceDE w:val="0"/>
        <w:spacing w:after="0" w:line="240" w:lineRule="auto"/>
        <w:ind w:left="720"/>
        <w:jc w:val="both"/>
        <w:rPr>
          <w:rFonts w:ascii="Times New Roman" w:eastAsia="Times New Roman" w:hAnsi="Times New Roman" w:cs="Times New Roman"/>
          <w:color w:val="000000"/>
          <w:sz w:val="28"/>
          <w:szCs w:val="28"/>
          <w:lang w:eastAsia="ru-RU"/>
        </w:rPr>
      </w:pPr>
      <w:r w:rsidRPr="004319CA">
        <w:rPr>
          <w:rFonts w:ascii="Times New Roman" w:eastAsia="Times New Roman" w:hAnsi="Times New Roman" w:cs="Times New Roman"/>
          <w:color w:val="000000"/>
          <w:sz w:val="28"/>
          <w:szCs w:val="28"/>
          <w:lang w:eastAsia="ru-RU"/>
        </w:rPr>
        <w:t>- Почта;</w:t>
      </w:r>
    </w:p>
    <w:p w:rsidR="004319CA" w:rsidRPr="004319CA" w:rsidRDefault="004319CA" w:rsidP="004319CA">
      <w:pPr>
        <w:widowControl w:val="0"/>
        <w:shd w:val="clear" w:color="auto" w:fill="FFFFFF"/>
        <w:suppressAutoHyphens/>
        <w:autoSpaceDE w:val="0"/>
        <w:spacing w:after="0" w:line="240" w:lineRule="auto"/>
        <w:ind w:left="720"/>
        <w:jc w:val="both"/>
        <w:rPr>
          <w:rFonts w:ascii="Times New Roman" w:eastAsia="Times New Roman" w:hAnsi="Times New Roman" w:cs="Times New Roman"/>
          <w:color w:val="000000"/>
          <w:sz w:val="28"/>
          <w:szCs w:val="28"/>
          <w:lang w:eastAsia="ru-RU"/>
        </w:rPr>
      </w:pPr>
      <w:r w:rsidRPr="004319CA">
        <w:rPr>
          <w:rFonts w:ascii="Times New Roman" w:eastAsia="Times New Roman" w:hAnsi="Times New Roman" w:cs="Times New Roman"/>
          <w:color w:val="000000"/>
          <w:sz w:val="28"/>
          <w:szCs w:val="28"/>
          <w:lang w:eastAsia="ru-RU"/>
        </w:rPr>
        <w:t>- Домики и другие.</w:t>
      </w:r>
    </w:p>
    <w:p w:rsidR="004319CA" w:rsidRPr="004319CA" w:rsidRDefault="004319CA" w:rsidP="004319CA">
      <w:pPr>
        <w:widowControl w:val="0"/>
        <w:shd w:val="clear" w:color="auto" w:fill="FFFFFF"/>
        <w:suppressAutoHyphens/>
        <w:autoSpaceDE w:val="0"/>
        <w:spacing w:before="100" w:beforeAutospacing="1" w:after="100" w:afterAutospacing="1" w:line="240" w:lineRule="auto"/>
        <w:ind w:left="720"/>
        <w:jc w:val="center"/>
        <w:rPr>
          <w:rFonts w:ascii="Times New Roman" w:eastAsia="Times New Roman" w:hAnsi="Times New Roman" w:cs="Times New Roman"/>
          <w:color w:val="000000"/>
          <w:sz w:val="28"/>
          <w:szCs w:val="28"/>
          <w:u w:val="single"/>
          <w:lang w:eastAsia="ru-RU"/>
        </w:rPr>
      </w:pPr>
      <w:r w:rsidRPr="004319CA">
        <w:rPr>
          <w:rFonts w:ascii="Times New Roman" w:eastAsia="Times New Roman" w:hAnsi="Times New Roman" w:cs="Times New Roman"/>
          <w:b/>
          <w:bCs/>
          <w:color w:val="000000"/>
          <w:sz w:val="28"/>
          <w:szCs w:val="28"/>
          <w:u w:val="single"/>
          <w:lang w:eastAsia="ru-RU"/>
        </w:rPr>
        <w:t xml:space="preserve"> Реклама дошкольной образовательной организации</w:t>
      </w:r>
    </w:p>
    <w:p w:rsidR="004319CA" w:rsidRPr="004319CA" w:rsidRDefault="004319CA" w:rsidP="004319CA">
      <w:pPr>
        <w:widowControl w:val="0"/>
        <w:shd w:val="clear" w:color="auto" w:fill="FFFFFF"/>
        <w:suppressAutoHyphens/>
        <w:autoSpaceDE w:val="0"/>
        <w:spacing w:before="100" w:beforeAutospacing="1" w:after="100" w:afterAutospacing="1" w:line="240" w:lineRule="auto"/>
        <w:ind w:left="720"/>
        <w:jc w:val="both"/>
        <w:rPr>
          <w:rFonts w:ascii="Times New Roman" w:eastAsia="Times New Roman" w:hAnsi="Times New Roman" w:cs="Times New Roman"/>
          <w:color w:val="000000"/>
          <w:sz w:val="28"/>
          <w:szCs w:val="28"/>
          <w:lang w:eastAsia="ru-RU"/>
        </w:rPr>
      </w:pPr>
      <w:r w:rsidRPr="004319CA">
        <w:rPr>
          <w:rFonts w:ascii="Times New Roman" w:eastAsia="Times New Roman" w:hAnsi="Times New Roman" w:cs="Times New Roman"/>
          <w:color w:val="000000"/>
          <w:sz w:val="28"/>
          <w:szCs w:val="28"/>
          <w:lang w:eastAsia="ru-RU"/>
        </w:rPr>
        <w:t>Как эмпирические, так и научные данные показывают, что сложности в налаживании взаимодействия детского сада с родителями возникают из-за неверной трактовки, а зачастую и из-за недооценки семьей роли дошкольного учреждения, поэтому одним из важнейших направлений является реклама, подразумевающая пропаганду дошкольного образования, рекламу собственных педагогических кадров и образовательных услуг.</w:t>
      </w:r>
    </w:p>
    <w:p w:rsidR="004319CA" w:rsidRPr="004319CA" w:rsidRDefault="004319CA" w:rsidP="004319CA">
      <w:pPr>
        <w:widowControl w:val="0"/>
        <w:shd w:val="clear" w:color="auto" w:fill="FFFFFF"/>
        <w:suppressAutoHyphens/>
        <w:autoSpaceDE w:val="0"/>
        <w:spacing w:before="100" w:beforeAutospacing="1" w:after="100" w:afterAutospacing="1" w:line="240" w:lineRule="auto"/>
        <w:ind w:left="720"/>
        <w:jc w:val="center"/>
        <w:rPr>
          <w:rFonts w:ascii="Times New Roman" w:eastAsia="Times New Roman" w:hAnsi="Times New Roman" w:cs="Times New Roman"/>
          <w:color w:val="000000"/>
          <w:sz w:val="28"/>
          <w:szCs w:val="28"/>
          <w:lang w:eastAsia="ru-RU"/>
        </w:rPr>
      </w:pPr>
      <w:r w:rsidRPr="004319CA">
        <w:rPr>
          <w:rFonts w:ascii="Times New Roman" w:eastAsia="Times New Roman" w:hAnsi="Times New Roman" w:cs="Times New Roman"/>
          <w:b/>
          <w:bCs/>
          <w:color w:val="000000"/>
          <w:sz w:val="28"/>
          <w:szCs w:val="28"/>
          <w:lang w:eastAsia="ru-RU"/>
        </w:rPr>
        <w:t>ЗАДАЧИ:</w:t>
      </w:r>
    </w:p>
    <w:p w:rsidR="004319CA" w:rsidRPr="004319CA" w:rsidRDefault="004319CA" w:rsidP="004319CA">
      <w:pPr>
        <w:widowControl w:val="0"/>
        <w:shd w:val="clear" w:color="auto" w:fill="FFFFFF"/>
        <w:suppressAutoHyphens/>
        <w:autoSpaceDE w:val="0"/>
        <w:spacing w:after="0" w:line="240" w:lineRule="auto"/>
        <w:ind w:left="720"/>
        <w:jc w:val="both"/>
        <w:rPr>
          <w:rFonts w:ascii="Times New Roman" w:eastAsia="Times New Roman" w:hAnsi="Times New Roman" w:cs="Times New Roman"/>
          <w:color w:val="000000"/>
          <w:sz w:val="28"/>
          <w:szCs w:val="28"/>
          <w:lang w:eastAsia="ru-RU"/>
        </w:rPr>
      </w:pPr>
      <w:r w:rsidRPr="004319CA">
        <w:rPr>
          <w:rFonts w:ascii="Times New Roman" w:eastAsia="Times New Roman" w:hAnsi="Times New Roman" w:cs="Times New Roman"/>
          <w:color w:val="000000"/>
          <w:sz w:val="28"/>
          <w:szCs w:val="28"/>
          <w:lang w:eastAsia="ru-RU"/>
        </w:rPr>
        <w:t>1. Повышение социального статуса дошкольного образования (формулировка ФГОС ДО).</w:t>
      </w:r>
    </w:p>
    <w:p w:rsidR="004319CA" w:rsidRPr="004319CA" w:rsidRDefault="004319CA" w:rsidP="004319CA">
      <w:pPr>
        <w:widowControl w:val="0"/>
        <w:shd w:val="clear" w:color="auto" w:fill="FFFFFF"/>
        <w:suppressAutoHyphens/>
        <w:autoSpaceDE w:val="0"/>
        <w:spacing w:after="0" w:line="240" w:lineRule="auto"/>
        <w:ind w:left="720"/>
        <w:jc w:val="both"/>
        <w:rPr>
          <w:rFonts w:ascii="Times New Roman" w:eastAsia="Times New Roman" w:hAnsi="Times New Roman" w:cs="Times New Roman"/>
          <w:color w:val="000000"/>
          <w:sz w:val="28"/>
          <w:szCs w:val="28"/>
          <w:lang w:eastAsia="ru-RU"/>
        </w:rPr>
      </w:pPr>
      <w:r w:rsidRPr="004319CA">
        <w:rPr>
          <w:rFonts w:ascii="Times New Roman" w:eastAsia="Times New Roman" w:hAnsi="Times New Roman" w:cs="Times New Roman"/>
          <w:color w:val="000000"/>
          <w:sz w:val="28"/>
          <w:szCs w:val="28"/>
          <w:lang w:eastAsia="ru-RU"/>
        </w:rPr>
        <w:t>2. Повышение рейтинга дошкольной образовательной организации.</w:t>
      </w:r>
    </w:p>
    <w:p w:rsidR="004319CA" w:rsidRPr="004319CA" w:rsidRDefault="004319CA" w:rsidP="004319CA">
      <w:pPr>
        <w:widowControl w:val="0"/>
        <w:shd w:val="clear" w:color="auto" w:fill="FFFFFF"/>
        <w:suppressAutoHyphens/>
        <w:autoSpaceDE w:val="0"/>
        <w:spacing w:after="0" w:line="240" w:lineRule="auto"/>
        <w:ind w:left="720"/>
        <w:jc w:val="both"/>
        <w:rPr>
          <w:rFonts w:ascii="Times New Roman" w:eastAsia="Times New Roman" w:hAnsi="Times New Roman" w:cs="Times New Roman"/>
          <w:color w:val="000000"/>
          <w:sz w:val="28"/>
          <w:szCs w:val="28"/>
          <w:lang w:eastAsia="ru-RU"/>
        </w:rPr>
      </w:pPr>
      <w:r w:rsidRPr="004319CA">
        <w:rPr>
          <w:rFonts w:ascii="Times New Roman" w:eastAsia="Times New Roman" w:hAnsi="Times New Roman" w:cs="Times New Roman"/>
          <w:color w:val="000000"/>
          <w:sz w:val="28"/>
          <w:szCs w:val="28"/>
          <w:lang w:eastAsia="ru-RU"/>
        </w:rPr>
        <w:t>3. Привлечение максимального числа детей дошкольного возраста в организацию</w:t>
      </w:r>
    </w:p>
    <w:p w:rsidR="004319CA" w:rsidRPr="004319CA" w:rsidRDefault="004319CA" w:rsidP="004319CA">
      <w:pPr>
        <w:widowControl w:val="0"/>
        <w:shd w:val="clear" w:color="auto" w:fill="FFFFFF"/>
        <w:suppressAutoHyphens/>
        <w:autoSpaceDE w:val="0"/>
        <w:spacing w:after="0" w:line="240" w:lineRule="auto"/>
        <w:ind w:left="720"/>
        <w:jc w:val="both"/>
        <w:rPr>
          <w:rFonts w:ascii="Times New Roman" w:eastAsia="Times New Roman" w:hAnsi="Times New Roman" w:cs="Times New Roman"/>
          <w:color w:val="000000"/>
          <w:sz w:val="28"/>
          <w:szCs w:val="28"/>
          <w:lang w:eastAsia="ru-RU"/>
        </w:rPr>
      </w:pPr>
      <w:r w:rsidRPr="004319CA">
        <w:rPr>
          <w:rFonts w:ascii="Times New Roman" w:eastAsia="Times New Roman" w:hAnsi="Times New Roman" w:cs="Times New Roman"/>
          <w:color w:val="000000"/>
          <w:sz w:val="28"/>
          <w:szCs w:val="28"/>
          <w:lang w:eastAsia="ru-RU"/>
        </w:rPr>
        <w:t>4. Повышение авторитета педагогов организации в глазах родительской общественности, других социальных институтов.</w:t>
      </w:r>
    </w:p>
    <w:p w:rsidR="004319CA" w:rsidRPr="004319CA" w:rsidRDefault="004319CA" w:rsidP="004319CA">
      <w:pPr>
        <w:widowControl w:val="0"/>
        <w:shd w:val="clear" w:color="auto" w:fill="FFFFFF"/>
        <w:suppressAutoHyphens/>
        <w:autoSpaceDE w:val="0"/>
        <w:spacing w:after="0" w:line="240" w:lineRule="auto"/>
        <w:ind w:left="720"/>
        <w:jc w:val="both"/>
        <w:rPr>
          <w:rFonts w:ascii="Times New Roman" w:eastAsia="Times New Roman" w:hAnsi="Times New Roman" w:cs="Times New Roman"/>
          <w:color w:val="000000"/>
          <w:sz w:val="28"/>
          <w:szCs w:val="28"/>
          <w:lang w:eastAsia="ru-RU"/>
        </w:rPr>
      </w:pPr>
      <w:r w:rsidRPr="004319CA">
        <w:rPr>
          <w:rFonts w:ascii="Times New Roman" w:eastAsia="Times New Roman" w:hAnsi="Times New Roman" w:cs="Times New Roman"/>
          <w:color w:val="000000"/>
          <w:sz w:val="28"/>
          <w:szCs w:val="28"/>
          <w:lang w:eastAsia="ru-RU"/>
        </w:rPr>
        <w:t>5. Оптимизация оценки качества профессиональной деятельности педагогов, организации в целом</w:t>
      </w:r>
    </w:p>
    <w:p w:rsidR="004319CA" w:rsidRPr="004319CA" w:rsidRDefault="004319CA" w:rsidP="004319CA">
      <w:pPr>
        <w:widowControl w:val="0"/>
        <w:shd w:val="clear" w:color="auto" w:fill="FFFFFF"/>
        <w:suppressAutoHyphens/>
        <w:autoSpaceDE w:val="0"/>
        <w:spacing w:before="100" w:beforeAutospacing="1" w:after="100" w:afterAutospacing="1" w:line="240" w:lineRule="auto"/>
        <w:ind w:firstLine="720"/>
        <w:jc w:val="center"/>
        <w:rPr>
          <w:rFonts w:ascii="Times New Roman" w:eastAsia="Times New Roman" w:hAnsi="Times New Roman" w:cs="Times New Roman"/>
          <w:color w:val="000000"/>
          <w:sz w:val="28"/>
          <w:szCs w:val="28"/>
          <w:lang w:eastAsia="ru-RU"/>
        </w:rPr>
      </w:pPr>
      <w:r w:rsidRPr="004319CA">
        <w:rPr>
          <w:rFonts w:ascii="Times New Roman" w:eastAsia="Times New Roman" w:hAnsi="Times New Roman" w:cs="Times New Roman"/>
          <w:b/>
          <w:bCs/>
          <w:color w:val="000000"/>
          <w:sz w:val="28"/>
          <w:szCs w:val="28"/>
          <w:lang w:eastAsia="ru-RU"/>
        </w:rPr>
        <w:t>ФОРМЫ РАБОТЫ:</w:t>
      </w:r>
    </w:p>
    <w:p w:rsidR="004319CA" w:rsidRPr="004319CA" w:rsidRDefault="004319CA" w:rsidP="004319CA">
      <w:pPr>
        <w:widowControl w:val="0"/>
        <w:shd w:val="clear" w:color="auto" w:fill="FFFFFF"/>
        <w:suppressAutoHyphens/>
        <w:autoSpaceDE w:val="0"/>
        <w:spacing w:after="0" w:line="240" w:lineRule="auto"/>
        <w:ind w:left="720"/>
        <w:jc w:val="both"/>
        <w:rPr>
          <w:rFonts w:ascii="Times New Roman" w:eastAsia="Times New Roman" w:hAnsi="Times New Roman" w:cs="Times New Roman"/>
          <w:color w:val="000000"/>
          <w:sz w:val="28"/>
          <w:szCs w:val="28"/>
          <w:lang w:eastAsia="ru-RU"/>
        </w:rPr>
      </w:pPr>
      <w:r w:rsidRPr="004319CA">
        <w:rPr>
          <w:rFonts w:ascii="Times New Roman" w:eastAsia="Times New Roman" w:hAnsi="Times New Roman" w:cs="Times New Roman"/>
          <w:color w:val="000000"/>
          <w:sz w:val="28"/>
          <w:szCs w:val="28"/>
          <w:lang w:eastAsia="ru-RU"/>
        </w:rPr>
        <w:t>1. Сайт дошкольного отделения образовательной организации</w:t>
      </w:r>
    </w:p>
    <w:p w:rsidR="004319CA" w:rsidRPr="004319CA" w:rsidRDefault="004319CA" w:rsidP="004319CA">
      <w:pPr>
        <w:widowControl w:val="0"/>
        <w:shd w:val="clear" w:color="auto" w:fill="FFFFFF"/>
        <w:suppressAutoHyphens/>
        <w:autoSpaceDE w:val="0"/>
        <w:spacing w:after="0" w:line="240" w:lineRule="auto"/>
        <w:ind w:left="720"/>
        <w:jc w:val="both"/>
        <w:rPr>
          <w:rFonts w:ascii="Times New Roman" w:eastAsia="Times New Roman" w:hAnsi="Times New Roman" w:cs="Times New Roman"/>
          <w:color w:val="000000"/>
          <w:sz w:val="28"/>
          <w:szCs w:val="28"/>
          <w:lang w:eastAsia="ru-RU"/>
        </w:rPr>
      </w:pPr>
      <w:r w:rsidRPr="004319CA">
        <w:rPr>
          <w:rFonts w:ascii="Times New Roman" w:eastAsia="Times New Roman" w:hAnsi="Times New Roman" w:cs="Times New Roman"/>
          <w:color w:val="000000"/>
          <w:sz w:val="28"/>
          <w:szCs w:val="28"/>
          <w:lang w:eastAsia="ru-RU"/>
        </w:rPr>
        <w:t xml:space="preserve"> Страничка группы на сайте ОО: достижения группы; фото- и видео-альбом; информация о мероприятиях; интервью и другие интересные материалы; электронное портфолио педагога.</w:t>
      </w:r>
    </w:p>
    <w:p w:rsidR="004319CA" w:rsidRPr="004319CA" w:rsidRDefault="004319CA" w:rsidP="004319CA">
      <w:pPr>
        <w:widowControl w:val="0"/>
        <w:shd w:val="clear" w:color="auto" w:fill="FFFFFF"/>
        <w:suppressAutoHyphens/>
        <w:autoSpaceDE w:val="0"/>
        <w:spacing w:after="0" w:line="240" w:lineRule="auto"/>
        <w:ind w:left="720"/>
        <w:jc w:val="both"/>
        <w:rPr>
          <w:rFonts w:ascii="Times New Roman" w:eastAsia="Times New Roman" w:hAnsi="Times New Roman" w:cs="Times New Roman"/>
          <w:color w:val="000000"/>
          <w:sz w:val="28"/>
          <w:szCs w:val="28"/>
          <w:lang w:eastAsia="ru-RU"/>
        </w:rPr>
      </w:pPr>
      <w:r w:rsidRPr="004319CA">
        <w:rPr>
          <w:rFonts w:ascii="Times New Roman" w:eastAsia="Times New Roman" w:hAnsi="Times New Roman" w:cs="Times New Roman"/>
          <w:color w:val="000000"/>
          <w:sz w:val="28"/>
          <w:szCs w:val="28"/>
          <w:lang w:eastAsia="ru-RU"/>
        </w:rPr>
        <w:t>2. Выставки результатов воспитательно-образовательной работы: творческие работы; фото отчеты.</w:t>
      </w:r>
    </w:p>
    <w:p w:rsidR="004319CA" w:rsidRPr="004319CA" w:rsidRDefault="004319CA" w:rsidP="004319CA">
      <w:pPr>
        <w:widowControl w:val="0"/>
        <w:shd w:val="clear" w:color="auto" w:fill="FFFFFF"/>
        <w:suppressAutoHyphens/>
        <w:autoSpaceDE w:val="0"/>
        <w:spacing w:after="0" w:line="240" w:lineRule="auto"/>
        <w:ind w:left="720"/>
        <w:jc w:val="both"/>
        <w:rPr>
          <w:rFonts w:ascii="Times New Roman" w:eastAsia="Times New Roman" w:hAnsi="Times New Roman" w:cs="Times New Roman"/>
          <w:color w:val="000000"/>
          <w:sz w:val="28"/>
          <w:szCs w:val="28"/>
          <w:lang w:eastAsia="ru-RU"/>
        </w:rPr>
      </w:pPr>
      <w:r w:rsidRPr="004319CA">
        <w:rPr>
          <w:rFonts w:ascii="Times New Roman" w:eastAsia="Times New Roman" w:hAnsi="Times New Roman" w:cs="Times New Roman"/>
          <w:color w:val="000000"/>
          <w:sz w:val="28"/>
          <w:szCs w:val="28"/>
          <w:lang w:eastAsia="ru-RU"/>
        </w:rPr>
        <w:t>3. Открытые показы различных видов детской деятельности</w:t>
      </w:r>
    </w:p>
    <w:p w:rsidR="004319CA" w:rsidRPr="004319CA" w:rsidRDefault="004319CA" w:rsidP="004319CA">
      <w:pPr>
        <w:widowControl w:val="0"/>
        <w:shd w:val="clear" w:color="auto" w:fill="FFFFFF"/>
        <w:suppressAutoHyphens/>
        <w:autoSpaceDE w:val="0"/>
        <w:spacing w:after="0" w:line="240" w:lineRule="auto"/>
        <w:ind w:left="720"/>
        <w:jc w:val="both"/>
        <w:rPr>
          <w:rFonts w:ascii="Times New Roman" w:eastAsia="Times New Roman" w:hAnsi="Times New Roman" w:cs="Times New Roman"/>
          <w:color w:val="000000"/>
          <w:sz w:val="28"/>
          <w:szCs w:val="28"/>
          <w:lang w:eastAsia="ru-RU"/>
        </w:rPr>
      </w:pPr>
      <w:r w:rsidRPr="004319CA">
        <w:rPr>
          <w:rFonts w:ascii="Times New Roman" w:eastAsia="Times New Roman" w:hAnsi="Times New Roman" w:cs="Times New Roman"/>
          <w:color w:val="000000"/>
          <w:sz w:val="28"/>
          <w:szCs w:val="28"/>
          <w:lang w:eastAsia="ru-RU"/>
        </w:rPr>
        <w:t>4. Совместные детско-родительские мероприятия:</w:t>
      </w:r>
    </w:p>
    <w:p w:rsidR="004319CA" w:rsidRPr="004319CA" w:rsidRDefault="004319CA" w:rsidP="004319CA">
      <w:pPr>
        <w:widowControl w:val="0"/>
        <w:shd w:val="clear" w:color="auto" w:fill="FFFFFF"/>
        <w:suppressAutoHyphens/>
        <w:autoSpaceDE w:val="0"/>
        <w:spacing w:after="0" w:line="240" w:lineRule="auto"/>
        <w:ind w:left="720"/>
        <w:jc w:val="both"/>
        <w:rPr>
          <w:rFonts w:ascii="Times New Roman" w:eastAsia="Times New Roman" w:hAnsi="Times New Roman" w:cs="Times New Roman"/>
          <w:color w:val="000000"/>
          <w:sz w:val="28"/>
          <w:szCs w:val="28"/>
          <w:lang w:eastAsia="ru-RU"/>
        </w:rPr>
      </w:pPr>
      <w:r w:rsidRPr="004319CA">
        <w:rPr>
          <w:rFonts w:ascii="Times New Roman" w:eastAsia="Times New Roman" w:hAnsi="Times New Roman" w:cs="Times New Roman"/>
          <w:color w:val="000000"/>
          <w:sz w:val="28"/>
          <w:szCs w:val="28"/>
          <w:lang w:eastAsia="ru-RU"/>
        </w:rPr>
        <w:t>-досуги, спортивные и конкурсные мероприятия;</w:t>
      </w:r>
    </w:p>
    <w:p w:rsidR="004319CA" w:rsidRPr="004319CA" w:rsidRDefault="004319CA" w:rsidP="004319CA">
      <w:pPr>
        <w:widowControl w:val="0"/>
        <w:shd w:val="clear" w:color="auto" w:fill="FFFFFF"/>
        <w:suppressAutoHyphens/>
        <w:autoSpaceDE w:val="0"/>
        <w:spacing w:after="0" w:line="240" w:lineRule="auto"/>
        <w:ind w:left="720"/>
        <w:jc w:val="both"/>
        <w:rPr>
          <w:rFonts w:ascii="Times New Roman" w:eastAsia="Times New Roman" w:hAnsi="Times New Roman" w:cs="Times New Roman"/>
          <w:color w:val="000000"/>
          <w:sz w:val="28"/>
          <w:szCs w:val="28"/>
          <w:lang w:eastAsia="ru-RU"/>
        </w:rPr>
      </w:pPr>
      <w:r w:rsidRPr="004319CA">
        <w:rPr>
          <w:rFonts w:ascii="Times New Roman" w:eastAsia="Times New Roman" w:hAnsi="Times New Roman" w:cs="Times New Roman"/>
          <w:color w:val="000000"/>
          <w:sz w:val="28"/>
          <w:szCs w:val="28"/>
          <w:lang w:eastAsia="ru-RU"/>
        </w:rPr>
        <w:t>-трудовые, благотворительные и другие акции.</w:t>
      </w:r>
    </w:p>
    <w:p w:rsidR="004319CA" w:rsidRPr="004319CA" w:rsidRDefault="004319CA" w:rsidP="004319CA">
      <w:pPr>
        <w:widowControl w:val="0"/>
        <w:suppressAutoHyphens/>
        <w:autoSpaceDE w:val="0"/>
        <w:spacing w:after="0" w:line="240" w:lineRule="auto"/>
        <w:rPr>
          <w:rFonts w:ascii="Times New Roman" w:eastAsia="Times New Roman" w:hAnsi="Times New Roman" w:cs="Times New Roman"/>
          <w:sz w:val="24"/>
          <w:szCs w:val="24"/>
          <w:lang w:eastAsia="ru-RU"/>
        </w:rPr>
      </w:pPr>
      <w:r w:rsidRPr="004319CA">
        <w:rPr>
          <w:rFonts w:ascii="yandex-sans" w:eastAsia="Times New Roman" w:hAnsi="yandex-sans" w:cs="Times New Roman"/>
          <w:color w:val="000000"/>
          <w:sz w:val="23"/>
          <w:szCs w:val="23"/>
          <w:lang w:eastAsia="ru-RU"/>
        </w:rPr>
        <w:br/>
      </w:r>
    </w:p>
    <w:p w:rsidR="004319CA" w:rsidRPr="004319CA" w:rsidRDefault="004319CA" w:rsidP="004319CA">
      <w:pPr>
        <w:widowControl w:val="0"/>
        <w:shd w:val="clear" w:color="auto" w:fill="FFFFFF"/>
        <w:suppressAutoHyphens/>
        <w:autoSpaceDE w:val="0"/>
        <w:spacing w:before="100" w:beforeAutospacing="1" w:after="100" w:afterAutospacing="1" w:line="240" w:lineRule="auto"/>
        <w:jc w:val="center"/>
        <w:rPr>
          <w:rFonts w:ascii="Times New Roman" w:eastAsia="Times New Roman" w:hAnsi="Times New Roman" w:cs="Times New Roman"/>
          <w:color w:val="000000"/>
          <w:sz w:val="28"/>
          <w:szCs w:val="28"/>
          <w:u w:val="single"/>
          <w:lang w:eastAsia="ru-RU"/>
        </w:rPr>
      </w:pPr>
      <w:r w:rsidRPr="004319CA">
        <w:rPr>
          <w:rFonts w:ascii="Times New Roman" w:eastAsia="Times New Roman" w:hAnsi="Times New Roman" w:cs="Times New Roman"/>
          <w:b/>
          <w:bCs/>
          <w:color w:val="000000"/>
          <w:sz w:val="28"/>
          <w:szCs w:val="28"/>
          <w:u w:val="single"/>
          <w:lang w:eastAsia="ru-RU"/>
        </w:rPr>
        <w:t>Информационное обеспечение</w:t>
      </w:r>
    </w:p>
    <w:p w:rsidR="004319CA" w:rsidRPr="004319CA" w:rsidRDefault="004319CA" w:rsidP="004319CA">
      <w:pPr>
        <w:widowControl w:val="0"/>
        <w:shd w:val="clear" w:color="auto" w:fill="FFFFFF"/>
        <w:suppressAutoHyphens/>
        <w:autoSpaceDE w:val="0"/>
        <w:spacing w:before="100" w:beforeAutospacing="1" w:after="100" w:afterAutospacing="1" w:line="240" w:lineRule="auto"/>
        <w:ind w:left="720"/>
        <w:jc w:val="both"/>
        <w:rPr>
          <w:rFonts w:ascii="Times New Roman" w:eastAsia="Times New Roman" w:hAnsi="Times New Roman" w:cs="Times New Roman"/>
          <w:color w:val="000000"/>
          <w:sz w:val="28"/>
          <w:szCs w:val="28"/>
          <w:lang w:eastAsia="ru-RU"/>
        </w:rPr>
      </w:pPr>
      <w:r w:rsidRPr="004319CA">
        <w:rPr>
          <w:rFonts w:ascii="Times New Roman" w:eastAsia="Times New Roman" w:hAnsi="Times New Roman" w:cs="Times New Roman"/>
          <w:color w:val="000000"/>
          <w:sz w:val="28"/>
          <w:szCs w:val="28"/>
          <w:lang w:eastAsia="ru-RU"/>
        </w:rPr>
        <w:t xml:space="preserve">Стремительное развитие информационного общества, появление и широкое распространение технологий мультимедиа, электронных </w:t>
      </w:r>
      <w:r w:rsidRPr="004319CA">
        <w:rPr>
          <w:rFonts w:ascii="Times New Roman" w:eastAsia="Times New Roman" w:hAnsi="Times New Roman" w:cs="Times New Roman"/>
          <w:color w:val="000000"/>
          <w:sz w:val="28"/>
          <w:szCs w:val="28"/>
          <w:lang w:eastAsia="ru-RU"/>
        </w:rPr>
        <w:lastRenderedPageBreak/>
        <w:t>информационных ресурсов, сетевых технологий позволяют использовать информационные технологии в качестве средства общения, распространения педагогических знаний, консультативной поддержки семьи, а также открытости системы работы образовательного учреждения для родителей.</w:t>
      </w:r>
    </w:p>
    <w:p w:rsidR="004319CA" w:rsidRPr="004319CA" w:rsidRDefault="004319CA" w:rsidP="004319CA">
      <w:pPr>
        <w:widowControl w:val="0"/>
        <w:shd w:val="clear" w:color="auto" w:fill="FFFFFF"/>
        <w:suppressAutoHyphens/>
        <w:autoSpaceDE w:val="0"/>
        <w:spacing w:before="100" w:beforeAutospacing="1" w:after="100" w:afterAutospacing="1" w:line="240" w:lineRule="auto"/>
        <w:jc w:val="center"/>
        <w:rPr>
          <w:rFonts w:ascii="Times New Roman" w:eastAsia="Times New Roman" w:hAnsi="Times New Roman" w:cs="Times New Roman"/>
          <w:color w:val="000000"/>
          <w:sz w:val="28"/>
          <w:szCs w:val="28"/>
          <w:lang w:eastAsia="ru-RU"/>
        </w:rPr>
      </w:pPr>
      <w:r w:rsidRPr="004319CA">
        <w:rPr>
          <w:rFonts w:ascii="Times New Roman" w:eastAsia="Times New Roman" w:hAnsi="Times New Roman" w:cs="Times New Roman"/>
          <w:b/>
          <w:bCs/>
          <w:color w:val="000000"/>
          <w:sz w:val="28"/>
          <w:szCs w:val="28"/>
          <w:lang w:eastAsia="ru-RU"/>
        </w:rPr>
        <w:t>ЗАДАЧИ:</w:t>
      </w:r>
    </w:p>
    <w:p w:rsidR="004319CA" w:rsidRPr="004319CA" w:rsidRDefault="004319CA" w:rsidP="004319CA">
      <w:pPr>
        <w:widowControl w:val="0"/>
        <w:shd w:val="clear" w:color="auto" w:fill="FFFFFF"/>
        <w:suppressAutoHyphens/>
        <w:autoSpaceDE w:val="0"/>
        <w:spacing w:after="0" w:line="240" w:lineRule="auto"/>
        <w:ind w:left="720"/>
        <w:jc w:val="both"/>
        <w:rPr>
          <w:rFonts w:ascii="Times New Roman" w:eastAsia="Times New Roman" w:hAnsi="Times New Roman" w:cs="Times New Roman"/>
          <w:color w:val="000000"/>
          <w:sz w:val="28"/>
          <w:szCs w:val="28"/>
          <w:lang w:eastAsia="ru-RU"/>
        </w:rPr>
      </w:pPr>
      <w:r w:rsidRPr="004319CA">
        <w:rPr>
          <w:rFonts w:ascii="Times New Roman" w:eastAsia="Times New Roman" w:hAnsi="Times New Roman" w:cs="Times New Roman"/>
          <w:color w:val="000000"/>
          <w:sz w:val="28"/>
          <w:szCs w:val="28"/>
          <w:lang w:eastAsia="ru-RU"/>
        </w:rPr>
        <w:t>1.Всестороннее информационное обеспечение родителей в вопросах семейного воспитания.</w:t>
      </w:r>
    </w:p>
    <w:p w:rsidR="004319CA" w:rsidRPr="004319CA" w:rsidRDefault="004319CA" w:rsidP="004319CA">
      <w:pPr>
        <w:widowControl w:val="0"/>
        <w:shd w:val="clear" w:color="auto" w:fill="FFFFFF"/>
        <w:suppressAutoHyphens/>
        <w:autoSpaceDE w:val="0"/>
        <w:spacing w:after="0" w:line="240" w:lineRule="auto"/>
        <w:ind w:left="720"/>
        <w:jc w:val="both"/>
        <w:rPr>
          <w:rFonts w:ascii="Times New Roman" w:eastAsia="Times New Roman" w:hAnsi="Times New Roman" w:cs="Times New Roman"/>
          <w:color w:val="000000"/>
          <w:sz w:val="28"/>
          <w:szCs w:val="28"/>
          <w:lang w:eastAsia="ru-RU"/>
        </w:rPr>
      </w:pPr>
      <w:r w:rsidRPr="004319CA">
        <w:rPr>
          <w:rFonts w:ascii="Times New Roman" w:eastAsia="Times New Roman" w:hAnsi="Times New Roman" w:cs="Times New Roman"/>
          <w:color w:val="000000"/>
          <w:sz w:val="28"/>
          <w:szCs w:val="28"/>
          <w:lang w:eastAsia="ru-RU"/>
        </w:rPr>
        <w:t>2.Освещение вопросов сотрудничества педагогов и родителей.</w:t>
      </w:r>
    </w:p>
    <w:p w:rsidR="004319CA" w:rsidRPr="004319CA" w:rsidRDefault="004319CA" w:rsidP="004319CA">
      <w:pPr>
        <w:widowControl w:val="0"/>
        <w:shd w:val="clear" w:color="auto" w:fill="FFFFFF"/>
        <w:suppressAutoHyphens/>
        <w:autoSpaceDE w:val="0"/>
        <w:spacing w:after="0" w:line="240" w:lineRule="auto"/>
        <w:ind w:left="720"/>
        <w:rPr>
          <w:rFonts w:ascii="Times New Roman" w:eastAsia="Times New Roman" w:hAnsi="Times New Roman" w:cs="Times New Roman"/>
          <w:color w:val="000000"/>
          <w:sz w:val="28"/>
          <w:szCs w:val="28"/>
          <w:lang w:eastAsia="ru-RU"/>
        </w:rPr>
      </w:pPr>
      <w:r w:rsidRPr="004319CA">
        <w:rPr>
          <w:rFonts w:ascii="Times New Roman" w:eastAsia="Times New Roman" w:hAnsi="Times New Roman" w:cs="Times New Roman"/>
          <w:b/>
          <w:bCs/>
          <w:color w:val="000000"/>
          <w:sz w:val="28"/>
          <w:szCs w:val="28"/>
          <w:lang w:eastAsia="ru-RU"/>
        </w:rPr>
        <w:t>Формы взаимодействия образовательного учреждения с родителями воспитанников, посредством использования ИКТ:</w:t>
      </w:r>
    </w:p>
    <w:p w:rsidR="004319CA" w:rsidRPr="004319CA" w:rsidRDefault="004319CA" w:rsidP="004319CA">
      <w:pPr>
        <w:widowControl w:val="0"/>
        <w:shd w:val="clear" w:color="auto" w:fill="FFFFFF"/>
        <w:suppressAutoHyphens/>
        <w:autoSpaceDE w:val="0"/>
        <w:spacing w:after="0" w:line="240" w:lineRule="auto"/>
        <w:ind w:left="720"/>
        <w:jc w:val="both"/>
        <w:rPr>
          <w:rFonts w:ascii="Times New Roman" w:eastAsia="Times New Roman" w:hAnsi="Times New Roman" w:cs="Times New Roman"/>
          <w:color w:val="000000"/>
          <w:sz w:val="28"/>
          <w:szCs w:val="28"/>
          <w:lang w:eastAsia="ru-RU"/>
        </w:rPr>
      </w:pPr>
      <w:r w:rsidRPr="004319CA">
        <w:rPr>
          <w:rFonts w:ascii="Times New Roman" w:eastAsia="Times New Roman" w:hAnsi="Times New Roman" w:cs="Times New Roman"/>
          <w:color w:val="000000"/>
          <w:sz w:val="28"/>
          <w:szCs w:val="28"/>
          <w:lang w:eastAsia="ru-RU"/>
        </w:rPr>
        <w:t>-Сайт образовательного учреждения;</w:t>
      </w:r>
    </w:p>
    <w:p w:rsidR="004319CA" w:rsidRPr="004319CA" w:rsidRDefault="004319CA" w:rsidP="004319CA">
      <w:pPr>
        <w:widowControl w:val="0"/>
        <w:shd w:val="clear" w:color="auto" w:fill="FFFFFF"/>
        <w:suppressAutoHyphens/>
        <w:autoSpaceDE w:val="0"/>
        <w:spacing w:after="0" w:line="240" w:lineRule="auto"/>
        <w:ind w:left="720"/>
        <w:jc w:val="both"/>
        <w:rPr>
          <w:rFonts w:ascii="Times New Roman" w:eastAsia="Times New Roman" w:hAnsi="Times New Roman" w:cs="Times New Roman"/>
          <w:color w:val="000000"/>
          <w:sz w:val="28"/>
          <w:szCs w:val="28"/>
          <w:lang w:eastAsia="ru-RU"/>
        </w:rPr>
      </w:pPr>
      <w:r w:rsidRPr="004319CA">
        <w:rPr>
          <w:rFonts w:ascii="Times New Roman" w:eastAsia="Times New Roman" w:hAnsi="Times New Roman" w:cs="Times New Roman"/>
          <w:color w:val="000000"/>
          <w:sz w:val="28"/>
          <w:szCs w:val="28"/>
          <w:lang w:eastAsia="ru-RU"/>
        </w:rPr>
        <w:t>-Вебинар;</w:t>
      </w:r>
    </w:p>
    <w:p w:rsidR="004319CA" w:rsidRPr="004319CA" w:rsidRDefault="004319CA" w:rsidP="004319CA">
      <w:pPr>
        <w:widowControl w:val="0"/>
        <w:shd w:val="clear" w:color="auto" w:fill="FFFFFF"/>
        <w:suppressAutoHyphens/>
        <w:autoSpaceDE w:val="0"/>
        <w:spacing w:after="0" w:line="240" w:lineRule="auto"/>
        <w:ind w:left="720"/>
        <w:jc w:val="both"/>
        <w:rPr>
          <w:rFonts w:ascii="Times New Roman" w:eastAsia="Times New Roman" w:hAnsi="Times New Roman" w:cs="Times New Roman"/>
          <w:color w:val="000000"/>
          <w:sz w:val="28"/>
          <w:szCs w:val="28"/>
          <w:lang w:eastAsia="ru-RU"/>
        </w:rPr>
      </w:pPr>
      <w:r w:rsidRPr="004319CA">
        <w:rPr>
          <w:rFonts w:ascii="Times New Roman" w:eastAsia="Times New Roman" w:hAnsi="Times New Roman" w:cs="Times New Roman"/>
          <w:color w:val="000000"/>
          <w:sz w:val="28"/>
          <w:szCs w:val="28"/>
          <w:lang w:eastAsia="ru-RU"/>
        </w:rPr>
        <w:t>-Скайп;</w:t>
      </w:r>
    </w:p>
    <w:p w:rsidR="004319CA" w:rsidRPr="004319CA" w:rsidRDefault="004319CA" w:rsidP="004319CA">
      <w:pPr>
        <w:widowControl w:val="0"/>
        <w:shd w:val="clear" w:color="auto" w:fill="FFFFFF"/>
        <w:suppressAutoHyphens/>
        <w:autoSpaceDE w:val="0"/>
        <w:spacing w:after="0" w:line="240" w:lineRule="auto"/>
        <w:ind w:left="720"/>
        <w:jc w:val="both"/>
        <w:rPr>
          <w:rFonts w:ascii="Times New Roman" w:eastAsia="Times New Roman" w:hAnsi="Times New Roman" w:cs="Times New Roman"/>
          <w:color w:val="000000"/>
          <w:sz w:val="28"/>
          <w:szCs w:val="28"/>
          <w:lang w:eastAsia="ru-RU"/>
        </w:rPr>
      </w:pPr>
      <w:r w:rsidRPr="004319CA">
        <w:rPr>
          <w:rFonts w:ascii="Times New Roman" w:eastAsia="Times New Roman" w:hAnsi="Times New Roman" w:cs="Times New Roman"/>
          <w:color w:val="000000"/>
          <w:sz w:val="28"/>
          <w:szCs w:val="28"/>
          <w:lang w:eastAsia="ru-RU"/>
        </w:rPr>
        <w:t>-Блог;</w:t>
      </w:r>
    </w:p>
    <w:p w:rsidR="004319CA" w:rsidRPr="004319CA" w:rsidRDefault="004319CA" w:rsidP="004319CA">
      <w:pPr>
        <w:widowControl w:val="0"/>
        <w:shd w:val="clear" w:color="auto" w:fill="FFFFFF"/>
        <w:suppressAutoHyphens/>
        <w:autoSpaceDE w:val="0"/>
        <w:spacing w:after="0" w:line="240" w:lineRule="auto"/>
        <w:ind w:left="720"/>
        <w:jc w:val="both"/>
        <w:rPr>
          <w:rFonts w:ascii="Times New Roman" w:eastAsia="Times New Roman" w:hAnsi="Times New Roman" w:cs="Times New Roman"/>
          <w:color w:val="000000"/>
          <w:sz w:val="28"/>
          <w:szCs w:val="28"/>
          <w:lang w:eastAsia="ru-RU"/>
        </w:rPr>
      </w:pPr>
      <w:r w:rsidRPr="004319CA">
        <w:rPr>
          <w:rFonts w:ascii="Times New Roman" w:eastAsia="Times New Roman" w:hAnsi="Times New Roman" w:cs="Times New Roman"/>
          <w:color w:val="000000"/>
          <w:sz w:val="28"/>
          <w:szCs w:val="28"/>
          <w:lang w:eastAsia="ru-RU"/>
        </w:rPr>
        <w:t>-Социальная сеть;</w:t>
      </w:r>
    </w:p>
    <w:p w:rsidR="004319CA" w:rsidRPr="004319CA" w:rsidRDefault="004319CA" w:rsidP="004319CA">
      <w:pPr>
        <w:widowControl w:val="0"/>
        <w:shd w:val="clear" w:color="auto" w:fill="FFFFFF"/>
        <w:suppressAutoHyphens/>
        <w:autoSpaceDE w:val="0"/>
        <w:spacing w:after="0" w:line="240" w:lineRule="auto"/>
        <w:ind w:left="720"/>
        <w:jc w:val="both"/>
        <w:rPr>
          <w:rFonts w:ascii="Times New Roman" w:eastAsia="Times New Roman" w:hAnsi="Times New Roman" w:cs="Times New Roman"/>
          <w:color w:val="000000"/>
          <w:sz w:val="28"/>
          <w:szCs w:val="28"/>
          <w:lang w:eastAsia="ru-RU"/>
        </w:rPr>
      </w:pPr>
      <w:r w:rsidRPr="004319CA">
        <w:rPr>
          <w:rFonts w:ascii="Times New Roman" w:eastAsia="Times New Roman" w:hAnsi="Times New Roman" w:cs="Times New Roman"/>
          <w:color w:val="000000"/>
          <w:sz w:val="28"/>
          <w:szCs w:val="28"/>
          <w:lang w:eastAsia="ru-RU"/>
        </w:rPr>
        <w:t>-Трансляция (с использованием экранов, светодиодных табло);</w:t>
      </w:r>
    </w:p>
    <w:p w:rsidR="004319CA" w:rsidRPr="004319CA" w:rsidRDefault="004319CA" w:rsidP="004319CA">
      <w:pPr>
        <w:widowControl w:val="0"/>
        <w:shd w:val="clear" w:color="auto" w:fill="FFFFFF"/>
        <w:suppressAutoHyphens/>
        <w:autoSpaceDE w:val="0"/>
        <w:spacing w:after="0" w:line="240" w:lineRule="auto"/>
        <w:ind w:left="720"/>
        <w:jc w:val="both"/>
        <w:rPr>
          <w:rFonts w:ascii="Times New Roman" w:eastAsia="Times New Roman" w:hAnsi="Times New Roman" w:cs="Times New Roman"/>
          <w:color w:val="000000"/>
          <w:sz w:val="28"/>
          <w:szCs w:val="28"/>
          <w:lang w:eastAsia="ru-RU"/>
        </w:rPr>
      </w:pPr>
      <w:r w:rsidRPr="004319CA">
        <w:rPr>
          <w:rFonts w:ascii="Times New Roman" w:eastAsia="Times New Roman" w:hAnsi="Times New Roman" w:cs="Times New Roman"/>
          <w:color w:val="000000"/>
          <w:sz w:val="28"/>
          <w:szCs w:val="28"/>
          <w:lang w:eastAsia="ru-RU"/>
        </w:rPr>
        <w:t>-Электронная почта;</w:t>
      </w:r>
    </w:p>
    <w:p w:rsidR="004319CA" w:rsidRPr="004319CA" w:rsidRDefault="004319CA" w:rsidP="004319CA">
      <w:pPr>
        <w:widowControl w:val="0"/>
        <w:shd w:val="clear" w:color="auto" w:fill="FFFFFF"/>
        <w:suppressAutoHyphens/>
        <w:autoSpaceDE w:val="0"/>
        <w:spacing w:after="0" w:line="240" w:lineRule="auto"/>
        <w:ind w:left="720"/>
        <w:jc w:val="both"/>
        <w:rPr>
          <w:rFonts w:ascii="Times New Roman" w:eastAsia="Times New Roman" w:hAnsi="Times New Roman" w:cs="Times New Roman"/>
          <w:color w:val="000000"/>
          <w:sz w:val="28"/>
          <w:szCs w:val="28"/>
          <w:lang w:eastAsia="ru-RU"/>
        </w:rPr>
      </w:pPr>
      <w:r w:rsidRPr="004319CA">
        <w:rPr>
          <w:rFonts w:ascii="Times New Roman" w:eastAsia="Times New Roman" w:hAnsi="Times New Roman" w:cs="Times New Roman"/>
          <w:color w:val="000000"/>
          <w:sz w:val="28"/>
          <w:szCs w:val="28"/>
          <w:lang w:eastAsia="ru-RU"/>
        </w:rPr>
        <w:t>-Вайбер (viber);</w:t>
      </w:r>
    </w:p>
    <w:p w:rsidR="004319CA" w:rsidRPr="004319CA" w:rsidRDefault="004319CA" w:rsidP="004319CA">
      <w:pPr>
        <w:widowControl w:val="0"/>
        <w:shd w:val="clear" w:color="auto" w:fill="FFFFFF"/>
        <w:suppressAutoHyphens/>
        <w:autoSpaceDE w:val="0"/>
        <w:spacing w:after="0" w:line="240" w:lineRule="auto"/>
        <w:ind w:left="720"/>
        <w:jc w:val="both"/>
        <w:rPr>
          <w:rFonts w:ascii="Times New Roman" w:eastAsia="Times New Roman" w:hAnsi="Times New Roman" w:cs="Times New Roman"/>
          <w:color w:val="000000"/>
          <w:sz w:val="28"/>
          <w:szCs w:val="28"/>
          <w:lang w:eastAsia="ru-RU"/>
        </w:rPr>
      </w:pPr>
      <w:r w:rsidRPr="004319CA">
        <w:rPr>
          <w:rFonts w:ascii="Times New Roman" w:eastAsia="Times New Roman" w:hAnsi="Times New Roman" w:cs="Times New Roman"/>
          <w:color w:val="000000"/>
          <w:sz w:val="28"/>
          <w:szCs w:val="28"/>
          <w:lang w:eastAsia="ru-RU"/>
        </w:rPr>
        <w:t>-Whats App.</w:t>
      </w:r>
    </w:p>
    <w:p w:rsidR="004319CA" w:rsidRPr="004319CA" w:rsidRDefault="004319CA" w:rsidP="004319CA">
      <w:pPr>
        <w:widowControl w:val="0"/>
        <w:suppressAutoHyphens/>
        <w:autoSpaceDE w:val="0"/>
        <w:spacing w:after="0" w:line="240" w:lineRule="auto"/>
        <w:rPr>
          <w:rFonts w:ascii="Times New Roman" w:eastAsia="Times New Roman" w:hAnsi="Times New Roman" w:cs="Times New Roman"/>
          <w:sz w:val="24"/>
          <w:szCs w:val="24"/>
          <w:lang w:eastAsia="ru-RU"/>
        </w:rPr>
      </w:pPr>
      <w:r w:rsidRPr="004319CA">
        <w:rPr>
          <w:rFonts w:ascii="yandex-sans" w:eastAsia="Times New Roman" w:hAnsi="yandex-sans" w:cs="Times New Roman"/>
          <w:color w:val="000000"/>
          <w:sz w:val="23"/>
          <w:szCs w:val="23"/>
          <w:lang w:eastAsia="ru-RU"/>
        </w:rPr>
        <w:br/>
      </w:r>
    </w:p>
    <w:p w:rsidR="004319CA" w:rsidRPr="004319CA" w:rsidRDefault="004319CA" w:rsidP="004319CA">
      <w:pPr>
        <w:widowControl w:val="0"/>
        <w:shd w:val="clear" w:color="auto" w:fill="FFFFFF"/>
        <w:suppressAutoHyphens/>
        <w:autoSpaceDE w:val="0"/>
        <w:spacing w:before="100" w:beforeAutospacing="1" w:after="100" w:afterAutospacing="1" w:line="240" w:lineRule="auto"/>
        <w:ind w:left="720"/>
        <w:jc w:val="center"/>
        <w:rPr>
          <w:rFonts w:ascii="Times New Roman" w:eastAsia="Times New Roman" w:hAnsi="Times New Roman" w:cs="Times New Roman"/>
          <w:color w:val="000000"/>
          <w:sz w:val="28"/>
          <w:szCs w:val="28"/>
          <w:u w:val="single"/>
          <w:lang w:eastAsia="ru-RU"/>
        </w:rPr>
      </w:pPr>
      <w:r w:rsidRPr="004319CA">
        <w:rPr>
          <w:rFonts w:ascii="Times New Roman" w:eastAsia="Times New Roman" w:hAnsi="Times New Roman" w:cs="Times New Roman"/>
          <w:b/>
          <w:bCs/>
          <w:color w:val="000000"/>
          <w:sz w:val="28"/>
          <w:szCs w:val="28"/>
          <w:lang w:eastAsia="ru-RU"/>
        </w:rPr>
        <w:t xml:space="preserve"> </w:t>
      </w:r>
      <w:r w:rsidRPr="004319CA">
        <w:rPr>
          <w:rFonts w:ascii="Times New Roman" w:eastAsia="Times New Roman" w:hAnsi="Times New Roman" w:cs="Times New Roman"/>
          <w:b/>
          <w:bCs/>
          <w:color w:val="000000"/>
          <w:sz w:val="28"/>
          <w:szCs w:val="28"/>
          <w:u w:val="single"/>
          <w:lang w:eastAsia="ru-RU"/>
        </w:rPr>
        <w:t>Педагогическая поддержка семьи и повышение компетентности родителей</w:t>
      </w:r>
    </w:p>
    <w:p w:rsidR="004319CA" w:rsidRPr="004319CA" w:rsidRDefault="004319CA" w:rsidP="004319CA">
      <w:pPr>
        <w:widowControl w:val="0"/>
        <w:shd w:val="clear" w:color="auto" w:fill="FFFFFF"/>
        <w:suppressAutoHyphens/>
        <w:autoSpaceDE w:val="0"/>
        <w:spacing w:before="100" w:beforeAutospacing="1" w:after="100" w:afterAutospacing="1" w:line="240" w:lineRule="auto"/>
        <w:ind w:left="720"/>
        <w:jc w:val="center"/>
        <w:rPr>
          <w:rFonts w:ascii="Times New Roman" w:eastAsia="Times New Roman" w:hAnsi="Times New Roman" w:cs="Times New Roman"/>
          <w:color w:val="000000"/>
          <w:sz w:val="28"/>
          <w:szCs w:val="28"/>
          <w:lang w:eastAsia="ru-RU"/>
        </w:rPr>
      </w:pPr>
      <w:r w:rsidRPr="004319CA">
        <w:rPr>
          <w:rFonts w:ascii="Times New Roman" w:eastAsia="Times New Roman" w:hAnsi="Times New Roman" w:cs="Times New Roman"/>
          <w:b/>
          <w:bCs/>
          <w:color w:val="000000"/>
          <w:sz w:val="28"/>
          <w:szCs w:val="28"/>
          <w:lang w:eastAsia="ru-RU"/>
        </w:rPr>
        <w:t>ЗАДАЧИ:</w:t>
      </w:r>
    </w:p>
    <w:p w:rsidR="004319CA" w:rsidRPr="004319CA" w:rsidRDefault="004319CA" w:rsidP="004319CA">
      <w:pPr>
        <w:widowControl w:val="0"/>
        <w:shd w:val="clear" w:color="auto" w:fill="FFFFFF"/>
        <w:suppressAutoHyphens/>
        <w:autoSpaceDE w:val="0"/>
        <w:spacing w:before="100" w:beforeAutospacing="1" w:after="100" w:afterAutospacing="1" w:line="240" w:lineRule="auto"/>
        <w:ind w:left="720"/>
        <w:jc w:val="both"/>
        <w:rPr>
          <w:rFonts w:ascii="Times New Roman" w:eastAsia="Times New Roman" w:hAnsi="Times New Roman" w:cs="Times New Roman"/>
          <w:color w:val="000000"/>
          <w:sz w:val="28"/>
          <w:szCs w:val="28"/>
          <w:lang w:eastAsia="ru-RU"/>
        </w:rPr>
      </w:pPr>
      <w:r w:rsidRPr="004319CA">
        <w:rPr>
          <w:rFonts w:ascii="Times New Roman" w:eastAsia="Times New Roman" w:hAnsi="Times New Roman" w:cs="Times New Roman"/>
          <w:color w:val="000000"/>
          <w:sz w:val="28"/>
          <w:szCs w:val="28"/>
          <w:lang w:eastAsia="ru-RU"/>
        </w:rPr>
        <w:t>1.Психолого-педагогическое сопровождение процесса семейного воспитания дошкольников, в соответствии с индивидуальными особенностями, потребностями, запросами.</w:t>
      </w:r>
    </w:p>
    <w:p w:rsidR="004319CA" w:rsidRPr="004319CA" w:rsidRDefault="004319CA" w:rsidP="004319CA">
      <w:pPr>
        <w:widowControl w:val="0"/>
        <w:shd w:val="clear" w:color="auto" w:fill="FFFFFF"/>
        <w:suppressAutoHyphens/>
        <w:autoSpaceDE w:val="0"/>
        <w:spacing w:before="100" w:beforeAutospacing="1" w:after="100" w:afterAutospacing="1" w:line="240" w:lineRule="auto"/>
        <w:ind w:left="720"/>
        <w:jc w:val="both"/>
        <w:rPr>
          <w:rFonts w:ascii="Times New Roman" w:eastAsia="Times New Roman" w:hAnsi="Times New Roman" w:cs="Times New Roman"/>
          <w:color w:val="000000"/>
          <w:sz w:val="28"/>
          <w:szCs w:val="28"/>
          <w:lang w:eastAsia="ru-RU"/>
        </w:rPr>
      </w:pPr>
      <w:r w:rsidRPr="004319CA">
        <w:rPr>
          <w:rFonts w:ascii="Times New Roman" w:eastAsia="Times New Roman" w:hAnsi="Times New Roman" w:cs="Times New Roman"/>
          <w:color w:val="000000"/>
          <w:sz w:val="28"/>
          <w:szCs w:val="28"/>
          <w:lang w:eastAsia="ru-RU"/>
        </w:rPr>
        <w:t>2.Повышение компетентности родителей в вопросах развития и семейного воспитания ребенка дошкольного возраста.</w:t>
      </w:r>
    </w:p>
    <w:p w:rsidR="004319CA" w:rsidRPr="004319CA" w:rsidRDefault="004319CA" w:rsidP="004319CA">
      <w:pPr>
        <w:widowControl w:val="0"/>
        <w:shd w:val="clear" w:color="auto" w:fill="FFFFFF"/>
        <w:suppressAutoHyphens/>
        <w:autoSpaceDE w:val="0"/>
        <w:spacing w:before="100" w:beforeAutospacing="1" w:after="100" w:afterAutospacing="1" w:line="240" w:lineRule="auto"/>
        <w:ind w:left="720"/>
        <w:jc w:val="center"/>
        <w:rPr>
          <w:rFonts w:ascii="Times New Roman" w:eastAsia="Times New Roman" w:hAnsi="Times New Roman" w:cs="Times New Roman"/>
          <w:color w:val="000000"/>
          <w:sz w:val="28"/>
          <w:szCs w:val="28"/>
          <w:lang w:eastAsia="ru-RU"/>
        </w:rPr>
      </w:pPr>
      <w:r w:rsidRPr="004319CA">
        <w:rPr>
          <w:rFonts w:ascii="Times New Roman" w:eastAsia="Times New Roman" w:hAnsi="Times New Roman" w:cs="Times New Roman"/>
          <w:b/>
          <w:bCs/>
          <w:color w:val="000000"/>
          <w:sz w:val="28"/>
          <w:szCs w:val="28"/>
          <w:lang w:eastAsia="ru-RU"/>
        </w:rPr>
        <w:t>ФОРМЫ РАБОТЫ:</w:t>
      </w:r>
    </w:p>
    <w:p w:rsidR="004319CA" w:rsidRPr="004319CA" w:rsidRDefault="004319CA" w:rsidP="004319CA">
      <w:pPr>
        <w:widowControl w:val="0"/>
        <w:shd w:val="clear" w:color="auto" w:fill="FFFFFF"/>
        <w:suppressAutoHyphens/>
        <w:autoSpaceDE w:val="0"/>
        <w:spacing w:after="0" w:line="240" w:lineRule="auto"/>
        <w:ind w:left="720"/>
        <w:jc w:val="both"/>
        <w:rPr>
          <w:rFonts w:ascii="Times New Roman" w:eastAsia="Times New Roman" w:hAnsi="Times New Roman" w:cs="Times New Roman"/>
          <w:color w:val="000000"/>
          <w:sz w:val="28"/>
          <w:szCs w:val="28"/>
          <w:lang w:eastAsia="ru-RU"/>
        </w:rPr>
      </w:pPr>
      <w:r w:rsidRPr="004319CA">
        <w:rPr>
          <w:rFonts w:ascii="Times New Roman" w:eastAsia="Times New Roman" w:hAnsi="Times New Roman" w:cs="Times New Roman"/>
          <w:color w:val="000000"/>
          <w:sz w:val="28"/>
          <w:szCs w:val="28"/>
          <w:lang w:eastAsia="ru-RU"/>
        </w:rPr>
        <w:t>1.Традиционные фронтальные формы: собрания, консультации, семинары.</w:t>
      </w:r>
    </w:p>
    <w:p w:rsidR="004319CA" w:rsidRPr="004319CA" w:rsidRDefault="004319CA" w:rsidP="004319CA">
      <w:pPr>
        <w:widowControl w:val="0"/>
        <w:shd w:val="clear" w:color="auto" w:fill="FFFFFF"/>
        <w:suppressAutoHyphens/>
        <w:autoSpaceDE w:val="0"/>
        <w:spacing w:after="0" w:line="240" w:lineRule="auto"/>
        <w:ind w:left="720"/>
        <w:jc w:val="both"/>
        <w:rPr>
          <w:rFonts w:ascii="Times New Roman" w:eastAsia="Times New Roman" w:hAnsi="Times New Roman" w:cs="Times New Roman"/>
          <w:color w:val="000000"/>
          <w:sz w:val="28"/>
          <w:szCs w:val="28"/>
          <w:lang w:eastAsia="ru-RU"/>
        </w:rPr>
      </w:pPr>
      <w:r w:rsidRPr="004319CA">
        <w:rPr>
          <w:rFonts w:ascii="Times New Roman" w:eastAsia="Times New Roman" w:hAnsi="Times New Roman" w:cs="Times New Roman"/>
          <w:color w:val="000000"/>
          <w:sz w:val="28"/>
          <w:szCs w:val="28"/>
          <w:lang w:eastAsia="ru-RU"/>
        </w:rPr>
        <w:t>2.Традиционные индивидуальные формы: беседы, консультации.</w:t>
      </w:r>
    </w:p>
    <w:p w:rsidR="004319CA" w:rsidRPr="004319CA" w:rsidRDefault="004319CA" w:rsidP="004319CA">
      <w:pPr>
        <w:widowControl w:val="0"/>
        <w:shd w:val="clear" w:color="auto" w:fill="FFFFFF"/>
        <w:suppressAutoHyphens/>
        <w:autoSpaceDE w:val="0"/>
        <w:spacing w:after="0" w:line="240" w:lineRule="auto"/>
        <w:ind w:left="720"/>
        <w:jc w:val="both"/>
        <w:rPr>
          <w:rFonts w:ascii="Times New Roman" w:eastAsia="Times New Roman" w:hAnsi="Times New Roman" w:cs="Times New Roman"/>
          <w:color w:val="000000"/>
          <w:sz w:val="28"/>
          <w:szCs w:val="28"/>
          <w:lang w:eastAsia="ru-RU"/>
        </w:rPr>
      </w:pPr>
      <w:r w:rsidRPr="004319CA">
        <w:rPr>
          <w:rFonts w:ascii="Times New Roman" w:eastAsia="Times New Roman" w:hAnsi="Times New Roman" w:cs="Times New Roman"/>
          <w:color w:val="000000"/>
          <w:sz w:val="28"/>
          <w:szCs w:val="28"/>
          <w:lang w:eastAsia="ru-RU"/>
        </w:rPr>
        <w:t>3.Интерактивные формы: детско-родительский клуб, родительская школа, конференция, тренинг, деловая игра.</w:t>
      </w:r>
    </w:p>
    <w:p w:rsidR="004319CA" w:rsidRPr="004319CA" w:rsidRDefault="004319CA" w:rsidP="004319CA">
      <w:pPr>
        <w:widowControl w:val="0"/>
        <w:shd w:val="clear" w:color="auto" w:fill="FFFFFF"/>
        <w:suppressAutoHyphens/>
        <w:autoSpaceDE w:val="0"/>
        <w:spacing w:after="0" w:line="240" w:lineRule="auto"/>
        <w:ind w:left="720"/>
        <w:jc w:val="both"/>
        <w:rPr>
          <w:rFonts w:ascii="Times New Roman" w:eastAsia="Times New Roman" w:hAnsi="Times New Roman" w:cs="Times New Roman"/>
          <w:color w:val="000000"/>
          <w:sz w:val="28"/>
          <w:szCs w:val="28"/>
          <w:lang w:eastAsia="ru-RU"/>
        </w:rPr>
      </w:pPr>
      <w:r w:rsidRPr="004319CA">
        <w:rPr>
          <w:rFonts w:ascii="Times New Roman" w:eastAsia="Times New Roman" w:hAnsi="Times New Roman" w:cs="Times New Roman"/>
          <w:color w:val="000000"/>
          <w:sz w:val="28"/>
          <w:szCs w:val="28"/>
          <w:lang w:eastAsia="ru-RU"/>
        </w:rPr>
        <w:t xml:space="preserve">4.Вовлечение семьи в образовательный процесс: управляющий совет, образовательные проекты, трудовая, конкурсная, досуговая </w:t>
      </w:r>
      <w:r w:rsidRPr="004319CA">
        <w:rPr>
          <w:rFonts w:ascii="Times New Roman" w:eastAsia="Times New Roman" w:hAnsi="Times New Roman" w:cs="Times New Roman"/>
          <w:color w:val="000000"/>
          <w:sz w:val="28"/>
          <w:szCs w:val="28"/>
          <w:lang w:eastAsia="ru-RU"/>
        </w:rPr>
        <w:lastRenderedPageBreak/>
        <w:t>деятельность, акции.</w:t>
      </w:r>
    </w:p>
    <w:p w:rsidR="004319CA" w:rsidRPr="004319CA" w:rsidRDefault="004319CA" w:rsidP="004319CA">
      <w:pPr>
        <w:widowControl w:val="0"/>
        <w:shd w:val="clear" w:color="auto" w:fill="FFFFFF"/>
        <w:suppressAutoHyphens/>
        <w:autoSpaceDE w:val="0"/>
        <w:spacing w:after="0" w:line="240" w:lineRule="auto"/>
        <w:ind w:left="720"/>
        <w:jc w:val="both"/>
        <w:rPr>
          <w:rFonts w:ascii="Times New Roman" w:eastAsia="Times New Roman" w:hAnsi="Times New Roman" w:cs="Times New Roman"/>
          <w:color w:val="000000"/>
          <w:sz w:val="28"/>
          <w:szCs w:val="28"/>
          <w:lang w:eastAsia="ru-RU"/>
        </w:rPr>
      </w:pPr>
      <w:r w:rsidRPr="004319CA">
        <w:rPr>
          <w:rFonts w:ascii="Times New Roman" w:eastAsia="Times New Roman" w:hAnsi="Times New Roman" w:cs="Times New Roman"/>
          <w:color w:val="000000"/>
          <w:sz w:val="28"/>
          <w:szCs w:val="28"/>
          <w:lang w:eastAsia="ru-RU"/>
        </w:rPr>
        <w:t>Указанные формы работы реализуются по двум направлениям:</w:t>
      </w:r>
    </w:p>
    <w:p w:rsidR="004319CA" w:rsidRPr="004319CA" w:rsidRDefault="004319CA" w:rsidP="004319CA">
      <w:pPr>
        <w:widowControl w:val="0"/>
        <w:shd w:val="clear" w:color="auto" w:fill="FFFFFF"/>
        <w:suppressAutoHyphens/>
        <w:autoSpaceDE w:val="0"/>
        <w:spacing w:after="0" w:line="240" w:lineRule="auto"/>
        <w:ind w:left="720"/>
        <w:jc w:val="both"/>
        <w:rPr>
          <w:rFonts w:ascii="Times New Roman" w:eastAsia="Times New Roman" w:hAnsi="Times New Roman" w:cs="Times New Roman"/>
          <w:color w:val="000000"/>
          <w:sz w:val="28"/>
          <w:szCs w:val="28"/>
          <w:lang w:eastAsia="ru-RU"/>
        </w:rPr>
      </w:pPr>
      <w:r w:rsidRPr="004319CA">
        <w:rPr>
          <w:rFonts w:ascii="Times New Roman" w:eastAsia="Times New Roman" w:hAnsi="Times New Roman" w:cs="Times New Roman"/>
          <w:color w:val="000000"/>
          <w:sz w:val="28"/>
          <w:szCs w:val="28"/>
          <w:lang w:eastAsia="ru-RU"/>
        </w:rPr>
        <w:t>1) для массового контингента семей воспитанников;</w:t>
      </w:r>
    </w:p>
    <w:p w:rsidR="004319CA" w:rsidRPr="004319CA" w:rsidRDefault="004319CA" w:rsidP="004319CA">
      <w:pPr>
        <w:widowControl w:val="0"/>
        <w:shd w:val="clear" w:color="auto" w:fill="FFFFFF"/>
        <w:suppressAutoHyphens/>
        <w:autoSpaceDE w:val="0"/>
        <w:spacing w:after="0" w:line="240" w:lineRule="auto"/>
        <w:ind w:left="720"/>
        <w:jc w:val="both"/>
        <w:rPr>
          <w:rFonts w:ascii="Times New Roman" w:eastAsia="Times New Roman" w:hAnsi="Times New Roman" w:cs="Times New Roman"/>
          <w:color w:val="000000"/>
          <w:sz w:val="28"/>
          <w:szCs w:val="28"/>
          <w:lang w:eastAsia="ru-RU"/>
        </w:rPr>
      </w:pPr>
      <w:r w:rsidRPr="004319CA">
        <w:rPr>
          <w:rFonts w:ascii="Times New Roman" w:eastAsia="Times New Roman" w:hAnsi="Times New Roman" w:cs="Times New Roman"/>
          <w:color w:val="000000"/>
          <w:sz w:val="28"/>
          <w:szCs w:val="28"/>
          <w:lang w:eastAsia="ru-RU"/>
        </w:rPr>
        <w:t>2) для дифференцированных групп семей:</w:t>
      </w:r>
    </w:p>
    <w:p w:rsidR="004319CA" w:rsidRPr="004319CA" w:rsidRDefault="004319CA" w:rsidP="004319CA">
      <w:pPr>
        <w:widowControl w:val="0"/>
        <w:shd w:val="clear" w:color="auto" w:fill="FFFFFF"/>
        <w:suppressAutoHyphens/>
        <w:autoSpaceDE w:val="0"/>
        <w:spacing w:after="0" w:line="240" w:lineRule="auto"/>
        <w:ind w:left="720"/>
        <w:jc w:val="both"/>
        <w:rPr>
          <w:rFonts w:ascii="Times New Roman" w:eastAsia="Times New Roman" w:hAnsi="Times New Roman" w:cs="Times New Roman"/>
          <w:color w:val="000000"/>
          <w:sz w:val="28"/>
          <w:szCs w:val="28"/>
          <w:lang w:eastAsia="ru-RU"/>
        </w:rPr>
      </w:pPr>
      <w:r w:rsidRPr="004319CA">
        <w:rPr>
          <w:rFonts w:ascii="Times New Roman" w:eastAsia="Times New Roman" w:hAnsi="Times New Roman" w:cs="Times New Roman"/>
          <w:color w:val="000000"/>
          <w:sz w:val="28"/>
          <w:szCs w:val="28"/>
          <w:lang w:eastAsia="ru-RU"/>
        </w:rPr>
        <w:t>-семьи детей различных возрастных категорий;</w:t>
      </w:r>
    </w:p>
    <w:p w:rsidR="004319CA" w:rsidRPr="004319CA" w:rsidRDefault="004319CA" w:rsidP="004319CA">
      <w:pPr>
        <w:widowControl w:val="0"/>
        <w:shd w:val="clear" w:color="auto" w:fill="FFFFFF"/>
        <w:suppressAutoHyphens/>
        <w:autoSpaceDE w:val="0"/>
        <w:spacing w:after="0" w:line="240" w:lineRule="auto"/>
        <w:ind w:left="720"/>
        <w:jc w:val="both"/>
        <w:rPr>
          <w:rFonts w:ascii="Times New Roman" w:eastAsia="Times New Roman" w:hAnsi="Times New Roman" w:cs="Times New Roman"/>
          <w:color w:val="000000"/>
          <w:sz w:val="28"/>
          <w:szCs w:val="28"/>
          <w:lang w:eastAsia="ru-RU"/>
        </w:rPr>
      </w:pPr>
      <w:r w:rsidRPr="004319CA">
        <w:rPr>
          <w:rFonts w:ascii="Times New Roman" w:eastAsia="Times New Roman" w:hAnsi="Times New Roman" w:cs="Times New Roman"/>
          <w:color w:val="000000"/>
          <w:sz w:val="28"/>
          <w:szCs w:val="28"/>
          <w:lang w:eastAsia="ru-RU"/>
        </w:rPr>
        <w:t>-семьи будущих первоклассников;</w:t>
      </w:r>
    </w:p>
    <w:p w:rsidR="004319CA" w:rsidRPr="004319CA" w:rsidRDefault="004319CA" w:rsidP="004319CA">
      <w:pPr>
        <w:widowControl w:val="0"/>
        <w:shd w:val="clear" w:color="auto" w:fill="FFFFFF"/>
        <w:suppressAutoHyphens/>
        <w:autoSpaceDE w:val="0"/>
        <w:spacing w:after="0" w:line="240" w:lineRule="auto"/>
        <w:ind w:left="720"/>
        <w:jc w:val="both"/>
        <w:rPr>
          <w:rFonts w:ascii="Times New Roman" w:eastAsia="Times New Roman" w:hAnsi="Times New Roman" w:cs="Times New Roman"/>
          <w:color w:val="000000"/>
          <w:sz w:val="28"/>
          <w:szCs w:val="28"/>
          <w:lang w:eastAsia="ru-RU"/>
        </w:rPr>
      </w:pPr>
      <w:r w:rsidRPr="004319CA">
        <w:rPr>
          <w:rFonts w:ascii="Times New Roman" w:eastAsia="Times New Roman" w:hAnsi="Times New Roman" w:cs="Times New Roman"/>
          <w:color w:val="000000"/>
          <w:sz w:val="28"/>
          <w:szCs w:val="28"/>
          <w:lang w:eastAsia="ru-RU"/>
        </w:rPr>
        <w:t>-различные категории неблагополучных семей;</w:t>
      </w:r>
    </w:p>
    <w:p w:rsidR="004319CA" w:rsidRPr="004319CA" w:rsidRDefault="004319CA" w:rsidP="004319CA">
      <w:pPr>
        <w:widowControl w:val="0"/>
        <w:shd w:val="clear" w:color="auto" w:fill="FFFFFF"/>
        <w:suppressAutoHyphens/>
        <w:autoSpaceDE w:val="0"/>
        <w:spacing w:after="0" w:line="240" w:lineRule="auto"/>
        <w:ind w:left="720"/>
        <w:jc w:val="both"/>
        <w:rPr>
          <w:rFonts w:ascii="Times New Roman" w:eastAsia="Times New Roman" w:hAnsi="Times New Roman" w:cs="Times New Roman"/>
          <w:color w:val="000000"/>
          <w:sz w:val="28"/>
          <w:szCs w:val="28"/>
          <w:lang w:eastAsia="ru-RU"/>
        </w:rPr>
      </w:pPr>
      <w:r w:rsidRPr="004319CA">
        <w:rPr>
          <w:rFonts w:ascii="Times New Roman" w:eastAsia="Times New Roman" w:hAnsi="Times New Roman" w:cs="Times New Roman"/>
          <w:color w:val="000000"/>
          <w:sz w:val="28"/>
          <w:szCs w:val="28"/>
          <w:lang w:eastAsia="ru-RU"/>
        </w:rPr>
        <w:t>-семьи детей с поведенческими проблемами;</w:t>
      </w:r>
    </w:p>
    <w:p w:rsidR="004319CA" w:rsidRPr="004319CA" w:rsidRDefault="004319CA" w:rsidP="004319CA">
      <w:pPr>
        <w:widowControl w:val="0"/>
        <w:shd w:val="clear" w:color="auto" w:fill="FFFFFF"/>
        <w:suppressAutoHyphens/>
        <w:autoSpaceDE w:val="0"/>
        <w:spacing w:after="0" w:line="240" w:lineRule="auto"/>
        <w:ind w:left="720"/>
        <w:jc w:val="both"/>
        <w:rPr>
          <w:rFonts w:ascii="Times New Roman" w:eastAsia="Times New Roman" w:hAnsi="Times New Roman" w:cs="Times New Roman"/>
          <w:color w:val="000000"/>
          <w:sz w:val="28"/>
          <w:szCs w:val="28"/>
          <w:lang w:eastAsia="ru-RU"/>
        </w:rPr>
      </w:pPr>
      <w:r w:rsidRPr="004319CA">
        <w:rPr>
          <w:rFonts w:ascii="Times New Roman" w:eastAsia="Times New Roman" w:hAnsi="Times New Roman" w:cs="Times New Roman"/>
          <w:color w:val="000000"/>
          <w:sz w:val="28"/>
          <w:szCs w:val="28"/>
          <w:lang w:eastAsia="ru-RU"/>
        </w:rPr>
        <w:t>-семьи детей с особыми потребностями;</w:t>
      </w:r>
    </w:p>
    <w:p w:rsidR="004319CA" w:rsidRPr="004319CA" w:rsidRDefault="004319CA" w:rsidP="004319CA">
      <w:pPr>
        <w:widowControl w:val="0"/>
        <w:shd w:val="clear" w:color="auto" w:fill="FFFFFF"/>
        <w:suppressAutoHyphens/>
        <w:autoSpaceDE w:val="0"/>
        <w:spacing w:after="0" w:line="240" w:lineRule="auto"/>
        <w:ind w:left="720"/>
        <w:jc w:val="both"/>
        <w:rPr>
          <w:rFonts w:ascii="Times New Roman" w:eastAsia="Times New Roman" w:hAnsi="Times New Roman" w:cs="Times New Roman"/>
          <w:color w:val="000000"/>
          <w:sz w:val="28"/>
          <w:szCs w:val="28"/>
          <w:lang w:eastAsia="ru-RU"/>
        </w:rPr>
      </w:pPr>
      <w:r w:rsidRPr="004319CA">
        <w:rPr>
          <w:rFonts w:ascii="Times New Roman" w:eastAsia="Times New Roman" w:hAnsi="Times New Roman" w:cs="Times New Roman"/>
          <w:color w:val="000000"/>
          <w:sz w:val="28"/>
          <w:szCs w:val="28"/>
          <w:lang w:eastAsia="ru-RU"/>
        </w:rPr>
        <w:t>-семьи одаренных детей</w:t>
      </w:r>
    </w:p>
    <w:p w:rsidR="004319CA" w:rsidRPr="004319CA" w:rsidRDefault="004319CA" w:rsidP="004319CA">
      <w:pPr>
        <w:widowControl w:val="0"/>
        <w:shd w:val="clear" w:color="auto" w:fill="FFFFFF"/>
        <w:suppressAutoHyphens/>
        <w:autoSpaceDE w:val="0"/>
        <w:spacing w:after="0" w:line="240" w:lineRule="auto"/>
        <w:ind w:left="720"/>
        <w:jc w:val="both"/>
        <w:rPr>
          <w:rFonts w:ascii="Times New Roman" w:eastAsia="Times New Roman" w:hAnsi="Times New Roman" w:cs="Times New Roman"/>
          <w:color w:val="000000"/>
          <w:sz w:val="28"/>
          <w:szCs w:val="28"/>
          <w:lang w:eastAsia="ru-RU"/>
        </w:rPr>
      </w:pPr>
      <w:r w:rsidRPr="004319CA">
        <w:rPr>
          <w:rFonts w:ascii="Times New Roman" w:eastAsia="Times New Roman" w:hAnsi="Times New Roman" w:cs="Times New Roman"/>
          <w:color w:val="000000"/>
          <w:sz w:val="28"/>
          <w:szCs w:val="28"/>
          <w:lang w:eastAsia="ru-RU"/>
        </w:rPr>
        <w:t>-семьи детей, не посещающих ДОУ;</w:t>
      </w:r>
    </w:p>
    <w:p w:rsidR="004319CA" w:rsidRPr="004319CA" w:rsidRDefault="004319CA" w:rsidP="004319CA">
      <w:pPr>
        <w:widowControl w:val="0"/>
        <w:shd w:val="clear" w:color="auto" w:fill="FFFFFF"/>
        <w:suppressAutoHyphens/>
        <w:autoSpaceDE w:val="0"/>
        <w:spacing w:after="0" w:line="240" w:lineRule="auto"/>
        <w:ind w:left="720"/>
        <w:jc w:val="both"/>
        <w:rPr>
          <w:rFonts w:ascii="Times New Roman" w:eastAsia="Times New Roman" w:hAnsi="Times New Roman" w:cs="Times New Roman"/>
          <w:color w:val="000000"/>
          <w:sz w:val="28"/>
          <w:szCs w:val="28"/>
          <w:lang w:eastAsia="ru-RU"/>
        </w:rPr>
      </w:pPr>
    </w:p>
    <w:p w:rsidR="004319CA" w:rsidRPr="004319CA" w:rsidRDefault="004319CA" w:rsidP="004319CA">
      <w:pPr>
        <w:spacing w:after="0" w:line="240" w:lineRule="auto"/>
        <w:ind w:left="720"/>
        <w:jc w:val="center"/>
        <w:rPr>
          <w:rFonts w:ascii="Times New Roman" w:eastAsia="Times New Roman" w:hAnsi="Times New Roman" w:cs="Times New Roman"/>
          <w:b/>
          <w:sz w:val="28"/>
          <w:szCs w:val="28"/>
        </w:rPr>
      </w:pPr>
      <w:r w:rsidRPr="004319CA">
        <w:rPr>
          <w:rFonts w:ascii="Times New Roman" w:eastAsia="Times New Roman" w:hAnsi="Times New Roman" w:cs="Times New Roman"/>
          <w:b/>
          <w:sz w:val="28"/>
          <w:szCs w:val="28"/>
        </w:rPr>
        <w:t>Содержание направлений работы с семьёй</w:t>
      </w:r>
    </w:p>
    <w:p w:rsidR="004319CA" w:rsidRPr="004319CA" w:rsidRDefault="004319CA" w:rsidP="004319CA">
      <w:pPr>
        <w:spacing w:after="0" w:line="240" w:lineRule="auto"/>
        <w:ind w:left="720"/>
        <w:jc w:val="center"/>
        <w:rPr>
          <w:rFonts w:ascii="Times New Roman" w:eastAsia="Times New Roman" w:hAnsi="Times New Roman" w:cs="Times New Roman"/>
          <w:b/>
          <w:sz w:val="28"/>
          <w:szCs w:val="28"/>
        </w:rPr>
      </w:pPr>
      <w:r w:rsidRPr="004319CA">
        <w:rPr>
          <w:rFonts w:ascii="Times New Roman" w:eastAsia="Times New Roman" w:hAnsi="Times New Roman" w:cs="Times New Roman"/>
          <w:b/>
          <w:sz w:val="28"/>
          <w:szCs w:val="28"/>
        </w:rPr>
        <w:t>по образовательным областям</w:t>
      </w:r>
    </w:p>
    <w:p w:rsidR="004319CA" w:rsidRPr="004319CA" w:rsidRDefault="004319CA" w:rsidP="004319CA">
      <w:pPr>
        <w:spacing w:after="0" w:line="240" w:lineRule="auto"/>
        <w:ind w:left="720"/>
        <w:jc w:val="center"/>
        <w:rPr>
          <w:rFonts w:ascii="Times New Roman" w:eastAsia="Times New Roman" w:hAnsi="Times New Roman" w:cs="Times New Roman"/>
          <w:b/>
          <w:sz w:val="28"/>
          <w:szCs w:val="28"/>
        </w:rPr>
      </w:pPr>
    </w:p>
    <w:p w:rsidR="004319CA" w:rsidRPr="004319CA" w:rsidRDefault="004319CA" w:rsidP="004319CA">
      <w:pPr>
        <w:spacing w:after="0" w:line="240" w:lineRule="auto"/>
        <w:ind w:left="720"/>
        <w:rPr>
          <w:rFonts w:ascii="Times New Roman" w:eastAsia="Times New Roman" w:hAnsi="Times New Roman" w:cs="Times New Roman"/>
          <w:b/>
          <w:bCs/>
          <w:sz w:val="28"/>
          <w:szCs w:val="28"/>
        </w:rPr>
      </w:pPr>
    </w:p>
    <w:p w:rsidR="004319CA" w:rsidRPr="004319CA" w:rsidRDefault="004319CA" w:rsidP="004319CA">
      <w:pPr>
        <w:spacing w:after="0" w:line="240" w:lineRule="auto"/>
        <w:ind w:left="720"/>
        <w:jc w:val="center"/>
        <w:rPr>
          <w:rFonts w:ascii="Times New Roman" w:eastAsia="Times New Roman" w:hAnsi="Times New Roman" w:cs="Times New Roman"/>
          <w:b/>
          <w:sz w:val="28"/>
          <w:szCs w:val="28"/>
        </w:rPr>
      </w:pPr>
      <w:r w:rsidRPr="004319CA">
        <w:rPr>
          <w:rFonts w:ascii="Times New Roman" w:eastAsia="Times New Roman" w:hAnsi="Times New Roman" w:cs="Times New Roman"/>
          <w:b/>
          <w:sz w:val="28"/>
          <w:szCs w:val="28"/>
        </w:rPr>
        <w:t>Образовательная область «Социально-коммуникативное развитие»</w:t>
      </w:r>
    </w:p>
    <w:p w:rsidR="004319CA" w:rsidRPr="004319CA" w:rsidRDefault="004319CA" w:rsidP="004319CA">
      <w:pPr>
        <w:spacing w:after="0" w:line="240" w:lineRule="auto"/>
        <w:ind w:left="720"/>
        <w:jc w:val="center"/>
        <w:rPr>
          <w:rFonts w:ascii="Times New Roman" w:eastAsia="Times New Roman" w:hAnsi="Times New Roman" w:cs="Times New Roman"/>
          <w:b/>
          <w:sz w:val="28"/>
          <w:szCs w:val="28"/>
        </w:rPr>
      </w:pPr>
      <w:r w:rsidRPr="004319CA">
        <w:rPr>
          <w:rFonts w:ascii="Times New Roman" w:eastAsia="Times New Roman" w:hAnsi="Times New Roman" w:cs="Times New Roman"/>
          <w:b/>
          <w:sz w:val="28"/>
          <w:szCs w:val="28"/>
        </w:rPr>
        <w:t>Безопасность</w:t>
      </w:r>
    </w:p>
    <w:p w:rsidR="004319CA" w:rsidRPr="004319CA" w:rsidRDefault="004319CA" w:rsidP="004319CA">
      <w:pPr>
        <w:spacing w:after="0" w:line="240" w:lineRule="auto"/>
        <w:ind w:left="720"/>
        <w:rPr>
          <w:rFonts w:ascii="Times New Roman" w:eastAsia="Times New Roman" w:hAnsi="Times New Roman" w:cs="Times New Roman"/>
          <w:sz w:val="28"/>
          <w:szCs w:val="28"/>
        </w:rPr>
      </w:pPr>
      <w:r w:rsidRPr="004319CA">
        <w:rPr>
          <w:rFonts w:ascii="Times New Roman" w:eastAsia="Times New Roman" w:hAnsi="Times New Roman" w:cs="Times New Roman"/>
          <w:sz w:val="28"/>
          <w:szCs w:val="28"/>
        </w:rPr>
        <w:t xml:space="preserve">   Показывать родителям значение развития экологического сознания как условия всеобщей выживаемости природы, семьи, отельного человека, все</w:t>
      </w:r>
      <w:r w:rsidRPr="004319CA">
        <w:rPr>
          <w:rFonts w:ascii="Times New Roman" w:eastAsia="Times New Roman" w:hAnsi="Times New Roman" w:cs="Times New Roman"/>
          <w:sz w:val="28"/>
          <w:szCs w:val="28"/>
        </w:rPr>
        <w:softHyphen/>
        <w:t>го человечества.</w:t>
      </w:r>
    </w:p>
    <w:p w:rsidR="004319CA" w:rsidRPr="004319CA" w:rsidRDefault="004319CA" w:rsidP="004319CA">
      <w:pPr>
        <w:spacing w:after="0" w:line="240" w:lineRule="auto"/>
        <w:ind w:left="720"/>
        <w:rPr>
          <w:rFonts w:ascii="Times New Roman" w:eastAsia="Times New Roman" w:hAnsi="Times New Roman" w:cs="Times New Roman"/>
          <w:sz w:val="28"/>
          <w:szCs w:val="28"/>
        </w:rPr>
      </w:pPr>
      <w:r w:rsidRPr="004319CA">
        <w:rPr>
          <w:rFonts w:ascii="Times New Roman" w:eastAsia="Times New Roman" w:hAnsi="Times New Roman" w:cs="Times New Roman"/>
          <w:sz w:val="28"/>
          <w:szCs w:val="28"/>
        </w:rPr>
        <w:t xml:space="preserve">     Знакомить родителей с опасными для здоровья ребенка ситуациями, возникающими дома, на даче, на дороге, в лесу, у водоема, </w:t>
      </w:r>
      <w:r w:rsidRPr="004319CA">
        <w:rPr>
          <w:rFonts w:ascii="Times New Roman" w:eastAsia="Times New Roman" w:hAnsi="Times New Roman" w:cs="Times New Roman"/>
          <w:spacing w:val="-10"/>
          <w:sz w:val="28"/>
          <w:szCs w:val="28"/>
        </w:rPr>
        <w:t xml:space="preserve">и </w:t>
      </w:r>
      <w:r w:rsidRPr="004319CA">
        <w:rPr>
          <w:rFonts w:ascii="Times New Roman" w:eastAsia="Times New Roman" w:hAnsi="Times New Roman" w:cs="Times New Roman"/>
          <w:sz w:val="28"/>
          <w:szCs w:val="28"/>
        </w:rPr>
        <w:t>способами по</w:t>
      </w:r>
      <w:r w:rsidRPr="004319CA">
        <w:rPr>
          <w:rFonts w:ascii="Times New Roman" w:eastAsia="Times New Roman" w:hAnsi="Times New Roman" w:cs="Times New Roman"/>
          <w:sz w:val="28"/>
          <w:szCs w:val="28"/>
        </w:rPr>
        <w:softHyphen/>
        <w:t>ведения в них. Направлять внимание родителей на развитие у детей спо</w:t>
      </w:r>
      <w:r w:rsidRPr="004319CA">
        <w:rPr>
          <w:rFonts w:ascii="Times New Roman" w:eastAsia="Times New Roman" w:hAnsi="Times New Roman" w:cs="Times New Roman"/>
          <w:sz w:val="28"/>
          <w:szCs w:val="28"/>
        </w:rPr>
        <w:softHyphen/>
        <w:t>собности видеть, осознавать и избегать опасности,</w:t>
      </w:r>
    </w:p>
    <w:p w:rsidR="004319CA" w:rsidRPr="004319CA" w:rsidRDefault="004319CA" w:rsidP="004319CA">
      <w:pPr>
        <w:spacing w:after="0" w:line="240" w:lineRule="auto"/>
        <w:ind w:left="720"/>
        <w:rPr>
          <w:rFonts w:ascii="Times New Roman" w:eastAsia="Times New Roman" w:hAnsi="Times New Roman" w:cs="Times New Roman"/>
          <w:sz w:val="28"/>
          <w:szCs w:val="28"/>
        </w:rPr>
      </w:pPr>
      <w:r w:rsidRPr="004319CA">
        <w:rPr>
          <w:rFonts w:ascii="Times New Roman" w:eastAsia="Times New Roman" w:hAnsi="Times New Roman" w:cs="Times New Roman"/>
          <w:sz w:val="28"/>
          <w:szCs w:val="28"/>
        </w:rPr>
        <w:t>Информировать родителей о необходимости создания благоприятных и безопасных условий пребывания детей на улице (соблюдать технику бе</w:t>
      </w:r>
      <w:r w:rsidRPr="004319CA">
        <w:rPr>
          <w:rFonts w:ascii="Times New Roman" w:eastAsia="Times New Roman" w:hAnsi="Times New Roman" w:cs="Times New Roman"/>
          <w:sz w:val="28"/>
          <w:szCs w:val="28"/>
        </w:rPr>
        <w:softHyphen/>
        <w:t>зопасности во время игр и развлечений на каруселях, на качелях, на горке, в песочнице, во время катания на велосипеде, во время отдыха у водоема и т.д.). Рассказывать о необходимости создания безопасных условий пре</w:t>
      </w:r>
      <w:r w:rsidRPr="004319CA">
        <w:rPr>
          <w:rFonts w:ascii="Times New Roman" w:eastAsia="Times New Roman" w:hAnsi="Times New Roman" w:cs="Times New Roman"/>
          <w:sz w:val="28"/>
          <w:szCs w:val="28"/>
        </w:rPr>
        <w:softHyphen/>
        <w:t xml:space="preserve">бывания детей дома (не держать в доступных для них местах лекарства, предметы бытовой химии, электрические приборы; содержать в порядке электрические розетки; не оставлять детей без присмотра в комнате, где открыты окна и балконы </w:t>
      </w:r>
      <w:r w:rsidRPr="004319CA">
        <w:rPr>
          <w:rFonts w:ascii="Times New Roman" w:eastAsia="Times New Roman" w:hAnsi="Times New Roman" w:cs="Times New Roman"/>
          <w:spacing w:val="-10"/>
          <w:sz w:val="28"/>
          <w:szCs w:val="28"/>
        </w:rPr>
        <w:t xml:space="preserve">и </w:t>
      </w:r>
      <w:r w:rsidRPr="004319CA">
        <w:rPr>
          <w:rFonts w:ascii="Times New Roman" w:eastAsia="Times New Roman" w:hAnsi="Times New Roman" w:cs="Times New Roman"/>
          <w:sz w:val="28"/>
          <w:szCs w:val="28"/>
        </w:rPr>
        <w:t xml:space="preserve">т.д.). Информировать родителей о том, что должны делать дети в случае непредвиденной ситуации (звать на помощь взрослых; называть свои фамилию и имя; при необходимости —фамилию, имя </w:t>
      </w:r>
      <w:r w:rsidRPr="004319CA">
        <w:rPr>
          <w:rFonts w:ascii="Times New Roman" w:eastAsia="Times New Roman" w:hAnsi="Times New Roman" w:cs="Times New Roman"/>
          <w:spacing w:val="-10"/>
          <w:sz w:val="28"/>
          <w:szCs w:val="28"/>
        </w:rPr>
        <w:t xml:space="preserve">и </w:t>
      </w:r>
      <w:r w:rsidRPr="004319CA">
        <w:rPr>
          <w:rFonts w:ascii="Times New Roman" w:eastAsia="Times New Roman" w:hAnsi="Times New Roman" w:cs="Times New Roman"/>
          <w:sz w:val="28"/>
          <w:szCs w:val="28"/>
        </w:rPr>
        <w:t>отчество родителей, адрес и телефон; при необходимости звонить по телефонам экстренной помощи —«01», «02» и «03» и т. д.).</w:t>
      </w:r>
    </w:p>
    <w:p w:rsidR="004319CA" w:rsidRPr="004319CA" w:rsidRDefault="004319CA" w:rsidP="004319CA">
      <w:pPr>
        <w:spacing w:after="0" w:line="240" w:lineRule="auto"/>
        <w:ind w:left="720"/>
        <w:rPr>
          <w:rFonts w:ascii="Times New Roman" w:eastAsia="Times New Roman" w:hAnsi="Times New Roman" w:cs="Times New Roman"/>
          <w:sz w:val="28"/>
          <w:szCs w:val="28"/>
        </w:rPr>
      </w:pPr>
      <w:r w:rsidRPr="004319CA">
        <w:rPr>
          <w:rFonts w:ascii="Times New Roman" w:eastAsia="Times New Roman" w:hAnsi="Times New Roman" w:cs="Times New Roman"/>
          <w:sz w:val="28"/>
          <w:szCs w:val="28"/>
        </w:rPr>
        <w:t xml:space="preserve">     Привлекать родителей к активному отдыху с детьми, расширяющему границы жизни дошкольников и формирующему навыки безопасного пове</w:t>
      </w:r>
      <w:r w:rsidRPr="004319CA">
        <w:rPr>
          <w:rFonts w:ascii="Times New Roman" w:eastAsia="Times New Roman" w:hAnsi="Times New Roman" w:cs="Times New Roman"/>
          <w:sz w:val="28"/>
          <w:szCs w:val="28"/>
        </w:rPr>
        <w:softHyphen/>
        <w:t xml:space="preserve">дения во время отдыха. Помогать родителям планировать выходные дни с детьми, обдумывая проблемные </w:t>
      </w:r>
      <w:r w:rsidRPr="004319CA">
        <w:rPr>
          <w:rFonts w:ascii="Times New Roman" w:eastAsia="Times New Roman" w:hAnsi="Times New Roman" w:cs="Times New Roman"/>
          <w:sz w:val="28"/>
          <w:szCs w:val="28"/>
        </w:rPr>
        <w:lastRenderedPageBreak/>
        <w:t>ситуации, стимулирующие формирова</w:t>
      </w:r>
      <w:r w:rsidRPr="004319CA">
        <w:rPr>
          <w:rFonts w:ascii="Times New Roman" w:eastAsia="Times New Roman" w:hAnsi="Times New Roman" w:cs="Times New Roman"/>
          <w:sz w:val="28"/>
          <w:szCs w:val="28"/>
        </w:rPr>
        <w:softHyphen/>
        <w:t>ние моделей позитивного поведения в разных жизненных ситуациях.</w:t>
      </w:r>
    </w:p>
    <w:p w:rsidR="004319CA" w:rsidRPr="004319CA" w:rsidRDefault="004319CA" w:rsidP="004319CA">
      <w:pPr>
        <w:spacing w:after="0" w:line="240" w:lineRule="auto"/>
        <w:ind w:left="720"/>
        <w:rPr>
          <w:rFonts w:ascii="Times New Roman" w:eastAsia="Times New Roman" w:hAnsi="Times New Roman" w:cs="Times New Roman"/>
          <w:sz w:val="28"/>
          <w:szCs w:val="28"/>
        </w:rPr>
      </w:pPr>
      <w:r w:rsidRPr="004319CA">
        <w:rPr>
          <w:rFonts w:ascii="Times New Roman" w:eastAsia="Times New Roman" w:hAnsi="Times New Roman" w:cs="Times New Roman"/>
          <w:sz w:val="28"/>
          <w:szCs w:val="28"/>
        </w:rPr>
        <w:t xml:space="preserve">      Подчеркивать роль взрослого в формировании поведения ребенка. Побуждать родителей на личном примере демонстрировать детям соблюде</w:t>
      </w:r>
      <w:r w:rsidRPr="004319CA">
        <w:rPr>
          <w:rFonts w:ascii="Times New Roman" w:eastAsia="Times New Roman" w:hAnsi="Times New Roman" w:cs="Times New Roman"/>
          <w:sz w:val="28"/>
          <w:szCs w:val="28"/>
        </w:rPr>
        <w:softHyphen/>
        <w:t xml:space="preserve">ние правил безопасного поведения на дорогах, бережное отношение к природе </w:t>
      </w:r>
      <w:r w:rsidRPr="004319CA">
        <w:rPr>
          <w:rFonts w:ascii="Times New Roman" w:eastAsia="Times New Roman" w:hAnsi="Times New Roman" w:cs="Times New Roman"/>
          <w:spacing w:val="-10"/>
          <w:sz w:val="28"/>
          <w:szCs w:val="28"/>
        </w:rPr>
        <w:t xml:space="preserve">и </w:t>
      </w:r>
      <w:r w:rsidRPr="004319CA">
        <w:rPr>
          <w:rFonts w:ascii="Times New Roman" w:eastAsia="Times New Roman" w:hAnsi="Times New Roman" w:cs="Times New Roman"/>
          <w:sz w:val="28"/>
          <w:szCs w:val="28"/>
        </w:rPr>
        <w:t>т.д. Ориентировать родителей на совместное с ребенком чтение ли</w:t>
      </w:r>
      <w:r w:rsidRPr="004319CA">
        <w:rPr>
          <w:rFonts w:ascii="Times New Roman" w:eastAsia="Times New Roman" w:hAnsi="Times New Roman" w:cs="Times New Roman"/>
          <w:sz w:val="28"/>
          <w:szCs w:val="28"/>
        </w:rPr>
        <w:softHyphen/>
        <w:t>тературы, посвященной сохранению и укреплению здоровья, просмотр соответствующих художественных и мультипликационных фильмов.</w:t>
      </w:r>
    </w:p>
    <w:p w:rsidR="004319CA" w:rsidRPr="004319CA" w:rsidRDefault="004319CA" w:rsidP="004319CA">
      <w:pPr>
        <w:spacing w:after="0" w:line="240" w:lineRule="auto"/>
        <w:ind w:left="720"/>
        <w:rPr>
          <w:rFonts w:ascii="Times New Roman" w:eastAsia="Times New Roman" w:hAnsi="Times New Roman" w:cs="Times New Roman"/>
          <w:sz w:val="28"/>
          <w:szCs w:val="28"/>
        </w:rPr>
      </w:pPr>
      <w:r w:rsidRPr="004319CA">
        <w:rPr>
          <w:rFonts w:ascii="Times New Roman" w:eastAsia="Times New Roman" w:hAnsi="Times New Roman" w:cs="Times New Roman"/>
          <w:sz w:val="28"/>
          <w:szCs w:val="28"/>
        </w:rPr>
        <w:t xml:space="preserve">     Знакомить родителей с формами работы дошкольного учреждения по проблеме безопасности детей дошкольного возраста.</w:t>
      </w:r>
    </w:p>
    <w:p w:rsidR="004319CA" w:rsidRPr="004319CA" w:rsidRDefault="004319CA" w:rsidP="004319CA">
      <w:pPr>
        <w:spacing w:after="0" w:line="240" w:lineRule="auto"/>
        <w:ind w:left="720"/>
        <w:rPr>
          <w:rFonts w:ascii="Times New Roman" w:eastAsia="Times New Roman" w:hAnsi="Times New Roman" w:cs="Times New Roman"/>
          <w:b/>
          <w:sz w:val="28"/>
          <w:szCs w:val="28"/>
        </w:rPr>
      </w:pPr>
    </w:p>
    <w:p w:rsidR="004319CA" w:rsidRPr="004319CA" w:rsidRDefault="004319CA" w:rsidP="004319CA">
      <w:pPr>
        <w:spacing w:after="0" w:line="240" w:lineRule="auto"/>
        <w:ind w:left="720"/>
        <w:jc w:val="center"/>
        <w:rPr>
          <w:rFonts w:ascii="Times New Roman" w:eastAsia="Times New Roman" w:hAnsi="Times New Roman" w:cs="Times New Roman"/>
          <w:b/>
          <w:sz w:val="28"/>
          <w:szCs w:val="28"/>
        </w:rPr>
      </w:pPr>
      <w:r w:rsidRPr="004319CA">
        <w:rPr>
          <w:rFonts w:ascii="Times New Roman" w:eastAsia="Times New Roman" w:hAnsi="Times New Roman" w:cs="Times New Roman"/>
          <w:b/>
          <w:sz w:val="28"/>
          <w:szCs w:val="28"/>
        </w:rPr>
        <w:t>Социализация</w:t>
      </w:r>
    </w:p>
    <w:p w:rsidR="004319CA" w:rsidRPr="004319CA" w:rsidRDefault="004319CA" w:rsidP="004319CA">
      <w:pPr>
        <w:spacing w:after="0" w:line="240" w:lineRule="auto"/>
        <w:ind w:left="720"/>
        <w:rPr>
          <w:rFonts w:ascii="Times New Roman" w:eastAsia="Times New Roman" w:hAnsi="Times New Roman" w:cs="Times New Roman"/>
          <w:sz w:val="28"/>
          <w:szCs w:val="28"/>
        </w:rPr>
      </w:pPr>
      <w:r w:rsidRPr="004319CA">
        <w:rPr>
          <w:rFonts w:ascii="Times New Roman" w:eastAsia="Times New Roman" w:hAnsi="Times New Roman" w:cs="Times New Roman"/>
          <w:sz w:val="28"/>
          <w:szCs w:val="28"/>
        </w:rPr>
        <w:t xml:space="preserve">    Знакомить родителей с достижениями </w:t>
      </w:r>
      <w:r w:rsidRPr="004319CA">
        <w:rPr>
          <w:rFonts w:ascii="Times New Roman" w:eastAsia="Times New Roman" w:hAnsi="Times New Roman" w:cs="Times New Roman"/>
          <w:spacing w:val="-10"/>
          <w:sz w:val="28"/>
          <w:szCs w:val="28"/>
        </w:rPr>
        <w:t xml:space="preserve">и </w:t>
      </w:r>
      <w:r w:rsidRPr="004319CA">
        <w:rPr>
          <w:rFonts w:ascii="Times New Roman" w:eastAsia="Times New Roman" w:hAnsi="Times New Roman" w:cs="Times New Roman"/>
          <w:sz w:val="28"/>
          <w:szCs w:val="28"/>
        </w:rPr>
        <w:t>трудностями общественного воспитания в детском саду.</w:t>
      </w:r>
    </w:p>
    <w:p w:rsidR="004319CA" w:rsidRPr="004319CA" w:rsidRDefault="004319CA" w:rsidP="004319CA">
      <w:pPr>
        <w:spacing w:after="0" w:line="240" w:lineRule="auto"/>
        <w:ind w:left="720"/>
        <w:rPr>
          <w:rFonts w:ascii="Times New Roman" w:eastAsia="Times New Roman" w:hAnsi="Times New Roman" w:cs="Times New Roman"/>
          <w:sz w:val="28"/>
          <w:szCs w:val="28"/>
        </w:rPr>
      </w:pPr>
      <w:r w:rsidRPr="004319CA">
        <w:rPr>
          <w:rFonts w:ascii="Times New Roman" w:eastAsia="Times New Roman" w:hAnsi="Times New Roman" w:cs="Times New Roman"/>
          <w:sz w:val="28"/>
          <w:szCs w:val="28"/>
        </w:rPr>
        <w:t xml:space="preserve">    Показывать родителям значение матери, отца, а также дедушек и бабушек, воспитателей, детей (сверстников, младших и старших детей) в развитии взаимодействия ребенка с социумом, понимания социальных норм поведения. Подчеркивать ценность каждого ребенка для общества вне зависимости от его индивидуальных особенностей и этнической принадлежности. </w:t>
      </w:r>
    </w:p>
    <w:p w:rsidR="004319CA" w:rsidRPr="004319CA" w:rsidRDefault="004319CA" w:rsidP="004319CA">
      <w:pPr>
        <w:spacing w:after="0" w:line="240" w:lineRule="auto"/>
        <w:ind w:left="720"/>
        <w:rPr>
          <w:rFonts w:ascii="Times New Roman" w:eastAsia="Times New Roman" w:hAnsi="Times New Roman" w:cs="Times New Roman"/>
          <w:sz w:val="28"/>
          <w:szCs w:val="28"/>
        </w:rPr>
      </w:pPr>
      <w:r w:rsidRPr="004319CA">
        <w:rPr>
          <w:rFonts w:ascii="Times New Roman" w:eastAsia="Times New Roman" w:hAnsi="Times New Roman" w:cs="Times New Roman"/>
          <w:sz w:val="28"/>
          <w:szCs w:val="28"/>
        </w:rPr>
        <w:t xml:space="preserve">     Заинтересовывать родителей </w:t>
      </w:r>
      <w:r w:rsidRPr="004319CA">
        <w:rPr>
          <w:rFonts w:ascii="Times New Roman" w:eastAsia="Times New Roman" w:hAnsi="Times New Roman" w:cs="Times New Roman"/>
          <w:bCs/>
          <w:sz w:val="28"/>
          <w:szCs w:val="28"/>
        </w:rPr>
        <w:t xml:space="preserve">в </w:t>
      </w:r>
      <w:r w:rsidRPr="004319CA">
        <w:rPr>
          <w:rFonts w:ascii="Times New Roman" w:eastAsia="Times New Roman" w:hAnsi="Times New Roman" w:cs="Times New Roman"/>
          <w:sz w:val="28"/>
          <w:szCs w:val="28"/>
        </w:rPr>
        <w:t>развитии игровой деятельности детей, обеспечивающей успешную социализацию, усвоение тендерного поведения.</w:t>
      </w:r>
    </w:p>
    <w:p w:rsidR="004319CA" w:rsidRPr="004319CA" w:rsidRDefault="004319CA" w:rsidP="004319CA">
      <w:pPr>
        <w:spacing w:after="0" w:line="240" w:lineRule="auto"/>
        <w:ind w:left="720"/>
        <w:rPr>
          <w:rFonts w:ascii="Times New Roman" w:eastAsia="Times New Roman" w:hAnsi="Times New Roman" w:cs="Times New Roman"/>
          <w:sz w:val="28"/>
          <w:szCs w:val="28"/>
        </w:rPr>
      </w:pPr>
      <w:r w:rsidRPr="004319CA">
        <w:rPr>
          <w:rFonts w:ascii="Times New Roman" w:eastAsia="Times New Roman" w:hAnsi="Times New Roman" w:cs="Times New Roman"/>
          <w:sz w:val="28"/>
          <w:szCs w:val="28"/>
        </w:rPr>
        <w:t xml:space="preserve">    Помогать родителям осознавать негативные последствия деструктив</w:t>
      </w:r>
      <w:r w:rsidRPr="004319CA">
        <w:rPr>
          <w:rFonts w:ascii="Times New Roman" w:eastAsia="Times New Roman" w:hAnsi="Times New Roman" w:cs="Times New Roman"/>
          <w:sz w:val="28"/>
          <w:szCs w:val="28"/>
        </w:rPr>
        <w:softHyphen/>
        <w:t>ного общения в семье, исключающего родных для ребенка людей из кон</w:t>
      </w:r>
      <w:r w:rsidRPr="004319CA">
        <w:rPr>
          <w:rFonts w:ascii="Times New Roman" w:eastAsia="Times New Roman" w:hAnsi="Times New Roman" w:cs="Times New Roman"/>
          <w:sz w:val="28"/>
          <w:szCs w:val="28"/>
        </w:rPr>
        <w:softHyphen/>
        <w:t>текста развития. Создавать у родителей мотивацию к сохранению семей</w:t>
      </w:r>
      <w:r w:rsidRPr="004319CA">
        <w:rPr>
          <w:rFonts w:ascii="Times New Roman" w:eastAsia="Times New Roman" w:hAnsi="Times New Roman" w:cs="Times New Roman"/>
          <w:sz w:val="28"/>
          <w:szCs w:val="28"/>
        </w:rPr>
        <w:softHyphen/>
        <w:t>ных традиций и зарождению новых.</w:t>
      </w:r>
    </w:p>
    <w:p w:rsidR="004319CA" w:rsidRPr="004319CA" w:rsidRDefault="004319CA" w:rsidP="004319CA">
      <w:pPr>
        <w:spacing w:after="0" w:line="240" w:lineRule="auto"/>
        <w:ind w:left="720"/>
        <w:rPr>
          <w:rFonts w:ascii="Times New Roman" w:eastAsia="Times New Roman" w:hAnsi="Times New Roman" w:cs="Times New Roman"/>
          <w:sz w:val="28"/>
          <w:szCs w:val="28"/>
        </w:rPr>
      </w:pPr>
      <w:r w:rsidRPr="004319CA">
        <w:rPr>
          <w:rFonts w:ascii="Times New Roman" w:eastAsia="Times New Roman" w:hAnsi="Times New Roman" w:cs="Times New Roman"/>
          <w:sz w:val="28"/>
          <w:szCs w:val="28"/>
        </w:rPr>
        <w:t xml:space="preserve">     Поддерживать семью в выстраивании взаимодействия ребенка с незна</w:t>
      </w:r>
      <w:r w:rsidRPr="004319CA">
        <w:rPr>
          <w:rFonts w:ascii="Times New Roman" w:eastAsia="Times New Roman" w:hAnsi="Times New Roman" w:cs="Times New Roman"/>
          <w:sz w:val="28"/>
          <w:szCs w:val="28"/>
        </w:rPr>
        <w:softHyphen/>
        <w:t>комыми взрослыми и детьми в детском саду (например, на этапе освоения новой предметно-развивающей среды детского сада, группы — при поступ</w:t>
      </w:r>
      <w:r w:rsidRPr="004319CA">
        <w:rPr>
          <w:rFonts w:ascii="Times New Roman" w:eastAsia="Times New Roman" w:hAnsi="Times New Roman" w:cs="Times New Roman"/>
          <w:sz w:val="28"/>
          <w:szCs w:val="28"/>
        </w:rPr>
        <w:softHyphen/>
        <w:t xml:space="preserve">лении в детский сад, переходе в новую группу, смене воспитателей и других ситуациях), вне его (например, </w:t>
      </w:r>
      <w:r w:rsidRPr="004319CA">
        <w:rPr>
          <w:rFonts w:ascii="Times New Roman" w:eastAsia="Times New Roman" w:hAnsi="Times New Roman" w:cs="Times New Roman"/>
          <w:bCs/>
          <w:sz w:val="28"/>
          <w:szCs w:val="28"/>
        </w:rPr>
        <w:t xml:space="preserve">в </w:t>
      </w:r>
      <w:r w:rsidRPr="004319CA">
        <w:rPr>
          <w:rFonts w:ascii="Times New Roman" w:eastAsia="Times New Roman" w:hAnsi="Times New Roman" w:cs="Times New Roman"/>
          <w:sz w:val="28"/>
          <w:szCs w:val="28"/>
        </w:rPr>
        <w:t>ходе проектной деятельности).</w:t>
      </w:r>
    </w:p>
    <w:p w:rsidR="004319CA" w:rsidRPr="004319CA" w:rsidRDefault="004319CA" w:rsidP="004319CA">
      <w:pPr>
        <w:spacing w:after="0" w:line="240" w:lineRule="auto"/>
        <w:ind w:left="720"/>
        <w:rPr>
          <w:rFonts w:ascii="Times New Roman" w:eastAsia="Times New Roman" w:hAnsi="Times New Roman" w:cs="Times New Roman"/>
          <w:sz w:val="28"/>
          <w:szCs w:val="28"/>
        </w:rPr>
      </w:pPr>
      <w:r w:rsidRPr="004319CA">
        <w:rPr>
          <w:rFonts w:ascii="Times New Roman" w:eastAsia="Times New Roman" w:hAnsi="Times New Roman" w:cs="Times New Roman"/>
          <w:sz w:val="28"/>
          <w:szCs w:val="28"/>
        </w:rPr>
        <w:t xml:space="preserve">     Привлекать родителей к составлению соглашения о сотрудничестве, программы и плана взаимодействия семьи и детского сада в воспитании детей. Сопровождать и поддерживать семью в реализации воспитательных воздействий.</w:t>
      </w:r>
    </w:p>
    <w:p w:rsidR="004319CA" w:rsidRPr="004319CA" w:rsidRDefault="004319CA" w:rsidP="004319CA">
      <w:pPr>
        <w:spacing w:after="0" w:line="240" w:lineRule="auto"/>
        <w:ind w:left="720"/>
        <w:jc w:val="center"/>
        <w:rPr>
          <w:rFonts w:ascii="Times New Roman" w:eastAsia="Times New Roman" w:hAnsi="Times New Roman" w:cs="Times New Roman"/>
          <w:b/>
          <w:sz w:val="28"/>
          <w:szCs w:val="28"/>
        </w:rPr>
      </w:pPr>
      <w:r w:rsidRPr="004319CA">
        <w:rPr>
          <w:rFonts w:ascii="Times New Roman" w:eastAsia="Times New Roman" w:hAnsi="Times New Roman" w:cs="Times New Roman"/>
          <w:b/>
          <w:sz w:val="28"/>
          <w:szCs w:val="28"/>
        </w:rPr>
        <w:t>Труд</w:t>
      </w:r>
    </w:p>
    <w:p w:rsidR="004319CA" w:rsidRPr="004319CA" w:rsidRDefault="004319CA" w:rsidP="004319CA">
      <w:pPr>
        <w:spacing w:after="0" w:line="240" w:lineRule="auto"/>
        <w:ind w:left="720"/>
        <w:rPr>
          <w:rFonts w:ascii="Times New Roman" w:eastAsia="Times New Roman" w:hAnsi="Times New Roman" w:cs="Times New Roman"/>
          <w:sz w:val="28"/>
          <w:szCs w:val="28"/>
        </w:rPr>
      </w:pPr>
      <w:r w:rsidRPr="004319CA">
        <w:rPr>
          <w:rFonts w:ascii="Times New Roman" w:eastAsia="Times New Roman" w:hAnsi="Times New Roman" w:cs="Times New Roman"/>
          <w:sz w:val="28"/>
          <w:szCs w:val="28"/>
        </w:rPr>
        <w:t xml:space="preserve">   Изучать традиции трудового воспитания, сложившиеся и развивающиеся в семьях воспитанников.</w:t>
      </w:r>
    </w:p>
    <w:p w:rsidR="004319CA" w:rsidRPr="004319CA" w:rsidRDefault="004319CA" w:rsidP="004319CA">
      <w:pPr>
        <w:spacing w:after="0" w:line="240" w:lineRule="auto"/>
        <w:ind w:left="720"/>
        <w:rPr>
          <w:rFonts w:ascii="Times New Roman" w:eastAsia="Times New Roman" w:hAnsi="Times New Roman" w:cs="Times New Roman"/>
          <w:sz w:val="28"/>
          <w:szCs w:val="28"/>
        </w:rPr>
      </w:pPr>
      <w:r w:rsidRPr="004319CA">
        <w:rPr>
          <w:rFonts w:ascii="Times New Roman" w:eastAsia="Times New Roman" w:hAnsi="Times New Roman" w:cs="Times New Roman"/>
          <w:sz w:val="28"/>
          <w:szCs w:val="28"/>
        </w:rPr>
        <w:t xml:space="preserve">    Знакомить родителей с возможностями трудового воспитания в семье и детском саду; показывать необходимость навыков самообслуживания, помощи взрослым, наличия у ребенка домашних обязанностей. Знакомить с лучшим опытом семейного трудового </w:t>
      </w:r>
      <w:r w:rsidRPr="004319CA">
        <w:rPr>
          <w:rFonts w:ascii="Times New Roman" w:eastAsia="Times New Roman" w:hAnsi="Times New Roman" w:cs="Times New Roman"/>
          <w:sz w:val="28"/>
          <w:szCs w:val="28"/>
        </w:rPr>
        <w:lastRenderedPageBreak/>
        <w:t>воспитания посредством выставок, мастер-классов и других форм взаимодействия.</w:t>
      </w:r>
    </w:p>
    <w:p w:rsidR="004319CA" w:rsidRPr="004319CA" w:rsidRDefault="004319CA" w:rsidP="004319CA">
      <w:pPr>
        <w:spacing w:after="0" w:line="240" w:lineRule="auto"/>
        <w:ind w:left="720"/>
        <w:rPr>
          <w:rFonts w:ascii="Times New Roman" w:eastAsia="Times New Roman" w:hAnsi="Times New Roman" w:cs="Times New Roman"/>
          <w:sz w:val="28"/>
          <w:szCs w:val="28"/>
        </w:rPr>
      </w:pPr>
      <w:r w:rsidRPr="004319CA">
        <w:rPr>
          <w:rFonts w:ascii="Times New Roman" w:eastAsia="Times New Roman" w:hAnsi="Times New Roman" w:cs="Times New Roman"/>
          <w:sz w:val="28"/>
          <w:szCs w:val="28"/>
        </w:rPr>
        <w:t xml:space="preserve">    Побуждать близких взрослых знакомить детей с домашним и профессиональным трудом, показывать его результаты, обращать внимание на отно</w:t>
      </w:r>
      <w:r w:rsidRPr="004319CA">
        <w:rPr>
          <w:rFonts w:ascii="Times New Roman" w:eastAsia="Times New Roman" w:hAnsi="Times New Roman" w:cs="Times New Roman"/>
          <w:sz w:val="28"/>
          <w:szCs w:val="28"/>
        </w:rPr>
        <w:softHyphen/>
        <w:t>шение членов семьи к труду. Развивать у родителей интерес к совместным с детьми проектам по изучению трудовых традиций, сложившихся в семье, а также родном городе (селе).</w:t>
      </w:r>
    </w:p>
    <w:p w:rsidR="004319CA" w:rsidRPr="004319CA" w:rsidRDefault="004319CA" w:rsidP="004319CA">
      <w:pPr>
        <w:spacing w:after="0" w:line="240" w:lineRule="auto"/>
        <w:ind w:left="720"/>
        <w:rPr>
          <w:rFonts w:ascii="Times New Roman" w:eastAsia="Times New Roman" w:hAnsi="Times New Roman" w:cs="Times New Roman"/>
          <w:sz w:val="28"/>
          <w:szCs w:val="28"/>
        </w:rPr>
      </w:pPr>
      <w:r w:rsidRPr="004319CA">
        <w:rPr>
          <w:rFonts w:ascii="Times New Roman" w:eastAsia="Times New Roman" w:hAnsi="Times New Roman" w:cs="Times New Roman"/>
          <w:sz w:val="28"/>
          <w:szCs w:val="28"/>
        </w:rPr>
        <w:t xml:space="preserve">     Привлекать внимание родителей к различным формам совместной с детьми трудовой деятельности в детском саду </w:t>
      </w:r>
      <w:r w:rsidRPr="004319CA">
        <w:rPr>
          <w:rFonts w:ascii="Times New Roman" w:eastAsia="Times New Roman" w:hAnsi="Times New Roman" w:cs="Times New Roman"/>
          <w:spacing w:val="-10"/>
          <w:sz w:val="28"/>
          <w:szCs w:val="28"/>
        </w:rPr>
        <w:t xml:space="preserve">и </w:t>
      </w:r>
      <w:r w:rsidRPr="004319CA">
        <w:rPr>
          <w:rFonts w:ascii="Times New Roman" w:eastAsia="Times New Roman" w:hAnsi="Times New Roman" w:cs="Times New Roman"/>
          <w:sz w:val="28"/>
          <w:szCs w:val="28"/>
        </w:rPr>
        <w:t>дома, способствующей фор</w:t>
      </w:r>
      <w:r w:rsidRPr="004319CA">
        <w:rPr>
          <w:rFonts w:ascii="Times New Roman" w:eastAsia="Times New Roman" w:hAnsi="Times New Roman" w:cs="Times New Roman"/>
          <w:sz w:val="28"/>
          <w:szCs w:val="28"/>
        </w:rPr>
        <w:softHyphen/>
        <w:t>мированию взаимодействия взрослых с детьми, возникновению чувства единения, радости, гордости за результаты общего труда.</w:t>
      </w:r>
    </w:p>
    <w:p w:rsidR="004319CA" w:rsidRPr="004319CA" w:rsidRDefault="004319CA" w:rsidP="004319CA">
      <w:pPr>
        <w:spacing w:after="0" w:line="240" w:lineRule="auto"/>
        <w:ind w:left="720"/>
        <w:rPr>
          <w:rFonts w:ascii="Times New Roman" w:eastAsia="Times New Roman" w:hAnsi="Times New Roman" w:cs="Times New Roman"/>
          <w:sz w:val="28"/>
          <w:szCs w:val="28"/>
        </w:rPr>
      </w:pPr>
      <w:r w:rsidRPr="004319CA">
        <w:rPr>
          <w:rFonts w:ascii="Times New Roman" w:eastAsia="Times New Roman" w:hAnsi="Times New Roman" w:cs="Times New Roman"/>
          <w:sz w:val="28"/>
          <w:szCs w:val="28"/>
        </w:rPr>
        <w:t xml:space="preserve">     Ориентировать родителей на совместное с ребенком чтение литерату</w:t>
      </w:r>
      <w:r w:rsidRPr="004319CA">
        <w:rPr>
          <w:rFonts w:ascii="Times New Roman" w:eastAsia="Times New Roman" w:hAnsi="Times New Roman" w:cs="Times New Roman"/>
          <w:sz w:val="28"/>
          <w:szCs w:val="28"/>
        </w:rPr>
        <w:softHyphen/>
        <w:t>ры, посвященной различным профессиям, труду, просмотр соответствующих художественных и мультипликационных фильмов.</w:t>
      </w:r>
    </w:p>
    <w:p w:rsidR="004319CA" w:rsidRPr="004319CA" w:rsidRDefault="004319CA" w:rsidP="004319CA">
      <w:pPr>
        <w:spacing w:after="0" w:line="240" w:lineRule="auto"/>
        <w:ind w:left="720"/>
        <w:rPr>
          <w:rFonts w:ascii="Times New Roman" w:eastAsia="Times New Roman" w:hAnsi="Times New Roman" w:cs="Times New Roman"/>
          <w:sz w:val="28"/>
          <w:szCs w:val="28"/>
        </w:rPr>
      </w:pPr>
      <w:r w:rsidRPr="004319CA">
        <w:rPr>
          <w:rFonts w:ascii="Times New Roman" w:eastAsia="Times New Roman" w:hAnsi="Times New Roman" w:cs="Times New Roman"/>
          <w:sz w:val="28"/>
          <w:szCs w:val="28"/>
        </w:rPr>
        <w:t xml:space="preserve">     Проводить совместные с родителями конкурсы, акции по благоустройству и озеленению территории детского сада, ориентируясь на потребности </w:t>
      </w:r>
      <w:r w:rsidRPr="004319CA">
        <w:rPr>
          <w:rFonts w:ascii="Times New Roman" w:eastAsia="Times New Roman" w:hAnsi="Times New Roman" w:cs="Times New Roman"/>
          <w:spacing w:val="-10"/>
          <w:sz w:val="28"/>
          <w:szCs w:val="28"/>
        </w:rPr>
        <w:t xml:space="preserve">и </w:t>
      </w:r>
      <w:r w:rsidRPr="004319CA">
        <w:rPr>
          <w:rFonts w:ascii="Times New Roman" w:eastAsia="Times New Roman" w:hAnsi="Times New Roman" w:cs="Times New Roman"/>
          <w:sz w:val="28"/>
          <w:szCs w:val="28"/>
        </w:rPr>
        <w:t>возможности детей и научно-обоснованные принципы и нормативы.</w:t>
      </w:r>
    </w:p>
    <w:p w:rsidR="004319CA" w:rsidRPr="004319CA" w:rsidRDefault="004319CA" w:rsidP="004319CA">
      <w:pPr>
        <w:spacing w:after="0" w:line="240" w:lineRule="auto"/>
        <w:ind w:left="720"/>
        <w:jc w:val="center"/>
        <w:rPr>
          <w:rFonts w:ascii="Times New Roman" w:eastAsia="Times New Roman" w:hAnsi="Times New Roman" w:cs="Times New Roman"/>
          <w:b/>
          <w:sz w:val="28"/>
          <w:szCs w:val="28"/>
        </w:rPr>
      </w:pPr>
      <w:r w:rsidRPr="004319CA">
        <w:rPr>
          <w:rFonts w:ascii="Times New Roman" w:eastAsia="Times New Roman" w:hAnsi="Times New Roman" w:cs="Times New Roman"/>
          <w:b/>
          <w:sz w:val="28"/>
          <w:szCs w:val="28"/>
        </w:rPr>
        <w:t>Образовательная область «Познавательное развитие»</w:t>
      </w:r>
    </w:p>
    <w:p w:rsidR="004319CA" w:rsidRPr="004319CA" w:rsidRDefault="004319CA" w:rsidP="004319CA">
      <w:pPr>
        <w:spacing w:after="0" w:line="240" w:lineRule="auto"/>
        <w:ind w:left="720"/>
        <w:rPr>
          <w:rFonts w:ascii="Times New Roman" w:eastAsia="Times New Roman" w:hAnsi="Times New Roman" w:cs="Times New Roman"/>
          <w:sz w:val="28"/>
          <w:szCs w:val="28"/>
        </w:rPr>
      </w:pPr>
      <w:r w:rsidRPr="004319CA">
        <w:rPr>
          <w:rFonts w:ascii="Times New Roman" w:eastAsia="Times New Roman" w:hAnsi="Times New Roman" w:cs="Times New Roman"/>
          <w:sz w:val="28"/>
          <w:szCs w:val="28"/>
        </w:rPr>
        <w:t xml:space="preserve">    Обращать внимание родителей на возможности интеллектуального развития ребенка в семье и детском саду.</w:t>
      </w:r>
    </w:p>
    <w:p w:rsidR="004319CA" w:rsidRPr="004319CA" w:rsidRDefault="004319CA" w:rsidP="004319CA">
      <w:pPr>
        <w:spacing w:after="0" w:line="240" w:lineRule="auto"/>
        <w:ind w:left="720"/>
        <w:rPr>
          <w:rFonts w:ascii="Times New Roman" w:eastAsia="Times New Roman" w:hAnsi="Times New Roman" w:cs="Times New Roman"/>
          <w:sz w:val="28"/>
          <w:szCs w:val="28"/>
        </w:rPr>
      </w:pPr>
      <w:r w:rsidRPr="004319CA">
        <w:rPr>
          <w:rFonts w:ascii="Times New Roman" w:eastAsia="Times New Roman" w:hAnsi="Times New Roman" w:cs="Times New Roman"/>
          <w:sz w:val="28"/>
          <w:szCs w:val="28"/>
        </w:rPr>
        <w:t xml:space="preserve">   Ориентировать родителей на развитие у ребенка потребности к позна</w:t>
      </w:r>
      <w:r w:rsidRPr="004319CA">
        <w:rPr>
          <w:rFonts w:ascii="Times New Roman" w:eastAsia="Times New Roman" w:hAnsi="Times New Roman" w:cs="Times New Roman"/>
          <w:sz w:val="28"/>
          <w:szCs w:val="28"/>
        </w:rPr>
        <w:softHyphen/>
        <w:t>нию, общению со взрослыми и сверстниками. Обращать их внимание на ценность детских вопросов. Побуждать находить на них ответы посредс</w:t>
      </w:r>
      <w:r w:rsidRPr="004319CA">
        <w:rPr>
          <w:rFonts w:ascii="Times New Roman" w:eastAsia="Times New Roman" w:hAnsi="Times New Roman" w:cs="Times New Roman"/>
          <w:sz w:val="28"/>
          <w:szCs w:val="28"/>
        </w:rPr>
        <w:softHyphen/>
        <w:t>твом совместных с ребенком наблюдений, экспериментов, размышлений, чтения художественной и познавательной литературы, просмотра художес</w:t>
      </w:r>
      <w:r w:rsidRPr="004319CA">
        <w:rPr>
          <w:rFonts w:ascii="Times New Roman" w:eastAsia="Times New Roman" w:hAnsi="Times New Roman" w:cs="Times New Roman"/>
          <w:sz w:val="28"/>
          <w:szCs w:val="28"/>
        </w:rPr>
        <w:softHyphen/>
        <w:t>твенных, документальных видеофильмов.</w:t>
      </w:r>
    </w:p>
    <w:p w:rsidR="004319CA" w:rsidRPr="004319CA" w:rsidRDefault="004319CA" w:rsidP="004319CA">
      <w:pPr>
        <w:spacing w:after="0" w:line="240" w:lineRule="auto"/>
        <w:ind w:left="720"/>
        <w:rPr>
          <w:rFonts w:ascii="Times New Roman" w:eastAsia="Times New Roman" w:hAnsi="Times New Roman" w:cs="Times New Roman"/>
          <w:sz w:val="28"/>
          <w:szCs w:val="28"/>
        </w:rPr>
      </w:pPr>
      <w:r w:rsidRPr="004319CA">
        <w:rPr>
          <w:rFonts w:ascii="Times New Roman" w:eastAsia="Times New Roman" w:hAnsi="Times New Roman" w:cs="Times New Roman"/>
          <w:sz w:val="28"/>
          <w:szCs w:val="28"/>
        </w:rPr>
        <w:t xml:space="preserve">    Показывать пользу прогулок и экскурсий для получения разнообразных впечатлений, вызывающих положительные эмоции и ощущения (зри</w:t>
      </w:r>
      <w:r w:rsidRPr="004319CA">
        <w:rPr>
          <w:rFonts w:ascii="Times New Roman" w:eastAsia="Times New Roman" w:hAnsi="Times New Roman" w:cs="Times New Roman"/>
          <w:sz w:val="28"/>
          <w:szCs w:val="28"/>
        </w:rPr>
        <w:softHyphen/>
        <w:t xml:space="preserve">тельные, слуховые, тактильные и др.). </w:t>
      </w:r>
    </w:p>
    <w:p w:rsidR="004319CA" w:rsidRPr="004319CA" w:rsidRDefault="004319CA" w:rsidP="004319CA">
      <w:pPr>
        <w:spacing w:after="0" w:line="240" w:lineRule="auto"/>
        <w:ind w:left="720"/>
        <w:rPr>
          <w:rFonts w:ascii="Times New Roman" w:eastAsia="Times New Roman" w:hAnsi="Times New Roman" w:cs="Times New Roman"/>
          <w:sz w:val="28"/>
          <w:szCs w:val="28"/>
        </w:rPr>
      </w:pPr>
      <w:r w:rsidRPr="004319CA">
        <w:rPr>
          <w:rFonts w:ascii="Times New Roman" w:eastAsia="Times New Roman" w:hAnsi="Times New Roman" w:cs="Times New Roman"/>
          <w:sz w:val="28"/>
          <w:szCs w:val="28"/>
        </w:rPr>
        <w:t xml:space="preserve">    Совместно с родителями планиро</w:t>
      </w:r>
      <w:r w:rsidRPr="004319CA">
        <w:rPr>
          <w:rFonts w:ascii="Times New Roman" w:eastAsia="Times New Roman" w:hAnsi="Times New Roman" w:cs="Times New Roman"/>
          <w:sz w:val="28"/>
          <w:szCs w:val="28"/>
        </w:rPr>
        <w:softHyphen/>
        <w:t>вать, а также предлагать готовые маршруты выходного дня к историческим, памятным местам, местам отдыха горожан (сельчан).</w:t>
      </w:r>
    </w:p>
    <w:p w:rsidR="004319CA" w:rsidRPr="004319CA" w:rsidRDefault="004319CA" w:rsidP="004319CA">
      <w:pPr>
        <w:spacing w:after="0" w:line="240" w:lineRule="auto"/>
        <w:ind w:left="720"/>
        <w:rPr>
          <w:rFonts w:ascii="Times New Roman" w:eastAsia="Times New Roman" w:hAnsi="Times New Roman" w:cs="Times New Roman"/>
          <w:sz w:val="28"/>
          <w:szCs w:val="28"/>
        </w:rPr>
      </w:pPr>
      <w:r w:rsidRPr="004319CA">
        <w:rPr>
          <w:rFonts w:ascii="Times New Roman" w:eastAsia="Times New Roman" w:hAnsi="Times New Roman" w:cs="Times New Roman"/>
          <w:sz w:val="28"/>
          <w:szCs w:val="28"/>
        </w:rPr>
        <w:t xml:space="preserve">    Привлекать родителей к совместной с детьми исследовательской, проектной и продуктивной деятельности в детском саду </w:t>
      </w:r>
      <w:r w:rsidRPr="004319CA">
        <w:rPr>
          <w:rFonts w:ascii="Times New Roman" w:eastAsia="Times New Roman" w:hAnsi="Times New Roman" w:cs="Times New Roman"/>
          <w:spacing w:val="-10"/>
          <w:sz w:val="28"/>
          <w:szCs w:val="28"/>
        </w:rPr>
        <w:t xml:space="preserve">и </w:t>
      </w:r>
      <w:r w:rsidRPr="004319CA">
        <w:rPr>
          <w:rFonts w:ascii="Times New Roman" w:eastAsia="Times New Roman" w:hAnsi="Times New Roman" w:cs="Times New Roman"/>
          <w:sz w:val="28"/>
          <w:szCs w:val="28"/>
        </w:rPr>
        <w:t>дома, способствующей возникновению познавательной активности. Проводить совместные с семьей конкурсы, игры-викторины.</w:t>
      </w:r>
    </w:p>
    <w:p w:rsidR="004319CA" w:rsidRPr="004319CA" w:rsidRDefault="004319CA" w:rsidP="004319CA">
      <w:pPr>
        <w:spacing w:after="0" w:line="240" w:lineRule="auto"/>
        <w:ind w:left="720"/>
        <w:jc w:val="center"/>
        <w:rPr>
          <w:rFonts w:ascii="Times New Roman" w:eastAsia="Times New Roman" w:hAnsi="Times New Roman" w:cs="Times New Roman"/>
          <w:b/>
          <w:bCs/>
          <w:sz w:val="28"/>
          <w:szCs w:val="28"/>
        </w:rPr>
      </w:pPr>
      <w:r w:rsidRPr="004319CA">
        <w:rPr>
          <w:rFonts w:ascii="Times New Roman" w:eastAsia="Times New Roman" w:hAnsi="Times New Roman" w:cs="Times New Roman"/>
          <w:b/>
          <w:bCs/>
          <w:sz w:val="28"/>
          <w:szCs w:val="28"/>
        </w:rPr>
        <w:t>Образовательная область «Речевое развитие»</w:t>
      </w:r>
    </w:p>
    <w:p w:rsidR="004319CA" w:rsidRPr="004319CA" w:rsidRDefault="004319CA" w:rsidP="004319CA">
      <w:pPr>
        <w:spacing w:after="0" w:line="240" w:lineRule="auto"/>
        <w:ind w:left="720"/>
        <w:rPr>
          <w:rFonts w:ascii="Times New Roman" w:eastAsia="Times New Roman" w:hAnsi="Times New Roman" w:cs="Times New Roman"/>
          <w:b/>
          <w:bCs/>
          <w:i/>
          <w:sz w:val="28"/>
          <w:szCs w:val="28"/>
        </w:rPr>
      </w:pPr>
      <w:r w:rsidRPr="004319CA">
        <w:rPr>
          <w:rFonts w:ascii="Times New Roman" w:eastAsia="Times New Roman" w:hAnsi="Times New Roman" w:cs="Times New Roman"/>
          <w:b/>
          <w:bCs/>
          <w:i/>
          <w:sz w:val="28"/>
          <w:szCs w:val="28"/>
        </w:rPr>
        <w:t>Развитие речи</w:t>
      </w:r>
    </w:p>
    <w:p w:rsidR="004319CA" w:rsidRPr="004319CA" w:rsidRDefault="004319CA" w:rsidP="004319CA">
      <w:pPr>
        <w:spacing w:after="0" w:line="240" w:lineRule="auto"/>
        <w:ind w:left="720"/>
        <w:rPr>
          <w:rFonts w:ascii="Times New Roman" w:eastAsia="Times New Roman" w:hAnsi="Times New Roman" w:cs="Times New Roman"/>
          <w:sz w:val="28"/>
          <w:szCs w:val="28"/>
        </w:rPr>
      </w:pPr>
      <w:r w:rsidRPr="004319CA">
        <w:rPr>
          <w:rFonts w:ascii="Times New Roman" w:eastAsia="Times New Roman" w:hAnsi="Times New Roman" w:cs="Times New Roman"/>
          <w:sz w:val="28"/>
          <w:szCs w:val="28"/>
        </w:rPr>
        <w:t xml:space="preserve">    Изучать особенности общения взрослых с детьми в семье. Обращать внимание родителей на возможности развития коммуникативной сферы ребенка в семье и детском саду.</w:t>
      </w:r>
    </w:p>
    <w:p w:rsidR="004319CA" w:rsidRPr="004319CA" w:rsidRDefault="004319CA" w:rsidP="004319CA">
      <w:pPr>
        <w:spacing w:after="0" w:line="240" w:lineRule="auto"/>
        <w:ind w:left="720"/>
        <w:rPr>
          <w:rFonts w:ascii="Times New Roman" w:eastAsia="Times New Roman" w:hAnsi="Times New Roman" w:cs="Times New Roman"/>
          <w:sz w:val="28"/>
          <w:szCs w:val="28"/>
        </w:rPr>
      </w:pPr>
      <w:r w:rsidRPr="004319CA">
        <w:rPr>
          <w:rFonts w:ascii="Times New Roman" w:eastAsia="Times New Roman" w:hAnsi="Times New Roman" w:cs="Times New Roman"/>
          <w:sz w:val="28"/>
          <w:szCs w:val="28"/>
        </w:rPr>
        <w:t xml:space="preserve">     Рекомендовать родителям использовать каждую возможность для об</w:t>
      </w:r>
      <w:r w:rsidRPr="004319CA">
        <w:rPr>
          <w:rFonts w:ascii="Times New Roman" w:eastAsia="Times New Roman" w:hAnsi="Times New Roman" w:cs="Times New Roman"/>
          <w:sz w:val="28"/>
          <w:szCs w:val="28"/>
        </w:rPr>
        <w:softHyphen/>
        <w:t xml:space="preserve">щения с ребенком, поводом для которого могут стать любые события </w:t>
      </w:r>
      <w:r w:rsidRPr="004319CA">
        <w:rPr>
          <w:rFonts w:ascii="Times New Roman" w:eastAsia="Times New Roman" w:hAnsi="Times New Roman" w:cs="Times New Roman"/>
          <w:sz w:val="28"/>
          <w:szCs w:val="28"/>
        </w:rPr>
        <w:lastRenderedPageBreak/>
        <w:t>и свя</w:t>
      </w:r>
      <w:r w:rsidRPr="004319CA">
        <w:rPr>
          <w:rFonts w:ascii="Times New Roman" w:eastAsia="Times New Roman" w:hAnsi="Times New Roman" w:cs="Times New Roman"/>
          <w:sz w:val="28"/>
          <w:szCs w:val="28"/>
        </w:rPr>
        <w:softHyphen/>
        <w:t>занные с ними эмоциональные состояния, достижения и трудности ребенка в развитии взаимодействия с миром и др.</w:t>
      </w:r>
    </w:p>
    <w:p w:rsidR="004319CA" w:rsidRPr="004319CA" w:rsidRDefault="004319CA" w:rsidP="004319CA">
      <w:pPr>
        <w:spacing w:after="0" w:line="240" w:lineRule="auto"/>
        <w:ind w:left="720"/>
        <w:rPr>
          <w:rFonts w:ascii="Times New Roman" w:eastAsia="Times New Roman" w:hAnsi="Times New Roman" w:cs="Times New Roman"/>
          <w:sz w:val="28"/>
          <w:szCs w:val="28"/>
        </w:rPr>
      </w:pPr>
      <w:r w:rsidRPr="004319CA">
        <w:rPr>
          <w:rFonts w:ascii="Times New Roman" w:eastAsia="Times New Roman" w:hAnsi="Times New Roman" w:cs="Times New Roman"/>
          <w:sz w:val="28"/>
          <w:szCs w:val="28"/>
        </w:rPr>
        <w:t xml:space="preserve">     Показывать родителям ценность диалогического общения с ребенком, открывающего возможность для познания окружающего мира, обмена ин</w:t>
      </w:r>
      <w:r w:rsidRPr="004319CA">
        <w:rPr>
          <w:rFonts w:ascii="Times New Roman" w:eastAsia="Times New Roman" w:hAnsi="Times New Roman" w:cs="Times New Roman"/>
          <w:sz w:val="28"/>
          <w:szCs w:val="28"/>
        </w:rPr>
        <w:softHyphen/>
        <w:t xml:space="preserve">формацией </w:t>
      </w:r>
      <w:r w:rsidRPr="004319CA">
        <w:rPr>
          <w:rFonts w:ascii="Times New Roman" w:eastAsia="Times New Roman" w:hAnsi="Times New Roman" w:cs="Times New Roman"/>
          <w:spacing w:val="-10"/>
          <w:sz w:val="28"/>
          <w:szCs w:val="28"/>
        </w:rPr>
        <w:t xml:space="preserve">и </w:t>
      </w:r>
      <w:r w:rsidRPr="004319CA">
        <w:rPr>
          <w:rFonts w:ascii="Times New Roman" w:eastAsia="Times New Roman" w:hAnsi="Times New Roman" w:cs="Times New Roman"/>
          <w:sz w:val="28"/>
          <w:szCs w:val="28"/>
        </w:rPr>
        <w:t>эмоциями. Развивать у родителей навыки общения, исполь</w:t>
      </w:r>
      <w:r w:rsidRPr="004319CA">
        <w:rPr>
          <w:rFonts w:ascii="Times New Roman" w:eastAsia="Times New Roman" w:hAnsi="Times New Roman" w:cs="Times New Roman"/>
          <w:sz w:val="28"/>
          <w:szCs w:val="28"/>
        </w:rPr>
        <w:softHyphen/>
        <w:t>зуя семейные ассамблеи, коммуникативные тренинги и другие формы вза</w:t>
      </w:r>
      <w:r w:rsidRPr="004319CA">
        <w:rPr>
          <w:rFonts w:ascii="Times New Roman" w:eastAsia="Times New Roman" w:hAnsi="Times New Roman" w:cs="Times New Roman"/>
          <w:sz w:val="28"/>
          <w:szCs w:val="28"/>
        </w:rPr>
        <w:softHyphen/>
        <w:t>имодействия. Показывать значение доброго, теплого общения с ребенком, не допускающего грубости; демонстрировать ценность и уместность как делового, так и эмоционального общения. Побуждать родителей помогать ребенку устанавливать взаимоотношения со сверстниками, младшими де</w:t>
      </w:r>
      <w:r w:rsidRPr="004319CA">
        <w:rPr>
          <w:rFonts w:ascii="Times New Roman" w:eastAsia="Times New Roman" w:hAnsi="Times New Roman" w:cs="Times New Roman"/>
          <w:sz w:val="28"/>
          <w:szCs w:val="28"/>
        </w:rPr>
        <w:softHyphen/>
        <w:t>тьми; подсказывать, как легче решить конфликтную (спорную) ситуацию.</w:t>
      </w:r>
    </w:p>
    <w:p w:rsidR="004319CA" w:rsidRPr="004319CA" w:rsidRDefault="004319CA" w:rsidP="004319CA">
      <w:pPr>
        <w:spacing w:after="0" w:line="240" w:lineRule="auto"/>
        <w:ind w:left="720"/>
        <w:rPr>
          <w:rFonts w:ascii="Times New Roman" w:eastAsia="Times New Roman" w:hAnsi="Times New Roman" w:cs="Times New Roman"/>
          <w:sz w:val="28"/>
          <w:szCs w:val="28"/>
        </w:rPr>
      </w:pPr>
      <w:r w:rsidRPr="004319CA">
        <w:rPr>
          <w:rFonts w:ascii="Times New Roman" w:eastAsia="Times New Roman" w:hAnsi="Times New Roman" w:cs="Times New Roman"/>
          <w:sz w:val="28"/>
          <w:szCs w:val="28"/>
        </w:rPr>
        <w:t xml:space="preserve">     Привлекать родителей к разнообразному по содержанию и формам со</w:t>
      </w:r>
      <w:r w:rsidRPr="004319CA">
        <w:rPr>
          <w:rFonts w:ascii="Times New Roman" w:eastAsia="Times New Roman" w:hAnsi="Times New Roman" w:cs="Times New Roman"/>
          <w:sz w:val="28"/>
          <w:szCs w:val="28"/>
        </w:rPr>
        <w:softHyphen/>
        <w:t>трудничеству (участию в совместной со специалистами деятельности, подготовке концертных номеров (родите</w:t>
      </w:r>
      <w:r w:rsidRPr="004319CA">
        <w:rPr>
          <w:rFonts w:ascii="Times New Roman" w:eastAsia="Times New Roman" w:hAnsi="Times New Roman" w:cs="Times New Roman"/>
          <w:sz w:val="28"/>
          <w:szCs w:val="28"/>
        </w:rPr>
        <w:softHyphen/>
        <w:t>ли - ребенок) для родительских собраний, досугов детей), способствующему развитию свободного общения взрослых с детьми в соответствии с поз</w:t>
      </w:r>
      <w:r w:rsidRPr="004319CA">
        <w:rPr>
          <w:rFonts w:ascii="Times New Roman" w:eastAsia="Times New Roman" w:hAnsi="Times New Roman" w:cs="Times New Roman"/>
          <w:sz w:val="28"/>
          <w:szCs w:val="28"/>
        </w:rPr>
        <w:softHyphen/>
        <w:t>навательными потребностями дошкольников.</w:t>
      </w:r>
    </w:p>
    <w:p w:rsidR="004319CA" w:rsidRPr="004319CA" w:rsidRDefault="004319CA" w:rsidP="004319CA">
      <w:pPr>
        <w:spacing w:after="0" w:line="240" w:lineRule="auto"/>
        <w:ind w:left="720"/>
        <w:rPr>
          <w:rFonts w:ascii="Times New Roman" w:eastAsia="Times New Roman" w:hAnsi="Times New Roman" w:cs="Times New Roman"/>
          <w:b/>
          <w:bCs/>
          <w:i/>
          <w:sz w:val="28"/>
          <w:szCs w:val="28"/>
        </w:rPr>
      </w:pPr>
      <w:r w:rsidRPr="004319CA">
        <w:rPr>
          <w:rFonts w:ascii="Times New Roman" w:eastAsia="Times New Roman" w:hAnsi="Times New Roman" w:cs="Times New Roman"/>
          <w:b/>
          <w:bCs/>
          <w:i/>
          <w:sz w:val="28"/>
          <w:szCs w:val="28"/>
        </w:rPr>
        <w:t>Восприятие художественной литературы и фольклора</w:t>
      </w:r>
    </w:p>
    <w:p w:rsidR="004319CA" w:rsidRPr="004319CA" w:rsidRDefault="004319CA" w:rsidP="004319CA">
      <w:pPr>
        <w:spacing w:after="0" w:line="240" w:lineRule="auto"/>
        <w:ind w:left="720"/>
        <w:rPr>
          <w:rFonts w:ascii="Times New Roman" w:eastAsia="Times New Roman" w:hAnsi="Times New Roman" w:cs="Times New Roman"/>
          <w:sz w:val="28"/>
          <w:szCs w:val="28"/>
        </w:rPr>
      </w:pPr>
      <w:r w:rsidRPr="004319CA">
        <w:rPr>
          <w:rFonts w:ascii="Times New Roman" w:eastAsia="Times New Roman" w:hAnsi="Times New Roman" w:cs="Times New Roman"/>
          <w:sz w:val="28"/>
          <w:szCs w:val="28"/>
        </w:rPr>
        <w:t xml:space="preserve">    Показывать родителям ценность домашнего чтения, выступающего спосо</w:t>
      </w:r>
      <w:r w:rsidRPr="004319CA">
        <w:rPr>
          <w:rFonts w:ascii="Times New Roman" w:eastAsia="Times New Roman" w:hAnsi="Times New Roman" w:cs="Times New Roman"/>
          <w:sz w:val="28"/>
          <w:szCs w:val="28"/>
        </w:rPr>
        <w:softHyphen/>
        <w:t>бом развития пассивного и активного словаря ребенка, словесного творчества.</w:t>
      </w:r>
    </w:p>
    <w:p w:rsidR="004319CA" w:rsidRPr="004319CA" w:rsidRDefault="004319CA" w:rsidP="004319CA">
      <w:pPr>
        <w:spacing w:after="0" w:line="240" w:lineRule="auto"/>
        <w:ind w:left="720"/>
        <w:rPr>
          <w:rFonts w:ascii="Times New Roman" w:eastAsia="Times New Roman" w:hAnsi="Times New Roman" w:cs="Times New Roman"/>
          <w:sz w:val="28"/>
          <w:szCs w:val="28"/>
        </w:rPr>
      </w:pPr>
      <w:r w:rsidRPr="004319CA">
        <w:rPr>
          <w:rFonts w:ascii="Times New Roman" w:eastAsia="Times New Roman" w:hAnsi="Times New Roman" w:cs="Times New Roman"/>
          <w:sz w:val="28"/>
          <w:szCs w:val="28"/>
        </w:rPr>
        <w:t xml:space="preserve">   Рекомендовать родителям произведения, определяющие круг семейно</w:t>
      </w:r>
      <w:r w:rsidRPr="004319CA">
        <w:rPr>
          <w:rFonts w:ascii="Times New Roman" w:eastAsia="Times New Roman" w:hAnsi="Times New Roman" w:cs="Times New Roman"/>
          <w:sz w:val="28"/>
          <w:szCs w:val="28"/>
        </w:rPr>
        <w:softHyphen/>
        <w:t>го чтения в соответствии с возрастными и индивидуальными особенностя</w:t>
      </w:r>
      <w:r w:rsidRPr="004319CA">
        <w:rPr>
          <w:rFonts w:ascii="Times New Roman" w:eastAsia="Times New Roman" w:hAnsi="Times New Roman" w:cs="Times New Roman"/>
          <w:sz w:val="28"/>
          <w:szCs w:val="28"/>
        </w:rPr>
        <w:softHyphen/>
        <w:t>ми ребенка. Показывать методы и приемы ознакомления ребенка с худо</w:t>
      </w:r>
      <w:r w:rsidRPr="004319CA">
        <w:rPr>
          <w:rFonts w:ascii="Times New Roman" w:eastAsia="Times New Roman" w:hAnsi="Times New Roman" w:cs="Times New Roman"/>
          <w:sz w:val="28"/>
          <w:szCs w:val="28"/>
        </w:rPr>
        <w:softHyphen/>
        <w:t>жественной литературой.</w:t>
      </w:r>
    </w:p>
    <w:p w:rsidR="004319CA" w:rsidRPr="004319CA" w:rsidRDefault="004319CA" w:rsidP="004319CA">
      <w:pPr>
        <w:spacing w:after="0" w:line="240" w:lineRule="auto"/>
        <w:ind w:left="720"/>
        <w:rPr>
          <w:rFonts w:ascii="Times New Roman" w:eastAsia="Times New Roman" w:hAnsi="Times New Roman" w:cs="Times New Roman"/>
          <w:sz w:val="28"/>
          <w:szCs w:val="28"/>
        </w:rPr>
      </w:pPr>
      <w:r w:rsidRPr="004319CA">
        <w:rPr>
          <w:rFonts w:ascii="Times New Roman" w:eastAsia="Times New Roman" w:hAnsi="Times New Roman" w:cs="Times New Roman"/>
          <w:sz w:val="28"/>
          <w:szCs w:val="28"/>
        </w:rPr>
        <w:t xml:space="preserve">   Обращать внимание родителей на возможность развития интереса ре</w:t>
      </w:r>
      <w:r w:rsidRPr="004319CA">
        <w:rPr>
          <w:rFonts w:ascii="Times New Roman" w:eastAsia="Times New Roman" w:hAnsi="Times New Roman" w:cs="Times New Roman"/>
          <w:sz w:val="28"/>
          <w:szCs w:val="28"/>
        </w:rPr>
        <w:softHyphen/>
        <w:t>бенка в ходе ознакомления с художественной литературой при организа</w:t>
      </w:r>
      <w:r w:rsidRPr="004319CA">
        <w:rPr>
          <w:rFonts w:ascii="Times New Roman" w:eastAsia="Times New Roman" w:hAnsi="Times New Roman" w:cs="Times New Roman"/>
          <w:sz w:val="28"/>
          <w:szCs w:val="28"/>
        </w:rPr>
        <w:softHyphen/>
        <w:t xml:space="preserve">ции семейных театров, вовлечения его в игровую деятельность, рисование. </w:t>
      </w:r>
    </w:p>
    <w:p w:rsidR="004319CA" w:rsidRPr="004319CA" w:rsidRDefault="004319CA" w:rsidP="004319CA">
      <w:pPr>
        <w:spacing w:after="0" w:line="240" w:lineRule="auto"/>
        <w:ind w:left="720"/>
        <w:rPr>
          <w:rFonts w:ascii="Times New Roman" w:eastAsia="Times New Roman" w:hAnsi="Times New Roman" w:cs="Times New Roman"/>
          <w:sz w:val="28"/>
          <w:szCs w:val="28"/>
        </w:rPr>
      </w:pPr>
      <w:r w:rsidRPr="004319CA">
        <w:rPr>
          <w:rFonts w:ascii="Times New Roman" w:eastAsia="Times New Roman" w:hAnsi="Times New Roman" w:cs="Times New Roman"/>
          <w:sz w:val="28"/>
          <w:szCs w:val="28"/>
        </w:rPr>
        <w:t xml:space="preserve">     Ориентировать родителей в выборе художественных и мультипликацион</w:t>
      </w:r>
      <w:r w:rsidRPr="004319CA">
        <w:rPr>
          <w:rFonts w:ascii="Times New Roman" w:eastAsia="Times New Roman" w:hAnsi="Times New Roman" w:cs="Times New Roman"/>
          <w:sz w:val="28"/>
          <w:szCs w:val="28"/>
        </w:rPr>
        <w:softHyphen/>
        <w:t>ных фильмов, направленных на развитие художественного вкуса ребенка.</w:t>
      </w:r>
    </w:p>
    <w:p w:rsidR="004319CA" w:rsidRPr="004319CA" w:rsidRDefault="004319CA" w:rsidP="004319CA">
      <w:pPr>
        <w:spacing w:after="0" w:line="240" w:lineRule="auto"/>
        <w:ind w:left="720"/>
        <w:rPr>
          <w:rFonts w:ascii="Times New Roman" w:eastAsia="Times New Roman" w:hAnsi="Times New Roman" w:cs="Times New Roman"/>
          <w:sz w:val="28"/>
          <w:szCs w:val="28"/>
        </w:rPr>
      </w:pPr>
      <w:r w:rsidRPr="004319CA">
        <w:rPr>
          <w:rFonts w:ascii="Times New Roman" w:eastAsia="Times New Roman" w:hAnsi="Times New Roman" w:cs="Times New Roman"/>
          <w:sz w:val="28"/>
          <w:szCs w:val="28"/>
        </w:rPr>
        <w:t xml:space="preserve">    Привлекать родителей к проектной деятельности (особенно на стадии оформления альбомов, газет, журналов, книг, проиллюстрированных вмес</w:t>
      </w:r>
      <w:r w:rsidRPr="004319CA">
        <w:rPr>
          <w:rFonts w:ascii="Times New Roman" w:eastAsia="Times New Roman" w:hAnsi="Times New Roman" w:cs="Times New Roman"/>
          <w:sz w:val="28"/>
          <w:szCs w:val="28"/>
        </w:rPr>
        <w:softHyphen/>
        <w:t>те с детьми). Побуждать поддерживать детское сочинительство.</w:t>
      </w:r>
    </w:p>
    <w:p w:rsidR="004319CA" w:rsidRPr="004319CA" w:rsidRDefault="004319CA" w:rsidP="004319CA">
      <w:pPr>
        <w:spacing w:after="0" w:line="240" w:lineRule="auto"/>
        <w:ind w:left="720"/>
        <w:jc w:val="center"/>
        <w:rPr>
          <w:rFonts w:ascii="Times New Roman" w:eastAsia="Times New Roman" w:hAnsi="Times New Roman" w:cs="Times New Roman"/>
          <w:b/>
          <w:bCs/>
          <w:sz w:val="28"/>
          <w:szCs w:val="28"/>
        </w:rPr>
      </w:pPr>
      <w:r w:rsidRPr="004319CA">
        <w:rPr>
          <w:rFonts w:ascii="Times New Roman" w:eastAsia="Times New Roman" w:hAnsi="Times New Roman" w:cs="Times New Roman"/>
          <w:b/>
          <w:bCs/>
          <w:sz w:val="28"/>
          <w:szCs w:val="28"/>
        </w:rPr>
        <w:t>Образовательная область «Художественное –эстетическое развитие»</w:t>
      </w:r>
    </w:p>
    <w:p w:rsidR="004319CA" w:rsidRPr="004319CA" w:rsidRDefault="004319CA" w:rsidP="004319CA">
      <w:pPr>
        <w:spacing w:after="0" w:line="240" w:lineRule="auto"/>
        <w:ind w:left="720"/>
        <w:rPr>
          <w:rFonts w:ascii="Times New Roman" w:eastAsia="Times New Roman" w:hAnsi="Times New Roman" w:cs="Times New Roman"/>
          <w:b/>
          <w:bCs/>
          <w:i/>
          <w:sz w:val="28"/>
          <w:szCs w:val="28"/>
        </w:rPr>
      </w:pPr>
      <w:r w:rsidRPr="004319CA">
        <w:rPr>
          <w:rFonts w:ascii="Times New Roman" w:eastAsia="Times New Roman" w:hAnsi="Times New Roman" w:cs="Times New Roman"/>
          <w:b/>
          <w:bCs/>
          <w:i/>
          <w:sz w:val="28"/>
          <w:szCs w:val="28"/>
        </w:rPr>
        <w:t>Изобразительная деятельность</w:t>
      </w:r>
    </w:p>
    <w:p w:rsidR="004319CA" w:rsidRPr="004319CA" w:rsidRDefault="004319CA" w:rsidP="004319CA">
      <w:pPr>
        <w:spacing w:after="0" w:line="240" w:lineRule="auto"/>
        <w:ind w:left="720"/>
        <w:rPr>
          <w:rFonts w:ascii="Times New Roman" w:eastAsia="Times New Roman" w:hAnsi="Times New Roman" w:cs="Times New Roman"/>
          <w:sz w:val="28"/>
          <w:szCs w:val="28"/>
        </w:rPr>
      </w:pPr>
      <w:r w:rsidRPr="004319CA">
        <w:rPr>
          <w:rFonts w:ascii="Times New Roman" w:eastAsia="Times New Roman" w:hAnsi="Times New Roman" w:cs="Times New Roman"/>
          <w:sz w:val="28"/>
          <w:szCs w:val="28"/>
        </w:rPr>
        <w:t xml:space="preserve">    На примере лучших образцов семейного воспитания показывать роди</w:t>
      </w:r>
      <w:r w:rsidRPr="004319CA">
        <w:rPr>
          <w:rFonts w:ascii="Times New Roman" w:eastAsia="Times New Roman" w:hAnsi="Times New Roman" w:cs="Times New Roman"/>
          <w:sz w:val="28"/>
          <w:szCs w:val="28"/>
        </w:rPr>
        <w:softHyphen/>
        <w:t>телям актуальность развития интереса к эстетической стороне окружаю</w:t>
      </w:r>
      <w:r w:rsidRPr="004319CA">
        <w:rPr>
          <w:rFonts w:ascii="Times New Roman" w:eastAsia="Times New Roman" w:hAnsi="Times New Roman" w:cs="Times New Roman"/>
          <w:sz w:val="28"/>
          <w:szCs w:val="28"/>
        </w:rPr>
        <w:softHyphen/>
        <w:t xml:space="preserve">щей действительности, раннего развития творческих способностей детей. Знакомить с возможностями детского сада, а </w:t>
      </w:r>
      <w:r w:rsidRPr="004319CA">
        <w:rPr>
          <w:rFonts w:ascii="Times New Roman" w:eastAsia="Times New Roman" w:hAnsi="Times New Roman" w:cs="Times New Roman"/>
          <w:sz w:val="28"/>
          <w:szCs w:val="28"/>
        </w:rPr>
        <w:lastRenderedPageBreak/>
        <w:t>также близлежащих учрежде</w:t>
      </w:r>
      <w:r w:rsidRPr="004319CA">
        <w:rPr>
          <w:rFonts w:ascii="Times New Roman" w:eastAsia="Times New Roman" w:hAnsi="Times New Roman" w:cs="Times New Roman"/>
          <w:sz w:val="28"/>
          <w:szCs w:val="28"/>
        </w:rPr>
        <w:softHyphen/>
        <w:t>ний дополнительного образования и культуры в художественном воспита</w:t>
      </w:r>
      <w:r w:rsidRPr="004319CA">
        <w:rPr>
          <w:rFonts w:ascii="Times New Roman" w:eastAsia="Times New Roman" w:hAnsi="Times New Roman" w:cs="Times New Roman"/>
          <w:sz w:val="28"/>
          <w:szCs w:val="28"/>
        </w:rPr>
        <w:softHyphen/>
        <w:t>нии детей.</w:t>
      </w:r>
    </w:p>
    <w:p w:rsidR="004319CA" w:rsidRPr="004319CA" w:rsidRDefault="004319CA" w:rsidP="004319CA">
      <w:pPr>
        <w:spacing w:after="0" w:line="240" w:lineRule="auto"/>
        <w:ind w:left="720"/>
        <w:rPr>
          <w:rFonts w:ascii="Times New Roman" w:eastAsia="Times New Roman" w:hAnsi="Times New Roman" w:cs="Times New Roman"/>
          <w:sz w:val="28"/>
          <w:szCs w:val="28"/>
        </w:rPr>
      </w:pPr>
      <w:r w:rsidRPr="004319CA">
        <w:rPr>
          <w:rFonts w:ascii="Times New Roman" w:eastAsia="Times New Roman" w:hAnsi="Times New Roman" w:cs="Times New Roman"/>
          <w:sz w:val="28"/>
          <w:szCs w:val="28"/>
        </w:rPr>
        <w:t xml:space="preserve">    Поддерживать стремление родителей развивать художественную де</w:t>
      </w:r>
      <w:r w:rsidRPr="004319CA">
        <w:rPr>
          <w:rFonts w:ascii="Times New Roman" w:eastAsia="Times New Roman" w:hAnsi="Times New Roman" w:cs="Times New Roman"/>
          <w:sz w:val="28"/>
          <w:szCs w:val="28"/>
        </w:rPr>
        <w:softHyphen/>
        <w:t>ятельность детей в детском саду и дома; организовывать выставки семей</w:t>
      </w:r>
      <w:r w:rsidRPr="004319CA">
        <w:rPr>
          <w:rFonts w:ascii="Times New Roman" w:eastAsia="Times New Roman" w:hAnsi="Times New Roman" w:cs="Times New Roman"/>
          <w:sz w:val="28"/>
          <w:szCs w:val="28"/>
        </w:rPr>
        <w:softHyphen/>
        <w:t>ного художественного творчества, выделяя творческие достижения взрос</w:t>
      </w:r>
      <w:r w:rsidRPr="004319CA">
        <w:rPr>
          <w:rFonts w:ascii="Times New Roman" w:eastAsia="Times New Roman" w:hAnsi="Times New Roman" w:cs="Times New Roman"/>
          <w:sz w:val="28"/>
          <w:szCs w:val="28"/>
        </w:rPr>
        <w:softHyphen/>
        <w:t>лых и детей.</w:t>
      </w:r>
    </w:p>
    <w:p w:rsidR="004319CA" w:rsidRPr="004319CA" w:rsidRDefault="004319CA" w:rsidP="004319CA">
      <w:pPr>
        <w:spacing w:after="0" w:line="240" w:lineRule="auto"/>
        <w:ind w:left="720"/>
        <w:rPr>
          <w:rFonts w:ascii="Times New Roman" w:eastAsia="Times New Roman" w:hAnsi="Times New Roman" w:cs="Times New Roman"/>
          <w:sz w:val="28"/>
          <w:szCs w:val="28"/>
        </w:rPr>
      </w:pPr>
      <w:r w:rsidRPr="004319CA">
        <w:rPr>
          <w:rFonts w:ascii="Times New Roman" w:eastAsia="Times New Roman" w:hAnsi="Times New Roman" w:cs="Times New Roman"/>
          <w:sz w:val="28"/>
          <w:szCs w:val="28"/>
        </w:rPr>
        <w:t xml:space="preserve">    Привлекать родителей к активным формам совместной с детьми деятель</w:t>
      </w:r>
      <w:r w:rsidRPr="004319CA">
        <w:rPr>
          <w:rFonts w:ascii="Times New Roman" w:eastAsia="Times New Roman" w:hAnsi="Times New Roman" w:cs="Times New Roman"/>
          <w:sz w:val="28"/>
          <w:szCs w:val="28"/>
        </w:rPr>
        <w:softHyphen/>
        <w:t>ности, способствующим возникновению творческого вдохновения: занятиям в художественных студиях и мастерских (рисунка, живописи, скульптуры и пр.), творческим проектам, экскурсиям и прогулкам. Ориентировать родите</w:t>
      </w:r>
      <w:r w:rsidRPr="004319CA">
        <w:rPr>
          <w:rFonts w:ascii="Times New Roman" w:eastAsia="Times New Roman" w:hAnsi="Times New Roman" w:cs="Times New Roman"/>
          <w:sz w:val="28"/>
          <w:szCs w:val="28"/>
        </w:rPr>
        <w:softHyphen/>
        <w:t>лей на совместное рассматривание зданий, декоративно-архитектурных эле</w:t>
      </w:r>
      <w:r w:rsidRPr="004319CA">
        <w:rPr>
          <w:rFonts w:ascii="Times New Roman" w:eastAsia="Times New Roman" w:hAnsi="Times New Roman" w:cs="Times New Roman"/>
          <w:sz w:val="28"/>
          <w:szCs w:val="28"/>
        </w:rPr>
        <w:softHyphen/>
        <w:t>ментов, привлекших внимание ребенка на прогулках и экскурсиях; показы</w:t>
      </w:r>
      <w:r w:rsidRPr="004319CA">
        <w:rPr>
          <w:rFonts w:ascii="Times New Roman" w:eastAsia="Times New Roman" w:hAnsi="Times New Roman" w:cs="Times New Roman"/>
          <w:sz w:val="28"/>
          <w:szCs w:val="28"/>
        </w:rPr>
        <w:softHyphen/>
        <w:t>вать ценность общения по поводу увиденного и др.</w:t>
      </w:r>
    </w:p>
    <w:p w:rsidR="004319CA" w:rsidRPr="004319CA" w:rsidRDefault="004319CA" w:rsidP="004319CA">
      <w:pPr>
        <w:spacing w:after="0" w:line="240" w:lineRule="auto"/>
        <w:ind w:left="720"/>
        <w:rPr>
          <w:rFonts w:ascii="Times New Roman" w:eastAsia="Times New Roman" w:hAnsi="Times New Roman" w:cs="Times New Roman"/>
          <w:bCs/>
          <w:i/>
          <w:sz w:val="28"/>
          <w:szCs w:val="28"/>
        </w:rPr>
      </w:pPr>
      <w:r w:rsidRPr="004319CA">
        <w:rPr>
          <w:rFonts w:ascii="Times New Roman" w:eastAsia="Times New Roman" w:hAnsi="Times New Roman" w:cs="Times New Roman"/>
          <w:b/>
          <w:bCs/>
          <w:i/>
          <w:sz w:val="28"/>
          <w:szCs w:val="28"/>
        </w:rPr>
        <w:t>Музыка</w:t>
      </w:r>
    </w:p>
    <w:p w:rsidR="004319CA" w:rsidRPr="004319CA" w:rsidRDefault="004319CA" w:rsidP="004319CA">
      <w:pPr>
        <w:spacing w:after="0" w:line="240" w:lineRule="auto"/>
        <w:ind w:left="720"/>
        <w:rPr>
          <w:rFonts w:ascii="Times New Roman" w:eastAsia="Times New Roman" w:hAnsi="Times New Roman" w:cs="Times New Roman"/>
          <w:sz w:val="28"/>
          <w:szCs w:val="28"/>
        </w:rPr>
      </w:pPr>
      <w:r w:rsidRPr="004319CA">
        <w:rPr>
          <w:rFonts w:ascii="Times New Roman" w:eastAsia="Times New Roman" w:hAnsi="Times New Roman" w:cs="Times New Roman"/>
          <w:sz w:val="28"/>
          <w:szCs w:val="28"/>
        </w:rPr>
        <w:t xml:space="preserve">     Знакомить родителей с возможностями детского сада, а также близле</w:t>
      </w:r>
      <w:r w:rsidRPr="004319CA">
        <w:rPr>
          <w:rFonts w:ascii="Times New Roman" w:eastAsia="Times New Roman" w:hAnsi="Times New Roman" w:cs="Times New Roman"/>
          <w:sz w:val="28"/>
          <w:szCs w:val="28"/>
        </w:rPr>
        <w:softHyphen/>
        <w:t>жащих учреждений дополнительного образования и культуры в музыкаль</w:t>
      </w:r>
      <w:r w:rsidRPr="004319CA">
        <w:rPr>
          <w:rFonts w:ascii="Times New Roman" w:eastAsia="Times New Roman" w:hAnsi="Times New Roman" w:cs="Times New Roman"/>
          <w:sz w:val="28"/>
          <w:szCs w:val="28"/>
        </w:rPr>
        <w:softHyphen/>
        <w:t>ном воспитании детей.</w:t>
      </w:r>
    </w:p>
    <w:p w:rsidR="004319CA" w:rsidRPr="004319CA" w:rsidRDefault="004319CA" w:rsidP="004319CA">
      <w:pPr>
        <w:spacing w:after="0" w:line="240" w:lineRule="auto"/>
        <w:ind w:left="720"/>
        <w:rPr>
          <w:rFonts w:ascii="Times New Roman" w:eastAsia="Times New Roman" w:hAnsi="Times New Roman" w:cs="Times New Roman"/>
          <w:sz w:val="28"/>
          <w:szCs w:val="28"/>
        </w:rPr>
      </w:pPr>
      <w:r w:rsidRPr="004319CA">
        <w:rPr>
          <w:rFonts w:ascii="Times New Roman" w:eastAsia="Times New Roman" w:hAnsi="Times New Roman" w:cs="Times New Roman"/>
          <w:sz w:val="28"/>
          <w:szCs w:val="28"/>
        </w:rPr>
        <w:t xml:space="preserve">    Раскрывать возможности музыки как средства благоприятного "воз</w:t>
      </w:r>
      <w:r w:rsidRPr="004319CA">
        <w:rPr>
          <w:rFonts w:ascii="Times New Roman" w:eastAsia="Times New Roman" w:hAnsi="Times New Roman" w:cs="Times New Roman"/>
          <w:sz w:val="28"/>
          <w:szCs w:val="28"/>
        </w:rPr>
        <w:softHyphen/>
        <w:t>действия на психическое здоровье ребенка. На примере лучших образцов семейного воспитания показывать родителям влияние семейного досуга (праздников, концертов, домашнего музицирования и др.) на развитие лич</w:t>
      </w:r>
      <w:r w:rsidRPr="004319CA">
        <w:rPr>
          <w:rFonts w:ascii="Times New Roman" w:eastAsia="Times New Roman" w:hAnsi="Times New Roman" w:cs="Times New Roman"/>
          <w:sz w:val="28"/>
          <w:szCs w:val="28"/>
        </w:rPr>
        <w:softHyphen/>
        <w:t>ности ребенка, детско-родительских отношений</w:t>
      </w:r>
    </w:p>
    <w:p w:rsidR="004319CA" w:rsidRPr="004319CA" w:rsidRDefault="004319CA" w:rsidP="004319CA">
      <w:pPr>
        <w:spacing w:after="0" w:line="240" w:lineRule="auto"/>
        <w:ind w:left="720"/>
        <w:rPr>
          <w:rFonts w:ascii="Times New Roman" w:eastAsia="Times New Roman" w:hAnsi="Times New Roman" w:cs="Times New Roman"/>
          <w:sz w:val="28"/>
          <w:szCs w:val="28"/>
        </w:rPr>
      </w:pPr>
      <w:r w:rsidRPr="004319CA">
        <w:rPr>
          <w:rFonts w:ascii="Times New Roman" w:eastAsia="Times New Roman" w:hAnsi="Times New Roman" w:cs="Times New Roman"/>
          <w:sz w:val="28"/>
          <w:szCs w:val="28"/>
        </w:rPr>
        <w:t xml:space="preserve">     Привлекать родителей к разнообразным формам совместной музы</w:t>
      </w:r>
      <w:r w:rsidRPr="004319CA">
        <w:rPr>
          <w:rFonts w:ascii="Times New Roman" w:eastAsia="Times New Roman" w:hAnsi="Times New Roman" w:cs="Times New Roman"/>
          <w:sz w:val="28"/>
          <w:szCs w:val="28"/>
        </w:rPr>
        <w:softHyphen/>
        <w:t>кально-художественной деятельности с детьми в детском саду, способству</w:t>
      </w:r>
      <w:r w:rsidRPr="004319CA">
        <w:rPr>
          <w:rFonts w:ascii="Times New Roman" w:eastAsia="Times New Roman" w:hAnsi="Times New Roman" w:cs="Times New Roman"/>
          <w:sz w:val="28"/>
          <w:szCs w:val="28"/>
        </w:rPr>
        <w:softHyphen/>
        <w:t xml:space="preserve">ющим возникновению ярких эмоций, творческого вдохновения, развитию общения (семейные праздники, концерты, занятия </w:t>
      </w:r>
      <w:r w:rsidRPr="004319CA">
        <w:rPr>
          <w:rFonts w:ascii="Times New Roman" w:eastAsia="Times New Roman" w:hAnsi="Times New Roman" w:cs="Times New Roman"/>
          <w:iCs/>
          <w:sz w:val="28"/>
          <w:szCs w:val="28"/>
        </w:rPr>
        <w:t xml:space="preserve">в </w:t>
      </w:r>
      <w:r w:rsidRPr="004319CA">
        <w:rPr>
          <w:rFonts w:ascii="Times New Roman" w:eastAsia="Times New Roman" w:hAnsi="Times New Roman" w:cs="Times New Roman"/>
          <w:sz w:val="28"/>
          <w:szCs w:val="28"/>
        </w:rPr>
        <w:t>театральной и вокаль</w:t>
      </w:r>
      <w:r w:rsidRPr="004319CA">
        <w:rPr>
          <w:rFonts w:ascii="Times New Roman" w:eastAsia="Times New Roman" w:hAnsi="Times New Roman" w:cs="Times New Roman"/>
          <w:sz w:val="28"/>
          <w:szCs w:val="28"/>
        </w:rPr>
        <w:softHyphen/>
        <w:t xml:space="preserve">ной студиях). </w:t>
      </w:r>
    </w:p>
    <w:p w:rsidR="004319CA" w:rsidRPr="004319CA" w:rsidRDefault="004319CA" w:rsidP="004319CA">
      <w:pPr>
        <w:spacing w:after="0" w:line="240" w:lineRule="auto"/>
        <w:ind w:left="720"/>
        <w:rPr>
          <w:rFonts w:ascii="Times New Roman" w:eastAsia="Times New Roman" w:hAnsi="Times New Roman" w:cs="Times New Roman"/>
          <w:sz w:val="28"/>
          <w:szCs w:val="28"/>
        </w:rPr>
      </w:pPr>
      <w:r w:rsidRPr="004319CA">
        <w:rPr>
          <w:rFonts w:ascii="Times New Roman" w:eastAsia="Times New Roman" w:hAnsi="Times New Roman" w:cs="Times New Roman"/>
          <w:sz w:val="28"/>
          <w:szCs w:val="28"/>
        </w:rPr>
        <w:t xml:space="preserve">     Информировать родителей о концертах профессиональных </w:t>
      </w:r>
      <w:r w:rsidRPr="004319CA">
        <w:rPr>
          <w:rFonts w:ascii="Times New Roman" w:eastAsia="Times New Roman" w:hAnsi="Times New Roman" w:cs="Times New Roman"/>
          <w:spacing w:val="-10"/>
          <w:sz w:val="28"/>
          <w:szCs w:val="28"/>
        </w:rPr>
        <w:t xml:space="preserve">и </w:t>
      </w:r>
      <w:r w:rsidRPr="004319CA">
        <w:rPr>
          <w:rFonts w:ascii="Times New Roman" w:eastAsia="Times New Roman" w:hAnsi="Times New Roman" w:cs="Times New Roman"/>
          <w:sz w:val="28"/>
          <w:szCs w:val="28"/>
        </w:rPr>
        <w:t>самоде</w:t>
      </w:r>
      <w:r w:rsidRPr="004319CA">
        <w:rPr>
          <w:rFonts w:ascii="Times New Roman" w:eastAsia="Times New Roman" w:hAnsi="Times New Roman" w:cs="Times New Roman"/>
          <w:sz w:val="28"/>
          <w:szCs w:val="28"/>
        </w:rPr>
        <w:softHyphen/>
        <w:t>ятельных коллективов, проходящих в учреждениях дополнительного обра</w:t>
      </w:r>
      <w:r w:rsidRPr="004319CA">
        <w:rPr>
          <w:rFonts w:ascii="Times New Roman" w:eastAsia="Times New Roman" w:hAnsi="Times New Roman" w:cs="Times New Roman"/>
          <w:sz w:val="28"/>
          <w:szCs w:val="28"/>
        </w:rPr>
        <w:softHyphen/>
        <w:t xml:space="preserve">зования </w:t>
      </w:r>
      <w:r w:rsidRPr="004319CA">
        <w:rPr>
          <w:rFonts w:ascii="Times New Roman" w:eastAsia="Times New Roman" w:hAnsi="Times New Roman" w:cs="Times New Roman"/>
          <w:spacing w:val="-10"/>
          <w:sz w:val="28"/>
          <w:szCs w:val="28"/>
        </w:rPr>
        <w:t xml:space="preserve">и </w:t>
      </w:r>
      <w:r w:rsidRPr="004319CA">
        <w:rPr>
          <w:rFonts w:ascii="Times New Roman" w:eastAsia="Times New Roman" w:hAnsi="Times New Roman" w:cs="Times New Roman"/>
          <w:sz w:val="28"/>
          <w:szCs w:val="28"/>
        </w:rPr>
        <w:t>культуры.</w:t>
      </w:r>
    </w:p>
    <w:p w:rsidR="004319CA" w:rsidRPr="004319CA" w:rsidRDefault="004319CA" w:rsidP="004319CA">
      <w:pPr>
        <w:spacing w:after="0" w:line="240" w:lineRule="auto"/>
        <w:ind w:left="720"/>
        <w:jc w:val="center"/>
        <w:rPr>
          <w:rFonts w:ascii="Times New Roman" w:eastAsia="Times New Roman" w:hAnsi="Times New Roman" w:cs="Times New Roman"/>
          <w:b/>
          <w:sz w:val="28"/>
          <w:szCs w:val="28"/>
        </w:rPr>
      </w:pPr>
      <w:r w:rsidRPr="004319CA">
        <w:rPr>
          <w:rFonts w:ascii="Times New Roman" w:eastAsia="Times New Roman" w:hAnsi="Times New Roman" w:cs="Times New Roman"/>
          <w:b/>
          <w:sz w:val="28"/>
          <w:szCs w:val="28"/>
        </w:rPr>
        <w:t>Образовательная область «Физическое развитие»</w:t>
      </w:r>
    </w:p>
    <w:p w:rsidR="004319CA" w:rsidRPr="004319CA" w:rsidRDefault="004319CA" w:rsidP="004319CA">
      <w:pPr>
        <w:spacing w:after="0" w:line="240" w:lineRule="auto"/>
        <w:ind w:left="720"/>
        <w:rPr>
          <w:rFonts w:ascii="Times New Roman" w:eastAsia="Times New Roman" w:hAnsi="Times New Roman" w:cs="Times New Roman"/>
          <w:b/>
          <w:i/>
          <w:sz w:val="28"/>
          <w:szCs w:val="28"/>
        </w:rPr>
      </w:pPr>
      <w:r w:rsidRPr="004319CA">
        <w:rPr>
          <w:rFonts w:ascii="Times New Roman" w:eastAsia="Times New Roman" w:hAnsi="Times New Roman" w:cs="Times New Roman"/>
          <w:b/>
          <w:i/>
          <w:sz w:val="28"/>
          <w:szCs w:val="28"/>
        </w:rPr>
        <w:t>Здоровье</w:t>
      </w:r>
    </w:p>
    <w:p w:rsidR="004319CA" w:rsidRPr="004319CA" w:rsidRDefault="004319CA" w:rsidP="004319CA">
      <w:pPr>
        <w:spacing w:after="0" w:line="240" w:lineRule="auto"/>
        <w:ind w:left="720"/>
        <w:rPr>
          <w:rFonts w:ascii="Times New Roman" w:eastAsia="Times New Roman" w:hAnsi="Times New Roman" w:cs="Times New Roman"/>
          <w:sz w:val="28"/>
          <w:szCs w:val="28"/>
        </w:rPr>
      </w:pPr>
      <w:r w:rsidRPr="004319CA">
        <w:rPr>
          <w:rFonts w:ascii="Times New Roman" w:eastAsia="Times New Roman" w:hAnsi="Times New Roman" w:cs="Times New Roman"/>
          <w:sz w:val="28"/>
          <w:szCs w:val="28"/>
        </w:rPr>
        <w:t xml:space="preserve">    Объяснять родителям, как образ жизни семьи воздействует на здоровье</w:t>
      </w:r>
      <w:r w:rsidRPr="004319CA">
        <w:rPr>
          <w:rFonts w:ascii="Times New Roman" w:eastAsia="Times New Roman" w:hAnsi="Times New Roman" w:cs="Times New Roman"/>
          <w:sz w:val="28"/>
          <w:szCs w:val="28"/>
        </w:rPr>
        <w:br/>
        <w:t>ребенка.</w:t>
      </w:r>
    </w:p>
    <w:p w:rsidR="004319CA" w:rsidRPr="004319CA" w:rsidRDefault="004319CA" w:rsidP="004319CA">
      <w:pPr>
        <w:spacing w:after="0" w:line="240" w:lineRule="auto"/>
        <w:ind w:left="720"/>
        <w:rPr>
          <w:rFonts w:ascii="Times New Roman" w:eastAsia="Times New Roman" w:hAnsi="Times New Roman" w:cs="Times New Roman"/>
          <w:sz w:val="28"/>
          <w:szCs w:val="28"/>
        </w:rPr>
      </w:pPr>
      <w:r w:rsidRPr="004319CA">
        <w:rPr>
          <w:rFonts w:ascii="Times New Roman" w:eastAsia="Times New Roman" w:hAnsi="Times New Roman" w:cs="Times New Roman"/>
          <w:sz w:val="28"/>
          <w:szCs w:val="28"/>
        </w:rPr>
        <w:t xml:space="preserve">    Информировать родителей о факторах, влияющих на физическое здо</w:t>
      </w:r>
      <w:r w:rsidRPr="004319CA">
        <w:rPr>
          <w:rFonts w:ascii="Times New Roman" w:eastAsia="Times New Roman" w:hAnsi="Times New Roman" w:cs="Times New Roman"/>
          <w:sz w:val="28"/>
          <w:szCs w:val="28"/>
        </w:rPr>
        <w:softHyphen/>
        <w:t xml:space="preserve">ровье ребенка (спокойное общение, питание, закаливание, движения). </w:t>
      </w:r>
    </w:p>
    <w:p w:rsidR="004319CA" w:rsidRPr="004319CA" w:rsidRDefault="004319CA" w:rsidP="004319CA">
      <w:pPr>
        <w:spacing w:after="0" w:line="240" w:lineRule="auto"/>
        <w:ind w:left="720"/>
        <w:rPr>
          <w:rFonts w:ascii="Times New Roman" w:eastAsia="Times New Roman" w:hAnsi="Times New Roman" w:cs="Times New Roman"/>
          <w:sz w:val="28"/>
          <w:szCs w:val="28"/>
        </w:rPr>
      </w:pPr>
      <w:r w:rsidRPr="004319CA">
        <w:rPr>
          <w:rFonts w:ascii="Times New Roman" w:eastAsia="Times New Roman" w:hAnsi="Times New Roman" w:cs="Times New Roman"/>
          <w:sz w:val="28"/>
          <w:szCs w:val="28"/>
        </w:rPr>
        <w:t xml:space="preserve">     Рассказывать о действии негативных факторов (переохлаждение, перегре</w:t>
      </w:r>
      <w:r w:rsidRPr="004319CA">
        <w:rPr>
          <w:rFonts w:ascii="Times New Roman" w:eastAsia="Times New Roman" w:hAnsi="Times New Roman" w:cs="Times New Roman"/>
          <w:sz w:val="28"/>
          <w:szCs w:val="28"/>
        </w:rPr>
        <w:softHyphen/>
        <w:t>вание, перекармливание и др.), наносящих непоправимый вред здоровью малыша. Помогать родителям сохранять и укреплять физическое и психическое здоровье ребенка.</w:t>
      </w:r>
    </w:p>
    <w:p w:rsidR="004319CA" w:rsidRPr="004319CA" w:rsidRDefault="004319CA" w:rsidP="004319CA">
      <w:pPr>
        <w:spacing w:after="0" w:line="240" w:lineRule="auto"/>
        <w:ind w:left="720"/>
        <w:rPr>
          <w:rFonts w:ascii="Times New Roman" w:eastAsia="Times New Roman" w:hAnsi="Times New Roman" w:cs="Times New Roman"/>
          <w:sz w:val="28"/>
          <w:szCs w:val="28"/>
        </w:rPr>
      </w:pPr>
      <w:r w:rsidRPr="004319CA">
        <w:rPr>
          <w:rFonts w:ascii="Times New Roman" w:eastAsia="Times New Roman" w:hAnsi="Times New Roman" w:cs="Times New Roman"/>
          <w:sz w:val="28"/>
          <w:szCs w:val="28"/>
        </w:rPr>
        <w:t xml:space="preserve">     Ориентировать родителей на совместное с ребенком чтение литературы, посвященной сохранению и укреплению здоровья, </w:t>
      </w:r>
      <w:r w:rsidRPr="004319CA">
        <w:rPr>
          <w:rFonts w:ascii="Times New Roman" w:eastAsia="Times New Roman" w:hAnsi="Times New Roman" w:cs="Times New Roman"/>
          <w:sz w:val="28"/>
          <w:szCs w:val="28"/>
        </w:rPr>
        <w:lastRenderedPageBreak/>
        <w:t>просмотр соответствующих художественных и мультипликационных фильмов.</w:t>
      </w:r>
    </w:p>
    <w:p w:rsidR="004319CA" w:rsidRPr="004319CA" w:rsidRDefault="004319CA" w:rsidP="004319CA">
      <w:pPr>
        <w:spacing w:after="0" w:line="240" w:lineRule="auto"/>
        <w:ind w:left="720"/>
        <w:rPr>
          <w:rFonts w:ascii="Times New Roman" w:eastAsia="Times New Roman" w:hAnsi="Times New Roman" w:cs="Times New Roman"/>
          <w:sz w:val="28"/>
          <w:szCs w:val="28"/>
        </w:rPr>
      </w:pPr>
      <w:r w:rsidRPr="004319CA">
        <w:rPr>
          <w:rFonts w:ascii="Times New Roman" w:eastAsia="Times New Roman" w:hAnsi="Times New Roman" w:cs="Times New Roman"/>
          <w:sz w:val="28"/>
          <w:szCs w:val="28"/>
        </w:rPr>
        <w:t xml:space="preserve">      Знакомить родителей с оздоровительными мероприятиями, проводимыми </w:t>
      </w:r>
      <w:r w:rsidRPr="004319CA">
        <w:rPr>
          <w:rFonts w:ascii="Times New Roman" w:eastAsia="Times New Roman" w:hAnsi="Times New Roman" w:cs="Times New Roman"/>
          <w:iCs/>
          <w:spacing w:val="-10"/>
          <w:sz w:val="28"/>
          <w:szCs w:val="28"/>
        </w:rPr>
        <w:t xml:space="preserve">в </w:t>
      </w:r>
      <w:r w:rsidRPr="004319CA">
        <w:rPr>
          <w:rFonts w:ascii="Times New Roman" w:eastAsia="Times New Roman" w:hAnsi="Times New Roman" w:cs="Times New Roman"/>
          <w:sz w:val="28"/>
          <w:szCs w:val="28"/>
        </w:rPr>
        <w:t xml:space="preserve">детском саду.    Разъяснять важность посещения детьми секций, студий, ориентированных на оздоровление дошкольников. </w:t>
      </w:r>
    </w:p>
    <w:p w:rsidR="004319CA" w:rsidRPr="004319CA" w:rsidRDefault="004319CA" w:rsidP="004319CA">
      <w:pPr>
        <w:spacing w:after="0" w:line="240" w:lineRule="auto"/>
        <w:ind w:left="720"/>
        <w:rPr>
          <w:rFonts w:ascii="Times New Roman" w:eastAsia="Times New Roman" w:hAnsi="Times New Roman" w:cs="Times New Roman"/>
          <w:sz w:val="28"/>
          <w:szCs w:val="28"/>
        </w:rPr>
      </w:pPr>
      <w:r w:rsidRPr="004319CA">
        <w:rPr>
          <w:rFonts w:ascii="Times New Roman" w:eastAsia="Times New Roman" w:hAnsi="Times New Roman" w:cs="Times New Roman"/>
          <w:sz w:val="28"/>
          <w:szCs w:val="28"/>
        </w:rPr>
        <w:t xml:space="preserve">    Совместно с роди</w:t>
      </w:r>
      <w:r w:rsidRPr="004319CA">
        <w:rPr>
          <w:rFonts w:ascii="Times New Roman" w:eastAsia="Times New Roman" w:hAnsi="Times New Roman" w:cs="Times New Roman"/>
          <w:sz w:val="28"/>
          <w:szCs w:val="28"/>
        </w:rPr>
        <w:softHyphen/>
        <w:t>телями и при участии медико-психологической службы детского сада создавать индивидуальные программы оздоровления детей и поддер</w:t>
      </w:r>
      <w:r w:rsidRPr="004319CA">
        <w:rPr>
          <w:rFonts w:ascii="Times New Roman" w:eastAsia="Times New Roman" w:hAnsi="Times New Roman" w:cs="Times New Roman"/>
          <w:sz w:val="28"/>
          <w:szCs w:val="28"/>
        </w:rPr>
        <w:softHyphen/>
        <w:t>живать семью в их реализации.</w:t>
      </w:r>
    </w:p>
    <w:p w:rsidR="004319CA" w:rsidRPr="004319CA" w:rsidRDefault="004319CA" w:rsidP="004319CA">
      <w:pPr>
        <w:spacing w:after="0" w:line="240" w:lineRule="auto"/>
        <w:ind w:left="720"/>
        <w:rPr>
          <w:rFonts w:ascii="Times New Roman" w:eastAsia="Times New Roman" w:hAnsi="Times New Roman" w:cs="Times New Roman"/>
          <w:b/>
          <w:i/>
          <w:sz w:val="28"/>
          <w:szCs w:val="28"/>
        </w:rPr>
      </w:pPr>
      <w:r w:rsidRPr="004319CA">
        <w:rPr>
          <w:rFonts w:ascii="Times New Roman" w:eastAsia="Times New Roman" w:hAnsi="Times New Roman" w:cs="Times New Roman"/>
          <w:b/>
          <w:i/>
          <w:sz w:val="28"/>
          <w:szCs w:val="28"/>
        </w:rPr>
        <w:t>Физическая культура</w:t>
      </w:r>
    </w:p>
    <w:p w:rsidR="004319CA" w:rsidRPr="004319CA" w:rsidRDefault="004319CA" w:rsidP="004319CA">
      <w:pPr>
        <w:spacing w:after="0" w:line="240" w:lineRule="auto"/>
        <w:ind w:left="720"/>
        <w:rPr>
          <w:rFonts w:ascii="Times New Roman" w:eastAsia="Times New Roman" w:hAnsi="Times New Roman" w:cs="Times New Roman"/>
          <w:sz w:val="28"/>
          <w:szCs w:val="28"/>
        </w:rPr>
      </w:pPr>
      <w:r w:rsidRPr="004319CA">
        <w:rPr>
          <w:rFonts w:ascii="Times New Roman" w:eastAsia="Times New Roman" w:hAnsi="Times New Roman" w:cs="Times New Roman"/>
          <w:sz w:val="28"/>
          <w:szCs w:val="28"/>
        </w:rPr>
        <w:t xml:space="preserve">    Разъяснять родителям (через оформление соответствующего раздела в «уголке для родителей», на родительских собраниях, в личных беседах, рекомендуя соответствующую литературу) необходимость создания в семье предпосылок для полноценного физического развития ребенка.</w:t>
      </w:r>
    </w:p>
    <w:p w:rsidR="004319CA" w:rsidRPr="004319CA" w:rsidRDefault="004319CA" w:rsidP="004319CA">
      <w:pPr>
        <w:spacing w:after="0" w:line="240" w:lineRule="auto"/>
        <w:ind w:left="720"/>
        <w:rPr>
          <w:rFonts w:ascii="Times New Roman" w:eastAsia="Times New Roman" w:hAnsi="Times New Roman" w:cs="Times New Roman"/>
          <w:sz w:val="28"/>
          <w:szCs w:val="28"/>
        </w:rPr>
      </w:pPr>
      <w:r w:rsidRPr="004319CA">
        <w:rPr>
          <w:rFonts w:ascii="Times New Roman" w:eastAsia="Times New Roman" w:hAnsi="Times New Roman" w:cs="Times New Roman"/>
          <w:sz w:val="28"/>
          <w:szCs w:val="28"/>
        </w:rPr>
        <w:t xml:space="preserve">   Ориентировать родителей на формирование у ребенка положительного отношения к физкультуре и спорту; привычки выполнять ежедневно утреннюю гимнастику (это лучше всего делать на личном примере или че</w:t>
      </w:r>
      <w:r w:rsidRPr="004319CA">
        <w:rPr>
          <w:rFonts w:ascii="Times New Roman" w:eastAsia="Times New Roman" w:hAnsi="Times New Roman" w:cs="Times New Roman"/>
          <w:sz w:val="28"/>
          <w:szCs w:val="28"/>
        </w:rPr>
        <w:softHyphen/>
        <w:t>рез совместную утреннюю зарядку); стимулирование двигательной актив</w:t>
      </w:r>
      <w:r w:rsidRPr="004319CA">
        <w:rPr>
          <w:rFonts w:ascii="Times New Roman" w:eastAsia="Times New Roman" w:hAnsi="Times New Roman" w:cs="Times New Roman"/>
          <w:sz w:val="28"/>
          <w:szCs w:val="28"/>
        </w:rPr>
        <w:softHyphen/>
        <w:t>ности ребенка совместными спортивными занятиями (лыжи, коньки, фитнес), совместными подвижными играми, длительными прогулками в парк или лес; создание дома спортивного уголка; покупка ребенку спортивного инвентаря (мячик, скакалка, лыжи, коньки, велосипед, самокат и т.д.); совместное чтение литературы, посвященной спорту; просмотр соответствую</w:t>
      </w:r>
      <w:r w:rsidRPr="004319CA">
        <w:rPr>
          <w:rFonts w:ascii="Times New Roman" w:eastAsia="Times New Roman" w:hAnsi="Times New Roman" w:cs="Times New Roman"/>
          <w:sz w:val="28"/>
          <w:szCs w:val="28"/>
        </w:rPr>
        <w:softHyphen/>
        <w:t>щих художественных и мультипликационных фильмов.</w:t>
      </w:r>
    </w:p>
    <w:p w:rsidR="004319CA" w:rsidRPr="004319CA" w:rsidRDefault="004319CA" w:rsidP="004319CA">
      <w:pPr>
        <w:spacing w:after="0" w:line="240" w:lineRule="auto"/>
        <w:ind w:left="720"/>
        <w:rPr>
          <w:rFonts w:ascii="Times New Roman" w:eastAsia="Times New Roman" w:hAnsi="Times New Roman" w:cs="Times New Roman"/>
          <w:sz w:val="28"/>
          <w:szCs w:val="28"/>
        </w:rPr>
      </w:pPr>
      <w:r w:rsidRPr="004319CA">
        <w:rPr>
          <w:rFonts w:ascii="Times New Roman" w:eastAsia="Times New Roman" w:hAnsi="Times New Roman" w:cs="Times New Roman"/>
          <w:sz w:val="28"/>
          <w:szCs w:val="28"/>
        </w:rPr>
        <w:t xml:space="preserve">     Информировать родителей об актуальных задачах физического воспитания детей на разных возрастных этапах их развития, а также о возможностях детского сада в решении данных задач.</w:t>
      </w:r>
    </w:p>
    <w:p w:rsidR="004319CA" w:rsidRPr="004319CA" w:rsidRDefault="004319CA" w:rsidP="004319CA">
      <w:pPr>
        <w:spacing w:after="0" w:line="240" w:lineRule="auto"/>
        <w:ind w:left="720"/>
        <w:rPr>
          <w:rFonts w:ascii="Times New Roman" w:eastAsia="Times New Roman" w:hAnsi="Times New Roman" w:cs="Times New Roman"/>
          <w:sz w:val="28"/>
          <w:szCs w:val="28"/>
        </w:rPr>
      </w:pPr>
    </w:p>
    <w:p w:rsidR="004319CA" w:rsidRPr="004319CA" w:rsidRDefault="004319CA" w:rsidP="004319CA">
      <w:pPr>
        <w:spacing w:after="0" w:line="240" w:lineRule="auto"/>
        <w:rPr>
          <w:rFonts w:ascii="Times New Roman" w:eastAsia="Times New Roman" w:hAnsi="Times New Roman" w:cs="Times New Roman"/>
          <w:sz w:val="28"/>
          <w:szCs w:val="28"/>
        </w:rPr>
      </w:pPr>
    </w:p>
    <w:p w:rsidR="004319CA" w:rsidRPr="004319CA" w:rsidRDefault="004319CA" w:rsidP="004319CA">
      <w:pPr>
        <w:spacing w:after="0" w:line="240" w:lineRule="auto"/>
        <w:jc w:val="center"/>
        <w:rPr>
          <w:rFonts w:ascii="Times New Roman" w:eastAsia="Times New Roman" w:hAnsi="Times New Roman" w:cs="Century Schoolbook"/>
          <w:b/>
          <w:sz w:val="28"/>
          <w:szCs w:val="28"/>
        </w:rPr>
      </w:pPr>
      <w:r w:rsidRPr="004319CA">
        <w:rPr>
          <w:rFonts w:ascii="Times New Roman" w:eastAsia="Times New Roman" w:hAnsi="Times New Roman" w:cs="Century Schoolbook"/>
          <w:b/>
          <w:sz w:val="28"/>
          <w:szCs w:val="28"/>
        </w:rPr>
        <w:t xml:space="preserve">Перспективный </w:t>
      </w:r>
      <w:r w:rsidR="00433B24">
        <w:rPr>
          <w:rFonts w:ascii="Times New Roman" w:eastAsia="Times New Roman" w:hAnsi="Times New Roman" w:cs="Century Schoolbook"/>
          <w:b/>
          <w:sz w:val="28"/>
          <w:szCs w:val="28"/>
        </w:rPr>
        <w:t>план работы с родителями на 2020-2021</w:t>
      </w:r>
      <w:r w:rsidRPr="004319CA">
        <w:rPr>
          <w:rFonts w:ascii="Times New Roman" w:eastAsia="Times New Roman" w:hAnsi="Times New Roman" w:cs="Century Schoolbook"/>
          <w:b/>
          <w:sz w:val="28"/>
          <w:szCs w:val="28"/>
        </w:rPr>
        <w:t>год.</w:t>
      </w:r>
    </w:p>
    <w:p w:rsidR="004319CA" w:rsidRPr="004319CA" w:rsidRDefault="004319CA" w:rsidP="004319CA">
      <w:pPr>
        <w:widowControl w:val="0"/>
        <w:shd w:val="clear" w:color="auto" w:fill="FFFFFF"/>
        <w:suppressAutoHyphens/>
        <w:autoSpaceDE w:val="0"/>
        <w:spacing w:after="0" w:line="240" w:lineRule="auto"/>
        <w:jc w:val="both"/>
        <w:rPr>
          <w:rFonts w:ascii="Times New Roman" w:eastAsia="Times New Roman" w:hAnsi="Times New Roman" w:cs="Times New Roman"/>
          <w:color w:val="000000"/>
          <w:sz w:val="28"/>
          <w:szCs w:val="28"/>
          <w:lang w:eastAsia="ru-RU"/>
        </w:rPr>
      </w:pPr>
    </w:p>
    <w:p w:rsidR="004319CA" w:rsidRPr="004319CA" w:rsidRDefault="004319CA" w:rsidP="004319CA">
      <w:pPr>
        <w:shd w:val="clear" w:color="auto" w:fill="FFFFFF"/>
        <w:spacing w:after="0" w:line="240" w:lineRule="auto"/>
        <w:ind w:left="720"/>
        <w:rPr>
          <w:rFonts w:ascii="Times New Roman" w:eastAsia="Times New Roman" w:hAnsi="Times New Roman" w:cs="Times New Roman"/>
          <w:sz w:val="28"/>
          <w:szCs w:val="28"/>
          <w:lang w:eastAsia="ru-RU"/>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53"/>
        <w:gridCol w:w="3738"/>
        <w:gridCol w:w="3600"/>
        <w:gridCol w:w="1375"/>
      </w:tblGrid>
      <w:tr w:rsidR="004319CA" w:rsidRPr="004319CA" w:rsidTr="004319CA">
        <w:trPr>
          <w:tblCellSpacing w:w="15" w:type="dxa"/>
        </w:trPr>
        <w:tc>
          <w:tcPr>
            <w:tcW w:w="6"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4319CA" w:rsidRPr="004319CA" w:rsidRDefault="004319CA" w:rsidP="004319CA">
            <w:pPr>
              <w:widowControl w:val="0"/>
              <w:suppressAutoHyphens/>
              <w:autoSpaceDE w:val="0"/>
              <w:spacing w:before="100" w:beforeAutospacing="1" w:after="100" w:afterAutospacing="1" w:line="240" w:lineRule="auto"/>
              <w:rPr>
                <w:rFonts w:ascii="Times New Roman" w:eastAsia="Times New Roman" w:hAnsi="Times New Roman" w:cs="Times New Roman"/>
                <w:sz w:val="28"/>
                <w:szCs w:val="28"/>
                <w:lang w:eastAsia="ru-RU"/>
              </w:rPr>
            </w:pPr>
            <w:r w:rsidRPr="004319CA">
              <w:rPr>
                <w:rFonts w:ascii="Times New Roman" w:eastAsia="Times New Roman" w:hAnsi="Times New Roman" w:cs="Times New Roman"/>
                <w:sz w:val="28"/>
                <w:szCs w:val="28"/>
                <w:lang w:eastAsia="ru-RU"/>
              </w:rPr>
              <w:t> №</w:t>
            </w:r>
          </w:p>
        </w:tc>
        <w:tc>
          <w:tcPr>
            <w:tcW w:w="6"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4319CA" w:rsidRPr="004319CA" w:rsidRDefault="004319CA" w:rsidP="004319CA">
            <w:pPr>
              <w:widowControl w:val="0"/>
              <w:suppressAutoHyphens/>
              <w:autoSpaceDE w:val="0"/>
              <w:spacing w:before="100" w:beforeAutospacing="1" w:after="100" w:afterAutospacing="1" w:line="240" w:lineRule="auto"/>
              <w:rPr>
                <w:rFonts w:ascii="Times New Roman" w:eastAsia="Times New Roman" w:hAnsi="Times New Roman" w:cs="Times New Roman"/>
                <w:sz w:val="28"/>
                <w:szCs w:val="28"/>
                <w:lang w:eastAsia="ru-RU"/>
              </w:rPr>
            </w:pPr>
            <w:r w:rsidRPr="004319CA">
              <w:rPr>
                <w:rFonts w:ascii="Times New Roman" w:eastAsia="Times New Roman" w:hAnsi="Times New Roman" w:cs="Times New Roman"/>
                <w:b/>
                <w:bCs/>
                <w:sz w:val="28"/>
                <w:szCs w:val="28"/>
                <w:lang w:eastAsia="ru-RU"/>
              </w:rPr>
              <w:t>Название мероприятия</w:t>
            </w:r>
          </w:p>
        </w:tc>
        <w:tc>
          <w:tcPr>
            <w:tcW w:w="6"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4319CA" w:rsidRPr="004319CA" w:rsidRDefault="004319CA" w:rsidP="004319CA">
            <w:pPr>
              <w:widowControl w:val="0"/>
              <w:suppressAutoHyphens/>
              <w:autoSpaceDE w:val="0"/>
              <w:spacing w:before="100" w:beforeAutospacing="1" w:after="100" w:afterAutospacing="1" w:line="240" w:lineRule="auto"/>
              <w:rPr>
                <w:rFonts w:ascii="Times New Roman" w:eastAsia="Times New Roman" w:hAnsi="Times New Roman" w:cs="Times New Roman"/>
                <w:sz w:val="28"/>
                <w:szCs w:val="28"/>
                <w:lang w:eastAsia="ru-RU"/>
              </w:rPr>
            </w:pPr>
            <w:r w:rsidRPr="004319CA">
              <w:rPr>
                <w:rFonts w:ascii="Times New Roman" w:eastAsia="Times New Roman" w:hAnsi="Times New Roman" w:cs="Times New Roman"/>
                <w:b/>
                <w:bCs/>
                <w:sz w:val="28"/>
                <w:szCs w:val="28"/>
                <w:lang w:eastAsia="ru-RU"/>
              </w:rPr>
              <w:t>Цель</w:t>
            </w:r>
          </w:p>
        </w:tc>
        <w:tc>
          <w:tcPr>
            <w:tcW w:w="6"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4319CA" w:rsidRPr="004319CA" w:rsidRDefault="004319CA" w:rsidP="004319CA">
            <w:pPr>
              <w:widowControl w:val="0"/>
              <w:suppressAutoHyphens/>
              <w:autoSpaceDE w:val="0"/>
              <w:spacing w:before="100" w:beforeAutospacing="1" w:after="100" w:afterAutospacing="1" w:line="240" w:lineRule="auto"/>
              <w:rPr>
                <w:rFonts w:ascii="Times New Roman" w:eastAsia="Times New Roman" w:hAnsi="Times New Roman" w:cs="Times New Roman"/>
                <w:sz w:val="28"/>
                <w:szCs w:val="28"/>
                <w:lang w:eastAsia="ru-RU"/>
              </w:rPr>
            </w:pPr>
            <w:r w:rsidRPr="004319CA">
              <w:rPr>
                <w:rFonts w:ascii="Times New Roman" w:eastAsia="Times New Roman" w:hAnsi="Times New Roman" w:cs="Times New Roman"/>
                <w:b/>
                <w:bCs/>
                <w:sz w:val="28"/>
                <w:szCs w:val="28"/>
                <w:lang w:eastAsia="ru-RU"/>
              </w:rPr>
              <w:t>Сроки</w:t>
            </w:r>
          </w:p>
        </w:tc>
      </w:tr>
      <w:tr w:rsidR="004319CA" w:rsidRPr="004319CA" w:rsidTr="004319CA">
        <w:trPr>
          <w:trHeight w:val="1125"/>
          <w:tblCellSpacing w:w="15" w:type="dxa"/>
        </w:trPr>
        <w:tc>
          <w:tcPr>
            <w:tcW w:w="6"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4319CA" w:rsidRPr="004319CA" w:rsidRDefault="004319CA" w:rsidP="004319CA">
            <w:pPr>
              <w:widowControl w:val="0"/>
              <w:suppressAutoHyphens/>
              <w:autoSpaceDE w:val="0"/>
              <w:spacing w:before="100" w:beforeAutospacing="1" w:after="100" w:afterAutospacing="1" w:line="240" w:lineRule="auto"/>
              <w:rPr>
                <w:rFonts w:ascii="Times New Roman" w:eastAsia="Times New Roman" w:hAnsi="Times New Roman" w:cs="Times New Roman"/>
                <w:sz w:val="28"/>
                <w:szCs w:val="28"/>
                <w:lang w:eastAsia="ru-RU"/>
              </w:rPr>
            </w:pPr>
            <w:r w:rsidRPr="004319CA">
              <w:rPr>
                <w:rFonts w:ascii="Times New Roman" w:eastAsia="Times New Roman" w:hAnsi="Times New Roman" w:cs="Times New Roman"/>
                <w:sz w:val="28"/>
                <w:szCs w:val="28"/>
                <w:lang w:eastAsia="ru-RU"/>
              </w:rPr>
              <w:t>1</w:t>
            </w:r>
          </w:p>
        </w:tc>
        <w:tc>
          <w:tcPr>
            <w:tcW w:w="6"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4319CA" w:rsidRPr="004319CA" w:rsidRDefault="004319CA" w:rsidP="004319CA">
            <w:pPr>
              <w:widowControl w:val="0"/>
              <w:suppressAutoHyphens/>
              <w:autoSpaceDE w:val="0"/>
              <w:spacing w:before="100" w:beforeAutospacing="1" w:after="100" w:afterAutospacing="1" w:line="240" w:lineRule="auto"/>
              <w:rPr>
                <w:rFonts w:ascii="Times New Roman" w:eastAsia="Times New Roman" w:hAnsi="Times New Roman" w:cs="Times New Roman"/>
                <w:sz w:val="28"/>
                <w:szCs w:val="28"/>
                <w:lang w:eastAsia="ru-RU"/>
              </w:rPr>
            </w:pPr>
            <w:r w:rsidRPr="004319CA">
              <w:rPr>
                <w:rFonts w:ascii="Times New Roman" w:eastAsia="Times New Roman" w:hAnsi="Times New Roman" w:cs="Times New Roman"/>
                <w:b/>
                <w:bCs/>
                <w:sz w:val="28"/>
                <w:szCs w:val="28"/>
                <w:lang w:eastAsia="ru-RU"/>
              </w:rPr>
              <w:t>Оформление родительского уголка на осеннюю тему.</w:t>
            </w:r>
          </w:p>
        </w:tc>
        <w:tc>
          <w:tcPr>
            <w:tcW w:w="6"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4319CA" w:rsidRPr="004319CA" w:rsidRDefault="004319CA" w:rsidP="004319CA">
            <w:pPr>
              <w:widowControl w:val="0"/>
              <w:suppressAutoHyphens/>
              <w:autoSpaceDE w:val="0"/>
              <w:spacing w:before="100" w:beforeAutospacing="1" w:after="100" w:afterAutospacing="1" w:line="240" w:lineRule="auto"/>
              <w:rPr>
                <w:rFonts w:ascii="Times New Roman" w:eastAsia="Times New Roman" w:hAnsi="Times New Roman" w:cs="Times New Roman"/>
                <w:sz w:val="28"/>
                <w:szCs w:val="28"/>
                <w:lang w:eastAsia="ru-RU"/>
              </w:rPr>
            </w:pPr>
            <w:r w:rsidRPr="004319CA">
              <w:rPr>
                <w:rFonts w:ascii="Times New Roman" w:eastAsia="Times New Roman" w:hAnsi="Times New Roman" w:cs="Times New Roman"/>
                <w:sz w:val="28"/>
                <w:szCs w:val="28"/>
                <w:lang w:eastAsia="ru-RU"/>
              </w:rPr>
              <w:t>Подготовить родительский уголок к осеннему сезону  с целью привлечения внимания родителей к полезной и нужной информации.</w:t>
            </w:r>
          </w:p>
        </w:tc>
        <w:tc>
          <w:tcPr>
            <w:tcW w:w="6"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4319CA" w:rsidRPr="004319CA" w:rsidRDefault="004319CA" w:rsidP="004319CA">
            <w:pPr>
              <w:widowControl w:val="0"/>
              <w:suppressAutoHyphens/>
              <w:autoSpaceDE w:val="0"/>
              <w:spacing w:before="100" w:beforeAutospacing="1" w:after="100" w:afterAutospacing="1" w:line="240" w:lineRule="auto"/>
              <w:rPr>
                <w:rFonts w:ascii="Times New Roman" w:eastAsia="Times New Roman" w:hAnsi="Times New Roman" w:cs="Times New Roman"/>
                <w:sz w:val="28"/>
                <w:szCs w:val="28"/>
                <w:lang w:eastAsia="ru-RU"/>
              </w:rPr>
            </w:pPr>
            <w:r w:rsidRPr="004319CA">
              <w:rPr>
                <w:rFonts w:ascii="Times New Roman" w:eastAsia="Times New Roman" w:hAnsi="Times New Roman" w:cs="Times New Roman"/>
                <w:sz w:val="28"/>
                <w:szCs w:val="28"/>
                <w:lang w:eastAsia="ru-RU"/>
              </w:rPr>
              <w:t>сентябрь</w:t>
            </w:r>
          </w:p>
        </w:tc>
      </w:tr>
      <w:tr w:rsidR="004319CA" w:rsidRPr="004319CA" w:rsidTr="004319CA">
        <w:trPr>
          <w:trHeight w:val="1125"/>
          <w:tblCellSpacing w:w="15" w:type="dxa"/>
        </w:trPr>
        <w:tc>
          <w:tcPr>
            <w:tcW w:w="6"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4319CA" w:rsidRPr="004319CA" w:rsidRDefault="004319CA" w:rsidP="004319CA">
            <w:pPr>
              <w:widowControl w:val="0"/>
              <w:suppressAutoHyphens/>
              <w:autoSpaceDE w:val="0"/>
              <w:spacing w:before="100" w:beforeAutospacing="1" w:after="100" w:afterAutospacing="1" w:line="240" w:lineRule="auto"/>
              <w:rPr>
                <w:rFonts w:ascii="Times New Roman" w:eastAsia="Times New Roman" w:hAnsi="Times New Roman" w:cs="Times New Roman"/>
                <w:sz w:val="28"/>
                <w:szCs w:val="28"/>
                <w:lang w:eastAsia="ru-RU"/>
              </w:rPr>
            </w:pPr>
            <w:r w:rsidRPr="004319CA">
              <w:rPr>
                <w:rFonts w:ascii="Times New Roman" w:eastAsia="Times New Roman" w:hAnsi="Times New Roman" w:cs="Times New Roman"/>
                <w:sz w:val="28"/>
                <w:szCs w:val="28"/>
                <w:lang w:eastAsia="ru-RU"/>
              </w:rPr>
              <w:lastRenderedPageBreak/>
              <w:t>2</w:t>
            </w:r>
          </w:p>
        </w:tc>
        <w:tc>
          <w:tcPr>
            <w:tcW w:w="6"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4319CA" w:rsidRPr="004319CA" w:rsidRDefault="004319CA" w:rsidP="004319CA">
            <w:pPr>
              <w:widowControl w:val="0"/>
              <w:suppressAutoHyphens/>
              <w:autoSpaceDE w:val="0"/>
              <w:spacing w:before="100" w:beforeAutospacing="1" w:after="100" w:afterAutospacing="1" w:line="240" w:lineRule="auto"/>
              <w:rPr>
                <w:rFonts w:ascii="Times New Roman" w:eastAsia="Times New Roman" w:hAnsi="Times New Roman" w:cs="Times New Roman"/>
                <w:sz w:val="28"/>
                <w:szCs w:val="28"/>
                <w:lang w:eastAsia="ru-RU"/>
              </w:rPr>
            </w:pPr>
            <w:r w:rsidRPr="004319CA">
              <w:rPr>
                <w:rFonts w:ascii="Times New Roman" w:eastAsia="Times New Roman" w:hAnsi="Times New Roman" w:cs="Times New Roman"/>
                <w:b/>
                <w:bCs/>
                <w:sz w:val="28"/>
                <w:szCs w:val="28"/>
                <w:lang w:eastAsia="ru-RU"/>
              </w:rPr>
              <w:t>Консультация:</w:t>
            </w:r>
            <w:r w:rsidRPr="004319CA">
              <w:rPr>
                <w:rFonts w:ascii="Times New Roman" w:eastAsia="Times New Roman" w:hAnsi="Times New Roman" w:cs="Times New Roman"/>
                <w:sz w:val="28"/>
                <w:szCs w:val="28"/>
                <w:lang w:eastAsia="ru-RU"/>
              </w:rPr>
              <w:t> тема «Ребёнок и компьютер»</w:t>
            </w:r>
          </w:p>
        </w:tc>
        <w:tc>
          <w:tcPr>
            <w:tcW w:w="6"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4319CA" w:rsidRPr="004319CA" w:rsidRDefault="004319CA" w:rsidP="004319CA">
            <w:pPr>
              <w:widowControl w:val="0"/>
              <w:suppressAutoHyphens/>
              <w:autoSpaceDE w:val="0"/>
              <w:spacing w:before="100" w:beforeAutospacing="1" w:after="100" w:afterAutospacing="1" w:line="240" w:lineRule="auto"/>
              <w:rPr>
                <w:rFonts w:ascii="Times New Roman" w:eastAsia="Times New Roman" w:hAnsi="Times New Roman" w:cs="Times New Roman"/>
                <w:sz w:val="28"/>
                <w:szCs w:val="28"/>
                <w:lang w:eastAsia="ru-RU"/>
              </w:rPr>
            </w:pPr>
            <w:r w:rsidRPr="004319CA">
              <w:rPr>
                <w:rFonts w:ascii="Times New Roman" w:eastAsia="Times New Roman" w:hAnsi="Times New Roman" w:cs="Times New Roman"/>
                <w:sz w:val="28"/>
                <w:szCs w:val="28"/>
                <w:lang w:eastAsia="ru-RU"/>
              </w:rPr>
              <w:t>Помочь родителям понять значение компьютера в развитии ребёнка.</w:t>
            </w:r>
          </w:p>
        </w:tc>
        <w:tc>
          <w:tcPr>
            <w:tcW w:w="6"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4319CA" w:rsidRPr="004319CA" w:rsidRDefault="004319CA" w:rsidP="004319CA">
            <w:pPr>
              <w:widowControl w:val="0"/>
              <w:suppressAutoHyphens/>
              <w:autoSpaceDE w:val="0"/>
              <w:spacing w:before="100" w:beforeAutospacing="1" w:after="100" w:afterAutospacing="1" w:line="240" w:lineRule="auto"/>
              <w:rPr>
                <w:rFonts w:ascii="Times New Roman" w:eastAsia="Times New Roman" w:hAnsi="Times New Roman" w:cs="Times New Roman"/>
                <w:sz w:val="28"/>
                <w:szCs w:val="28"/>
                <w:lang w:eastAsia="ru-RU"/>
              </w:rPr>
            </w:pPr>
            <w:r w:rsidRPr="004319CA">
              <w:rPr>
                <w:rFonts w:ascii="Times New Roman" w:eastAsia="Times New Roman" w:hAnsi="Times New Roman" w:cs="Times New Roman"/>
                <w:sz w:val="28"/>
                <w:szCs w:val="28"/>
                <w:lang w:eastAsia="ru-RU"/>
              </w:rPr>
              <w:t>сентябрь</w:t>
            </w:r>
          </w:p>
        </w:tc>
      </w:tr>
      <w:tr w:rsidR="004319CA" w:rsidRPr="004319CA" w:rsidTr="004319CA">
        <w:trPr>
          <w:trHeight w:val="795"/>
          <w:tblCellSpacing w:w="15" w:type="dxa"/>
        </w:trPr>
        <w:tc>
          <w:tcPr>
            <w:tcW w:w="6" w:type="dxa"/>
            <w:tcBorders>
              <w:top w:val="single" w:sz="8" w:space="0" w:color="000001"/>
              <w:left w:val="single" w:sz="8" w:space="0" w:color="000001"/>
              <w:bottom w:val="single" w:sz="6" w:space="0" w:color="00000A"/>
              <w:right w:val="single" w:sz="8" w:space="0" w:color="000001"/>
            </w:tcBorders>
            <w:shd w:val="clear" w:color="auto" w:fill="FFFFFF"/>
            <w:tcMar>
              <w:top w:w="0" w:type="dxa"/>
              <w:left w:w="115" w:type="dxa"/>
              <w:bottom w:w="0" w:type="dxa"/>
              <w:right w:w="115" w:type="dxa"/>
            </w:tcMar>
            <w:hideMark/>
          </w:tcPr>
          <w:p w:rsidR="004319CA" w:rsidRPr="004319CA" w:rsidRDefault="004319CA" w:rsidP="004319CA">
            <w:pPr>
              <w:widowControl w:val="0"/>
              <w:suppressAutoHyphens/>
              <w:autoSpaceDE w:val="0"/>
              <w:spacing w:before="100" w:beforeAutospacing="1" w:after="100" w:afterAutospacing="1" w:line="240" w:lineRule="auto"/>
              <w:rPr>
                <w:rFonts w:ascii="Times New Roman" w:eastAsia="Times New Roman" w:hAnsi="Times New Roman" w:cs="Times New Roman"/>
                <w:sz w:val="28"/>
                <w:szCs w:val="28"/>
                <w:lang w:eastAsia="ru-RU"/>
              </w:rPr>
            </w:pPr>
            <w:r w:rsidRPr="004319CA">
              <w:rPr>
                <w:rFonts w:ascii="Times New Roman" w:eastAsia="Times New Roman" w:hAnsi="Times New Roman" w:cs="Times New Roman"/>
                <w:sz w:val="28"/>
                <w:szCs w:val="28"/>
                <w:lang w:eastAsia="ru-RU"/>
              </w:rPr>
              <w:t>3</w:t>
            </w:r>
          </w:p>
        </w:tc>
        <w:tc>
          <w:tcPr>
            <w:tcW w:w="6" w:type="dxa"/>
            <w:tcBorders>
              <w:top w:val="single" w:sz="8" w:space="0" w:color="000001"/>
              <w:left w:val="single" w:sz="8" w:space="0" w:color="000001"/>
              <w:bottom w:val="single" w:sz="6" w:space="0" w:color="00000A"/>
              <w:right w:val="single" w:sz="8" w:space="0" w:color="000001"/>
            </w:tcBorders>
            <w:shd w:val="clear" w:color="auto" w:fill="FFFFFF"/>
            <w:tcMar>
              <w:top w:w="0" w:type="dxa"/>
              <w:left w:w="115" w:type="dxa"/>
              <w:bottom w:w="0" w:type="dxa"/>
              <w:right w:w="115" w:type="dxa"/>
            </w:tcMar>
            <w:hideMark/>
          </w:tcPr>
          <w:p w:rsidR="004319CA" w:rsidRPr="004319CA" w:rsidRDefault="004319CA" w:rsidP="004319CA">
            <w:pPr>
              <w:widowControl w:val="0"/>
              <w:suppressAutoHyphens/>
              <w:autoSpaceDE w:val="0"/>
              <w:spacing w:before="100" w:beforeAutospacing="1" w:after="100" w:afterAutospacing="1" w:line="240" w:lineRule="auto"/>
              <w:rPr>
                <w:rFonts w:ascii="Times New Roman" w:eastAsia="Times New Roman" w:hAnsi="Times New Roman" w:cs="Times New Roman"/>
                <w:sz w:val="28"/>
                <w:szCs w:val="28"/>
                <w:lang w:eastAsia="ru-RU"/>
              </w:rPr>
            </w:pPr>
            <w:r w:rsidRPr="004319CA">
              <w:rPr>
                <w:rFonts w:ascii="Times New Roman" w:eastAsia="Times New Roman" w:hAnsi="Times New Roman" w:cs="Times New Roman"/>
                <w:b/>
                <w:bCs/>
                <w:sz w:val="28"/>
                <w:szCs w:val="28"/>
                <w:lang w:eastAsia="ru-RU"/>
              </w:rPr>
              <w:t>Наглядный материал</w:t>
            </w:r>
            <w:r w:rsidRPr="004319CA">
              <w:rPr>
                <w:rFonts w:ascii="Times New Roman" w:eastAsia="Times New Roman" w:hAnsi="Times New Roman" w:cs="Times New Roman"/>
                <w:sz w:val="28"/>
                <w:szCs w:val="28"/>
                <w:lang w:eastAsia="ru-RU"/>
              </w:rPr>
              <w:t> для родителей «День знаний»</w:t>
            </w:r>
          </w:p>
        </w:tc>
        <w:tc>
          <w:tcPr>
            <w:tcW w:w="6" w:type="dxa"/>
            <w:tcBorders>
              <w:top w:val="single" w:sz="8" w:space="0" w:color="000001"/>
              <w:left w:val="single" w:sz="8" w:space="0" w:color="000001"/>
              <w:bottom w:val="single" w:sz="6" w:space="0" w:color="00000A"/>
              <w:right w:val="single" w:sz="8" w:space="0" w:color="000001"/>
            </w:tcBorders>
            <w:shd w:val="clear" w:color="auto" w:fill="FFFFFF"/>
            <w:tcMar>
              <w:top w:w="0" w:type="dxa"/>
              <w:left w:w="115" w:type="dxa"/>
              <w:bottom w:w="0" w:type="dxa"/>
              <w:right w:w="115" w:type="dxa"/>
            </w:tcMar>
            <w:hideMark/>
          </w:tcPr>
          <w:p w:rsidR="004319CA" w:rsidRPr="004319CA" w:rsidRDefault="004319CA" w:rsidP="004319CA">
            <w:pPr>
              <w:widowControl w:val="0"/>
              <w:suppressAutoHyphens/>
              <w:autoSpaceDE w:val="0"/>
              <w:spacing w:before="100" w:beforeAutospacing="1" w:after="100" w:afterAutospacing="1" w:line="240" w:lineRule="auto"/>
              <w:rPr>
                <w:rFonts w:ascii="Times New Roman" w:eastAsia="Times New Roman" w:hAnsi="Times New Roman" w:cs="Times New Roman"/>
                <w:sz w:val="28"/>
                <w:szCs w:val="28"/>
                <w:lang w:eastAsia="ru-RU"/>
              </w:rPr>
            </w:pPr>
            <w:r w:rsidRPr="004319CA">
              <w:rPr>
                <w:rFonts w:ascii="Times New Roman" w:eastAsia="Times New Roman" w:hAnsi="Times New Roman" w:cs="Times New Roman"/>
                <w:sz w:val="28"/>
                <w:szCs w:val="28"/>
                <w:lang w:eastAsia="ru-RU"/>
              </w:rPr>
              <w:t>Привлечь родителей к информации</w:t>
            </w:r>
          </w:p>
        </w:tc>
        <w:tc>
          <w:tcPr>
            <w:tcW w:w="6" w:type="dxa"/>
            <w:tcBorders>
              <w:top w:val="single" w:sz="8" w:space="0" w:color="000001"/>
              <w:left w:val="single" w:sz="8" w:space="0" w:color="000001"/>
              <w:bottom w:val="single" w:sz="6" w:space="0" w:color="00000A"/>
              <w:right w:val="single" w:sz="8" w:space="0" w:color="000001"/>
            </w:tcBorders>
            <w:shd w:val="clear" w:color="auto" w:fill="FFFFFF"/>
            <w:tcMar>
              <w:top w:w="0" w:type="dxa"/>
              <w:left w:w="115" w:type="dxa"/>
              <w:bottom w:w="0" w:type="dxa"/>
              <w:right w:w="115" w:type="dxa"/>
            </w:tcMar>
            <w:hideMark/>
          </w:tcPr>
          <w:p w:rsidR="004319CA" w:rsidRPr="004319CA" w:rsidRDefault="004319CA" w:rsidP="004319CA">
            <w:pPr>
              <w:widowControl w:val="0"/>
              <w:suppressAutoHyphens/>
              <w:autoSpaceDE w:val="0"/>
              <w:spacing w:before="100" w:beforeAutospacing="1" w:after="100" w:afterAutospacing="1" w:line="240" w:lineRule="auto"/>
              <w:rPr>
                <w:rFonts w:ascii="Times New Roman" w:eastAsia="Times New Roman" w:hAnsi="Times New Roman" w:cs="Times New Roman"/>
                <w:sz w:val="28"/>
                <w:szCs w:val="28"/>
                <w:lang w:eastAsia="ru-RU"/>
              </w:rPr>
            </w:pPr>
            <w:r w:rsidRPr="004319CA">
              <w:rPr>
                <w:rFonts w:ascii="Times New Roman" w:eastAsia="Times New Roman" w:hAnsi="Times New Roman" w:cs="Times New Roman"/>
                <w:sz w:val="28"/>
                <w:szCs w:val="28"/>
                <w:lang w:eastAsia="ru-RU"/>
              </w:rPr>
              <w:t>сентябрь</w:t>
            </w:r>
          </w:p>
        </w:tc>
      </w:tr>
      <w:tr w:rsidR="004319CA" w:rsidRPr="004319CA" w:rsidTr="004319CA">
        <w:trPr>
          <w:trHeight w:val="975"/>
          <w:tblCellSpacing w:w="15" w:type="dxa"/>
        </w:trPr>
        <w:tc>
          <w:tcPr>
            <w:tcW w:w="6" w:type="dxa"/>
            <w:tcBorders>
              <w:top w:val="single" w:sz="6" w:space="0" w:color="00000A"/>
              <w:left w:val="single" w:sz="8" w:space="0" w:color="000001"/>
              <w:bottom w:val="single" w:sz="6" w:space="0" w:color="00000A"/>
              <w:right w:val="single" w:sz="8" w:space="0" w:color="000001"/>
            </w:tcBorders>
            <w:shd w:val="clear" w:color="auto" w:fill="FFFFFF"/>
            <w:tcMar>
              <w:top w:w="0" w:type="dxa"/>
              <w:left w:w="115" w:type="dxa"/>
              <w:bottom w:w="0" w:type="dxa"/>
              <w:right w:w="115" w:type="dxa"/>
            </w:tcMar>
            <w:hideMark/>
          </w:tcPr>
          <w:p w:rsidR="004319CA" w:rsidRPr="004319CA" w:rsidRDefault="004319CA" w:rsidP="004319CA">
            <w:pPr>
              <w:widowControl w:val="0"/>
              <w:suppressAutoHyphens/>
              <w:autoSpaceDE w:val="0"/>
              <w:spacing w:before="100" w:beforeAutospacing="1" w:after="100" w:afterAutospacing="1" w:line="240" w:lineRule="auto"/>
              <w:rPr>
                <w:rFonts w:ascii="Times New Roman" w:eastAsia="Times New Roman" w:hAnsi="Times New Roman" w:cs="Times New Roman"/>
                <w:sz w:val="28"/>
                <w:szCs w:val="28"/>
                <w:lang w:eastAsia="ru-RU"/>
              </w:rPr>
            </w:pPr>
            <w:r w:rsidRPr="004319CA">
              <w:rPr>
                <w:rFonts w:ascii="Times New Roman" w:eastAsia="Times New Roman" w:hAnsi="Times New Roman" w:cs="Times New Roman"/>
                <w:sz w:val="28"/>
                <w:szCs w:val="28"/>
                <w:lang w:eastAsia="ru-RU"/>
              </w:rPr>
              <w:t>4</w:t>
            </w:r>
          </w:p>
        </w:tc>
        <w:tc>
          <w:tcPr>
            <w:tcW w:w="6" w:type="dxa"/>
            <w:tcBorders>
              <w:top w:val="single" w:sz="6" w:space="0" w:color="00000A"/>
              <w:left w:val="single" w:sz="8" w:space="0" w:color="000001"/>
              <w:bottom w:val="single" w:sz="6" w:space="0" w:color="00000A"/>
              <w:right w:val="single" w:sz="8" w:space="0" w:color="000001"/>
            </w:tcBorders>
            <w:shd w:val="clear" w:color="auto" w:fill="FFFFFF"/>
            <w:tcMar>
              <w:top w:w="0" w:type="dxa"/>
              <w:left w:w="115" w:type="dxa"/>
              <w:bottom w:w="0" w:type="dxa"/>
              <w:right w:w="115" w:type="dxa"/>
            </w:tcMar>
            <w:hideMark/>
          </w:tcPr>
          <w:p w:rsidR="004319CA" w:rsidRPr="004319CA" w:rsidRDefault="004319CA" w:rsidP="004319CA">
            <w:pPr>
              <w:widowControl w:val="0"/>
              <w:suppressAutoHyphens/>
              <w:autoSpaceDE w:val="0"/>
              <w:spacing w:before="100" w:beforeAutospacing="1" w:after="100" w:afterAutospacing="1" w:line="240" w:lineRule="auto"/>
              <w:rPr>
                <w:rFonts w:ascii="Times New Roman" w:eastAsia="Times New Roman" w:hAnsi="Times New Roman" w:cs="Times New Roman"/>
                <w:sz w:val="28"/>
                <w:szCs w:val="28"/>
                <w:lang w:eastAsia="ru-RU"/>
              </w:rPr>
            </w:pPr>
            <w:r w:rsidRPr="004319CA">
              <w:rPr>
                <w:rFonts w:ascii="Times New Roman" w:eastAsia="Times New Roman" w:hAnsi="Times New Roman" w:cs="Times New Roman"/>
                <w:b/>
                <w:bCs/>
                <w:sz w:val="28"/>
                <w:szCs w:val="28"/>
                <w:lang w:eastAsia="ru-RU"/>
              </w:rPr>
              <w:t>Беседы с родителями</w:t>
            </w:r>
            <w:r w:rsidRPr="004319CA">
              <w:rPr>
                <w:rFonts w:ascii="Times New Roman" w:eastAsia="Times New Roman" w:hAnsi="Times New Roman" w:cs="Times New Roman"/>
                <w:sz w:val="28"/>
                <w:szCs w:val="28"/>
                <w:lang w:eastAsia="ru-RU"/>
              </w:rPr>
              <w:t> «Общение со сверстниками»</w:t>
            </w:r>
          </w:p>
          <w:p w:rsidR="004319CA" w:rsidRPr="004319CA" w:rsidRDefault="004319CA" w:rsidP="004319CA">
            <w:pPr>
              <w:widowControl w:val="0"/>
              <w:suppressAutoHyphens/>
              <w:autoSpaceDE w:val="0"/>
              <w:spacing w:before="100" w:beforeAutospacing="1" w:after="100" w:afterAutospacing="1" w:line="240" w:lineRule="auto"/>
              <w:rPr>
                <w:rFonts w:ascii="Times New Roman" w:eastAsia="Times New Roman" w:hAnsi="Times New Roman" w:cs="Times New Roman"/>
                <w:sz w:val="28"/>
                <w:szCs w:val="28"/>
                <w:lang w:eastAsia="ru-RU"/>
              </w:rPr>
            </w:pPr>
            <w:r w:rsidRPr="004319CA">
              <w:rPr>
                <w:rFonts w:ascii="Times New Roman" w:eastAsia="Times New Roman" w:hAnsi="Times New Roman" w:cs="Times New Roman"/>
                <w:sz w:val="28"/>
                <w:szCs w:val="28"/>
                <w:lang w:eastAsia="ru-RU"/>
              </w:rPr>
              <w:t>«Значение соблюдения режима в развитии ребёнка»</w:t>
            </w:r>
          </w:p>
        </w:tc>
        <w:tc>
          <w:tcPr>
            <w:tcW w:w="6" w:type="dxa"/>
            <w:tcBorders>
              <w:top w:val="single" w:sz="6" w:space="0" w:color="00000A"/>
              <w:left w:val="single" w:sz="8" w:space="0" w:color="000001"/>
              <w:bottom w:val="single" w:sz="6" w:space="0" w:color="00000A"/>
              <w:right w:val="single" w:sz="8" w:space="0" w:color="000001"/>
            </w:tcBorders>
            <w:shd w:val="clear" w:color="auto" w:fill="FFFFFF"/>
            <w:tcMar>
              <w:top w:w="0" w:type="dxa"/>
              <w:left w:w="115" w:type="dxa"/>
              <w:bottom w:w="0" w:type="dxa"/>
              <w:right w:w="115" w:type="dxa"/>
            </w:tcMar>
            <w:hideMark/>
          </w:tcPr>
          <w:p w:rsidR="004319CA" w:rsidRPr="004319CA" w:rsidRDefault="004319CA" w:rsidP="004319CA">
            <w:pPr>
              <w:widowControl w:val="0"/>
              <w:suppressAutoHyphens/>
              <w:autoSpaceDE w:val="0"/>
              <w:spacing w:before="100" w:beforeAutospacing="1" w:after="100" w:afterAutospacing="1" w:line="240" w:lineRule="auto"/>
              <w:rPr>
                <w:rFonts w:ascii="Times New Roman" w:eastAsia="Times New Roman" w:hAnsi="Times New Roman" w:cs="Times New Roman"/>
                <w:sz w:val="28"/>
                <w:szCs w:val="28"/>
                <w:lang w:eastAsia="ru-RU"/>
              </w:rPr>
            </w:pPr>
            <w:r w:rsidRPr="004319CA">
              <w:rPr>
                <w:rFonts w:ascii="Times New Roman" w:eastAsia="Times New Roman" w:hAnsi="Times New Roman" w:cs="Times New Roman"/>
                <w:sz w:val="28"/>
                <w:szCs w:val="28"/>
                <w:lang w:eastAsia="ru-RU"/>
              </w:rPr>
              <w:t>Дать понять родителям о значении режима в жизни детей</w:t>
            </w:r>
          </w:p>
        </w:tc>
        <w:tc>
          <w:tcPr>
            <w:tcW w:w="6" w:type="dxa"/>
            <w:tcBorders>
              <w:top w:val="single" w:sz="6" w:space="0" w:color="00000A"/>
              <w:left w:val="single" w:sz="8" w:space="0" w:color="000001"/>
              <w:bottom w:val="single" w:sz="6" w:space="0" w:color="00000A"/>
              <w:right w:val="single" w:sz="8" w:space="0" w:color="000001"/>
            </w:tcBorders>
            <w:shd w:val="clear" w:color="auto" w:fill="FFFFFF"/>
            <w:tcMar>
              <w:top w:w="0" w:type="dxa"/>
              <w:left w:w="115" w:type="dxa"/>
              <w:bottom w:w="0" w:type="dxa"/>
              <w:right w:w="115" w:type="dxa"/>
            </w:tcMar>
            <w:hideMark/>
          </w:tcPr>
          <w:p w:rsidR="004319CA" w:rsidRPr="004319CA" w:rsidRDefault="004319CA" w:rsidP="004319CA">
            <w:pPr>
              <w:widowControl w:val="0"/>
              <w:suppressAutoHyphens/>
              <w:autoSpaceDE w:val="0"/>
              <w:spacing w:before="100" w:beforeAutospacing="1" w:after="100" w:afterAutospacing="1" w:line="240" w:lineRule="auto"/>
              <w:rPr>
                <w:rFonts w:ascii="Times New Roman" w:eastAsia="Times New Roman" w:hAnsi="Times New Roman" w:cs="Times New Roman"/>
                <w:sz w:val="28"/>
                <w:szCs w:val="28"/>
                <w:lang w:eastAsia="ru-RU"/>
              </w:rPr>
            </w:pPr>
            <w:r w:rsidRPr="004319CA">
              <w:rPr>
                <w:rFonts w:ascii="Times New Roman" w:eastAsia="Times New Roman" w:hAnsi="Times New Roman" w:cs="Times New Roman"/>
                <w:sz w:val="28"/>
                <w:szCs w:val="28"/>
                <w:lang w:eastAsia="ru-RU"/>
              </w:rPr>
              <w:t>сентябрь</w:t>
            </w:r>
          </w:p>
        </w:tc>
      </w:tr>
      <w:tr w:rsidR="004319CA" w:rsidRPr="004319CA" w:rsidTr="004319CA">
        <w:trPr>
          <w:trHeight w:val="225"/>
          <w:tblCellSpacing w:w="15" w:type="dxa"/>
        </w:trPr>
        <w:tc>
          <w:tcPr>
            <w:tcW w:w="6" w:type="dxa"/>
            <w:tcBorders>
              <w:top w:val="single" w:sz="6" w:space="0" w:color="00000A"/>
              <w:left w:val="single" w:sz="8" w:space="0" w:color="000001"/>
              <w:bottom w:val="single" w:sz="6" w:space="0" w:color="00000A"/>
              <w:right w:val="single" w:sz="8" w:space="0" w:color="000001"/>
            </w:tcBorders>
            <w:shd w:val="clear" w:color="auto" w:fill="FFFFFF"/>
            <w:tcMar>
              <w:top w:w="0" w:type="dxa"/>
              <w:left w:w="115" w:type="dxa"/>
              <w:bottom w:w="0" w:type="dxa"/>
              <w:right w:w="115" w:type="dxa"/>
            </w:tcMar>
            <w:hideMark/>
          </w:tcPr>
          <w:p w:rsidR="004319CA" w:rsidRPr="004319CA" w:rsidRDefault="004319CA" w:rsidP="004319CA">
            <w:pPr>
              <w:widowControl w:val="0"/>
              <w:suppressAutoHyphens/>
              <w:autoSpaceDE w:val="0"/>
              <w:spacing w:before="100" w:beforeAutospacing="1" w:after="100" w:afterAutospacing="1" w:line="225" w:lineRule="atLeast"/>
              <w:rPr>
                <w:rFonts w:ascii="Times New Roman" w:eastAsia="Times New Roman" w:hAnsi="Times New Roman" w:cs="Times New Roman"/>
                <w:sz w:val="28"/>
                <w:szCs w:val="28"/>
                <w:lang w:eastAsia="ru-RU"/>
              </w:rPr>
            </w:pPr>
            <w:r w:rsidRPr="004319CA">
              <w:rPr>
                <w:rFonts w:ascii="Times New Roman" w:eastAsia="Times New Roman" w:hAnsi="Times New Roman" w:cs="Times New Roman"/>
                <w:sz w:val="28"/>
                <w:szCs w:val="28"/>
                <w:lang w:eastAsia="ru-RU"/>
              </w:rPr>
              <w:t>5</w:t>
            </w:r>
          </w:p>
        </w:tc>
        <w:tc>
          <w:tcPr>
            <w:tcW w:w="6" w:type="dxa"/>
            <w:tcBorders>
              <w:top w:val="single" w:sz="6" w:space="0" w:color="00000A"/>
              <w:left w:val="single" w:sz="8" w:space="0" w:color="000001"/>
              <w:bottom w:val="single" w:sz="6" w:space="0" w:color="00000A"/>
              <w:right w:val="single" w:sz="8" w:space="0" w:color="000001"/>
            </w:tcBorders>
            <w:shd w:val="clear" w:color="auto" w:fill="FFFFFF"/>
            <w:tcMar>
              <w:top w:w="0" w:type="dxa"/>
              <w:left w:w="115" w:type="dxa"/>
              <w:bottom w:w="0" w:type="dxa"/>
              <w:right w:w="115" w:type="dxa"/>
            </w:tcMar>
            <w:hideMark/>
          </w:tcPr>
          <w:p w:rsidR="004319CA" w:rsidRPr="004319CA" w:rsidRDefault="004319CA" w:rsidP="004319CA">
            <w:pPr>
              <w:widowControl w:val="0"/>
              <w:suppressAutoHyphens/>
              <w:autoSpaceDE w:val="0"/>
              <w:spacing w:before="100" w:beforeAutospacing="1" w:after="100" w:afterAutospacing="1" w:line="225" w:lineRule="atLeast"/>
              <w:rPr>
                <w:rFonts w:ascii="Times New Roman" w:eastAsia="Times New Roman" w:hAnsi="Times New Roman" w:cs="Times New Roman"/>
                <w:sz w:val="28"/>
                <w:szCs w:val="28"/>
                <w:lang w:eastAsia="ru-RU"/>
              </w:rPr>
            </w:pPr>
            <w:r w:rsidRPr="004319CA">
              <w:rPr>
                <w:rFonts w:ascii="Times New Roman" w:eastAsia="Times New Roman" w:hAnsi="Times New Roman" w:cs="Times New Roman"/>
                <w:b/>
                <w:bCs/>
                <w:sz w:val="28"/>
                <w:szCs w:val="28"/>
                <w:lang w:eastAsia="ru-RU"/>
              </w:rPr>
              <w:t>Родительское собрание:</w:t>
            </w:r>
            <w:r w:rsidRPr="004319CA">
              <w:rPr>
                <w:rFonts w:ascii="Times New Roman" w:eastAsia="Times New Roman" w:hAnsi="Times New Roman" w:cs="Times New Roman"/>
                <w:sz w:val="28"/>
                <w:szCs w:val="28"/>
                <w:lang w:eastAsia="ru-RU"/>
              </w:rPr>
              <w:t> тема «Начало учебного года. Знакомство с задачами на новый учебный год».</w:t>
            </w:r>
          </w:p>
        </w:tc>
        <w:tc>
          <w:tcPr>
            <w:tcW w:w="6" w:type="dxa"/>
            <w:tcBorders>
              <w:top w:val="single" w:sz="6" w:space="0" w:color="00000A"/>
              <w:left w:val="single" w:sz="8" w:space="0" w:color="000001"/>
              <w:bottom w:val="single" w:sz="6" w:space="0" w:color="00000A"/>
              <w:right w:val="single" w:sz="8" w:space="0" w:color="000001"/>
            </w:tcBorders>
            <w:shd w:val="clear" w:color="auto" w:fill="FFFFFF"/>
            <w:tcMar>
              <w:top w:w="0" w:type="dxa"/>
              <w:left w:w="115" w:type="dxa"/>
              <w:bottom w:w="0" w:type="dxa"/>
              <w:right w:w="115" w:type="dxa"/>
            </w:tcMar>
            <w:hideMark/>
          </w:tcPr>
          <w:p w:rsidR="004319CA" w:rsidRPr="004319CA" w:rsidRDefault="004319CA" w:rsidP="004319CA">
            <w:pPr>
              <w:widowControl w:val="0"/>
              <w:suppressAutoHyphens/>
              <w:autoSpaceDE w:val="0"/>
              <w:spacing w:before="100" w:beforeAutospacing="1" w:after="100" w:afterAutospacing="1" w:line="225" w:lineRule="atLeast"/>
              <w:rPr>
                <w:rFonts w:ascii="Times New Roman" w:eastAsia="Times New Roman" w:hAnsi="Times New Roman" w:cs="Times New Roman"/>
                <w:sz w:val="28"/>
                <w:szCs w:val="28"/>
                <w:lang w:eastAsia="ru-RU"/>
              </w:rPr>
            </w:pPr>
            <w:r w:rsidRPr="004319CA">
              <w:rPr>
                <w:rFonts w:ascii="Times New Roman" w:eastAsia="Times New Roman" w:hAnsi="Times New Roman" w:cs="Times New Roman"/>
                <w:sz w:val="28"/>
                <w:szCs w:val="28"/>
                <w:lang w:eastAsia="ru-RU"/>
              </w:rPr>
              <w:t>Познакомить с задачами воспитательно-образовательного процесса и планами на предстоящий учебный год.</w:t>
            </w:r>
          </w:p>
        </w:tc>
        <w:tc>
          <w:tcPr>
            <w:tcW w:w="6" w:type="dxa"/>
            <w:tcBorders>
              <w:top w:val="single" w:sz="6" w:space="0" w:color="00000A"/>
              <w:left w:val="single" w:sz="8" w:space="0" w:color="000001"/>
              <w:bottom w:val="single" w:sz="6" w:space="0" w:color="00000A"/>
              <w:right w:val="single" w:sz="8" w:space="0" w:color="000001"/>
            </w:tcBorders>
            <w:shd w:val="clear" w:color="auto" w:fill="FFFFFF"/>
            <w:tcMar>
              <w:top w:w="0" w:type="dxa"/>
              <w:left w:w="115" w:type="dxa"/>
              <w:bottom w:w="0" w:type="dxa"/>
              <w:right w:w="115" w:type="dxa"/>
            </w:tcMar>
            <w:hideMark/>
          </w:tcPr>
          <w:p w:rsidR="004319CA" w:rsidRPr="004319CA" w:rsidRDefault="004319CA" w:rsidP="004319CA">
            <w:pPr>
              <w:widowControl w:val="0"/>
              <w:suppressAutoHyphens/>
              <w:autoSpaceDE w:val="0"/>
              <w:spacing w:before="100" w:beforeAutospacing="1" w:after="100" w:afterAutospacing="1" w:line="225" w:lineRule="atLeast"/>
              <w:rPr>
                <w:rFonts w:ascii="Times New Roman" w:eastAsia="Times New Roman" w:hAnsi="Times New Roman" w:cs="Times New Roman"/>
                <w:sz w:val="28"/>
                <w:szCs w:val="28"/>
                <w:lang w:eastAsia="ru-RU"/>
              </w:rPr>
            </w:pPr>
            <w:r w:rsidRPr="004319CA">
              <w:rPr>
                <w:rFonts w:ascii="Times New Roman" w:eastAsia="Times New Roman" w:hAnsi="Times New Roman" w:cs="Times New Roman"/>
                <w:sz w:val="28"/>
                <w:szCs w:val="28"/>
                <w:lang w:eastAsia="ru-RU"/>
              </w:rPr>
              <w:t>сентябрь</w:t>
            </w:r>
          </w:p>
        </w:tc>
      </w:tr>
      <w:tr w:rsidR="004319CA" w:rsidRPr="004319CA" w:rsidTr="004319CA">
        <w:trPr>
          <w:trHeight w:val="225"/>
          <w:tblCellSpacing w:w="15" w:type="dxa"/>
        </w:trPr>
        <w:tc>
          <w:tcPr>
            <w:tcW w:w="6" w:type="dxa"/>
            <w:tcBorders>
              <w:top w:val="single" w:sz="6" w:space="0" w:color="00000A"/>
              <w:left w:val="single" w:sz="8" w:space="0" w:color="000001"/>
              <w:bottom w:val="single" w:sz="6" w:space="0" w:color="00000A"/>
              <w:right w:val="single" w:sz="8" w:space="0" w:color="000001"/>
            </w:tcBorders>
            <w:shd w:val="clear" w:color="auto" w:fill="FFFFFF"/>
            <w:tcMar>
              <w:top w:w="0" w:type="dxa"/>
              <w:left w:w="115" w:type="dxa"/>
              <w:bottom w:w="0" w:type="dxa"/>
              <w:right w:w="115" w:type="dxa"/>
            </w:tcMar>
          </w:tcPr>
          <w:p w:rsidR="004319CA" w:rsidRPr="004319CA" w:rsidRDefault="004319CA" w:rsidP="004319CA">
            <w:pPr>
              <w:widowControl w:val="0"/>
              <w:suppressAutoHyphens/>
              <w:autoSpaceDE w:val="0"/>
              <w:spacing w:before="100" w:beforeAutospacing="1" w:after="100" w:afterAutospacing="1" w:line="225" w:lineRule="atLeast"/>
              <w:rPr>
                <w:rFonts w:ascii="Times New Roman" w:eastAsia="Times New Roman" w:hAnsi="Times New Roman" w:cs="Times New Roman"/>
                <w:sz w:val="28"/>
                <w:szCs w:val="28"/>
                <w:lang w:eastAsia="ru-RU"/>
              </w:rPr>
            </w:pPr>
            <w:r w:rsidRPr="004319CA">
              <w:rPr>
                <w:rFonts w:ascii="Times New Roman" w:eastAsia="Times New Roman" w:hAnsi="Times New Roman" w:cs="Times New Roman"/>
                <w:sz w:val="28"/>
                <w:szCs w:val="28"/>
                <w:lang w:eastAsia="ru-RU"/>
              </w:rPr>
              <w:t>6.</w:t>
            </w:r>
          </w:p>
        </w:tc>
        <w:tc>
          <w:tcPr>
            <w:tcW w:w="6" w:type="dxa"/>
            <w:tcBorders>
              <w:top w:val="single" w:sz="6" w:space="0" w:color="00000A"/>
              <w:left w:val="single" w:sz="8" w:space="0" w:color="000001"/>
              <w:bottom w:val="single" w:sz="6" w:space="0" w:color="00000A"/>
              <w:right w:val="single" w:sz="8" w:space="0" w:color="000001"/>
            </w:tcBorders>
            <w:shd w:val="clear" w:color="auto" w:fill="FFFFFF"/>
            <w:tcMar>
              <w:top w:w="0" w:type="dxa"/>
              <w:left w:w="115" w:type="dxa"/>
              <w:bottom w:w="0" w:type="dxa"/>
              <w:right w:w="115" w:type="dxa"/>
            </w:tcMar>
          </w:tcPr>
          <w:p w:rsidR="004319CA" w:rsidRPr="004319CA" w:rsidRDefault="004319CA" w:rsidP="004319CA">
            <w:pPr>
              <w:widowControl w:val="0"/>
              <w:suppressAutoHyphens/>
              <w:autoSpaceDE w:val="0"/>
              <w:spacing w:before="100" w:beforeAutospacing="1" w:after="100" w:afterAutospacing="1" w:line="225" w:lineRule="atLeast"/>
              <w:rPr>
                <w:rFonts w:ascii="Times New Roman" w:eastAsia="Times New Roman" w:hAnsi="Times New Roman" w:cs="Times New Roman"/>
                <w:b/>
                <w:bCs/>
                <w:sz w:val="28"/>
                <w:szCs w:val="28"/>
                <w:lang w:eastAsia="ru-RU"/>
              </w:rPr>
            </w:pPr>
            <w:r w:rsidRPr="004319CA">
              <w:rPr>
                <w:rFonts w:ascii="Times New Roman" w:eastAsia="Times New Roman" w:hAnsi="Times New Roman" w:cs="Times New Roman"/>
                <w:b/>
                <w:bCs/>
                <w:sz w:val="28"/>
                <w:szCs w:val="28"/>
                <w:lang w:eastAsia="ru-RU"/>
              </w:rPr>
              <w:t xml:space="preserve">Консультация: </w:t>
            </w:r>
            <w:r w:rsidRPr="004319CA">
              <w:rPr>
                <w:rFonts w:ascii="Times New Roman" w:eastAsia="Times New Roman" w:hAnsi="Times New Roman" w:cs="Times New Roman"/>
                <w:bCs/>
                <w:sz w:val="28"/>
                <w:szCs w:val="28"/>
                <w:lang w:eastAsia="ru-RU"/>
              </w:rPr>
              <w:t>«Роль витаминов в детском питании».</w:t>
            </w:r>
          </w:p>
        </w:tc>
        <w:tc>
          <w:tcPr>
            <w:tcW w:w="6" w:type="dxa"/>
            <w:tcBorders>
              <w:top w:val="single" w:sz="6" w:space="0" w:color="00000A"/>
              <w:left w:val="single" w:sz="8" w:space="0" w:color="000001"/>
              <w:bottom w:val="single" w:sz="6" w:space="0" w:color="00000A"/>
              <w:right w:val="single" w:sz="8" w:space="0" w:color="000001"/>
            </w:tcBorders>
            <w:shd w:val="clear" w:color="auto" w:fill="FFFFFF"/>
            <w:tcMar>
              <w:top w:w="0" w:type="dxa"/>
              <w:left w:w="115" w:type="dxa"/>
              <w:bottom w:w="0" w:type="dxa"/>
              <w:right w:w="115" w:type="dxa"/>
            </w:tcMar>
          </w:tcPr>
          <w:p w:rsidR="004319CA" w:rsidRPr="004319CA" w:rsidRDefault="004319CA" w:rsidP="004319CA">
            <w:pPr>
              <w:widowControl w:val="0"/>
              <w:suppressAutoHyphens/>
              <w:autoSpaceDE w:val="0"/>
              <w:spacing w:before="100" w:beforeAutospacing="1" w:after="100" w:afterAutospacing="1" w:line="225" w:lineRule="atLeast"/>
              <w:rPr>
                <w:rFonts w:ascii="Times New Roman" w:eastAsia="Times New Roman" w:hAnsi="Times New Roman" w:cs="Times New Roman"/>
                <w:sz w:val="28"/>
                <w:szCs w:val="28"/>
                <w:lang w:eastAsia="ru-RU"/>
              </w:rPr>
            </w:pPr>
            <w:r w:rsidRPr="004319CA">
              <w:rPr>
                <w:rFonts w:ascii="Times New Roman" w:eastAsia="Times New Roman" w:hAnsi="Times New Roman" w:cs="Times New Roman"/>
                <w:sz w:val="28"/>
                <w:szCs w:val="28"/>
                <w:lang w:eastAsia="ru-RU"/>
              </w:rPr>
              <w:t>Познакомить с ролью витамин в жизнедеятельности человека.</w:t>
            </w:r>
          </w:p>
        </w:tc>
        <w:tc>
          <w:tcPr>
            <w:tcW w:w="6" w:type="dxa"/>
            <w:tcBorders>
              <w:top w:val="single" w:sz="6" w:space="0" w:color="00000A"/>
              <w:left w:val="single" w:sz="8" w:space="0" w:color="000001"/>
              <w:bottom w:val="single" w:sz="6" w:space="0" w:color="00000A"/>
              <w:right w:val="single" w:sz="8" w:space="0" w:color="000001"/>
            </w:tcBorders>
            <w:shd w:val="clear" w:color="auto" w:fill="FFFFFF"/>
            <w:tcMar>
              <w:top w:w="0" w:type="dxa"/>
              <w:left w:w="115" w:type="dxa"/>
              <w:bottom w:w="0" w:type="dxa"/>
              <w:right w:w="115" w:type="dxa"/>
            </w:tcMar>
          </w:tcPr>
          <w:p w:rsidR="004319CA" w:rsidRPr="004319CA" w:rsidRDefault="004319CA" w:rsidP="004319CA">
            <w:pPr>
              <w:widowControl w:val="0"/>
              <w:suppressAutoHyphens/>
              <w:autoSpaceDE w:val="0"/>
              <w:spacing w:before="100" w:beforeAutospacing="1" w:after="100" w:afterAutospacing="1" w:line="225" w:lineRule="atLeast"/>
              <w:rPr>
                <w:rFonts w:ascii="Times New Roman" w:eastAsia="Times New Roman" w:hAnsi="Times New Roman" w:cs="Times New Roman"/>
                <w:sz w:val="28"/>
                <w:szCs w:val="28"/>
                <w:lang w:eastAsia="ru-RU"/>
              </w:rPr>
            </w:pPr>
            <w:r w:rsidRPr="004319CA">
              <w:rPr>
                <w:rFonts w:ascii="Times New Roman" w:eastAsia="Times New Roman" w:hAnsi="Times New Roman" w:cs="Times New Roman"/>
                <w:sz w:val="28"/>
                <w:szCs w:val="28"/>
                <w:lang w:eastAsia="ru-RU"/>
              </w:rPr>
              <w:t>сентябрь</w:t>
            </w:r>
          </w:p>
        </w:tc>
      </w:tr>
      <w:tr w:rsidR="004319CA" w:rsidRPr="004319CA" w:rsidTr="004319CA">
        <w:trPr>
          <w:trHeight w:val="165"/>
          <w:tblCellSpacing w:w="15" w:type="dxa"/>
        </w:trPr>
        <w:tc>
          <w:tcPr>
            <w:tcW w:w="6" w:type="dxa"/>
            <w:tcBorders>
              <w:top w:val="single" w:sz="6" w:space="0" w:color="00000A"/>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4319CA" w:rsidRPr="004319CA" w:rsidRDefault="004319CA" w:rsidP="004319CA">
            <w:pPr>
              <w:widowControl w:val="0"/>
              <w:suppressAutoHyphens/>
              <w:autoSpaceDE w:val="0"/>
              <w:spacing w:after="0" w:line="165" w:lineRule="atLeast"/>
              <w:rPr>
                <w:rFonts w:ascii="Times New Roman" w:eastAsia="Times New Roman" w:hAnsi="Times New Roman" w:cs="Times New Roman"/>
                <w:sz w:val="28"/>
                <w:szCs w:val="28"/>
                <w:lang w:eastAsia="ru-RU"/>
              </w:rPr>
            </w:pPr>
            <w:r w:rsidRPr="004319CA">
              <w:rPr>
                <w:rFonts w:ascii="Times New Roman" w:eastAsia="Times New Roman" w:hAnsi="Times New Roman" w:cs="Times New Roman"/>
                <w:sz w:val="28"/>
                <w:szCs w:val="28"/>
                <w:lang w:eastAsia="ru-RU"/>
              </w:rPr>
              <w:t> </w:t>
            </w:r>
          </w:p>
        </w:tc>
        <w:tc>
          <w:tcPr>
            <w:tcW w:w="6" w:type="dxa"/>
            <w:tcBorders>
              <w:top w:val="single" w:sz="6" w:space="0" w:color="00000A"/>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4319CA" w:rsidRPr="004319CA" w:rsidRDefault="004319CA" w:rsidP="004319CA">
            <w:pPr>
              <w:widowControl w:val="0"/>
              <w:suppressAutoHyphens/>
              <w:autoSpaceDE w:val="0"/>
              <w:spacing w:after="0" w:line="165" w:lineRule="atLeast"/>
              <w:rPr>
                <w:rFonts w:ascii="Times New Roman" w:eastAsia="Times New Roman" w:hAnsi="Times New Roman" w:cs="Times New Roman"/>
                <w:sz w:val="28"/>
                <w:szCs w:val="28"/>
                <w:lang w:eastAsia="ru-RU"/>
              </w:rPr>
            </w:pPr>
            <w:r w:rsidRPr="004319CA">
              <w:rPr>
                <w:rFonts w:ascii="Times New Roman" w:eastAsia="Times New Roman" w:hAnsi="Times New Roman" w:cs="Times New Roman"/>
                <w:sz w:val="28"/>
                <w:szCs w:val="28"/>
                <w:lang w:eastAsia="ru-RU"/>
              </w:rPr>
              <w:t> </w:t>
            </w:r>
          </w:p>
        </w:tc>
        <w:tc>
          <w:tcPr>
            <w:tcW w:w="6" w:type="dxa"/>
            <w:tcBorders>
              <w:top w:val="single" w:sz="6" w:space="0" w:color="00000A"/>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4319CA" w:rsidRPr="004319CA" w:rsidRDefault="004319CA" w:rsidP="004319CA">
            <w:pPr>
              <w:widowControl w:val="0"/>
              <w:suppressAutoHyphens/>
              <w:autoSpaceDE w:val="0"/>
              <w:spacing w:after="0" w:line="165" w:lineRule="atLeast"/>
              <w:rPr>
                <w:rFonts w:ascii="Times New Roman" w:eastAsia="Times New Roman" w:hAnsi="Times New Roman" w:cs="Times New Roman"/>
                <w:sz w:val="28"/>
                <w:szCs w:val="28"/>
                <w:lang w:eastAsia="ru-RU"/>
              </w:rPr>
            </w:pPr>
            <w:r w:rsidRPr="004319CA">
              <w:rPr>
                <w:rFonts w:ascii="Times New Roman" w:eastAsia="Times New Roman" w:hAnsi="Times New Roman" w:cs="Times New Roman"/>
                <w:sz w:val="28"/>
                <w:szCs w:val="28"/>
                <w:lang w:eastAsia="ru-RU"/>
              </w:rPr>
              <w:t> </w:t>
            </w:r>
          </w:p>
        </w:tc>
        <w:tc>
          <w:tcPr>
            <w:tcW w:w="6" w:type="dxa"/>
            <w:tcBorders>
              <w:top w:val="single" w:sz="6" w:space="0" w:color="00000A"/>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4319CA" w:rsidRPr="004319CA" w:rsidRDefault="004319CA" w:rsidP="004319CA">
            <w:pPr>
              <w:widowControl w:val="0"/>
              <w:suppressAutoHyphens/>
              <w:autoSpaceDE w:val="0"/>
              <w:spacing w:after="0" w:line="165" w:lineRule="atLeast"/>
              <w:rPr>
                <w:rFonts w:ascii="Times New Roman" w:eastAsia="Times New Roman" w:hAnsi="Times New Roman" w:cs="Times New Roman"/>
                <w:sz w:val="28"/>
                <w:szCs w:val="28"/>
                <w:lang w:eastAsia="ru-RU"/>
              </w:rPr>
            </w:pPr>
            <w:r w:rsidRPr="004319CA">
              <w:rPr>
                <w:rFonts w:ascii="Times New Roman" w:eastAsia="Times New Roman" w:hAnsi="Times New Roman" w:cs="Times New Roman"/>
                <w:sz w:val="28"/>
                <w:szCs w:val="28"/>
                <w:lang w:eastAsia="ru-RU"/>
              </w:rPr>
              <w:t> </w:t>
            </w:r>
          </w:p>
        </w:tc>
      </w:tr>
      <w:tr w:rsidR="004319CA" w:rsidRPr="004319CA" w:rsidTr="004319CA">
        <w:trPr>
          <w:trHeight w:val="375"/>
          <w:tblCellSpacing w:w="15" w:type="dxa"/>
        </w:trPr>
        <w:tc>
          <w:tcPr>
            <w:tcW w:w="6"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4319CA" w:rsidRPr="004319CA" w:rsidRDefault="004319CA" w:rsidP="004319CA">
            <w:pPr>
              <w:widowControl w:val="0"/>
              <w:suppressAutoHyphens/>
              <w:autoSpaceDE w:val="0"/>
              <w:spacing w:before="100" w:beforeAutospacing="1" w:after="100" w:afterAutospacing="1" w:line="240" w:lineRule="auto"/>
              <w:rPr>
                <w:rFonts w:ascii="Times New Roman" w:eastAsia="Times New Roman" w:hAnsi="Times New Roman" w:cs="Times New Roman"/>
                <w:sz w:val="28"/>
                <w:szCs w:val="28"/>
                <w:lang w:eastAsia="ru-RU"/>
              </w:rPr>
            </w:pPr>
            <w:r w:rsidRPr="004319CA">
              <w:rPr>
                <w:rFonts w:ascii="Times New Roman" w:eastAsia="Times New Roman" w:hAnsi="Times New Roman" w:cs="Times New Roman"/>
                <w:sz w:val="28"/>
                <w:szCs w:val="28"/>
                <w:lang w:eastAsia="ru-RU"/>
              </w:rPr>
              <w:t>1</w:t>
            </w:r>
          </w:p>
        </w:tc>
        <w:tc>
          <w:tcPr>
            <w:tcW w:w="6"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4319CA" w:rsidRPr="004319CA" w:rsidRDefault="004319CA" w:rsidP="004319CA">
            <w:pPr>
              <w:widowControl w:val="0"/>
              <w:suppressAutoHyphens/>
              <w:autoSpaceDE w:val="0"/>
              <w:spacing w:before="100" w:beforeAutospacing="1" w:after="100" w:afterAutospacing="1" w:line="240" w:lineRule="auto"/>
              <w:rPr>
                <w:rFonts w:ascii="Times New Roman" w:eastAsia="Times New Roman" w:hAnsi="Times New Roman" w:cs="Times New Roman"/>
                <w:sz w:val="28"/>
                <w:szCs w:val="28"/>
                <w:lang w:eastAsia="ru-RU"/>
              </w:rPr>
            </w:pPr>
            <w:r w:rsidRPr="004319CA">
              <w:rPr>
                <w:rFonts w:ascii="Times New Roman" w:eastAsia="Times New Roman" w:hAnsi="Times New Roman" w:cs="Times New Roman"/>
                <w:b/>
                <w:bCs/>
                <w:sz w:val="28"/>
                <w:szCs w:val="28"/>
                <w:lang w:eastAsia="ru-RU"/>
              </w:rPr>
              <w:t>Выставка</w:t>
            </w:r>
            <w:r w:rsidRPr="004319CA">
              <w:rPr>
                <w:rFonts w:ascii="Times New Roman" w:eastAsia="Times New Roman" w:hAnsi="Times New Roman" w:cs="Times New Roman"/>
                <w:sz w:val="28"/>
                <w:szCs w:val="28"/>
                <w:lang w:eastAsia="ru-RU"/>
              </w:rPr>
              <w:t> рисунков и поделок     «Осенние чудеса».</w:t>
            </w:r>
          </w:p>
        </w:tc>
        <w:tc>
          <w:tcPr>
            <w:tcW w:w="6"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4319CA" w:rsidRPr="004319CA" w:rsidRDefault="004319CA" w:rsidP="004319CA">
            <w:pPr>
              <w:widowControl w:val="0"/>
              <w:suppressAutoHyphens/>
              <w:autoSpaceDE w:val="0"/>
              <w:spacing w:before="100" w:beforeAutospacing="1" w:after="100" w:afterAutospacing="1" w:line="240" w:lineRule="auto"/>
              <w:rPr>
                <w:rFonts w:ascii="Times New Roman" w:eastAsia="Times New Roman" w:hAnsi="Times New Roman" w:cs="Times New Roman"/>
                <w:sz w:val="28"/>
                <w:szCs w:val="28"/>
                <w:lang w:eastAsia="ru-RU"/>
              </w:rPr>
            </w:pPr>
            <w:r w:rsidRPr="004319CA">
              <w:rPr>
                <w:rFonts w:ascii="Times New Roman" w:eastAsia="Times New Roman" w:hAnsi="Times New Roman" w:cs="Times New Roman"/>
                <w:sz w:val="28"/>
                <w:szCs w:val="28"/>
                <w:lang w:eastAsia="ru-RU"/>
              </w:rPr>
              <w:t>Привлечь и заинтересовать родителей созданием совместных работ с осенней тематикой.</w:t>
            </w:r>
          </w:p>
        </w:tc>
        <w:tc>
          <w:tcPr>
            <w:tcW w:w="6"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4319CA" w:rsidRPr="004319CA" w:rsidRDefault="004319CA" w:rsidP="004319CA">
            <w:pPr>
              <w:widowControl w:val="0"/>
              <w:suppressAutoHyphens/>
              <w:autoSpaceDE w:val="0"/>
              <w:spacing w:before="100" w:beforeAutospacing="1" w:after="100" w:afterAutospacing="1" w:line="240" w:lineRule="auto"/>
              <w:rPr>
                <w:rFonts w:ascii="Times New Roman" w:eastAsia="Times New Roman" w:hAnsi="Times New Roman" w:cs="Times New Roman"/>
                <w:sz w:val="28"/>
                <w:szCs w:val="28"/>
                <w:lang w:eastAsia="ru-RU"/>
              </w:rPr>
            </w:pPr>
            <w:r w:rsidRPr="004319CA">
              <w:rPr>
                <w:rFonts w:ascii="Times New Roman" w:eastAsia="Times New Roman" w:hAnsi="Times New Roman" w:cs="Times New Roman"/>
                <w:sz w:val="28"/>
                <w:szCs w:val="28"/>
                <w:lang w:eastAsia="ru-RU"/>
              </w:rPr>
              <w:t>октябрь</w:t>
            </w:r>
          </w:p>
        </w:tc>
      </w:tr>
      <w:tr w:rsidR="004319CA" w:rsidRPr="004319CA" w:rsidTr="004319CA">
        <w:trPr>
          <w:trHeight w:val="210"/>
          <w:tblCellSpacing w:w="15" w:type="dxa"/>
        </w:trPr>
        <w:tc>
          <w:tcPr>
            <w:tcW w:w="6"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4319CA" w:rsidRPr="004319CA" w:rsidRDefault="004319CA" w:rsidP="004319CA">
            <w:pPr>
              <w:widowControl w:val="0"/>
              <w:suppressAutoHyphens/>
              <w:autoSpaceDE w:val="0"/>
              <w:spacing w:before="100" w:beforeAutospacing="1" w:after="100" w:afterAutospacing="1" w:line="210" w:lineRule="atLeast"/>
              <w:rPr>
                <w:rFonts w:ascii="Times New Roman" w:eastAsia="Times New Roman" w:hAnsi="Times New Roman" w:cs="Times New Roman"/>
                <w:sz w:val="28"/>
                <w:szCs w:val="28"/>
                <w:lang w:eastAsia="ru-RU"/>
              </w:rPr>
            </w:pPr>
            <w:r w:rsidRPr="004319CA">
              <w:rPr>
                <w:rFonts w:ascii="Times New Roman" w:eastAsia="Times New Roman" w:hAnsi="Times New Roman" w:cs="Times New Roman"/>
                <w:sz w:val="28"/>
                <w:szCs w:val="28"/>
                <w:lang w:eastAsia="ru-RU"/>
              </w:rPr>
              <w:t>2</w:t>
            </w:r>
          </w:p>
        </w:tc>
        <w:tc>
          <w:tcPr>
            <w:tcW w:w="6"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4319CA" w:rsidRPr="004319CA" w:rsidRDefault="004319CA" w:rsidP="004319CA">
            <w:pPr>
              <w:widowControl w:val="0"/>
              <w:suppressAutoHyphens/>
              <w:autoSpaceDE w:val="0"/>
              <w:spacing w:before="100" w:beforeAutospacing="1" w:after="100" w:afterAutospacing="1" w:line="210" w:lineRule="atLeast"/>
              <w:rPr>
                <w:rFonts w:ascii="Times New Roman" w:eastAsia="Times New Roman" w:hAnsi="Times New Roman" w:cs="Times New Roman"/>
                <w:sz w:val="28"/>
                <w:szCs w:val="28"/>
                <w:lang w:eastAsia="ru-RU"/>
              </w:rPr>
            </w:pPr>
            <w:r w:rsidRPr="004319CA">
              <w:rPr>
                <w:rFonts w:ascii="Times New Roman" w:eastAsia="Times New Roman" w:hAnsi="Times New Roman" w:cs="Times New Roman"/>
                <w:b/>
                <w:bCs/>
                <w:sz w:val="28"/>
                <w:szCs w:val="28"/>
                <w:lang w:eastAsia="ru-RU"/>
              </w:rPr>
              <w:t>Консультация:</w:t>
            </w:r>
            <w:r w:rsidRPr="004319CA">
              <w:rPr>
                <w:rFonts w:ascii="Times New Roman" w:eastAsia="Times New Roman" w:hAnsi="Times New Roman" w:cs="Times New Roman"/>
                <w:sz w:val="28"/>
                <w:szCs w:val="28"/>
                <w:lang w:eastAsia="ru-RU"/>
              </w:rPr>
              <w:t>  тема «Развиваем речь играя»</w:t>
            </w:r>
          </w:p>
        </w:tc>
        <w:tc>
          <w:tcPr>
            <w:tcW w:w="6"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4319CA" w:rsidRPr="004319CA" w:rsidRDefault="004319CA" w:rsidP="004319CA">
            <w:pPr>
              <w:widowControl w:val="0"/>
              <w:suppressAutoHyphens/>
              <w:autoSpaceDE w:val="0"/>
              <w:spacing w:before="100" w:beforeAutospacing="1" w:after="100" w:afterAutospacing="1" w:line="210" w:lineRule="atLeast"/>
              <w:rPr>
                <w:rFonts w:ascii="Times New Roman" w:eastAsia="Times New Roman" w:hAnsi="Times New Roman" w:cs="Times New Roman"/>
                <w:sz w:val="28"/>
                <w:szCs w:val="28"/>
                <w:lang w:eastAsia="ru-RU"/>
              </w:rPr>
            </w:pPr>
            <w:r w:rsidRPr="004319CA">
              <w:rPr>
                <w:rFonts w:ascii="Times New Roman" w:eastAsia="Times New Roman" w:hAnsi="Times New Roman" w:cs="Times New Roman"/>
                <w:sz w:val="28"/>
                <w:szCs w:val="28"/>
                <w:lang w:eastAsia="ru-RU"/>
              </w:rPr>
              <w:t>Информировать  родителей о важности данного вопроса</w:t>
            </w:r>
          </w:p>
        </w:tc>
        <w:tc>
          <w:tcPr>
            <w:tcW w:w="6"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4319CA" w:rsidRPr="004319CA" w:rsidRDefault="004319CA" w:rsidP="004319CA">
            <w:pPr>
              <w:widowControl w:val="0"/>
              <w:suppressAutoHyphens/>
              <w:autoSpaceDE w:val="0"/>
              <w:spacing w:before="100" w:beforeAutospacing="1" w:after="100" w:afterAutospacing="1" w:line="210" w:lineRule="atLeast"/>
              <w:rPr>
                <w:rFonts w:ascii="Times New Roman" w:eastAsia="Times New Roman" w:hAnsi="Times New Roman" w:cs="Times New Roman"/>
                <w:sz w:val="28"/>
                <w:szCs w:val="28"/>
                <w:lang w:eastAsia="ru-RU"/>
              </w:rPr>
            </w:pPr>
            <w:r w:rsidRPr="004319CA">
              <w:rPr>
                <w:rFonts w:ascii="Times New Roman" w:eastAsia="Times New Roman" w:hAnsi="Times New Roman" w:cs="Times New Roman"/>
                <w:sz w:val="28"/>
                <w:szCs w:val="28"/>
                <w:lang w:eastAsia="ru-RU"/>
              </w:rPr>
              <w:t>октябрь</w:t>
            </w:r>
          </w:p>
        </w:tc>
      </w:tr>
      <w:tr w:rsidR="004319CA" w:rsidRPr="004319CA" w:rsidTr="004319CA">
        <w:trPr>
          <w:trHeight w:val="1125"/>
          <w:tblCellSpacing w:w="15" w:type="dxa"/>
        </w:trPr>
        <w:tc>
          <w:tcPr>
            <w:tcW w:w="6" w:type="dxa"/>
            <w:tcBorders>
              <w:top w:val="single" w:sz="8" w:space="0" w:color="000001"/>
              <w:left w:val="single" w:sz="8" w:space="0" w:color="000001"/>
              <w:bottom w:val="single" w:sz="6" w:space="0" w:color="00000A"/>
              <w:right w:val="single" w:sz="8" w:space="0" w:color="000001"/>
            </w:tcBorders>
            <w:shd w:val="clear" w:color="auto" w:fill="FFFFFF"/>
            <w:tcMar>
              <w:top w:w="0" w:type="dxa"/>
              <w:left w:w="115" w:type="dxa"/>
              <w:bottom w:w="0" w:type="dxa"/>
              <w:right w:w="115" w:type="dxa"/>
            </w:tcMar>
            <w:hideMark/>
          </w:tcPr>
          <w:p w:rsidR="004319CA" w:rsidRPr="004319CA" w:rsidRDefault="004319CA" w:rsidP="004319CA">
            <w:pPr>
              <w:widowControl w:val="0"/>
              <w:suppressAutoHyphens/>
              <w:autoSpaceDE w:val="0"/>
              <w:spacing w:before="100" w:beforeAutospacing="1" w:after="100" w:afterAutospacing="1" w:line="240" w:lineRule="auto"/>
              <w:rPr>
                <w:rFonts w:ascii="Times New Roman" w:eastAsia="Times New Roman" w:hAnsi="Times New Roman" w:cs="Times New Roman"/>
                <w:sz w:val="28"/>
                <w:szCs w:val="28"/>
                <w:lang w:eastAsia="ru-RU"/>
              </w:rPr>
            </w:pPr>
            <w:r w:rsidRPr="004319CA">
              <w:rPr>
                <w:rFonts w:ascii="Times New Roman" w:eastAsia="Times New Roman" w:hAnsi="Times New Roman" w:cs="Times New Roman"/>
                <w:sz w:val="28"/>
                <w:szCs w:val="28"/>
                <w:lang w:eastAsia="ru-RU"/>
              </w:rPr>
              <w:t>3</w:t>
            </w:r>
          </w:p>
        </w:tc>
        <w:tc>
          <w:tcPr>
            <w:tcW w:w="6" w:type="dxa"/>
            <w:tcBorders>
              <w:top w:val="single" w:sz="8" w:space="0" w:color="000001"/>
              <w:left w:val="single" w:sz="8" w:space="0" w:color="000001"/>
              <w:bottom w:val="single" w:sz="6" w:space="0" w:color="00000A"/>
              <w:right w:val="single" w:sz="8" w:space="0" w:color="000001"/>
            </w:tcBorders>
            <w:shd w:val="clear" w:color="auto" w:fill="FFFFFF"/>
            <w:tcMar>
              <w:top w:w="0" w:type="dxa"/>
              <w:left w:w="115" w:type="dxa"/>
              <w:bottom w:w="0" w:type="dxa"/>
              <w:right w:w="115" w:type="dxa"/>
            </w:tcMar>
            <w:hideMark/>
          </w:tcPr>
          <w:p w:rsidR="004319CA" w:rsidRPr="004319CA" w:rsidRDefault="004319CA" w:rsidP="004319CA">
            <w:pPr>
              <w:widowControl w:val="0"/>
              <w:suppressAutoHyphens/>
              <w:autoSpaceDE w:val="0"/>
              <w:spacing w:before="100" w:beforeAutospacing="1" w:after="100" w:afterAutospacing="1" w:line="240" w:lineRule="auto"/>
              <w:rPr>
                <w:rFonts w:ascii="Times New Roman" w:eastAsia="Times New Roman" w:hAnsi="Times New Roman" w:cs="Times New Roman"/>
                <w:sz w:val="28"/>
                <w:szCs w:val="28"/>
                <w:lang w:eastAsia="ru-RU"/>
              </w:rPr>
            </w:pPr>
            <w:r w:rsidRPr="004319CA">
              <w:rPr>
                <w:rFonts w:ascii="Times New Roman" w:eastAsia="Times New Roman" w:hAnsi="Times New Roman" w:cs="Times New Roman"/>
                <w:b/>
                <w:bCs/>
                <w:sz w:val="28"/>
                <w:szCs w:val="28"/>
                <w:lang w:eastAsia="ru-RU"/>
              </w:rPr>
              <w:t>Осенний праздник</w:t>
            </w:r>
            <w:r w:rsidRPr="004319CA">
              <w:rPr>
                <w:rFonts w:ascii="Times New Roman" w:eastAsia="Times New Roman" w:hAnsi="Times New Roman" w:cs="Times New Roman"/>
                <w:sz w:val="28"/>
                <w:szCs w:val="28"/>
                <w:lang w:eastAsia="ru-RU"/>
              </w:rPr>
              <w:t> для детей</w:t>
            </w:r>
          </w:p>
        </w:tc>
        <w:tc>
          <w:tcPr>
            <w:tcW w:w="6" w:type="dxa"/>
            <w:tcBorders>
              <w:top w:val="single" w:sz="8" w:space="0" w:color="000001"/>
              <w:left w:val="single" w:sz="8" w:space="0" w:color="000001"/>
              <w:bottom w:val="single" w:sz="6" w:space="0" w:color="00000A"/>
              <w:right w:val="single" w:sz="8" w:space="0" w:color="000001"/>
            </w:tcBorders>
            <w:shd w:val="clear" w:color="auto" w:fill="FFFFFF"/>
            <w:tcMar>
              <w:top w:w="0" w:type="dxa"/>
              <w:left w:w="115" w:type="dxa"/>
              <w:bottom w:w="0" w:type="dxa"/>
              <w:right w:w="115" w:type="dxa"/>
            </w:tcMar>
            <w:hideMark/>
          </w:tcPr>
          <w:p w:rsidR="004319CA" w:rsidRPr="004319CA" w:rsidRDefault="004319CA" w:rsidP="004319CA">
            <w:pPr>
              <w:widowControl w:val="0"/>
              <w:suppressAutoHyphens/>
              <w:autoSpaceDE w:val="0"/>
              <w:spacing w:before="100" w:beforeAutospacing="1" w:after="100" w:afterAutospacing="1" w:line="240" w:lineRule="auto"/>
              <w:rPr>
                <w:rFonts w:ascii="Times New Roman" w:eastAsia="Times New Roman" w:hAnsi="Times New Roman" w:cs="Times New Roman"/>
                <w:sz w:val="28"/>
                <w:szCs w:val="28"/>
                <w:lang w:eastAsia="ru-RU"/>
              </w:rPr>
            </w:pPr>
            <w:r w:rsidRPr="004319CA">
              <w:rPr>
                <w:rFonts w:ascii="Times New Roman" w:eastAsia="Times New Roman" w:hAnsi="Times New Roman" w:cs="Times New Roman"/>
                <w:sz w:val="28"/>
                <w:szCs w:val="28"/>
                <w:lang w:eastAsia="ru-RU"/>
              </w:rPr>
              <w:t>Побуждать детей и родителей к совместной подготовке мероприятия. Способствовать созданию положительных эмоций.</w:t>
            </w:r>
          </w:p>
        </w:tc>
        <w:tc>
          <w:tcPr>
            <w:tcW w:w="6" w:type="dxa"/>
            <w:tcBorders>
              <w:top w:val="single" w:sz="8" w:space="0" w:color="000001"/>
              <w:left w:val="single" w:sz="8" w:space="0" w:color="000001"/>
              <w:bottom w:val="single" w:sz="6" w:space="0" w:color="00000A"/>
              <w:right w:val="single" w:sz="8" w:space="0" w:color="000001"/>
            </w:tcBorders>
            <w:shd w:val="clear" w:color="auto" w:fill="FFFFFF"/>
            <w:tcMar>
              <w:top w:w="0" w:type="dxa"/>
              <w:left w:w="115" w:type="dxa"/>
              <w:bottom w:w="0" w:type="dxa"/>
              <w:right w:w="115" w:type="dxa"/>
            </w:tcMar>
            <w:hideMark/>
          </w:tcPr>
          <w:p w:rsidR="004319CA" w:rsidRPr="004319CA" w:rsidRDefault="004319CA" w:rsidP="004319CA">
            <w:pPr>
              <w:widowControl w:val="0"/>
              <w:suppressAutoHyphens/>
              <w:autoSpaceDE w:val="0"/>
              <w:spacing w:before="100" w:beforeAutospacing="1" w:after="100" w:afterAutospacing="1" w:line="240" w:lineRule="auto"/>
              <w:rPr>
                <w:rFonts w:ascii="Times New Roman" w:eastAsia="Times New Roman" w:hAnsi="Times New Roman" w:cs="Times New Roman"/>
                <w:sz w:val="28"/>
                <w:szCs w:val="28"/>
                <w:lang w:eastAsia="ru-RU"/>
              </w:rPr>
            </w:pPr>
            <w:r w:rsidRPr="004319CA">
              <w:rPr>
                <w:rFonts w:ascii="Times New Roman" w:eastAsia="Times New Roman" w:hAnsi="Times New Roman" w:cs="Times New Roman"/>
                <w:sz w:val="28"/>
                <w:szCs w:val="28"/>
                <w:lang w:eastAsia="ru-RU"/>
              </w:rPr>
              <w:t>октябрь</w:t>
            </w:r>
          </w:p>
        </w:tc>
      </w:tr>
      <w:tr w:rsidR="004319CA" w:rsidRPr="004319CA" w:rsidTr="004319CA">
        <w:trPr>
          <w:trHeight w:val="1050"/>
          <w:tblCellSpacing w:w="15" w:type="dxa"/>
        </w:trPr>
        <w:tc>
          <w:tcPr>
            <w:tcW w:w="6" w:type="dxa"/>
            <w:tcBorders>
              <w:top w:val="single" w:sz="6" w:space="0" w:color="00000A"/>
              <w:left w:val="single" w:sz="8" w:space="0" w:color="000001"/>
              <w:bottom w:val="single" w:sz="6" w:space="0" w:color="00000A"/>
              <w:right w:val="single" w:sz="8" w:space="0" w:color="000001"/>
            </w:tcBorders>
            <w:shd w:val="clear" w:color="auto" w:fill="FFFFFF"/>
            <w:tcMar>
              <w:top w:w="0" w:type="dxa"/>
              <w:left w:w="115" w:type="dxa"/>
              <w:bottom w:w="0" w:type="dxa"/>
              <w:right w:w="115" w:type="dxa"/>
            </w:tcMar>
            <w:hideMark/>
          </w:tcPr>
          <w:p w:rsidR="004319CA" w:rsidRPr="004319CA" w:rsidRDefault="004319CA" w:rsidP="004319CA">
            <w:pPr>
              <w:widowControl w:val="0"/>
              <w:suppressAutoHyphens/>
              <w:autoSpaceDE w:val="0"/>
              <w:spacing w:before="100" w:beforeAutospacing="1" w:after="100" w:afterAutospacing="1" w:line="240" w:lineRule="auto"/>
              <w:rPr>
                <w:rFonts w:ascii="Times New Roman" w:eastAsia="Times New Roman" w:hAnsi="Times New Roman" w:cs="Times New Roman"/>
                <w:sz w:val="28"/>
                <w:szCs w:val="28"/>
                <w:lang w:eastAsia="ru-RU"/>
              </w:rPr>
            </w:pPr>
            <w:r w:rsidRPr="004319CA">
              <w:rPr>
                <w:rFonts w:ascii="Times New Roman" w:eastAsia="Times New Roman" w:hAnsi="Times New Roman" w:cs="Times New Roman"/>
                <w:sz w:val="28"/>
                <w:szCs w:val="28"/>
                <w:lang w:eastAsia="ru-RU"/>
              </w:rPr>
              <w:t>4</w:t>
            </w:r>
          </w:p>
        </w:tc>
        <w:tc>
          <w:tcPr>
            <w:tcW w:w="6" w:type="dxa"/>
            <w:tcBorders>
              <w:top w:val="single" w:sz="6" w:space="0" w:color="00000A"/>
              <w:left w:val="single" w:sz="8" w:space="0" w:color="000001"/>
              <w:bottom w:val="single" w:sz="6" w:space="0" w:color="00000A"/>
              <w:right w:val="single" w:sz="8" w:space="0" w:color="000001"/>
            </w:tcBorders>
            <w:shd w:val="clear" w:color="auto" w:fill="FFFFFF"/>
            <w:tcMar>
              <w:top w:w="0" w:type="dxa"/>
              <w:left w:w="115" w:type="dxa"/>
              <w:bottom w:w="0" w:type="dxa"/>
              <w:right w:w="115" w:type="dxa"/>
            </w:tcMar>
            <w:hideMark/>
          </w:tcPr>
          <w:p w:rsidR="004319CA" w:rsidRPr="004319CA" w:rsidRDefault="004319CA" w:rsidP="004319CA">
            <w:pPr>
              <w:widowControl w:val="0"/>
              <w:suppressAutoHyphens/>
              <w:autoSpaceDE w:val="0"/>
              <w:spacing w:before="100" w:beforeAutospacing="1" w:after="100" w:afterAutospacing="1" w:line="240" w:lineRule="auto"/>
              <w:rPr>
                <w:rFonts w:ascii="Times New Roman" w:eastAsia="Times New Roman" w:hAnsi="Times New Roman" w:cs="Times New Roman"/>
                <w:sz w:val="28"/>
                <w:szCs w:val="28"/>
                <w:lang w:eastAsia="ru-RU"/>
              </w:rPr>
            </w:pPr>
            <w:r w:rsidRPr="004319CA">
              <w:rPr>
                <w:rFonts w:ascii="Times New Roman" w:eastAsia="Times New Roman" w:hAnsi="Times New Roman" w:cs="Times New Roman"/>
                <w:b/>
                <w:bCs/>
                <w:sz w:val="28"/>
                <w:szCs w:val="28"/>
                <w:lang w:eastAsia="ru-RU"/>
              </w:rPr>
              <w:t>Памятка</w:t>
            </w:r>
            <w:r w:rsidRPr="004319CA">
              <w:rPr>
                <w:rFonts w:ascii="Times New Roman" w:eastAsia="Times New Roman" w:hAnsi="Times New Roman" w:cs="Times New Roman"/>
                <w:sz w:val="28"/>
                <w:szCs w:val="28"/>
                <w:lang w:eastAsia="ru-RU"/>
              </w:rPr>
              <w:t> для родителей «Создание условий в семье для развития творческих способностей»</w:t>
            </w:r>
          </w:p>
          <w:p w:rsidR="004319CA" w:rsidRPr="004319CA" w:rsidRDefault="004319CA" w:rsidP="004319CA">
            <w:pPr>
              <w:widowControl w:val="0"/>
              <w:suppressAutoHyphens/>
              <w:autoSpaceDE w:val="0"/>
              <w:spacing w:before="100" w:beforeAutospacing="1" w:after="100" w:afterAutospacing="1" w:line="240" w:lineRule="auto"/>
              <w:rPr>
                <w:rFonts w:ascii="Times New Roman" w:eastAsia="Times New Roman" w:hAnsi="Times New Roman" w:cs="Times New Roman"/>
                <w:sz w:val="28"/>
                <w:szCs w:val="28"/>
                <w:lang w:eastAsia="ru-RU"/>
              </w:rPr>
            </w:pPr>
          </w:p>
        </w:tc>
        <w:tc>
          <w:tcPr>
            <w:tcW w:w="6" w:type="dxa"/>
            <w:tcBorders>
              <w:top w:val="single" w:sz="6" w:space="0" w:color="00000A"/>
              <w:left w:val="single" w:sz="8" w:space="0" w:color="000001"/>
              <w:bottom w:val="single" w:sz="6" w:space="0" w:color="00000A"/>
              <w:right w:val="single" w:sz="8" w:space="0" w:color="000001"/>
            </w:tcBorders>
            <w:shd w:val="clear" w:color="auto" w:fill="FFFFFF"/>
            <w:tcMar>
              <w:top w:w="0" w:type="dxa"/>
              <w:left w:w="115" w:type="dxa"/>
              <w:bottom w:w="0" w:type="dxa"/>
              <w:right w:w="115" w:type="dxa"/>
            </w:tcMar>
            <w:hideMark/>
          </w:tcPr>
          <w:p w:rsidR="004319CA" w:rsidRPr="004319CA" w:rsidRDefault="004319CA" w:rsidP="004319CA">
            <w:pPr>
              <w:widowControl w:val="0"/>
              <w:suppressAutoHyphens/>
              <w:autoSpaceDE w:val="0"/>
              <w:spacing w:before="100" w:beforeAutospacing="1" w:after="100" w:afterAutospacing="1" w:line="240" w:lineRule="auto"/>
              <w:rPr>
                <w:rFonts w:ascii="Times New Roman" w:eastAsia="Times New Roman" w:hAnsi="Times New Roman" w:cs="Times New Roman"/>
                <w:sz w:val="28"/>
                <w:szCs w:val="28"/>
                <w:lang w:eastAsia="ru-RU"/>
              </w:rPr>
            </w:pPr>
            <w:r w:rsidRPr="004319CA">
              <w:rPr>
                <w:rFonts w:ascii="Times New Roman" w:eastAsia="Times New Roman" w:hAnsi="Times New Roman" w:cs="Times New Roman"/>
                <w:sz w:val="28"/>
                <w:szCs w:val="28"/>
                <w:lang w:eastAsia="ru-RU"/>
              </w:rPr>
              <w:t>Привлечь родителей к информации .</w:t>
            </w:r>
          </w:p>
        </w:tc>
        <w:tc>
          <w:tcPr>
            <w:tcW w:w="6" w:type="dxa"/>
            <w:tcBorders>
              <w:top w:val="single" w:sz="6" w:space="0" w:color="00000A"/>
              <w:left w:val="single" w:sz="8" w:space="0" w:color="000001"/>
              <w:bottom w:val="single" w:sz="6" w:space="0" w:color="00000A"/>
              <w:right w:val="single" w:sz="8" w:space="0" w:color="000001"/>
            </w:tcBorders>
            <w:shd w:val="clear" w:color="auto" w:fill="FFFFFF"/>
            <w:tcMar>
              <w:top w:w="0" w:type="dxa"/>
              <w:left w:w="115" w:type="dxa"/>
              <w:bottom w:w="0" w:type="dxa"/>
              <w:right w:w="115" w:type="dxa"/>
            </w:tcMar>
            <w:hideMark/>
          </w:tcPr>
          <w:p w:rsidR="004319CA" w:rsidRPr="004319CA" w:rsidRDefault="004319CA" w:rsidP="004319CA">
            <w:pPr>
              <w:widowControl w:val="0"/>
              <w:suppressAutoHyphens/>
              <w:autoSpaceDE w:val="0"/>
              <w:spacing w:before="100" w:beforeAutospacing="1" w:after="100" w:afterAutospacing="1" w:line="240" w:lineRule="auto"/>
              <w:rPr>
                <w:rFonts w:ascii="Times New Roman" w:eastAsia="Times New Roman" w:hAnsi="Times New Roman" w:cs="Times New Roman"/>
                <w:sz w:val="28"/>
                <w:szCs w:val="28"/>
                <w:lang w:eastAsia="ru-RU"/>
              </w:rPr>
            </w:pPr>
            <w:r w:rsidRPr="004319CA">
              <w:rPr>
                <w:rFonts w:ascii="Times New Roman" w:eastAsia="Times New Roman" w:hAnsi="Times New Roman" w:cs="Times New Roman"/>
                <w:sz w:val="28"/>
                <w:szCs w:val="28"/>
                <w:lang w:eastAsia="ru-RU"/>
              </w:rPr>
              <w:t>октябрь</w:t>
            </w:r>
          </w:p>
        </w:tc>
      </w:tr>
      <w:tr w:rsidR="004319CA" w:rsidRPr="004319CA" w:rsidTr="004319CA">
        <w:trPr>
          <w:trHeight w:val="555"/>
          <w:tblCellSpacing w:w="15" w:type="dxa"/>
        </w:trPr>
        <w:tc>
          <w:tcPr>
            <w:tcW w:w="6" w:type="dxa"/>
            <w:tcBorders>
              <w:top w:val="single" w:sz="6" w:space="0" w:color="00000A"/>
              <w:left w:val="single" w:sz="8" w:space="0" w:color="000001"/>
              <w:bottom w:val="single" w:sz="6" w:space="0" w:color="00000A"/>
              <w:right w:val="single" w:sz="8" w:space="0" w:color="000001"/>
            </w:tcBorders>
            <w:shd w:val="clear" w:color="auto" w:fill="FFFFFF"/>
            <w:tcMar>
              <w:top w:w="0" w:type="dxa"/>
              <w:left w:w="115" w:type="dxa"/>
              <w:bottom w:w="0" w:type="dxa"/>
              <w:right w:w="115" w:type="dxa"/>
            </w:tcMar>
            <w:hideMark/>
          </w:tcPr>
          <w:p w:rsidR="004319CA" w:rsidRPr="004319CA" w:rsidRDefault="004319CA" w:rsidP="004319CA">
            <w:pPr>
              <w:widowControl w:val="0"/>
              <w:suppressAutoHyphens/>
              <w:autoSpaceDE w:val="0"/>
              <w:spacing w:before="100" w:beforeAutospacing="1" w:after="100" w:afterAutospacing="1" w:line="240" w:lineRule="auto"/>
              <w:rPr>
                <w:rFonts w:ascii="Times New Roman" w:eastAsia="Times New Roman" w:hAnsi="Times New Roman" w:cs="Times New Roman"/>
                <w:sz w:val="28"/>
                <w:szCs w:val="28"/>
                <w:lang w:eastAsia="ru-RU"/>
              </w:rPr>
            </w:pPr>
            <w:r w:rsidRPr="004319CA">
              <w:rPr>
                <w:rFonts w:ascii="Times New Roman" w:eastAsia="Times New Roman" w:hAnsi="Times New Roman" w:cs="Times New Roman"/>
                <w:sz w:val="28"/>
                <w:szCs w:val="28"/>
                <w:lang w:eastAsia="ru-RU"/>
              </w:rPr>
              <w:t>5</w:t>
            </w:r>
          </w:p>
        </w:tc>
        <w:tc>
          <w:tcPr>
            <w:tcW w:w="6" w:type="dxa"/>
            <w:tcBorders>
              <w:top w:val="single" w:sz="6" w:space="0" w:color="00000A"/>
              <w:left w:val="single" w:sz="8" w:space="0" w:color="000001"/>
              <w:bottom w:val="single" w:sz="6" w:space="0" w:color="00000A"/>
              <w:right w:val="single" w:sz="8" w:space="0" w:color="000001"/>
            </w:tcBorders>
            <w:shd w:val="clear" w:color="auto" w:fill="FFFFFF"/>
            <w:tcMar>
              <w:top w:w="0" w:type="dxa"/>
              <w:left w:w="115" w:type="dxa"/>
              <w:bottom w:w="0" w:type="dxa"/>
              <w:right w:w="115" w:type="dxa"/>
            </w:tcMar>
            <w:hideMark/>
          </w:tcPr>
          <w:p w:rsidR="004319CA" w:rsidRPr="004319CA" w:rsidRDefault="004319CA" w:rsidP="004319CA">
            <w:pPr>
              <w:widowControl w:val="0"/>
              <w:suppressAutoHyphens/>
              <w:autoSpaceDE w:val="0"/>
              <w:spacing w:before="100" w:beforeAutospacing="1" w:after="100" w:afterAutospacing="1" w:line="240" w:lineRule="auto"/>
              <w:rPr>
                <w:rFonts w:ascii="Times New Roman" w:eastAsia="Times New Roman" w:hAnsi="Times New Roman" w:cs="Times New Roman"/>
                <w:sz w:val="28"/>
                <w:szCs w:val="28"/>
                <w:lang w:eastAsia="ru-RU"/>
              </w:rPr>
            </w:pPr>
            <w:r w:rsidRPr="004319CA">
              <w:rPr>
                <w:rFonts w:ascii="Times New Roman" w:eastAsia="Times New Roman" w:hAnsi="Times New Roman" w:cs="Times New Roman"/>
                <w:b/>
                <w:bCs/>
                <w:sz w:val="28"/>
                <w:szCs w:val="28"/>
                <w:lang w:eastAsia="ru-RU"/>
              </w:rPr>
              <w:t>Беседы с родителями «</w:t>
            </w:r>
            <w:r w:rsidRPr="004319CA">
              <w:rPr>
                <w:rFonts w:ascii="Times New Roman" w:eastAsia="Times New Roman" w:hAnsi="Times New Roman" w:cs="Times New Roman"/>
                <w:sz w:val="28"/>
                <w:szCs w:val="28"/>
                <w:lang w:eastAsia="ru-RU"/>
              </w:rPr>
              <w:t>Чем занять ребёнка дома в выходные дни</w:t>
            </w:r>
            <w:r w:rsidRPr="004319CA">
              <w:rPr>
                <w:rFonts w:ascii="Times New Roman" w:eastAsia="Times New Roman" w:hAnsi="Times New Roman" w:cs="Times New Roman"/>
                <w:b/>
                <w:bCs/>
                <w:sz w:val="28"/>
                <w:szCs w:val="28"/>
                <w:lang w:eastAsia="ru-RU"/>
              </w:rPr>
              <w:t>».</w:t>
            </w:r>
          </w:p>
        </w:tc>
        <w:tc>
          <w:tcPr>
            <w:tcW w:w="6" w:type="dxa"/>
            <w:tcBorders>
              <w:top w:val="single" w:sz="6" w:space="0" w:color="00000A"/>
              <w:left w:val="single" w:sz="8" w:space="0" w:color="000001"/>
              <w:bottom w:val="single" w:sz="6" w:space="0" w:color="00000A"/>
              <w:right w:val="single" w:sz="8" w:space="0" w:color="000001"/>
            </w:tcBorders>
            <w:shd w:val="clear" w:color="auto" w:fill="FFFFFF"/>
            <w:tcMar>
              <w:top w:w="0" w:type="dxa"/>
              <w:left w:w="115" w:type="dxa"/>
              <w:bottom w:w="0" w:type="dxa"/>
              <w:right w:w="115" w:type="dxa"/>
            </w:tcMar>
            <w:hideMark/>
          </w:tcPr>
          <w:p w:rsidR="004319CA" w:rsidRPr="004319CA" w:rsidRDefault="004319CA" w:rsidP="004319CA">
            <w:pPr>
              <w:widowControl w:val="0"/>
              <w:suppressAutoHyphens/>
              <w:autoSpaceDE w:val="0"/>
              <w:spacing w:before="100" w:beforeAutospacing="1" w:after="100" w:afterAutospacing="1" w:line="240" w:lineRule="auto"/>
              <w:rPr>
                <w:rFonts w:ascii="Times New Roman" w:eastAsia="Times New Roman" w:hAnsi="Times New Roman" w:cs="Times New Roman"/>
                <w:sz w:val="28"/>
                <w:szCs w:val="28"/>
                <w:lang w:eastAsia="ru-RU"/>
              </w:rPr>
            </w:pPr>
            <w:r w:rsidRPr="004319CA">
              <w:rPr>
                <w:rFonts w:ascii="Times New Roman" w:eastAsia="Times New Roman" w:hAnsi="Times New Roman" w:cs="Times New Roman"/>
                <w:sz w:val="28"/>
                <w:szCs w:val="28"/>
                <w:lang w:eastAsia="ru-RU"/>
              </w:rPr>
              <w:t>Привлечь родителей к информации</w:t>
            </w:r>
          </w:p>
        </w:tc>
        <w:tc>
          <w:tcPr>
            <w:tcW w:w="6" w:type="dxa"/>
            <w:tcBorders>
              <w:top w:val="single" w:sz="6" w:space="0" w:color="00000A"/>
              <w:left w:val="single" w:sz="8" w:space="0" w:color="000001"/>
              <w:bottom w:val="single" w:sz="6" w:space="0" w:color="00000A"/>
              <w:right w:val="single" w:sz="8" w:space="0" w:color="000001"/>
            </w:tcBorders>
            <w:shd w:val="clear" w:color="auto" w:fill="FFFFFF"/>
            <w:tcMar>
              <w:top w:w="0" w:type="dxa"/>
              <w:left w:w="115" w:type="dxa"/>
              <w:bottom w:w="0" w:type="dxa"/>
              <w:right w:w="115" w:type="dxa"/>
            </w:tcMar>
            <w:hideMark/>
          </w:tcPr>
          <w:p w:rsidR="004319CA" w:rsidRPr="004319CA" w:rsidRDefault="004319CA" w:rsidP="004319CA">
            <w:pPr>
              <w:widowControl w:val="0"/>
              <w:suppressAutoHyphens/>
              <w:autoSpaceDE w:val="0"/>
              <w:spacing w:before="100" w:beforeAutospacing="1" w:after="100" w:afterAutospacing="1" w:line="240" w:lineRule="auto"/>
              <w:rPr>
                <w:rFonts w:ascii="Times New Roman" w:eastAsia="Times New Roman" w:hAnsi="Times New Roman" w:cs="Times New Roman"/>
                <w:sz w:val="28"/>
                <w:szCs w:val="28"/>
                <w:lang w:eastAsia="ru-RU"/>
              </w:rPr>
            </w:pPr>
            <w:r w:rsidRPr="004319CA">
              <w:rPr>
                <w:rFonts w:ascii="Times New Roman" w:eastAsia="Times New Roman" w:hAnsi="Times New Roman" w:cs="Times New Roman"/>
                <w:sz w:val="28"/>
                <w:szCs w:val="28"/>
                <w:lang w:eastAsia="ru-RU"/>
              </w:rPr>
              <w:t>октябрь</w:t>
            </w:r>
          </w:p>
        </w:tc>
      </w:tr>
      <w:tr w:rsidR="004319CA" w:rsidRPr="004319CA" w:rsidTr="004319CA">
        <w:trPr>
          <w:trHeight w:val="555"/>
          <w:tblCellSpacing w:w="15" w:type="dxa"/>
        </w:trPr>
        <w:tc>
          <w:tcPr>
            <w:tcW w:w="6" w:type="dxa"/>
            <w:tcBorders>
              <w:top w:val="single" w:sz="6" w:space="0" w:color="00000A"/>
              <w:left w:val="single" w:sz="8" w:space="0" w:color="000001"/>
              <w:bottom w:val="single" w:sz="6" w:space="0" w:color="00000A"/>
              <w:right w:val="single" w:sz="8" w:space="0" w:color="000001"/>
            </w:tcBorders>
            <w:shd w:val="clear" w:color="auto" w:fill="FFFFFF"/>
            <w:tcMar>
              <w:top w:w="0" w:type="dxa"/>
              <w:left w:w="115" w:type="dxa"/>
              <w:bottom w:w="0" w:type="dxa"/>
              <w:right w:w="115" w:type="dxa"/>
            </w:tcMar>
          </w:tcPr>
          <w:p w:rsidR="004319CA" w:rsidRPr="004319CA" w:rsidRDefault="004319CA" w:rsidP="004319CA">
            <w:pPr>
              <w:widowControl w:val="0"/>
              <w:suppressAutoHyphens/>
              <w:autoSpaceDE w:val="0"/>
              <w:spacing w:before="100" w:beforeAutospacing="1" w:after="100" w:afterAutospacing="1" w:line="240" w:lineRule="auto"/>
              <w:rPr>
                <w:rFonts w:ascii="Times New Roman" w:eastAsia="Times New Roman" w:hAnsi="Times New Roman" w:cs="Times New Roman"/>
                <w:sz w:val="28"/>
                <w:szCs w:val="28"/>
                <w:lang w:eastAsia="ru-RU"/>
              </w:rPr>
            </w:pPr>
            <w:r w:rsidRPr="004319CA">
              <w:rPr>
                <w:rFonts w:ascii="Times New Roman" w:eastAsia="Times New Roman" w:hAnsi="Times New Roman" w:cs="Times New Roman"/>
                <w:sz w:val="28"/>
                <w:szCs w:val="28"/>
                <w:lang w:eastAsia="ru-RU"/>
              </w:rPr>
              <w:lastRenderedPageBreak/>
              <w:t>6.</w:t>
            </w:r>
          </w:p>
        </w:tc>
        <w:tc>
          <w:tcPr>
            <w:tcW w:w="6" w:type="dxa"/>
            <w:tcBorders>
              <w:top w:val="single" w:sz="6" w:space="0" w:color="00000A"/>
              <w:left w:val="single" w:sz="8" w:space="0" w:color="000001"/>
              <w:bottom w:val="single" w:sz="6" w:space="0" w:color="00000A"/>
              <w:right w:val="single" w:sz="8" w:space="0" w:color="000001"/>
            </w:tcBorders>
            <w:shd w:val="clear" w:color="auto" w:fill="FFFFFF"/>
            <w:tcMar>
              <w:top w:w="0" w:type="dxa"/>
              <w:left w:w="115" w:type="dxa"/>
              <w:bottom w:w="0" w:type="dxa"/>
              <w:right w:w="115" w:type="dxa"/>
            </w:tcMar>
          </w:tcPr>
          <w:p w:rsidR="004319CA" w:rsidRPr="004319CA" w:rsidRDefault="004319CA" w:rsidP="004319CA">
            <w:pPr>
              <w:widowControl w:val="0"/>
              <w:suppressAutoHyphens/>
              <w:autoSpaceDE w:val="0"/>
              <w:spacing w:before="100" w:beforeAutospacing="1" w:after="100" w:afterAutospacing="1" w:line="240" w:lineRule="auto"/>
              <w:rPr>
                <w:rFonts w:ascii="Times New Roman" w:eastAsia="Times New Roman" w:hAnsi="Times New Roman" w:cs="Times New Roman"/>
                <w:b/>
                <w:bCs/>
                <w:sz w:val="28"/>
                <w:szCs w:val="28"/>
                <w:lang w:eastAsia="ru-RU"/>
              </w:rPr>
            </w:pPr>
            <w:r w:rsidRPr="004319CA">
              <w:rPr>
                <w:rFonts w:ascii="Times New Roman" w:eastAsia="Times New Roman" w:hAnsi="Times New Roman" w:cs="Times New Roman"/>
                <w:b/>
                <w:bCs/>
                <w:sz w:val="28"/>
                <w:szCs w:val="28"/>
                <w:lang w:eastAsia="ru-RU"/>
              </w:rPr>
              <w:t xml:space="preserve">Консультация: </w:t>
            </w:r>
            <w:r w:rsidRPr="004319CA">
              <w:rPr>
                <w:rFonts w:ascii="Times New Roman" w:eastAsia="Times New Roman" w:hAnsi="Times New Roman" w:cs="Times New Roman"/>
                <w:bCs/>
                <w:sz w:val="28"/>
                <w:szCs w:val="28"/>
                <w:lang w:eastAsia="ru-RU"/>
              </w:rPr>
              <w:t>«Как помочь детям справиться с ночными кошмарами».</w:t>
            </w:r>
          </w:p>
        </w:tc>
        <w:tc>
          <w:tcPr>
            <w:tcW w:w="6" w:type="dxa"/>
            <w:tcBorders>
              <w:top w:val="single" w:sz="6" w:space="0" w:color="00000A"/>
              <w:left w:val="single" w:sz="8" w:space="0" w:color="000001"/>
              <w:bottom w:val="single" w:sz="6" w:space="0" w:color="00000A"/>
              <w:right w:val="single" w:sz="8" w:space="0" w:color="000001"/>
            </w:tcBorders>
            <w:shd w:val="clear" w:color="auto" w:fill="FFFFFF"/>
            <w:tcMar>
              <w:top w:w="0" w:type="dxa"/>
              <w:left w:w="115" w:type="dxa"/>
              <w:bottom w:w="0" w:type="dxa"/>
              <w:right w:w="115" w:type="dxa"/>
            </w:tcMar>
          </w:tcPr>
          <w:p w:rsidR="004319CA" w:rsidRPr="004319CA" w:rsidRDefault="004319CA" w:rsidP="004319CA">
            <w:pPr>
              <w:widowControl w:val="0"/>
              <w:suppressAutoHyphens/>
              <w:autoSpaceDE w:val="0"/>
              <w:spacing w:before="100" w:beforeAutospacing="1" w:after="100" w:afterAutospacing="1" w:line="240" w:lineRule="auto"/>
              <w:rPr>
                <w:rFonts w:ascii="Times New Roman" w:eastAsia="Times New Roman" w:hAnsi="Times New Roman" w:cs="Times New Roman"/>
                <w:sz w:val="28"/>
                <w:szCs w:val="28"/>
                <w:lang w:eastAsia="ru-RU"/>
              </w:rPr>
            </w:pPr>
            <w:r w:rsidRPr="004319CA">
              <w:rPr>
                <w:rFonts w:ascii="Times New Roman" w:eastAsia="Times New Roman" w:hAnsi="Times New Roman" w:cs="Times New Roman"/>
                <w:sz w:val="28"/>
                <w:szCs w:val="28"/>
                <w:lang w:eastAsia="ru-RU"/>
              </w:rPr>
              <w:t>Познакомить со способами решения данной проблемы.</w:t>
            </w:r>
          </w:p>
        </w:tc>
        <w:tc>
          <w:tcPr>
            <w:tcW w:w="6" w:type="dxa"/>
            <w:tcBorders>
              <w:top w:val="single" w:sz="6" w:space="0" w:color="00000A"/>
              <w:left w:val="single" w:sz="8" w:space="0" w:color="000001"/>
              <w:bottom w:val="single" w:sz="6" w:space="0" w:color="00000A"/>
              <w:right w:val="single" w:sz="8" w:space="0" w:color="000001"/>
            </w:tcBorders>
            <w:shd w:val="clear" w:color="auto" w:fill="FFFFFF"/>
            <w:tcMar>
              <w:top w:w="0" w:type="dxa"/>
              <w:left w:w="115" w:type="dxa"/>
              <w:bottom w:w="0" w:type="dxa"/>
              <w:right w:w="115" w:type="dxa"/>
            </w:tcMar>
          </w:tcPr>
          <w:p w:rsidR="004319CA" w:rsidRPr="004319CA" w:rsidRDefault="004319CA" w:rsidP="004319CA">
            <w:pPr>
              <w:widowControl w:val="0"/>
              <w:suppressAutoHyphens/>
              <w:autoSpaceDE w:val="0"/>
              <w:spacing w:before="100" w:beforeAutospacing="1" w:after="100" w:afterAutospacing="1" w:line="240" w:lineRule="auto"/>
              <w:rPr>
                <w:rFonts w:ascii="Times New Roman" w:eastAsia="Times New Roman" w:hAnsi="Times New Roman" w:cs="Times New Roman"/>
                <w:sz w:val="28"/>
                <w:szCs w:val="28"/>
                <w:lang w:eastAsia="ru-RU"/>
              </w:rPr>
            </w:pPr>
            <w:r w:rsidRPr="004319CA">
              <w:rPr>
                <w:rFonts w:ascii="Times New Roman" w:eastAsia="Times New Roman" w:hAnsi="Times New Roman" w:cs="Times New Roman"/>
                <w:sz w:val="28"/>
                <w:szCs w:val="28"/>
                <w:lang w:eastAsia="ru-RU"/>
              </w:rPr>
              <w:t>октябрь</w:t>
            </w:r>
          </w:p>
        </w:tc>
      </w:tr>
      <w:tr w:rsidR="004319CA" w:rsidRPr="004319CA" w:rsidTr="004319CA">
        <w:trPr>
          <w:trHeight w:val="45"/>
          <w:tblCellSpacing w:w="15" w:type="dxa"/>
        </w:trPr>
        <w:tc>
          <w:tcPr>
            <w:tcW w:w="6" w:type="dxa"/>
            <w:tcBorders>
              <w:top w:val="single" w:sz="6" w:space="0" w:color="00000A"/>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4319CA" w:rsidRPr="004319CA" w:rsidRDefault="004319CA" w:rsidP="004319CA">
            <w:pPr>
              <w:widowControl w:val="0"/>
              <w:suppressAutoHyphens/>
              <w:autoSpaceDE w:val="0"/>
              <w:spacing w:after="0" w:line="45" w:lineRule="atLeast"/>
              <w:rPr>
                <w:rFonts w:ascii="Times New Roman" w:eastAsia="Times New Roman" w:hAnsi="Times New Roman" w:cs="Times New Roman"/>
                <w:sz w:val="28"/>
                <w:szCs w:val="28"/>
                <w:lang w:eastAsia="ru-RU"/>
              </w:rPr>
            </w:pPr>
            <w:r w:rsidRPr="004319CA">
              <w:rPr>
                <w:rFonts w:ascii="Times New Roman" w:eastAsia="Times New Roman" w:hAnsi="Times New Roman" w:cs="Times New Roman"/>
                <w:sz w:val="28"/>
                <w:szCs w:val="28"/>
                <w:lang w:eastAsia="ru-RU"/>
              </w:rPr>
              <w:t> </w:t>
            </w:r>
          </w:p>
        </w:tc>
        <w:tc>
          <w:tcPr>
            <w:tcW w:w="6" w:type="dxa"/>
            <w:tcBorders>
              <w:top w:val="single" w:sz="6" w:space="0" w:color="00000A"/>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4319CA" w:rsidRPr="004319CA" w:rsidRDefault="004319CA" w:rsidP="004319CA">
            <w:pPr>
              <w:widowControl w:val="0"/>
              <w:suppressAutoHyphens/>
              <w:autoSpaceDE w:val="0"/>
              <w:spacing w:after="0" w:line="45" w:lineRule="atLeast"/>
              <w:rPr>
                <w:rFonts w:ascii="Times New Roman" w:eastAsia="Times New Roman" w:hAnsi="Times New Roman" w:cs="Times New Roman"/>
                <w:sz w:val="28"/>
                <w:szCs w:val="28"/>
                <w:lang w:eastAsia="ru-RU"/>
              </w:rPr>
            </w:pPr>
            <w:r w:rsidRPr="004319CA">
              <w:rPr>
                <w:rFonts w:ascii="Times New Roman" w:eastAsia="Times New Roman" w:hAnsi="Times New Roman" w:cs="Times New Roman"/>
                <w:sz w:val="28"/>
                <w:szCs w:val="28"/>
                <w:lang w:eastAsia="ru-RU"/>
              </w:rPr>
              <w:t> </w:t>
            </w:r>
          </w:p>
        </w:tc>
        <w:tc>
          <w:tcPr>
            <w:tcW w:w="6" w:type="dxa"/>
            <w:tcBorders>
              <w:top w:val="single" w:sz="6" w:space="0" w:color="00000A"/>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4319CA" w:rsidRPr="004319CA" w:rsidRDefault="004319CA" w:rsidP="004319CA">
            <w:pPr>
              <w:widowControl w:val="0"/>
              <w:suppressAutoHyphens/>
              <w:autoSpaceDE w:val="0"/>
              <w:spacing w:after="0" w:line="45" w:lineRule="atLeast"/>
              <w:rPr>
                <w:rFonts w:ascii="Times New Roman" w:eastAsia="Times New Roman" w:hAnsi="Times New Roman" w:cs="Times New Roman"/>
                <w:sz w:val="28"/>
                <w:szCs w:val="28"/>
                <w:lang w:eastAsia="ru-RU"/>
              </w:rPr>
            </w:pPr>
            <w:r w:rsidRPr="004319CA">
              <w:rPr>
                <w:rFonts w:ascii="Times New Roman" w:eastAsia="Times New Roman" w:hAnsi="Times New Roman" w:cs="Times New Roman"/>
                <w:sz w:val="28"/>
                <w:szCs w:val="28"/>
                <w:lang w:eastAsia="ru-RU"/>
              </w:rPr>
              <w:t> </w:t>
            </w:r>
          </w:p>
        </w:tc>
        <w:tc>
          <w:tcPr>
            <w:tcW w:w="6" w:type="dxa"/>
            <w:tcBorders>
              <w:top w:val="single" w:sz="6" w:space="0" w:color="00000A"/>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4319CA" w:rsidRPr="004319CA" w:rsidRDefault="004319CA" w:rsidP="004319CA">
            <w:pPr>
              <w:widowControl w:val="0"/>
              <w:suppressAutoHyphens/>
              <w:autoSpaceDE w:val="0"/>
              <w:spacing w:after="0" w:line="45" w:lineRule="atLeast"/>
              <w:rPr>
                <w:rFonts w:ascii="Times New Roman" w:eastAsia="Times New Roman" w:hAnsi="Times New Roman" w:cs="Times New Roman"/>
                <w:sz w:val="28"/>
                <w:szCs w:val="28"/>
                <w:lang w:eastAsia="ru-RU"/>
              </w:rPr>
            </w:pPr>
            <w:r w:rsidRPr="004319CA">
              <w:rPr>
                <w:rFonts w:ascii="Times New Roman" w:eastAsia="Times New Roman" w:hAnsi="Times New Roman" w:cs="Times New Roman"/>
                <w:sz w:val="28"/>
                <w:szCs w:val="28"/>
                <w:lang w:eastAsia="ru-RU"/>
              </w:rPr>
              <w:t> </w:t>
            </w:r>
          </w:p>
        </w:tc>
      </w:tr>
      <w:tr w:rsidR="004319CA" w:rsidRPr="004319CA" w:rsidTr="004319CA">
        <w:trPr>
          <w:tblCellSpacing w:w="15" w:type="dxa"/>
        </w:trPr>
        <w:tc>
          <w:tcPr>
            <w:tcW w:w="6"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4319CA" w:rsidRPr="004319CA" w:rsidRDefault="004319CA" w:rsidP="004319CA">
            <w:pPr>
              <w:widowControl w:val="0"/>
              <w:suppressAutoHyphens/>
              <w:autoSpaceDE w:val="0"/>
              <w:spacing w:before="100" w:beforeAutospacing="1" w:after="100" w:afterAutospacing="1" w:line="240" w:lineRule="auto"/>
              <w:rPr>
                <w:rFonts w:ascii="Times New Roman" w:eastAsia="Times New Roman" w:hAnsi="Times New Roman" w:cs="Times New Roman"/>
                <w:sz w:val="28"/>
                <w:szCs w:val="28"/>
                <w:lang w:eastAsia="ru-RU"/>
              </w:rPr>
            </w:pPr>
            <w:r w:rsidRPr="004319CA">
              <w:rPr>
                <w:rFonts w:ascii="Times New Roman" w:eastAsia="Times New Roman" w:hAnsi="Times New Roman" w:cs="Times New Roman"/>
                <w:sz w:val="28"/>
                <w:szCs w:val="28"/>
                <w:lang w:eastAsia="ru-RU"/>
              </w:rPr>
              <w:t>1</w:t>
            </w:r>
          </w:p>
        </w:tc>
        <w:tc>
          <w:tcPr>
            <w:tcW w:w="6"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4319CA" w:rsidRPr="004319CA" w:rsidRDefault="004319CA" w:rsidP="004319CA">
            <w:pPr>
              <w:widowControl w:val="0"/>
              <w:suppressAutoHyphens/>
              <w:autoSpaceDE w:val="0"/>
              <w:spacing w:before="100" w:beforeAutospacing="1" w:after="100" w:afterAutospacing="1" w:line="240" w:lineRule="auto"/>
              <w:rPr>
                <w:rFonts w:ascii="Times New Roman" w:eastAsia="Times New Roman" w:hAnsi="Times New Roman" w:cs="Times New Roman"/>
                <w:sz w:val="28"/>
                <w:szCs w:val="28"/>
                <w:lang w:eastAsia="ru-RU"/>
              </w:rPr>
            </w:pPr>
            <w:r w:rsidRPr="004319CA">
              <w:rPr>
                <w:rFonts w:ascii="Times New Roman" w:eastAsia="Times New Roman" w:hAnsi="Times New Roman" w:cs="Times New Roman"/>
                <w:b/>
                <w:bCs/>
                <w:sz w:val="28"/>
                <w:szCs w:val="28"/>
                <w:lang w:eastAsia="ru-RU"/>
              </w:rPr>
              <w:t>Консультация:</w:t>
            </w:r>
            <w:r w:rsidRPr="004319CA">
              <w:rPr>
                <w:rFonts w:ascii="Times New Roman" w:eastAsia="Times New Roman" w:hAnsi="Times New Roman" w:cs="Times New Roman"/>
                <w:sz w:val="28"/>
                <w:szCs w:val="28"/>
                <w:lang w:eastAsia="ru-RU"/>
              </w:rPr>
              <w:t> тема: «Формирование культуры трапезы»</w:t>
            </w:r>
          </w:p>
        </w:tc>
        <w:tc>
          <w:tcPr>
            <w:tcW w:w="6"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4319CA" w:rsidRPr="004319CA" w:rsidRDefault="004319CA" w:rsidP="004319CA">
            <w:pPr>
              <w:widowControl w:val="0"/>
              <w:suppressAutoHyphens/>
              <w:autoSpaceDE w:val="0"/>
              <w:spacing w:before="100" w:beforeAutospacing="1" w:after="100" w:afterAutospacing="1" w:line="240" w:lineRule="auto"/>
              <w:rPr>
                <w:rFonts w:ascii="Times New Roman" w:eastAsia="Times New Roman" w:hAnsi="Times New Roman" w:cs="Times New Roman"/>
                <w:sz w:val="28"/>
                <w:szCs w:val="28"/>
                <w:lang w:eastAsia="ru-RU"/>
              </w:rPr>
            </w:pPr>
            <w:r w:rsidRPr="004319CA">
              <w:rPr>
                <w:rFonts w:ascii="Times New Roman" w:eastAsia="Times New Roman" w:hAnsi="Times New Roman" w:cs="Times New Roman"/>
                <w:sz w:val="28"/>
                <w:szCs w:val="28"/>
                <w:lang w:eastAsia="ru-RU"/>
              </w:rPr>
              <w:t> Познакомить родителей с данной проблемой и дать рекомендации.</w:t>
            </w:r>
          </w:p>
        </w:tc>
        <w:tc>
          <w:tcPr>
            <w:tcW w:w="6"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4319CA" w:rsidRPr="004319CA" w:rsidRDefault="004319CA" w:rsidP="004319CA">
            <w:pPr>
              <w:widowControl w:val="0"/>
              <w:suppressAutoHyphens/>
              <w:autoSpaceDE w:val="0"/>
              <w:spacing w:before="100" w:beforeAutospacing="1" w:after="100" w:afterAutospacing="1" w:line="240" w:lineRule="auto"/>
              <w:rPr>
                <w:rFonts w:ascii="Times New Roman" w:eastAsia="Times New Roman" w:hAnsi="Times New Roman" w:cs="Times New Roman"/>
                <w:sz w:val="28"/>
                <w:szCs w:val="28"/>
                <w:lang w:eastAsia="ru-RU"/>
              </w:rPr>
            </w:pPr>
            <w:r w:rsidRPr="004319CA">
              <w:rPr>
                <w:rFonts w:ascii="Times New Roman" w:eastAsia="Times New Roman" w:hAnsi="Times New Roman" w:cs="Times New Roman"/>
                <w:sz w:val="28"/>
                <w:szCs w:val="28"/>
                <w:lang w:eastAsia="ru-RU"/>
              </w:rPr>
              <w:t>ноябрь</w:t>
            </w:r>
          </w:p>
        </w:tc>
      </w:tr>
      <w:tr w:rsidR="004319CA" w:rsidRPr="004319CA" w:rsidTr="004319CA">
        <w:trPr>
          <w:trHeight w:val="480"/>
          <w:tblCellSpacing w:w="15" w:type="dxa"/>
        </w:trPr>
        <w:tc>
          <w:tcPr>
            <w:tcW w:w="6"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4319CA" w:rsidRPr="004319CA" w:rsidRDefault="004319CA" w:rsidP="004319CA">
            <w:pPr>
              <w:widowControl w:val="0"/>
              <w:suppressAutoHyphens/>
              <w:autoSpaceDE w:val="0"/>
              <w:spacing w:before="100" w:beforeAutospacing="1" w:after="100" w:afterAutospacing="1" w:line="240" w:lineRule="auto"/>
              <w:rPr>
                <w:rFonts w:ascii="Times New Roman" w:eastAsia="Times New Roman" w:hAnsi="Times New Roman" w:cs="Times New Roman"/>
                <w:sz w:val="28"/>
                <w:szCs w:val="28"/>
                <w:lang w:eastAsia="ru-RU"/>
              </w:rPr>
            </w:pPr>
            <w:r w:rsidRPr="004319CA">
              <w:rPr>
                <w:rFonts w:ascii="Times New Roman" w:eastAsia="Times New Roman" w:hAnsi="Times New Roman" w:cs="Times New Roman"/>
                <w:sz w:val="28"/>
                <w:szCs w:val="28"/>
                <w:lang w:eastAsia="ru-RU"/>
              </w:rPr>
              <w:t>2</w:t>
            </w:r>
          </w:p>
        </w:tc>
        <w:tc>
          <w:tcPr>
            <w:tcW w:w="6"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4319CA" w:rsidRPr="004319CA" w:rsidRDefault="004319CA" w:rsidP="004319CA">
            <w:pPr>
              <w:widowControl w:val="0"/>
              <w:suppressAutoHyphens/>
              <w:autoSpaceDE w:val="0"/>
              <w:spacing w:before="100" w:beforeAutospacing="1" w:after="100" w:afterAutospacing="1" w:line="240" w:lineRule="auto"/>
              <w:rPr>
                <w:rFonts w:ascii="Times New Roman" w:eastAsia="Times New Roman" w:hAnsi="Times New Roman" w:cs="Times New Roman"/>
                <w:sz w:val="28"/>
                <w:szCs w:val="28"/>
                <w:lang w:eastAsia="ru-RU"/>
              </w:rPr>
            </w:pPr>
            <w:r w:rsidRPr="004319CA">
              <w:rPr>
                <w:rFonts w:ascii="Times New Roman" w:eastAsia="Times New Roman" w:hAnsi="Times New Roman" w:cs="Times New Roman"/>
                <w:b/>
                <w:bCs/>
                <w:sz w:val="28"/>
                <w:szCs w:val="28"/>
                <w:lang w:eastAsia="ru-RU"/>
              </w:rPr>
              <w:t>Памятка</w:t>
            </w:r>
            <w:r w:rsidRPr="004319CA">
              <w:rPr>
                <w:rFonts w:ascii="Times New Roman" w:eastAsia="Times New Roman" w:hAnsi="Times New Roman" w:cs="Times New Roman"/>
                <w:sz w:val="28"/>
                <w:szCs w:val="28"/>
                <w:lang w:eastAsia="ru-RU"/>
              </w:rPr>
              <w:t> для родителей «Какие дары знаешь те в корзину собираешь»</w:t>
            </w:r>
          </w:p>
          <w:p w:rsidR="004319CA" w:rsidRPr="004319CA" w:rsidRDefault="004319CA" w:rsidP="004319CA">
            <w:pPr>
              <w:widowControl w:val="0"/>
              <w:suppressAutoHyphens/>
              <w:autoSpaceDE w:val="0"/>
              <w:spacing w:before="100" w:beforeAutospacing="1" w:after="100" w:afterAutospacing="1" w:line="240" w:lineRule="auto"/>
              <w:rPr>
                <w:rFonts w:ascii="Times New Roman" w:eastAsia="Times New Roman" w:hAnsi="Times New Roman" w:cs="Times New Roman"/>
                <w:sz w:val="28"/>
                <w:szCs w:val="28"/>
                <w:lang w:eastAsia="ru-RU"/>
              </w:rPr>
            </w:pPr>
            <w:r w:rsidRPr="004319CA">
              <w:rPr>
                <w:rFonts w:ascii="Times New Roman" w:eastAsia="Times New Roman" w:hAnsi="Times New Roman" w:cs="Times New Roman"/>
                <w:sz w:val="28"/>
                <w:szCs w:val="28"/>
                <w:lang w:eastAsia="ru-RU"/>
              </w:rPr>
              <w:t>«Правила безопасности в лесу»</w:t>
            </w:r>
          </w:p>
        </w:tc>
        <w:tc>
          <w:tcPr>
            <w:tcW w:w="6"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4319CA" w:rsidRPr="004319CA" w:rsidRDefault="004319CA" w:rsidP="004319CA">
            <w:pPr>
              <w:widowControl w:val="0"/>
              <w:suppressAutoHyphens/>
              <w:autoSpaceDE w:val="0"/>
              <w:spacing w:before="100" w:beforeAutospacing="1" w:after="100" w:afterAutospacing="1" w:line="240" w:lineRule="auto"/>
              <w:rPr>
                <w:rFonts w:ascii="Times New Roman" w:eastAsia="Times New Roman" w:hAnsi="Times New Roman" w:cs="Times New Roman"/>
                <w:sz w:val="28"/>
                <w:szCs w:val="28"/>
                <w:lang w:eastAsia="ru-RU"/>
              </w:rPr>
            </w:pPr>
            <w:r w:rsidRPr="004319CA">
              <w:rPr>
                <w:rFonts w:ascii="Times New Roman" w:eastAsia="Times New Roman" w:hAnsi="Times New Roman" w:cs="Times New Roman"/>
                <w:sz w:val="28"/>
                <w:szCs w:val="28"/>
                <w:lang w:eastAsia="ru-RU"/>
              </w:rPr>
              <w:t>Привлечь родителей к информации</w:t>
            </w:r>
          </w:p>
        </w:tc>
        <w:tc>
          <w:tcPr>
            <w:tcW w:w="6"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4319CA" w:rsidRPr="004319CA" w:rsidRDefault="004319CA" w:rsidP="004319CA">
            <w:pPr>
              <w:widowControl w:val="0"/>
              <w:suppressAutoHyphens/>
              <w:autoSpaceDE w:val="0"/>
              <w:spacing w:before="100" w:beforeAutospacing="1" w:after="100" w:afterAutospacing="1" w:line="240" w:lineRule="auto"/>
              <w:rPr>
                <w:rFonts w:ascii="Times New Roman" w:eastAsia="Times New Roman" w:hAnsi="Times New Roman" w:cs="Times New Roman"/>
                <w:sz w:val="28"/>
                <w:szCs w:val="28"/>
                <w:lang w:eastAsia="ru-RU"/>
              </w:rPr>
            </w:pPr>
            <w:r w:rsidRPr="004319CA">
              <w:rPr>
                <w:rFonts w:ascii="Times New Roman" w:eastAsia="Times New Roman" w:hAnsi="Times New Roman" w:cs="Times New Roman"/>
                <w:sz w:val="28"/>
                <w:szCs w:val="28"/>
                <w:lang w:eastAsia="ru-RU"/>
              </w:rPr>
              <w:t>ноябрь</w:t>
            </w:r>
          </w:p>
        </w:tc>
      </w:tr>
      <w:tr w:rsidR="004319CA" w:rsidRPr="004319CA" w:rsidTr="004319CA">
        <w:trPr>
          <w:trHeight w:val="450"/>
          <w:tblCellSpacing w:w="15" w:type="dxa"/>
        </w:trPr>
        <w:tc>
          <w:tcPr>
            <w:tcW w:w="6" w:type="dxa"/>
            <w:tcBorders>
              <w:top w:val="single" w:sz="8" w:space="0" w:color="000001"/>
              <w:left w:val="single" w:sz="8" w:space="0" w:color="000001"/>
              <w:bottom w:val="single" w:sz="6" w:space="0" w:color="00000A"/>
              <w:right w:val="single" w:sz="8" w:space="0" w:color="000001"/>
            </w:tcBorders>
            <w:shd w:val="clear" w:color="auto" w:fill="FFFFFF"/>
            <w:tcMar>
              <w:top w:w="0" w:type="dxa"/>
              <w:left w:w="115" w:type="dxa"/>
              <w:bottom w:w="0" w:type="dxa"/>
              <w:right w:w="115" w:type="dxa"/>
            </w:tcMar>
            <w:hideMark/>
          </w:tcPr>
          <w:p w:rsidR="004319CA" w:rsidRPr="004319CA" w:rsidRDefault="004319CA" w:rsidP="004319CA">
            <w:pPr>
              <w:widowControl w:val="0"/>
              <w:suppressAutoHyphens/>
              <w:autoSpaceDE w:val="0"/>
              <w:spacing w:before="100" w:beforeAutospacing="1" w:after="100" w:afterAutospacing="1" w:line="240" w:lineRule="auto"/>
              <w:rPr>
                <w:rFonts w:ascii="Times New Roman" w:eastAsia="Times New Roman" w:hAnsi="Times New Roman" w:cs="Times New Roman"/>
                <w:sz w:val="28"/>
                <w:szCs w:val="28"/>
                <w:lang w:eastAsia="ru-RU"/>
              </w:rPr>
            </w:pPr>
            <w:r w:rsidRPr="004319CA">
              <w:rPr>
                <w:rFonts w:ascii="Times New Roman" w:eastAsia="Times New Roman" w:hAnsi="Times New Roman" w:cs="Times New Roman"/>
                <w:sz w:val="28"/>
                <w:szCs w:val="28"/>
                <w:lang w:eastAsia="ru-RU"/>
              </w:rPr>
              <w:t>3</w:t>
            </w:r>
          </w:p>
        </w:tc>
        <w:tc>
          <w:tcPr>
            <w:tcW w:w="6" w:type="dxa"/>
            <w:tcBorders>
              <w:top w:val="single" w:sz="8" w:space="0" w:color="000001"/>
              <w:left w:val="single" w:sz="8" w:space="0" w:color="000001"/>
              <w:bottom w:val="single" w:sz="6" w:space="0" w:color="00000A"/>
              <w:right w:val="single" w:sz="8" w:space="0" w:color="000001"/>
            </w:tcBorders>
            <w:shd w:val="clear" w:color="auto" w:fill="FFFFFF"/>
            <w:tcMar>
              <w:top w:w="0" w:type="dxa"/>
              <w:left w:w="115" w:type="dxa"/>
              <w:bottom w:w="0" w:type="dxa"/>
              <w:right w:w="115" w:type="dxa"/>
            </w:tcMar>
            <w:hideMark/>
          </w:tcPr>
          <w:p w:rsidR="004319CA" w:rsidRPr="004319CA" w:rsidRDefault="004319CA" w:rsidP="004319CA">
            <w:pPr>
              <w:widowControl w:val="0"/>
              <w:suppressAutoHyphens/>
              <w:autoSpaceDE w:val="0"/>
              <w:spacing w:before="100" w:beforeAutospacing="1" w:after="100" w:afterAutospacing="1" w:line="240" w:lineRule="auto"/>
              <w:rPr>
                <w:rFonts w:ascii="Times New Roman" w:eastAsia="Times New Roman" w:hAnsi="Times New Roman" w:cs="Times New Roman"/>
                <w:sz w:val="28"/>
                <w:szCs w:val="28"/>
                <w:lang w:eastAsia="ru-RU"/>
              </w:rPr>
            </w:pPr>
            <w:r w:rsidRPr="004319CA">
              <w:rPr>
                <w:rFonts w:ascii="Times New Roman" w:eastAsia="Times New Roman" w:hAnsi="Times New Roman" w:cs="Times New Roman"/>
                <w:b/>
                <w:bCs/>
                <w:sz w:val="28"/>
                <w:szCs w:val="28"/>
                <w:lang w:eastAsia="ru-RU"/>
              </w:rPr>
              <w:t>Индивидуальные беседы</w:t>
            </w:r>
            <w:r w:rsidRPr="004319CA">
              <w:rPr>
                <w:rFonts w:ascii="Times New Roman" w:eastAsia="Times New Roman" w:hAnsi="Times New Roman" w:cs="Times New Roman"/>
                <w:sz w:val="28"/>
                <w:szCs w:val="28"/>
                <w:lang w:eastAsia="ru-RU"/>
              </w:rPr>
              <w:t> с родителями «Играйте с детьми»</w:t>
            </w:r>
          </w:p>
        </w:tc>
        <w:tc>
          <w:tcPr>
            <w:tcW w:w="6" w:type="dxa"/>
            <w:tcBorders>
              <w:top w:val="single" w:sz="8" w:space="0" w:color="000001"/>
              <w:left w:val="single" w:sz="8" w:space="0" w:color="000001"/>
              <w:bottom w:val="single" w:sz="6" w:space="0" w:color="00000A"/>
              <w:right w:val="single" w:sz="8" w:space="0" w:color="000001"/>
            </w:tcBorders>
            <w:shd w:val="clear" w:color="auto" w:fill="FFFFFF"/>
            <w:tcMar>
              <w:top w:w="0" w:type="dxa"/>
              <w:left w:w="115" w:type="dxa"/>
              <w:bottom w:w="0" w:type="dxa"/>
              <w:right w:w="115" w:type="dxa"/>
            </w:tcMar>
            <w:hideMark/>
          </w:tcPr>
          <w:p w:rsidR="004319CA" w:rsidRPr="004319CA" w:rsidRDefault="004319CA" w:rsidP="004319CA">
            <w:pPr>
              <w:widowControl w:val="0"/>
              <w:suppressAutoHyphens/>
              <w:autoSpaceDE w:val="0"/>
              <w:spacing w:before="100" w:beforeAutospacing="1" w:after="100" w:afterAutospacing="1" w:line="240" w:lineRule="auto"/>
              <w:rPr>
                <w:rFonts w:ascii="Times New Roman" w:eastAsia="Times New Roman" w:hAnsi="Times New Roman" w:cs="Times New Roman"/>
                <w:sz w:val="28"/>
                <w:szCs w:val="28"/>
                <w:lang w:eastAsia="ru-RU"/>
              </w:rPr>
            </w:pPr>
            <w:r w:rsidRPr="004319CA">
              <w:rPr>
                <w:rFonts w:ascii="Times New Roman" w:eastAsia="Times New Roman" w:hAnsi="Times New Roman" w:cs="Times New Roman"/>
                <w:sz w:val="28"/>
                <w:szCs w:val="28"/>
                <w:lang w:eastAsia="ru-RU"/>
              </w:rPr>
              <w:t>Дать родителям знания о воспитании ребёнка в процессе игры.</w:t>
            </w:r>
          </w:p>
        </w:tc>
        <w:tc>
          <w:tcPr>
            <w:tcW w:w="6" w:type="dxa"/>
            <w:tcBorders>
              <w:top w:val="single" w:sz="8" w:space="0" w:color="000001"/>
              <w:left w:val="single" w:sz="8" w:space="0" w:color="000001"/>
              <w:bottom w:val="single" w:sz="6" w:space="0" w:color="00000A"/>
              <w:right w:val="single" w:sz="8" w:space="0" w:color="000001"/>
            </w:tcBorders>
            <w:shd w:val="clear" w:color="auto" w:fill="FFFFFF"/>
            <w:tcMar>
              <w:top w:w="0" w:type="dxa"/>
              <w:left w:w="115" w:type="dxa"/>
              <w:bottom w:w="0" w:type="dxa"/>
              <w:right w:w="115" w:type="dxa"/>
            </w:tcMar>
            <w:hideMark/>
          </w:tcPr>
          <w:p w:rsidR="004319CA" w:rsidRPr="004319CA" w:rsidRDefault="004319CA" w:rsidP="004319CA">
            <w:pPr>
              <w:widowControl w:val="0"/>
              <w:suppressAutoHyphens/>
              <w:autoSpaceDE w:val="0"/>
              <w:spacing w:before="100" w:beforeAutospacing="1" w:after="100" w:afterAutospacing="1" w:line="240" w:lineRule="auto"/>
              <w:rPr>
                <w:rFonts w:ascii="Times New Roman" w:eastAsia="Times New Roman" w:hAnsi="Times New Roman" w:cs="Times New Roman"/>
                <w:sz w:val="28"/>
                <w:szCs w:val="28"/>
                <w:lang w:eastAsia="ru-RU"/>
              </w:rPr>
            </w:pPr>
            <w:r w:rsidRPr="004319CA">
              <w:rPr>
                <w:rFonts w:ascii="Times New Roman" w:eastAsia="Times New Roman" w:hAnsi="Times New Roman" w:cs="Times New Roman"/>
                <w:sz w:val="28"/>
                <w:szCs w:val="28"/>
                <w:lang w:eastAsia="ru-RU"/>
              </w:rPr>
              <w:t>ноябрь</w:t>
            </w:r>
          </w:p>
        </w:tc>
      </w:tr>
      <w:tr w:rsidR="004319CA" w:rsidRPr="004319CA" w:rsidTr="004319CA">
        <w:trPr>
          <w:trHeight w:val="1110"/>
          <w:tblCellSpacing w:w="15" w:type="dxa"/>
        </w:trPr>
        <w:tc>
          <w:tcPr>
            <w:tcW w:w="6" w:type="dxa"/>
            <w:tcBorders>
              <w:top w:val="single" w:sz="6" w:space="0" w:color="00000A"/>
              <w:left w:val="single" w:sz="8" w:space="0" w:color="000001"/>
              <w:bottom w:val="single" w:sz="6" w:space="0" w:color="00000A"/>
              <w:right w:val="single" w:sz="8" w:space="0" w:color="000001"/>
            </w:tcBorders>
            <w:shd w:val="clear" w:color="auto" w:fill="FFFFFF"/>
            <w:tcMar>
              <w:top w:w="0" w:type="dxa"/>
              <w:left w:w="115" w:type="dxa"/>
              <w:bottom w:w="0" w:type="dxa"/>
              <w:right w:w="115" w:type="dxa"/>
            </w:tcMar>
            <w:hideMark/>
          </w:tcPr>
          <w:p w:rsidR="004319CA" w:rsidRPr="004319CA" w:rsidRDefault="004319CA" w:rsidP="004319CA">
            <w:pPr>
              <w:widowControl w:val="0"/>
              <w:suppressAutoHyphens/>
              <w:autoSpaceDE w:val="0"/>
              <w:spacing w:before="100" w:beforeAutospacing="1" w:after="100" w:afterAutospacing="1" w:line="240" w:lineRule="auto"/>
              <w:rPr>
                <w:rFonts w:ascii="Times New Roman" w:eastAsia="Times New Roman" w:hAnsi="Times New Roman" w:cs="Times New Roman"/>
                <w:sz w:val="28"/>
                <w:szCs w:val="28"/>
                <w:lang w:eastAsia="ru-RU"/>
              </w:rPr>
            </w:pPr>
            <w:r w:rsidRPr="004319CA">
              <w:rPr>
                <w:rFonts w:ascii="Times New Roman" w:eastAsia="Times New Roman" w:hAnsi="Times New Roman" w:cs="Times New Roman"/>
                <w:sz w:val="28"/>
                <w:szCs w:val="28"/>
                <w:lang w:eastAsia="ru-RU"/>
              </w:rPr>
              <w:t>4</w:t>
            </w:r>
          </w:p>
        </w:tc>
        <w:tc>
          <w:tcPr>
            <w:tcW w:w="6" w:type="dxa"/>
            <w:tcBorders>
              <w:top w:val="single" w:sz="6" w:space="0" w:color="00000A"/>
              <w:left w:val="single" w:sz="8" w:space="0" w:color="000001"/>
              <w:bottom w:val="single" w:sz="6" w:space="0" w:color="00000A"/>
              <w:right w:val="single" w:sz="8" w:space="0" w:color="000001"/>
            </w:tcBorders>
            <w:shd w:val="clear" w:color="auto" w:fill="FFFFFF"/>
            <w:tcMar>
              <w:top w:w="0" w:type="dxa"/>
              <w:left w:w="115" w:type="dxa"/>
              <w:bottom w:w="0" w:type="dxa"/>
              <w:right w:w="115" w:type="dxa"/>
            </w:tcMar>
            <w:hideMark/>
          </w:tcPr>
          <w:p w:rsidR="004319CA" w:rsidRPr="004319CA" w:rsidRDefault="004319CA" w:rsidP="004319CA">
            <w:pPr>
              <w:widowControl w:val="0"/>
              <w:suppressAutoHyphens/>
              <w:autoSpaceDE w:val="0"/>
              <w:spacing w:before="100" w:beforeAutospacing="1" w:after="100" w:afterAutospacing="1" w:line="240" w:lineRule="auto"/>
              <w:rPr>
                <w:rFonts w:ascii="Times New Roman" w:eastAsia="Times New Roman" w:hAnsi="Times New Roman" w:cs="Times New Roman"/>
                <w:sz w:val="28"/>
                <w:szCs w:val="28"/>
                <w:lang w:eastAsia="ru-RU"/>
              </w:rPr>
            </w:pPr>
            <w:r w:rsidRPr="004319CA">
              <w:rPr>
                <w:rFonts w:ascii="Times New Roman" w:eastAsia="Times New Roman" w:hAnsi="Times New Roman" w:cs="Times New Roman"/>
                <w:b/>
                <w:bCs/>
                <w:sz w:val="28"/>
                <w:szCs w:val="28"/>
                <w:lang w:eastAsia="ru-RU"/>
              </w:rPr>
              <w:t>Родительское собрание:</w:t>
            </w:r>
            <w:r w:rsidRPr="004319CA">
              <w:rPr>
                <w:rFonts w:ascii="Times New Roman" w:eastAsia="Times New Roman" w:hAnsi="Times New Roman" w:cs="Times New Roman"/>
                <w:sz w:val="28"/>
                <w:szCs w:val="28"/>
                <w:lang w:eastAsia="ru-RU"/>
              </w:rPr>
              <w:t> тема «Обучение детей правилам поведения за столом»</w:t>
            </w:r>
          </w:p>
        </w:tc>
        <w:tc>
          <w:tcPr>
            <w:tcW w:w="6" w:type="dxa"/>
            <w:tcBorders>
              <w:top w:val="single" w:sz="6" w:space="0" w:color="00000A"/>
              <w:left w:val="single" w:sz="8" w:space="0" w:color="000001"/>
              <w:bottom w:val="single" w:sz="6" w:space="0" w:color="00000A"/>
              <w:right w:val="single" w:sz="8" w:space="0" w:color="000001"/>
            </w:tcBorders>
            <w:shd w:val="clear" w:color="auto" w:fill="FFFFFF"/>
            <w:tcMar>
              <w:top w:w="0" w:type="dxa"/>
              <w:left w:w="115" w:type="dxa"/>
              <w:bottom w:w="0" w:type="dxa"/>
              <w:right w:w="115" w:type="dxa"/>
            </w:tcMar>
            <w:hideMark/>
          </w:tcPr>
          <w:p w:rsidR="004319CA" w:rsidRPr="004319CA" w:rsidRDefault="004319CA" w:rsidP="004319CA">
            <w:pPr>
              <w:widowControl w:val="0"/>
              <w:suppressAutoHyphens/>
              <w:autoSpaceDE w:val="0"/>
              <w:spacing w:before="100" w:beforeAutospacing="1" w:after="100" w:afterAutospacing="1" w:line="240" w:lineRule="auto"/>
              <w:rPr>
                <w:rFonts w:ascii="Times New Roman" w:eastAsia="Times New Roman" w:hAnsi="Times New Roman" w:cs="Times New Roman"/>
                <w:sz w:val="28"/>
                <w:szCs w:val="28"/>
                <w:lang w:eastAsia="ru-RU"/>
              </w:rPr>
            </w:pPr>
            <w:r w:rsidRPr="004319CA">
              <w:rPr>
                <w:rFonts w:ascii="Times New Roman" w:eastAsia="Times New Roman" w:hAnsi="Times New Roman" w:cs="Times New Roman"/>
                <w:sz w:val="28"/>
                <w:szCs w:val="28"/>
                <w:lang w:eastAsia="ru-RU"/>
              </w:rPr>
              <w:t>Познакомить родителей с системой работы в ДОУ по формированию норм культурного поведения ребёнка во время еды.</w:t>
            </w:r>
          </w:p>
        </w:tc>
        <w:tc>
          <w:tcPr>
            <w:tcW w:w="6" w:type="dxa"/>
            <w:tcBorders>
              <w:top w:val="single" w:sz="6" w:space="0" w:color="00000A"/>
              <w:left w:val="single" w:sz="8" w:space="0" w:color="000001"/>
              <w:bottom w:val="single" w:sz="6" w:space="0" w:color="00000A"/>
              <w:right w:val="single" w:sz="8" w:space="0" w:color="000001"/>
            </w:tcBorders>
            <w:shd w:val="clear" w:color="auto" w:fill="FFFFFF"/>
            <w:tcMar>
              <w:top w:w="0" w:type="dxa"/>
              <w:left w:w="115" w:type="dxa"/>
              <w:bottom w:w="0" w:type="dxa"/>
              <w:right w:w="115" w:type="dxa"/>
            </w:tcMar>
            <w:hideMark/>
          </w:tcPr>
          <w:p w:rsidR="004319CA" w:rsidRPr="004319CA" w:rsidRDefault="004319CA" w:rsidP="004319CA">
            <w:pPr>
              <w:widowControl w:val="0"/>
              <w:suppressAutoHyphens/>
              <w:autoSpaceDE w:val="0"/>
              <w:spacing w:before="100" w:beforeAutospacing="1" w:after="100" w:afterAutospacing="1" w:line="240" w:lineRule="auto"/>
              <w:rPr>
                <w:rFonts w:ascii="Times New Roman" w:eastAsia="Times New Roman" w:hAnsi="Times New Roman" w:cs="Times New Roman"/>
                <w:sz w:val="28"/>
                <w:szCs w:val="28"/>
                <w:lang w:eastAsia="ru-RU"/>
              </w:rPr>
            </w:pPr>
            <w:r w:rsidRPr="004319CA">
              <w:rPr>
                <w:rFonts w:ascii="Times New Roman" w:eastAsia="Times New Roman" w:hAnsi="Times New Roman" w:cs="Times New Roman"/>
                <w:sz w:val="28"/>
                <w:szCs w:val="28"/>
                <w:lang w:eastAsia="ru-RU"/>
              </w:rPr>
              <w:t>ноябрь</w:t>
            </w:r>
          </w:p>
        </w:tc>
      </w:tr>
      <w:tr w:rsidR="004319CA" w:rsidRPr="004319CA" w:rsidTr="004319CA">
        <w:trPr>
          <w:trHeight w:val="1110"/>
          <w:tblCellSpacing w:w="15" w:type="dxa"/>
        </w:trPr>
        <w:tc>
          <w:tcPr>
            <w:tcW w:w="6" w:type="dxa"/>
            <w:tcBorders>
              <w:top w:val="single" w:sz="6" w:space="0" w:color="00000A"/>
              <w:left w:val="single" w:sz="8" w:space="0" w:color="000001"/>
              <w:bottom w:val="single" w:sz="6" w:space="0" w:color="00000A"/>
              <w:right w:val="single" w:sz="8" w:space="0" w:color="000001"/>
            </w:tcBorders>
            <w:shd w:val="clear" w:color="auto" w:fill="FFFFFF"/>
            <w:tcMar>
              <w:top w:w="0" w:type="dxa"/>
              <w:left w:w="115" w:type="dxa"/>
              <w:bottom w:w="0" w:type="dxa"/>
              <w:right w:w="115" w:type="dxa"/>
            </w:tcMar>
          </w:tcPr>
          <w:p w:rsidR="004319CA" w:rsidRPr="004319CA" w:rsidRDefault="004319CA" w:rsidP="004319CA">
            <w:pPr>
              <w:widowControl w:val="0"/>
              <w:suppressAutoHyphens/>
              <w:autoSpaceDE w:val="0"/>
              <w:spacing w:before="100" w:beforeAutospacing="1" w:after="100" w:afterAutospacing="1" w:line="240" w:lineRule="auto"/>
              <w:rPr>
                <w:rFonts w:ascii="Times New Roman" w:eastAsia="Times New Roman" w:hAnsi="Times New Roman" w:cs="Times New Roman"/>
                <w:sz w:val="28"/>
                <w:szCs w:val="28"/>
                <w:lang w:eastAsia="ru-RU"/>
              </w:rPr>
            </w:pPr>
            <w:r w:rsidRPr="004319CA">
              <w:rPr>
                <w:rFonts w:ascii="Times New Roman" w:eastAsia="Times New Roman" w:hAnsi="Times New Roman" w:cs="Times New Roman"/>
                <w:sz w:val="28"/>
                <w:szCs w:val="28"/>
                <w:lang w:eastAsia="ru-RU"/>
              </w:rPr>
              <w:t>5</w:t>
            </w:r>
          </w:p>
        </w:tc>
        <w:tc>
          <w:tcPr>
            <w:tcW w:w="6" w:type="dxa"/>
            <w:tcBorders>
              <w:top w:val="single" w:sz="6" w:space="0" w:color="00000A"/>
              <w:left w:val="single" w:sz="8" w:space="0" w:color="000001"/>
              <w:bottom w:val="single" w:sz="6" w:space="0" w:color="00000A"/>
              <w:right w:val="single" w:sz="8" w:space="0" w:color="000001"/>
            </w:tcBorders>
            <w:shd w:val="clear" w:color="auto" w:fill="FFFFFF"/>
            <w:tcMar>
              <w:top w:w="0" w:type="dxa"/>
              <w:left w:w="115" w:type="dxa"/>
              <w:bottom w:w="0" w:type="dxa"/>
              <w:right w:w="115" w:type="dxa"/>
            </w:tcMar>
          </w:tcPr>
          <w:p w:rsidR="004319CA" w:rsidRPr="004319CA" w:rsidRDefault="004319CA" w:rsidP="004319CA">
            <w:pPr>
              <w:widowControl w:val="0"/>
              <w:suppressAutoHyphens/>
              <w:autoSpaceDE w:val="0"/>
              <w:spacing w:before="100" w:beforeAutospacing="1" w:after="100" w:afterAutospacing="1" w:line="240" w:lineRule="auto"/>
              <w:rPr>
                <w:rFonts w:ascii="Times New Roman" w:eastAsia="Times New Roman" w:hAnsi="Times New Roman" w:cs="Times New Roman"/>
                <w:b/>
                <w:bCs/>
                <w:sz w:val="28"/>
                <w:szCs w:val="28"/>
                <w:lang w:eastAsia="ru-RU"/>
              </w:rPr>
            </w:pPr>
            <w:r w:rsidRPr="004319CA">
              <w:rPr>
                <w:rFonts w:ascii="Times New Roman" w:eastAsia="Times New Roman" w:hAnsi="Times New Roman" w:cs="Times New Roman"/>
                <w:b/>
                <w:bCs/>
                <w:sz w:val="28"/>
                <w:szCs w:val="28"/>
                <w:lang w:eastAsia="ru-RU"/>
              </w:rPr>
              <w:t>Консультация: «</w:t>
            </w:r>
            <w:r w:rsidRPr="004319CA">
              <w:rPr>
                <w:rFonts w:ascii="Times New Roman" w:eastAsia="Times New Roman" w:hAnsi="Times New Roman" w:cs="Times New Roman"/>
                <w:bCs/>
                <w:sz w:val="28"/>
                <w:szCs w:val="28"/>
                <w:lang w:eastAsia="ru-RU"/>
              </w:rPr>
              <w:t>По дороге в детский сад</w:t>
            </w:r>
            <w:r w:rsidRPr="004319CA">
              <w:rPr>
                <w:rFonts w:ascii="Times New Roman" w:eastAsia="Times New Roman" w:hAnsi="Times New Roman" w:cs="Times New Roman"/>
                <w:b/>
                <w:bCs/>
                <w:sz w:val="28"/>
                <w:szCs w:val="28"/>
                <w:lang w:eastAsia="ru-RU"/>
              </w:rPr>
              <w:t>»</w:t>
            </w:r>
          </w:p>
        </w:tc>
        <w:tc>
          <w:tcPr>
            <w:tcW w:w="6" w:type="dxa"/>
            <w:tcBorders>
              <w:top w:val="single" w:sz="6" w:space="0" w:color="00000A"/>
              <w:left w:val="single" w:sz="8" w:space="0" w:color="000001"/>
              <w:bottom w:val="single" w:sz="6" w:space="0" w:color="00000A"/>
              <w:right w:val="single" w:sz="8" w:space="0" w:color="000001"/>
            </w:tcBorders>
            <w:shd w:val="clear" w:color="auto" w:fill="FFFFFF"/>
            <w:tcMar>
              <w:top w:w="0" w:type="dxa"/>
              <w:left w:w="115" w:type="dxa"/>
              <w:bottom w:w="0" w:type="dxa"/>
              <w:right w:w="115" w:type="dxa"/>
            </w:tcMar>
          </w:tcPr>
          <w:p w:rsidR="004319CA" w:rsidRPr="004319CA" w:rsidRDefault="004319CA" w:rsidP="004319CA">
            <w:pPr>
              <w:widowControl w:val="0"/>
              <w:suppressAutoHyphens/>
              <w:autoSpaceDE w:val="0"/>
              <w:spacing w:before="100" w:beforeAutospacing="1" w:after="100" w:afterAutospacing="1" w:line="240" w:lineRule="auto"/>
              <w:rPr>
                <w:rFonts w:ascii="Times New Roman" w:eastAsia="Times New Roman" w:hAnsi="Times New Roman" w:cs="Times New Roman"/>
                <w:sz w:val="28"/>
                <w:szCs w:val="28"/>
                <w:lang w:eastAsia="ru-RU"/>
              </w:rPr>
            </w:pPr>
            <w:r w:rsidRPr="004319CA">
              <w:rPr>
                <w:rFonts w:ascii="Times New Roman" w:eastAsia="Times New Roman" w:hAnsi="Times New Roman" w:cs="Times New Roman"/>
                <w:sz w:val="28"/>
                <w:szCs w:val="28"/>
                <w:lang w:eastAsia="ru-RU"/>
              </w:rPr>
              <w:t>Познакомить родителей с игровыми вариантами общения с ребёнком по дороге в детский сад.</w:t>
            </w:r>
          </w:p>
        </w:tc>
        <w:tc>
          <w:tcPr>
            <w:tcW w:w="6" w:type="dxa"/>
            <w:tcBorders>
              <w:top w:val="single" w:sz="6" w:space="0" w:color="00000A"/>
              <w:left w:val="single" w:sz="8" w:space="0" w:color="000001"/>
              <w:bottom w:val="single" w:sz="6" w:space="0" w:color="00000A"/>
              <w:right w:val="single" w:sz="8" w:space="0" w:color="000001"/>
            </w:tcBorders>
            <w:shd w:val="clear" w:color="auto" w:fill="FFFFFF"/>
            <w:tcMar>
              <w:top w:w="0" w:type="dxa"/>
              <w:left w:w="115" w:type="dxa"/>
              <w:bottom w:w="0" w:type="dxa"/>
              <w:right w:w="115" w:type="dxa"/>
            </w:tcMar>
          </w:tcPr>
          <w:p w:rsidR="004319CA" w:rsidRPr="004319CA" w:rsidRDefault="004319CA" w:rsidP="004319CA">
            <w:pPr>
              <w:widowControl w:val="0"/>
              <w:suppressAutoHyphens/>
              <w:autoSpaceDE w:val="0"/>
              <w:spacing w:before="100" w:beforeAutospacing="1" w:after="100" w:afterAutospacing="1" w:line="240" w:lineRule="auto"/>
              <w:rPr>
                <w:rFonts w:ascii="Times New Roman" w:eastAsia="Times New Roman" w:hAnsi="Times New Roman" w:cs="Times New Roman"/>
                <w:sz w:val="28"/>
                <w:szCs w:val="28"/>
                <w:lang w:eastAsia="ru-RU"/>
              </w:rPr>
            </w:pPr>
            <w:r w:rsidRPr="004319CA">
              <w:rPr>
                <w:rFonts w:ascii="Times New Roman" w:eastAsia="Times New Roman" w:hAnsi="Times New Roman" w:cs="Times New Roman"/>
                <w:sz w:val="28"/>
                <w:szCs w:val="28"/>
                <w:lang w:eastAsia="ru-RU"/>
              </w:rPr>
              <w:t>ноябрь</w:t>
            </w:r>
          </w:p>
        </w:tc>
      </w:tr>
      <w:tr w:rsidR="004319CA" w:rsidRPr="004319CA" w:rsidTr="004319CA">
        <w:trPr>
          <w:trHeight w:val="225"/>
          <w:tblCellSpacing w:w="15" w:type="dxa"/>
        </w:trPr>
        <w:tc>
          <w:tcPr>
            <w:tcW w:w="6" w:type="dxa"/>
            <w:tcBorders>
              <w:top w:val="single" w:sz="6" w:space="0" w:color="00000A"/>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4319CA" w:rsidRPr="004319CA" w:rsidRDefault="004319CA" w:rsidP="004319CA">
            <w:pPr>
              <w:widowControl w:val="0"/>
              <w:suppressAutoHyphens/>
              <w:autoSpaceDE w:val="0"/>
              <w:spacing w:after="0" w:line="225" w:lineRule="atLeast"/>
              <w:rPr>
                <w:rFonts w:ascii="Times New Roman" w:eastAsia="Times New Roman" w:hAnsi="Times New Roman" w:cs="Times New Roman"/>
                <w:sz w:val="28"/>
                <w:szCs w:val="28"/>
                <w:lang w:eastAsia="ru-RU"/>
              </w:rPr>
            </w:pPr>
            <w:r w:rsidRPr="004319CA">
              <w:rPr>
                <w:rFonts w:ascii="Times New Roman" w:eastAsia="Times New Roman" w:hAnsi="Times New Roman" w:cs="Times New Roman"/>
                <w:sz w:val="28"/>
                <w:szCs w:val="28"/>
                <w:lang w:eastAsia="ru-RU"/>
              </w:rPr>
              <w:t> </w:t>
            </w:r>
          </w:p>
        </w:tc>
        <w:tc>
          <w:tcPr>
            <w:tcW w:w="6" w:type="dxa"/>
            <w:tcBorders>
              <w:top w:val="single" w:sz="6" w:space="0" w:color="00000A"/>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4319CA" w:rsidRPr="004319CA" w:rsidRDefault="004319CA" w:rsidP="004319CA">
            <w:pPr>
              <w:widowControl w:val="0"/>
              <w:suppressAutoHyphens/>
              <w:autoSpaceDE w:val="0"/>
              <w:spacing w:after="0" w:line="225" w:lineRule="atLeast"/>
              <w:rPr>
                <w:rFonts w:ascii="Times New Roman" w:eastAsia="Times New Roman" w:hAnsi="Times New Roman" w:cs="Times New Roman"/>
                <w:sz w:val="28"/>
                <w:szCs w:val="28"/>
                <w:lang w:eastAsia="ru-RU"/>
              </w:rPr>
            </w:pPr>
            <w:r w:rsidRPr="004319CA">
              <w:rPr>
                <w:rFonts w:ascii="Times New Roman" w:eastAsia="Times New Roman" w:hAnsi="Times New Roman" w:cs="Times New Roman"/>
                <w:sz w:val="28"/>
                <w:szCs w:val="28"/>
                <w:lang w:eastAsia="ru-RU"/>
              </w:rPr>
              <w:t> </w:t>
            </w:r>
          </w:p>
        </w:tc>
        <w:tc>
          <w:tcPr>
            <w:tcW w:w="6" w:type="dxa"/>
            <w:tcBorders>
              <w:top w:val="single" w:sz="6" w:space="0" w:color="00000A"/>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4319CA" w:rsidRPr="004319CA" w:rsidRDefault="004319CA" w:rsidP="004319CA">
            <w:pPr>
              <w:widowControl w:val="0"/>
              <w:suppressAutoHyphens/>
              <w:autoSpaceDE w:val="0"/>
              <w:spacing w:after="0" w:line="225" w:lineRule="atLeast"/>
              <w:rPr>
                <w:rFonts w:ascii="Times New Roman" w:eastAsia="Times New Roman" w:hAnsi="Times New Roman" w:cs="Times New Roman"/>
                <w:sz w:val="28"/>
                <w:szCs w:val="28"/>
                <w:lang w:eastAsia="ru-RU"/>
              </w:rPr>
            </w:pPr>
            <w:r w:rsidRPr="004319CA">
              <w:rPr>
                <w:rFonts w:ascii="Times New Roman" w:eastAsia="Times New Roman" w:hAnsi="Times New Roman" w:cs="Times New Roman"/>
                <w:sz w:val="28"/>
                <w:szCs w:val="28"/>
                <w:lang w:eastAsia="ru-RU"/>
              </w:rPr>
              <w:t> </w:t>
            </w:r>
          </w:p>
        </w:tc>
        <w:tc>
          <w:tcPr>
            <w:tcW w:w="6" w:type="dxa"/>
            <w:tcBorders>
              <w:top w:val="single" w:sz="6" w:space="0" w:color="00000A"/>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4319CA" w:rsidRPr="004319CA" w:rsidRDefault="004319CA" w:rsidP="004319CA">
            <w:pPr>
              <w:widowControl w:val="0"/>
              <w:suppressAutoHyphens/>
              <w:autoSpaceDE w:val="0"/>
              <w:spacing w:after="0" w:line="225" w:lineRule="atLeast"/>
              <w:rPr>
                <w:rFonts w:ascii="Times New Roman" w:eastAsia="Times New Roman" w:hAnsi="Times New Roman" w:cs="Times New Roman"/>
                <w:sz w:val="28"/>
                <w:szCs w:val="28"/>
                <w:lang w:eastAsia="ru-RU"/>
              </w:rPr>
            </w:pPr>
            <w:r w:rsidRPr="004319CA">
              <w:rPr>
                <w:rFonts w:ascii="Times New Roman" w:eastAsia="Times New Roman" w:hAnsi="Times New Roman" w:cs="Times New Roman"/>
                <w:sz w:val="28"/>
                <w:szCs w:val="28"/>
                <w:lang w:eastAsia="ru-RU"/>
              </w:rPr>
              <w:t> </w:t>
            </w:r>
          </w:p>
        </w:tc>
      </w:tr>
      <w:tr w:rsidR="004319CA" w:rsidRPr="004319CA" w:rsidTr="004319CA">
        <w:trPr>
          <w:trHeight w:val="885"/>
          <w:tblCellSpacing w:w="15" w:type="dxa"/>
        </w:trPr>
        <w:tc>
          <w:tcPr>
            <w:tcW w:w="6"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4319CA" w:rsidRPr="004319CA" w:rsidRDefault="004319CA" w:rsidP="004319CA">
            <w:pPr>
              <w:widowControl w:val="0"/>
              <w:suppressAutoHyphens/>
              <w:autoSpaceDE w:val="0"/>
              <w:spacing w:before="100" w:beforeAutospacing="1" w:after="100" w:afterAutospacing="1" w:line="240" w:lineRule="auto"/>
              <w:rPr>
                <w:rFonts w:ascii="Times New Roman" w:eastAsia="Times New Roman" w:hAnsi="Times New Roman" w:cs="Times New Roman"/>
                <w:sz w:val="28"/>
                <w:szCs w:val="28"/>
                <w:lang w:eastAsia="ru-RU"/>
              </w:rPr>
            </w:pPr>
            <w:r w:rsidRPr="004319CA">
              <w:rPr>
                <w:rFonts w:ascii="Times New Roman" w:eastAsia="Times New Roman" w:hAnsi="Times New Roman" w:cs="Times New Roman"/>
                <w:sz w:val="28"/>
                <w:szCs w:val="28"/>
                <w:lang w:eastAsia="ru-RU"/>
              </w:rPr>
              <w:t>1</w:t>
            </w:r>
          </w:p>
        </w:tc>
        <w:tc>
          <w:tcPr>
            <w:tcW w:w="6"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4319CA" w:rsidRPr="004319CA" w:rsidRDefault="004319CA" w:rsidP="004319CA">
            <w:pPr>
              <w:widowControl w:val="0"/>
              <w:suppressAutoHyphens/>
              <w:autoSpaceDE w:val="0"/>
              <w:spacing w:before="100" w:beforeAutospacing="1" w:after="100" w:afterAutospacing="1" w:line="240" w:lineRule="auto"/>
              <w:rPr>
                <w:rFonts w:ascii="Times New Roman" w:eastAsia="Times New Roman" w:hAnsi="Times New Roman" w:cs="Times New Roman"/>
                <w:sz w:val="28"/>
                <w:szCs w:val="28"/>
                <w:lang w:eastAsia="ru-RU"/>
              </w:rPr>
            </w:pPr>
            <w:r w:rsidRPr="004319CA">
              <w:rPr>
                <w:rFonts w:ascii="Times New Roman" w:eastAsia="Times New Roman" w:hAnsi="Times New Roman" w:cs="Times New Roman"/>
                <w:b/>
                <w:bCs/>
                <w:sz w:val="28"/>
                <w:szCs w:val="28"/>
                <w:lang w:eastAsia="ru-RU"/>
              </w:rPr>
              <w:t>Оформление</w:t>
            </w:r>
            <w:r w:rsidRPr="004319CA">
              <w:rPr>
                <w:rFonts w:ascii="Times New Roman" w:eastAsia="Times New Roman" w:hAnsi="Times New Roman" w:cs="Times New Roman"/>
                <w:sz w:val="28"/>
                <w:szCs w:val="28"/>
                <w:lang w:eastAsia="ru-RU"/>
              </w:rPr>
              <w:t> родительского уголка на зимнюю тему: «Зима, зима!»</w:t>
            </w:r>
          </w:p>
        </w:tc>
        <w:tc>
          <w:tcPr>
            <w:tcW w:w="6"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4319CA" w:rsidRPr="004319CA" w:rsidRDefault="004319CA" w:rsidP="004319CA">
            <w:pPr>
              <w:widowControl w:val="0"/>
              <w:suppressAutoHyphens/>
              <w:autoSpaceDE w:val="0"/>
              <w:spacing w:before="100" w:beforeAutospacing="1" w:after="100" w:afterAutospacing="1" w:line="240" w:lineRule="auto"/>
              <w:rPr>
                <w:rFonts w:ascii="Times New Roman" w:eastAsia="Times New Roman" w:hAnsi="Times New Roman" w:cs="Times New Roman"/>
                <w:sz w:val="28"/>
                <w:szCs w:val="28"/>
                <w:lang w:eastAsia="ru-RU"/>
              </w:rPr>
            </w:pPr>
            <w:r w:rsidRPr="004319CA">
              <w:rPr>
                <w:rFonts w:ascii="Times New Roman" w:eastAsia="Times New Roman" w:hAnsi="Times New Roman" w:cs="Times New Roman"/>
                <w:sz w:val="28"/>
                <w:szCs w:val="28"/>
                <w:lang w:eastAsia="ru-RU"/>
              </w:rPr>
              <w:t>Привлечь внимание родителей к информации родительского уголка при помощи наглядного метода.</w:t>
            </w:r>
          </w:p>
        </w:tc>
        <w:tc>
          <w:tcPr>
            <w:tcW w:w="6"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4319CA" w:rsidRPr="004319CA" w:rsidRDefault="004319CA" w:rsidP="004319CA">
            <w:pPr>
              <w:widowControl w:val="0"/>
              <w:suppressAutoHyphens/>
              <w:autoSpaceDE w:val="0"/>
              <w:spacing w:before="100" w:beforeAutospacing="1" w:after="100" w:afterAutospacing="1" w:line="240" w:lineRule="auto"/>
              <w:rPr>
                <w:rFonts w:ascii="Times New Roman" w:eastAsia="Times New Roman" w:hAnsi="Times New Roman" w:cs="Times New Roman"/>
                <w:sz w:val="28"/>
                <w:szCs w:val="28"/>
                <w:lang w:eastAsia="ru-RU"/>
              </w:rPr>
            </w:pPr>
            <w:r w:rsidRPr="004319CA">
              <w:rPr>
                <w:rFonts w:ascii="Times New Roman" w:eastAsia="Times New Roman" w:hAnsi="Times New Roman" w:cs="Times New Roman"/>
                <w:sz w:val="28"/>
                <w:szCs w:val="28"/>
                <w:lang w:eastAsia="ru-RU"/>
              </w:rPr>
              <w:t>декабрь</w:t>
            </w:r>
          </w:p>
        </w:tc>
      </w:tr>
      <w:tr w:rsidR="004319CA" w:rsidRPr="004319CA" w:rsidTr="004319CA">
        <w:trPr>
          <w:trHeight w:val="750"/>
          <w:tblCellSpacing w:w="15" w:type="dxa"/>
        </w:trPr>
        <w:tc>
          <w:tcPr>
            <w:tcW w:w="6"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4319CA" w:rsidRPr="004319CA" w:rsidRDefault="004319CA" w:rsidP="004319CA">
            <w:pPr>
              <w:widowControl w:val="0"/>
              <w:suppressAutoHyphens/>
              <w:autoSpaceDE w:val="0"/>
              <w:spacing w:before="100" w:beforeAutospacing="1" w:after="100" w:afterAutospacing="1" w:line="240" w:lineRule="auto"/>
              <w:rPr>
                <w:rFonts w:ascii="Times New Roman" w:eastAsia="Times New Roman" w:hAnsi="Times New Roman" w:cs="Times New Roman"/>
                <w:sz w:val="28"/>
                <w:szCs w:val="28"/>
                <w:lang w:eastAsia="ru-RU"/>
              </w:rPr>
            </w:pPr>
            <w:r w:rsidRPr="004319CA">
              <w:rPr>
                <w:rFonts w:ascii="Times New Roman" w:eastAsia="Times New Roman" w:hAnsi="Times New Roman" w:cs="Times New Roman"/>
                <w:sz w:val="28"/>
                <w:szCs w:val="28"/>
                <w:lang w:eastAsia="ru-RU"/>
              </w:rPr>
              <w:t>2</w:t>
            </w:r>
          </w:p>
        </w:tc>
        <w:tc>
          <w:tcPr>
            <w:tcW w:w="6"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4319CA" w:rsidRPr="004319CA" w:rsidRDefault="004319CA" w:rsidP="004319CA">
            <w:pPr>
              <w:widowControl w:val="0"/>
              <w:suppressAutoHyphens/>
              <w:autoSpaceDE w:val="0"/>
              <w:spacing w:before="100" w:beforeAutospacing="1" w:after="100" w:afterAutospacing="1" w:line="240" w:lineRule="auto"/>
              <w:rPr>
                <w:rFonts w:ascii="Times New Roman" w:eastAsia="Times New Roman" w:hAnsi="Times New Roman" w:cs="Times New Roman"/>
                <w:sz w:val="28"/>
                <w:szCs w:val="28"/>
                <w:lang w:eastAsia="ru-RU"/>
              </w:rPr>
            </w:pPr>
            <w:r w:rsidRPr="004319CA">
              <w:rPr>
                <w:rFonts w:ascii="Times New Roman" w:eastAsia="Times New Roman" w:hAnsi="Times New Roman" w:cs="Times New Roman"/>
                <w:b/>
                <w:bCs/>
                <w:sz w:val="28"/>
                <w:szCs w:val="28"/>
                <w:lang w:eastAsia="ru-RU"/>
              </w:rPr>
              <w:t>Подготовка к Новогоднему празднику.</w:t>
            </w:r>
          </w:p>
        </w:tc>
        <w:tc>
          <w:tcPr>
            <w:tcW w:w="6"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4319CA" w:rsidRPr="004319CA" w:rsidRDefault="004319CA" w:rsidP="004319CA">
            <w:pPr>
              <w:widowControl w:val="0"/>
              <w:suppressAutoHyphens/>
              <w:autoSpaceDE w:val="0"/>
              <w:spacing w:before="100" w:beforeAutospacing="1" w:after="100" w:afterAutospacing="1" w:line="240" w:lineRule="auto"/>
              <w:rPr>
                <w:rFonts w:ascii="Times New Roman" w:eastAsia="Times New Roman" w:hAnsi="Times New Roman" w:cs="Times New Roman"/>
                <w:sz w:val="28"/>
                <w:szCs w:val="28"/>
                <w:lang w:eastAsia="ru-RU"/>
              </w:rPr>
            </w:pPr>
            <w:r w:rsidRPr="004319CA">
              <w:rPr>
                <w:rFonts w:ascii="Times New Roman" w:eastAsia="Times New Roman" w:hAnsi="Times New Roman" w:cs="Times New Roman"/>
                <w:sz w:val="28"/>
                <w:szCs w:val="28"/>
                <w:lang w:eastAsia="ru-RU"/>
              </w:rPr>
              <w:t>Вовлечь родителей в совместную подготовку к предстоящему новогоднему празднику.</w:t>
            </w:r>
          </w:p>
        </w:tc>
        <w:tc>
          <w:tcPr>
            <w:tcW w:w="6"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4319CA" w:rsidRPr="004319CA" w:rsidRDefault="004319CA" w:rsidP="004319CA">
            <w:pPr>
              <w:widowControl w:val="0"/>
              <w:suppressAutoHyphens/>
              <w:autoSpaceDE w:val="0"/>
              <w:spacing w:before="100" w:beforeAutospacing="1" w:after="100" w:afterAutospacing="1" w:line="240" w:lineRule="auto"/>
              <w:rPr>
                <w:rFonts w:ascii="Times New Roman" w:eastAsia="Times New Roman" w:hAnsi="Times New Roman" w:cs="Times New Roman"/>
                <w:sz w:val="28"/>
                <w:szCs w:val="28"/>
                <w:lang w:eastAsia="ru-RU"/>
              </w:rPr>
            </w:pPr>
            <w:r w:rsidRPr="004319CA">
              <w:rPr>
                <w:rFonts w:ascii="Times New Roman" w:eastAsia="Times New Roman" w:hAnsi="Times New Roman" w:cs="Times New Roman"/>
                <w:sz w:val="28"/>
                <w:szCs w:val="28"/>
                <w:lang w:eastAsia="ru-RU"/>
              </w:rPr>
              <w:t>декабрь</w:t>
            </w:r>
          </w:p>
        </w:tc>
      </w:tr>
      <w:tr w:rsidR="004319CA" w:rsidRPr="004319CA" w:rsidTr="004319CA">
        <w:trPr>
          <w:trHeight w:val="1200"/>
          <w:tblCellSpacing w:w="15" w:type="dxa"/>
        </w:trPr>
        <w:tc>
          <w:tcPr>
            <w:tcW w:w="6" w:type="dxa"/>
            <w:tcBorders>
              <w:top w:val="single" w:sz="8" w:space="0" w:color="000001"/>
              <w:left w:val="single" w:sz="8" w:space="0" w:color="000001"/>
              <w:bottom w:val="single" w:sz="6" w:space="0" w:color="00000A"/>
              <w:right w:val="single" w:sz="8" w:space="0" w:color="000001"/>
            </w:tcBorders>
            <w:shd w:val="clear" w:color="auto" w:fill="FFFFFF"/>
            <w:tcMar>
              <w:top w:w="0" w:type="dxa"/>
              <w:left w:w="115" w:type="dxa"/>
              <w:bottom w:w="0" w:type="dxa"/>
              <w:right w:w="115" w:type="dxa"/>
            </w:tcMar>
            <w:hideMark/>
          </w:tcPr>
          <w:p w:rsidR="004319CA" w:rsidRPr="004319CA" w:rsidRDefault="004319CA" w:rsidP="004319CA">
            <w:pPr>
              <w:widowControl w:val="0"/>
              <w:suppressAutoHyphens/>
              <w:autoSpaceDE w:val="0"/>
              <w:spacing w:before="100" w:beforeAutospacing="1" w:after="100" w:afterAutospacing="1" w:line="240" w:lineRule="auto"/>
              <w:rPr>
                <w:rFonts w:ascii="Times New Roman" w:eastAsia="Times New Roman" w:hAnsi="Times New Roman" w:cs="Times New Roman"/>
                <w:sz w:val="28"/>
                <w:szCs w:val="28"/>
                <w:lang w:eastAsia="ru-RU"/>
              </w:rPr>
            </w:pPr>
            <w:r w:rsidRPr="004319CA">
              <w:rPr>
                <w:rFonts w:ascii="Times New Roman" w:eastAsia="Times New Roman" w:hAnsi="Times New Roman" w:cs="Times New Roman"/>
                <w:sz w:val="28"/>
                <w:szCs w:val="28"/>
                <w:lang w:eastAsia="ru-RU"/>
              </w:rPr>
              <w:t>3</w:t>
            </w:r>
          </w:p>
        </w:tc>
        <w:tc>
          <w:tcPr>
            <w:tcW w:w="6" w:type="dxa"/>
            <w:tcBorders>
              <w:top w:val="single" w:sz="8" w:space="0" w:color="000001"/>
              <w:left w:val="single" w:sz="8" w:space="0" w:color="000001"/>
              <w:bottom w:val="single" w:sz="6" w:space="0" w:color="00000A"/>
              <w:right w:val="single" w:sz="8" w:space="0" w:color="000001"/>
            </w:tcBorders>
            <w:shd w:val="clear" w:color="auto" w:fill="FFFFFF"/>
            <w:tcMar>
              <w:top w:w="0" w:type="dxa"/>
              <w:left w:w="115" w:type="dxa"/>
              <w:bottom w:w="0" w:type="dxa"/>
              <w:right w:w="115" w:type="dxa"/>
            </w:tcMar>
            <w:hideMark/>
          </w:tcPr>
          <w:p w:rsidR="004319CA" w:rsidRPr="004319CA" w:rsidRDefault="004319CA" w:rsidP="004319CA">
            <w:pPr>
              <w:widowControl w:val="0"/>
              <w:suppressAutoHyphens/>
              <w:autoSpaceDE w:val="0"/>
              <w:spacing w:before="100" w:beforeAutospacing="1" w:after="100" w:afterAutospacing="1" w:line="240" w:lineRule="auto"/>
              <w:rPr>
                <w:rFonts w:ascii="Times New Roman" w:eastAsia="Times New Roman" w:hAnsi="Times New Roman" w:cs="Times New Roman"/>
                <w:sz w:val="28"/>
                <w:szCs w:val="28"/>
                <w:lang w:eastAsia="ru-RU"/>
              </w:rPr>
            </w:pPr>
            <w:r w:rsidRPr="004319CA">
              <w:rPr>
                <w:rFonts w:ascii="Times New Roman" w:eastAsia="Times New Roman" w:hAnsi="Times New Roman" w:cs="Times New Roman"/>
                <w:b/>
                <w:bCs/>
                <w:sz w:val="28"/>
                <w:szCs w:val="28"/>
                <w:lang w:eastAsia="ru-RU"/>
              </w:rPr>
              <w:t>Украшение участка</w:t>
            </w:r>
            <w:r w:rsidRPr="004319CA">
              <w:rPr>
                <w:rFonts w:ascii="Times New Roman" w:eastAsia="Times New Roman" w:hAnsi="Times New Roman" w:cs="Times New Roman"/>
                <w:sz w:val="28"/>
                <w:szCs w:val="28"/>
                <w:lang w:eastAsia="ru-RU"/>
              </w:rPr>
              <w:t> снежными постройками, гирляндами и игрушками, сделанными своими руками из бросового материала.</w:t>
            </w:r>
          </w:p>
        </w:tc>
        <w:tc>
          <w:tcPr>
            <w:tcW w:w="6" w:type="dxa"/>
            <w:tcBorders>
              <w:top w:val="single" w:sz="8" w:space="0" w:color="000001"/>
              <w:left w:val="single" w:sz="8" w:space="0" w:color="000001"/>
              <w:bottom w:val="single" w:sz="6" w:space="0" w:color="00000A"/>
              <w:right w:val="single" w:sz="8" w:space="0" w:color="000001"/>
            </w:tcBorders>
            <w:shd w:val="clear" w:color="auto" w:fill="FFFFFF"/>
            <w:tcMar>
              <w:top w:w="0" w:type="dxa"/>
              <w:left w:w="115" w:type="dxa"/>
              <w:bottom w:w="0" w:type="dxa"/>
              <w:right w:w="115" w:type="dxa"/>
            </w:tcMar>
            <w:hideMark/>
          </w:tcPr>
          <w:p w:rsidR="004319CA" w:rsidRPr="004319CA" w:rsidRDefault="004319CA" w:rsidP="004319CA">
            <w:pPr>
              <w:widowControl w:val="0"/>
              <w:suppressAutoHyphens/>
              <w:autoSpaceDE w:val="0"/>
              <w:spacing w:before="100" w:beforeAutospacing="1" w:after="100" w:afterAutospacing="1" w:line="240" w:lineRule="auto"/>
              <w:rPr>
                <w:rFonts w:ascii="Times New Roman" w:eastAsia="Times New Roman" w:hAnsi="Times New Roman" w:cs="Times New Roman"/>
                <w:sz w:val="28"/>
                <w:szCs w:val="28"/>
                <w:lang w:eastAsia="ru-RU"/>
              </w:rPr>
            </w:pPr>
            <w:r w:rsidRPr="004319CA">
              <w:rPr>
                <w:rFonts w:ascii="Times New Roman" w:eastAsia="Times New Roman" w:hAnsi="Times New Roman" w:cs="Times New Roman"/>
                <w:sz w:val="28"/>
                <w:szCs w:val="28"/>
                <w:lang w:eastAsia="ru-RU"/>
              </w:rPr>
              <w:t>Вовлечь родителей в совместную работу по постройке снежного городка и украшения участка с целью совместного творчества.</w:t>
            </w:r>
          </w:p>
        </w:tc>
        <w:tc>
          <w:tcPr>
            <w:tcW w:w="6" w:type="dxa"/>
            <w:tcBorders>
              <w:top w:val="single" w:sz="8" w:space="0" w:color="000001"/>
              <w:left w:val="single" w:sz="8" w:space="0" w:color="000001"/>
              <w:bottom w:val="single" w:sz="6" w:space="0" w:color="00000A"/>
              <w:right w:val="single" w:sz="8" w:space="0" w:color="000001"/>
            </w:tcBorders>
            <w:shd w:val="clear" w:color="auto" w:fill="FFFFFF"/>
            <w:tcMar>
              <w:top w:w="0" w:type="dxa"/>
              <w:left w:w="115" w:type="dxa"/>
              <w:bottom w:w="0" w:type="dxa"/>
              <w:right w:w="115" w:type="dxa"/>
            </w:tcMar>
            <w:hideMark/>
          </w:tcPr>
          <w:p w:rsidR="004319CA" w:rsidRPr="004319CA" w:rsidRDefault="004319CA" w:rsidP="004319CA">
            <w:pPr>
              <w:widowControl w:val="0"/>
              <w:suppressAutoHyphens/>
              <w:autoSpaceDE w:val="0"/>
              <w:spacing w:before="100" w:beforeAutospacing="1" w:after="100" w:afterAutospacing="1" w:line="240" w:lineRule="auto"/>
              <w:rPr>
                <w:rFonts w:ascii="Times New Roman" w:eastAsia="Times New Roman" w:hAnsi="Times New Roman" w:cs="Times New Roman"/>
                <w:sz w:val="28"/>
                <w:szCs w:val="28"/>
                <w:lang w:eastAsia="ru-RU"/>
              </w:rPr>
            </w:pPr>
            <w:r w:rsidRPr="004319CA">
              <w:rPr>
                <w:rFonts w:ascii="Times New Roman" w:eastAsia="Times New Roman" w:hAnsi="Times New Roman" w:cs="Times New Roman"/>
                <w:sz w:val="28"/>
                <w:szCs w:val="28"/>
                <w:lang w:eastAsia="ru-RU"/>
              </w:rPr>
              <w:t>декабрь</w:t>
            </w:r>
          </w:p>
        </w:tc>
      </w:tr>
      <w:tr w:rsidR="004319CA" w:rsidRPr="004319CA" w:rsidTr="004319CA">
        <w:trPr>
          <w:trHeight w:val="855"/>
          <w:tblCellSpacing w:w="15" w:type="dxa"/>
        </w:trPr>
        <w:tc>
          <w:tcPr>
            <w:tcW w:w="6" w:type="dxa"/>
            <w:tcBorders>
              <w:top w:val="single" w:sz="6" w:space="0" w:color="00000A"/>
              <w:left w:val="single" w:sz="8" w:space="0" w:color="000001"/>
              <w:bottom w:val="single" w:sz="6" w:space="0" w:color="00000A"/>
              <w:right w:val="single" w:sz="8" w:space="0" w:color="000001"/>
            </w:tcBorders>
            <w:shd w:val="clear" w:color="auto" w:fill="FFFFFF"/>
            <w:tcMar>
              <w:top w:w="0" w:type="dxa"/>
              <w:left w:w="115" w:type="dxa"/>
              <w:bottom w:w="0" w:type="dxa"/>
              <w:right w:w="115" w:type="dxa"/>
            </w:tcMar>
            <w:hideMark/>
          </w:tcPr>
          <w:p w:rsidR="004319CA" w:rsidRPr="004319CA" w:rsidRDefault="004319CA" w:rsidP="004319CA">
            <w:pPr>
              <w:widowControl w:val="0"/>
              <w:suppressAutoHyphens/>
              <w:autoSpaceDE w:val="0"/>
              <w:spacing w:before="100" w:beforeAutospacing="1" w:after="100" w:afterAutospacing="1" w:line="240" w:lineRule="auto"/>
              <w:rPr>
                <w:rFonts w:ascii="Times New Roman" w:eastAsia="Times New Roman" w:hAnsi="Times New Roman" w:cs="Times New Roman"/>
                <w:sz w:val="28"/>
                <w:szCs w:val="28"/>
                <w:lang w:eastAsia="ru-RU"/>
              </w:rPr>
            </w:pPr>
            <w:r w:rsidRPr="004319CA">
              <w:rPr>
                <w:rFonts w:ascii="Times New Roman" w:eastAsia="Times New Roman" w:hAnsi="Times New Roman" w:cs="Times New Roman"/>
                <w:sz w:val="28"/>
                <w:szCs w:val="28"/>
                <w:lang w:eastAsia="ru-RU"/>
              </w:rPr>
              <w:lastRenderedPageBreak/>
              <w:t>4</w:t>
            </w:r>
          </w:p>
        </w:tc>
        <w:tc>
          <w:tcPr>
            <w:tcW w:w="6" w:type="dxa"/>
            <w:tcBorders>
              <w:top w:val="single" w:sz="6" w:space="0" w:color="00000A"/>
              <w:left w:val="single" w:sz="8" w:space="0" w:color="000001"/>
              <w:bottom w:val="single" w:sz="6" w:space="0" w:color="00000A"/>
              <w:right w:val="single" w:sz="8" w:space="0" w:color="000001"/>
            </w:tcBorders>
            <w:shd w:val="clear" w:color="auto" w:fill="FFFFFF"/>
            <w:tcMar>
              <w:top w:w="0" w:type="dxa"/>
              <w:left w:w="115" w:type="dxa"/>
              <w:bottom w:w="0" w:type="dxa"/>
              <w:right w:w="115" w:type="dxa"/>
            </w:tcMar>
            <w:hideMark/>
          </w:tcPr>
          <w:p w:rsidR="004319CA" w:rsidRPr="004319CA" w:rsidRDefault="004319CA" w:rsidP="004319CA">
            <w:pPr>
              <w:widowControl w:val="0"/>
              <w:suppressAutoHyphens/>
              <w:autoSpaceDE w:val="0"/>
              <w:spacing w:before="100" w:beforeAutospacing="1" w:after="100" w:afterAutospacing="1" w:line="240" w:lineRule="auto"/>
              <w:rPr>
                <w:rFonts w:ascii="Times New Roman" w:eastAsia="Times New Roman" w:hAnsi="Times New Roman" w:cs="Times New Roman"/>
                <w:sz w:val="28"/>
                <w:szCs w:val="28"/>
                <w:lang w:eastAsia="ru-RU"/>
              </w:rPr>
            </w:pPr>
            <w:r w:rsidRPr="004319CA">
              <w:rPr>
                <w:rFonts w:ascii="Times New Roman" w:eastAsia="Times New Roman" w:hAnsi="Times New Roman" w:cs="Times New Roman"/>
                <w:b/>
                <w:bCs/>
                <w:sz w:val="28"/>
                <w:szCs w:val="28"/>
                <w:lang w:eastAsia="ru-RU"/>
              </w:rPr>
              <w:t>Памятка</w:t>
            </w:r>
            <w:r w:rsidRPr="004319CA">
              <w:rPr>
                <w:rFonts w:ascii="Times New Roman" w:eastAsia="Times New Roman" w:hAnsi="Times New Roman" w:cs="Times New Roman"/>
                <w:sz w:val="28"/>
                <w:szCs w:val="28"/>
                <w:lang w:eastAsia="ru-RU"/>
              </w:rPr>
              <w:t> для родителей «Основы нравственных отношений в семье»</w:t>
            </w:r>
          </w:p>
          <w:p w:rsidR="004319CA" w:rsidRPr="004319CA" w:rsidRDefault="004319CA" w:rsidP="004319CA">
            <w:pPr>
              <w:widowControl w:val="0"/>
              <w:suppressAutoHyphens/>
              <w:autoSpaceDE w:val="0"/>
              <w:spacing w:before="100" w:beforeAutospacing="1" w:after="100" w:afterAutospacing="1" w:line="240" w:lineRule="auto"/>
              <w:rPr>
                <w:rFonts w:ascii="Times New Roman" w:eastAsia="Times New Roman" w:hAnsi="Times New Roman" w:cs="Times New Roman"/>
                <w:sz w:val="28"/>
                <w:szCs w:val="28"/>
                <w:lang w:eastAsia="ru-RU"/>
              </w:rPr>
            </w:pPr>
            <w:r w:rsidRPr="004319CA">
              <w:rPr>
                <w:rFonts w:ascii="Times New Roman" w:eastAsia="Times New Roman" w:hAnsi="Times New Roman" w:cs="Times New Roman"/>
                <w:sz w:val="28"/>
                <w:szCs w:val="28"/>
                <w:lang w:eastAsia="ru-RU"/>
              </w:rPr>
              <w:t>«Права и достоинства ребёнка в семье»</w:t>
            </w:r>
          </w:p>
        </w:tc>
        <w:tc>
          <w:tcPr>
            <w:tcW w:w="6" w:type="dxa"/>
            <w:tcBorders>
              <w:top w:val="single" w:sz="6" w:space="0" w:color="00000A"/>
              <w:left w:val="single" w:sz="8" w:space="0" w:color="000001"/>
              <w:bottom w:val="single" w:sz="6" w:space="0" w:color="00000A"/>
              <w:right w:val="single" w:sz="8" w:space="0" w:color="000001"/>
            </w:tcBorders>
            <w:shd w:val="clear" w:color="auto" w:fill="FFFFFF"/>
            <w:tcMar>
              <w:top w:w="0" w:type="dxa"/>
              <w:left w:w="115" w:type="dxa"/>
              <w:bottom w:w="0" w:type="dxa"/>
              <w:right w:w="115" w:type="dxa"/>
            </w:tcMar>
            <w:hideMark/>
          </w:tcPr>
          <w:p w:rsidR="004319CA" w:rsidRPr="004319CA" w:rsidRDefault="004319CA" w:rsidP="004319CA">
            <w:pPr>
              <w:widowControl w:val="0"/>
              <w:suppressAutoHyphens/>
              <w:autoSpaceDE w:val="0"/>
              <w:spacing w:before="100" w:beforeAutospacing="1" w:after="100" w:afterAutospacing="1" w:line="240" w:lineRule="auto"/>
              <w:rPr>
                <w:rFonts w:ascii="Times New Roman" w:eastAsia="Times New Roman" w:hAnsi="Times New Roman" w:cs="Times New Roman"/>
                <w:sz w:val="28"/>
                <w:szCs w:val="28"/>
                <w:lang w:eastAsia="ru-RU"/>
              </w:rPr>
            </w:pPr>
            <w:r w:rsidRPr="004319CA">
              <w:rPr>
                <w:rFonts w:ascii="Times New Roman" w:eastAsia="Times New Roman" w:hAnsi="Times New Roman" w:cs="Times New Roman"/>
                <w:sz w:val="28"/>
                <w:szCs w:val="28"/>
                <w:lang w:eastAsia="ru-RU"/>
              </w:rPr>
              <w:t>Привлечь внимание родителей к информации</w:t>
            </w:r>
          </w:p>
        </w:tc>
        <w:tc>
          <w:tcPr>
            <w:tcW w:w="6" w:type="dxa"/>
            <w:tcBorders>
              <w:top w:val="single" w:sz="6" w:space="0" w:color="00000A"/>
              <w:left w:val="single" w:sz="8" w:space="0" w:color="000001"/>
              <w:bottom w:val="single" w:sz="6" w:space="0" w:color="00000A"/>
              <w:right w:val="single" w:sz="8" w:space="0" w:color="000001"/>
            </w:tcBorders>
            <w:shd w:val="clear" w:color="auto" w:fill="FFFFFF"/>
            <w:tcMar>
              <w:top w:w="0" w:type="dxa"/>
              <w:left w:w="115" w:type="dxa"/>
              <w:bottom w:w="0" w:type="dxa"/>
              <w:right w:w="115" w:type="dxa"/>
            </w:tcMar>
            <w:hideMark/>
          </w:tcPr>
          <w:p w:rsidR="004319CA" w:rsidRPr="004319CA" w:rsidRDefault="004319CA" w:rsidP="004319CA">
            <w:pPr>
              <w:widowControl w:val="0"/>
              <w:suppressAutoHyphens/>
              <w:autoSpaceDE w:val="0"/>
              <w:spacing w:before="100" w:beforeAutospacing="1" w:after="100" w:afterAutospacing="1" w:line="240" w:lineRule="auto"/>
              <w:rPr>
                <w:rFonts w:ascii="Times New Roman" w:eastAsia="Times New Roman" w:hAnsi="Times New Roman" w:cs="Times New Roman"/>
                <w:sz w:val="28"/>
                <w:szCs w:val="28"/>
                <w:lang w:eastAsia="ru-RU"/>
              </w:rPr>
            </w:pPr>
            <w:r w:rsidRPr="004319CA">
              <w:rPr>
                <w:rFonts w:ascii="Times New Roman" w:eastAsia="Times New Roman" w:hAnsi="Times New Roman" w:cs="Times New Roman"/>
                <w:sz w:val="28"/>
                <w:szCs w:val="28"/>
                <w:lang w:eastAsia="ru-RU"/>
              </w:rPr>
              <w:t>декабрь</w:t>
            </w:r>
          </w:p>
        </w:tc>
      </w:tr>
      <w:tr w:rsidR="004319CA" w:rsidRPr="004319CA" w:rsidTr="004319CA">
        <w:trPr>
          <w:trHeight w:val="1125"/>
          <w:tblCellSpacing w:w="15" w:type="dxa"/>
        </w:trPr>
        <w:tc>
          <w:tcPr>
            <w:tcW w:w="6" w:type="dxa"/>
            <w:tcBorders>
              <w:top w:val="single" w:sz="6" w:space="0" w:color="00000A"/>
              <w:left w:val="single" w:sz="8" w:space="0" w:color="000001"/>
              <w:bottom w:val="single" w:sz="6" w:space="0" w:color="00000A"/>
              <w:right w:val="single" w:sz="8" w:space="0" w:color="000001"/>
            </w:tcBorders>
            <w:shd w:val="clear" w:color="auto" w:fill="FFFFFF"/>
            <w:tcMar>
              <w:top w:w="0" w:type="dxa"/>
              <w:left w:w="115" w:type="dxa"/>
              <w:bottom w:w="0" w:type="dxa"/>
              <w:right w:w="115" w:type="dxa"/>
            </w:tcMar>
            <w:hideMark/>
          </w:tcPr>
          <w:p w:rsidR="004319CA" w:rsidRPr="004319CA" w:rsidRDefault="004319CA" w:rsidP="004319CA">
            <w:pPr>
              <w:widowControl w:val="0"/>
              <w:suppressAutoHyphens/>
              <w:autoSpaceDE w:val="0"/>
              <w:spacing w:before="100" w:beforeAutospacing="1" w:after="100" w:afterAutospacing="1" w:line="240" w:lineRule="auto"/>
              <w:rPr>
                <w:rFonts w:ascii="Times New Roman" w:eastAsia="Times New Roman" w:hAnsi="Times New Roman" w:cs="Times New Roman"/>
                <w:sz w:val="28"/>
                <w:szCs w:val="28"/>
                <w:lang w:eastAsia="ru-RU"/>
              </w:rPr>
            </w:pPr>
            <w:r w:rsidRPr="004319CA">
              <w:rPr>
                <w:rFonts w:ascii="Times New Roman" w:eastAsia="Times New Roman" w:hAnsi="Times New Roman" w:cs="Times New Roman"/>
                <w:sz w:val="28"/>
                <w:szCs w:val="28"/>
                <w:lang w:eastAsia="ru-RU"/>
              </w:rPr>
              <w:t>5</w:t>
            </w:r>
          </w:p>
        </w:tc>
        <w:tc>
          <w:tcPr>
            <w:tcW w:w="6" w:type="dxa"/>
            <w:tcBorders>
              <w:top w:val="single" w:sz="6" w:space="0" w:color="00000A"/>
              <w:left w:val="single" w:sz="8" w:space="0" w:color="000001"/>
              <w:bottom w:val="single" w:sz="6" w:space="0" w:color="00000A"/>
              <w:right w:val="single" w:sz="8" w:space="0" w:color="000001"/>
            </w:tcBorders>
            <w:shd w:val="clear" w:color="auto" w:fill="FFFFFF"/>
            <w:tcMar>
              <w:top w:w="0" w:type="dxa"/>
              <w:left w:w="115" w:type="dxa"/>
              <w:bottom w:w="0" w:type="dxa"/>
              <w:right w:w="115" w:type="dxa"/>
            </w:tcMar>
            <w:hideMark/>
          </w:tcPr>
          <w:p w:rsidR="004319CA" w:rsidRPr="004319CA" w:rsidRDefault="004319CA" w:rsidP="004319CA">
            <w:pPr>
              <w:widowControl w:val="0"/>
              <w:suppressAutoHyphens/>
              <w:autoSpaceDE w:val="0"/>
              <w:spacing w:before="100" w:beforeAutospacing="1" w:after="100" w:afterAutospacing="1" w:line="240" w:lineRule="auto"/>
              <w:rPr>
                <w:rFonts w:ascii="Times New Roman" w:eastAsia="Times New Roman" w:hAnsi="Times New Roman" w:cs="Times New Roman"/>
                <w:sz w:val="28"/>
                <w:szCs w:val="28"/>
                <w:lang w:eastAsia="ru-RU"/>
              </w:rPr>
            </w:pPr>
            <w:r w:rsidRPr="004319CA">
              <w:rPr>
                <w:rFonts w:ascii="Times New Roman" w:eastAsia="Times New Roman" w:hAnsi="Times New Roman" w:cs="Times New Roman"/>
                <w:b/>
                <w:bCs/>
                <w:sz w:val="28"/>
                <w:szCs w:val="28"/>
                <w:lang w:eastAsia="ru-RU"/>
              </w:rPr>
              <w:t>Индивидуальные беседы</w:t>
            </w:r>
            <w:r w:rsidRPr="004319CA">
              <w:rPr>
                <w:rFonts w:ascii="Times New Roman" w:eastAsia="Times New Roman" w:hAnsi="Times New Roman" w:cs="Times New Roman"/>
                <w:sz w:val="28"/>
                <w:szCs w:val="28"/>
                <w:lang w:eastAsia="ru-RU"/>
              </w:rPr>
              <w:t> с родителями:»Воспитание интереса и бережного отношения к книге»</w:t>
            </w:r>
          </w:p>
        </w:tc>
        <w:tc>
          <w:tcPr>
            <w:tcW w:w="6" w:type="dxa"/>
            <w:tcBorders>
              <w:top w:val="single" w:sz="6" w:space="0" w:color="00000A"/>
              <w:left w:val="single" w:sz="8" w:space="0" w:color="000001"/>
              <w:bottom w:val="single" w:sz="6" w:space="0" w:color="00000A"/>
              <w:right w:val="single" w:sz="8" w:space="0" w:color="000001"/>
            </w:tcBorders>
            <w:shd w:val="clear" w:color="auto" w:fill="FFFFFF"/>
            <w:tcMar>
              <w:top w:w="0" w:type="dxa"/>
              <w:left w:w="115" w:type="dxa"/>
              <w:bottom w:w="0" w:type="dxa"/>
              <w:right w:w="115" w:type="dxa"/>
            </w:tcMar>
            <w:hideMark/>
          </w:tcPr>
          <w:p w:rsidR="004319CA" w:rsidRPr="004319CA" w:rsidRDefault="004319CA" w:rsidP="004319CA">
            <w:pPr>
              <w:widowControl w:val="0"/>
              <w:suppressAutoHyphens/>
              <w:autoSpaceDE w:val="0"/>
              <w:spacing w:before="100" w:beforeAutospacing="1" w:after="100" w:afterAutospacing="1" w:line="240" w:lineRule="auto"/>
              <w:rPr>
                <w:rFonts w:ascii="Times New Roman" w:eastAsia="Times New Roman" w:hAnsi="Times New Roman" w:cs="Times New Roman"/>
                <w:sz w:val="28"/>
                <w:szCs w:val="28"/>
                <w:lang w:eastAsia="ru-RU"/>
              </w:rPr>
            </w:pPr>
            <w:r w:rsidRPr="004319CA">
              <w:rPr>
                <w:rFonts w:ascii="Times New Roman" w:eastAsia="Times New Roman" w:hAnsi="Times New Roman" w:cs="Times New Roman"/>
                <w:sz w:val="28"/>
                <w:szCs w:val="28"/>
                <w:lang w:eastAsia="ru-RU"/>
              </w:rPr>
              <w:t>Дать родителям знания</w:t>
            </w:r>
          </w:p>
        </w:tc>
        <w:tc>
          <w:tcPr>
            <w:tcW w:w="6" w:type="dxa"/>
            <w:tcBorders>
              <w:top w:val="single" w:sz="6" w:space="0" w:color="00000A"/>
              <w:left w:val="single" w:sz="8" w:space="0" w:color="000001"/>
              <w:bottom w:val="single" w:sz="6" w:space="0" w:color="00000A"/>
              <w:right w:val="single" w:sz="8" w:space="0" w:color="000001"/>
            </w:tcBorders>
            <w:shd w:val="clear" w:color="auto" w:fill="FFFFFF"/>
            <w:tcMar>
              <w:top w:w="0" w:type="dxa"/>
              <w:left w:w="115" w:type="dxa"/>
              <w:bottom w:w="0" w:type="dxa"/>
              <w:right w:w="115" w:type="dxa"/>
            </w:tcMar>
            <w:hideMark/>
          </w:tcPr>
          <w:p w:rsidR="004319CA" w:rsidRPr="004319CA" w:rsidRDefault="004319CA" w:rsidP="004319CA">
            <w:pPr>
              <w:widowControl w:val="0"/>
              <w:suppressAutoHyphens/>
              <w:autoSpaceDE w:val="0"/>
              <w:spacing w:before="100" w:beforeAutospacing="1" w:after="100" w:afterAutospacing="1" w:line="240" w:lineRule="auto"/>
              <w:rPr>
                <w:rFonts w:ascii="Times New Roman" w:eastAsia="Times New Roman" w:hAnsi="Times New Roman" w:cs="Times New Roman"/>
                <w:sz w:val="28"/>
                <w:szCs w:val="28"/>
                <w:lang w:eastAsia="ru-RU"/>
              </w:rPr>
            </w:pPr>
            <w:r w:rsidRPr="004319CA">
              <w:rPr>
                <w:rFonts w:ascii="Times New Roman" w:eastAsia="Times New Roman" w:hAnsi="Times New Roman" w:cs="Times New Roman"/>
                <w:sz w:val="28"/>
                <w:szCs w:val="28"/>
                <w:lang w:eastAsia="ru-RU"/>
              </w:rPr>
              <w:t>декабрь</w:t>
            </w:r>
          </w:p>
        </w:tc>
      </w:tr>
      <w:tr w:rsidR="004319CA" w:rsidRPr="004319CA" w:rsidTr="004319CA">
        <w:trPr>
          <w:trHeight w:val="495"/>
          <w:tblCellSpacing w:w="15" w:type="dxa"/>
        </w:trPr>
        <w:tc>
          <w:tcPr>
            <w:tcW w:w="6" w:type="dxa"/>
            <w:tcBorders>
              <w:top w:val="single" w:sz="6" w:space="0" w:color="00000A"/>
              <w:left w:val="single" w:sz="8" w:space="0" w:color="000001"/>
              <w:bottom w:val="single" w:sz="6" w:space="0" w:color="00000A"/>
              <w:right w:val="single" w:sz="8" w:space="0" w:color="000001"/>
            </w:tcBorders>
            <w:shd w:val="clear" w:color="auto" w:fill="FFFFFF"/>
            <w:tcMar>
              <w:top w:w="0" w:type="dxa"/>
              <w:left w:w="115" w:type="dxa"/>
              <w:bottom w:w="0" w:type="dxa"/>
              <w:right w:w="115" w:type="dxa"/>
            </w:tcMar>
            <w:hideMark/>
          </w:tcPr>
          <w:p w:rsidR="004319CA" w:rsidRPr="004319CA" w:rsidRDefault="004319CA" w:rsidP="004319CA">
            <w:pPr>
              <w:widowControl w:val="0"/>
              <w:suppressAutoHyphens/>
              <w:autoSpaceDE w:val="0"/>
              <w:spacing w:before="100" w:beforeAutospacing="1" w:after="100" w:afterAutospacing="1" w:line="240" w:lineRule="auto"/>
              <w:rPr>
                <w:rFonts w:ascii="Times New Roman" w:eastAsia="Times New Roman" w:hAnsi="Times New Roman" w:cs="Times New Roman"/>
                <w:sz w:val="28"/>
                <w:szCs w:val="28"/>
                <w:lang w:eastAsia="ru-RU"/>
              </w:rPr>
            </w:pPr>
            <w:r w:rsidRPr="004319CA">
              <w:rPr>
                <w:rFonts w:ascii="Times New Roman" w:eastAsia="Times New Roman" w:hAnsi="Times New Roman" w:cs="Times New Roman"/>
                <w:sz w:val="28"/>
                <w:szCs w:val="28"/>
                <w:lang w:eastAsia="ru-RU"/>
              </w:rPr>
              <w:t>6</w:t>
            </w:r>
          </w:p>
        </w:tc>
        <w:tc>
          <w:tcPr>
            <w:tcW w:w="6" w:type="dxa"/>
            <w:tcBorders>
              <w:top w:val="single" w:sz="6" w:space="0" w:color="00000A"/>
              <w:left w:val="single" w:sz="8" w:space="0" w:color="000001"/>
              <w:bottom w:val="single" w:sz="6" w:space="0" w:color="00000A"/>
              <w:right w:val="single" w:sz="8" w:space="0" w:color="000001"/>
            </w:tcBorders>
            <w:shd w:val="clear" w:color="auto" w:fill="FFFFFF"/>
            <w:tcMar>
              <w:top w:w="0" w:type="dxa"/>
              <w:left w:w="115" w:type="dxa"/>
              <w:bottom w:w="0" w:type="dxa"/>
              <w:right w:w="115" w:type="dxa"/>
            </w:tcMar>
            <w:hideMark/>
          </w:tcPr>
          <w:p w:rsidR="004319CA" w:rsidRPr="004319CA" w:rsidRDefault="004319CA" w:rsidP="004319CA">
            <w:pPr>
              <w:widowControl w:val="0"/>
              <w:suppressAutoHyphens/>
              <w:autoSpaceDE w:val="0"/>
              <w:spacing w:before="100" w:beforeAutospacing="1" w:after="100" w:afterAutospacing="1" w:line="240" w:lineRule="auto"/>
              <w:rPr>
                <w:rFonts w:ascii="Times New Roman" w:eastAsia="Times New Roman" w:hAnsi="Times New Roman" w:cs="Times New Roman"/>
                <w:sz w:val="28"/>
                <w:szCs w:val="28"/>
                <w:lang w:eastAsia="ru-RU"/>
              </w:rPr>
            </w:pPr>
            <w:r w:rsidRPr="004319CA">
              <w:rPr>
                <w:rFonts w:ascii="Times New Roman" w:eastAsia="Times New Roman" w:hAnsi="Times New Roman" w:cs="Times New Roman"/>
                <w:b/>
                <w:bCs/>
                <w:sz w:val="28"/>
                <w:szCs w:val="28"/>
                <w:lang w:eastAsia="ru-RU"/>
              </w:rPr>
              <w:t>Консультация </w:t>
            </w:r>
            <w:r w:rsidRPr="004319CA">
              <w:rPr>
                <w:rFonts w:ascii="Times New Roman" w:eastAsia="Times New Roman" w:hAnsi="Times New Roman" w:cs="Times New Roman"/>
                <w:sz w:val="28"/>
                <w:szCs w:val="28"/>
                <w:lang w:eastAsia="ru-RU"/>
              </w:rPr>
              <w:t> тема «Мультфильмы и ребёнок»</w:t>
            </w:r>
          </w:p>
        </w:tc>
        <w:tc>
          <w:tcPr>
            <w:tcW w:w="6" w:type="dxa"/>
            <w:tcBorders>
              <w:top w:val="single" w:sz="6" w:space="0" w:color="00000A"/>
              <w:left w:val="single" w:sz="8" w:space="0" w:color="000001"/>
              <w:bottom w:val="single" w:sz="6" w:space="0" w:color="00000A"/>
              <w:right w:val="single" w:sz="8" w:space="0" w:color="000001"/>
            </w:tcBorders>
            <w:shd w:val="clear" w:color="auto" w:fill="FFFFFF"/>
            <w:tcMar>
              <w:top w:w="0" w:type="dxa"/>
              <w:left w:w="115" w:type="dxa"/>
              <w:bottom w:w="0" w:type="dxa"/>
              <w:right w:w="115" w:type="dxa"/>
            </w:tcMar>
            <w:hideMark/>
          </w:tcPr>
          <w:p w:rsidR="004319CA" w:rsidRPr="004319CA" w:rsidRDefault="004319CA" w:rsidP="004319CA">
            <w:pPr>
              <w:widowControl w:val="0"/>
              <w:suppressAutoHyphens/>
              <w:autoSpaceDE w:val="0"/>
              <w:spacing w:before="100" w:beforeAutospacing="1" w:after="100" w:afterAutospacing="1" w:line="240" w:lineRule="auto"/>
              <w:rPr>
                <w:rFonts w:ascii="Times New Roman" w:eastAsia="Times New Roman" w:hAnsi="Times New Roman" w:cs="Times New Roman"/>
                <w:sz w:val="28"/>
                <w:szCs w:val="28"/>
                <w:lang w:eastAsia="ru-RU"/>
              </w:rPr>
            </w:pPr>
            <w:r w:rsidRPr="004319CA">
              <w:rPr>
                <w:rFonts w:ascii="Times New Roman" w:eastAsia="Times New Roman" w:hAnsi="Times New Roman" w:cs="Times New Roman"/>
                <w:sz w:val="28"/>
                <w:szCs w:val="28"/>
                <w:lang w:eastAsia="ru-RU"/>
              </w:rPr>
              <w:t>Дать родителям знания по данным проблемам.</w:t>
            </w:r>
          </w:p>
        </w:tc>
        <w:tc>
          <w:tcPr>
            <w:tcW w:w="6" w:type="dxa"/>
            <w:tcBorders>
              <w:top w:val="single" w:sz="6" w:space="0" w:color="00000A"/>
              <w:left w:val="single" w:sz="8" w:space="0" w:color="000001"/>
              <w:bottom w:val="single" w:sz="6" w:space="0" w:color="00000A"/>
              <w:right w:val="single" w:sz="8" w:space="0" w:color="000001"/>
            </w:tcBorders>
            <w:shd w:val="clear" w:color="auto" w:fill="FFFFFF"/>
            <w:tcMar>
              <w:top w:w="0" w:type="dxa"/>
              <w:left w:w="115" w:type="dxa"/>
              <w:bottom w:w="0" w:type="dxa"/>
              <w:right w:w="115" w:type="dxa"/>
            </w:tcMar>
            <w:hideMark/>
          </w:tcPr>
          <w:p w:rsidR="004319CA" w:rsidRPr="004319CA" w:rsidRDefault="004319CA" w:rsidP="004319CA">
            <w:pPr>
              <w:widowControl w:val="0"/>
              <w:suppressAutoHyphens/>
              <w:autoSpaceDE w:val="0"/>
              <w:spacing w:before="100" w:beforeAutospacing="1" w:after="100" w:afterAutospacing="1" w:line="240" w:lineRule="auto"/>
              <w:rPr>
                <w:rFonts w:ascii="Times New Roman" w:eastAsia="Times New Roman" w:hAnsi="Times New Roman" w:cs="Times New Roman"/>
                <w:sz w:val="28"/>
                <w:szCs w:val="28"/>
                <w:lang w:eastAsia="ru-RU"/>
              </w:rPr>
            </w:pPr>
            <w:r w:rsidRPr="004319CA">
              <w:rPr>
                <w:rFonts w:ascii="Times New Roman" w:eastAsia="Times New Roman" w:hAnsi="Times New Roman" w:cs="Times New Roman"/>
                <w:sz w:val="28"/>
                <w:szCs w:val="28"/>
                <w:lang w:eastAsia="ru-RU"/>
              </w:rPr>
              <w:t>декабрь</w:t>
            </w:r>
          </w:p>
        </w:tc>
      </w:tr>
      <w:tr w:rsidR="004319CA" w:rsidRPr="004319CA" w:rsidTr="004319CA">
        <w:trPr>
          <w:trHeight w:val="495"/>
          <w:tblCellSpacing w:w="15" w:type="dxa"/>
        </w:trPr>
        <w:tc>
          <w:tcPr>
            <w:tcW w:w="6" w:type="dxa"/>
            <w:tcBorders>
              <w:top w:val="single" w:sz="6" w:space="0" w:color="00000A"/>
              <w:left w:val="single" w:sz="8" w:space="0" w:color="000001"/>
              <w:bottom w:val="single" w:sz="6" w:space="0" w:color="00000A"/>
              <w:right w:val="single" w:sz="8" w:space="0" w:color="000001"/>
            </w:tcBorders>
            <w:shd w:val="clear" w:color="auto" w:fill="FFFFFF"/>
            <w:tcMar>
              <w:top w:w="0" w:type="dxa"/>
              <w:left w:w="115" w:type="dxa"/>
              <w:bottom w:w="0" w:type="dxa"/>
              <w:right w:w="115" w:type="dxa"/>
            </w:tcMar>
          </w:tcPr>
          <w:p w:rsidR="004319CA" w:rsidRPr="004319CA" w:rsidRDefault="004319CA" w:rsidP="004319CA">
            <w:pPr>
              <w:widowControl w:val="0"/>
              <w:suppressAutoHyphens/>
              <w:autoSpaceDE w:val="0"/>
              <w:spacing w:before="100" w:beforeAutospacing="1" w:after="100" w:afterAutospacing="1" w:line="240" w:lineRule="auto"/>
              <w:rPr>
                <w:rFonts w:ascii="Times New Roman" w:eastAsia="Times New Roman" w:hAnsi="Times New Roman" w:cs="Times New Roman"/>
                <w:sz w:val="28"/>
                <w:szCs w:val="28"/>
                <w:lang w:eastAsia="ru-RU"/>
              </w:rPr>
            </w:pPr>
            <w:r w:rsidRPr="004319CA">
              <w:rPr>
                <w:rFonts w:ascii="Times New Roman" w:eastAsia="Times New Roman" w:hAnsi="Times New Roman" w:cs="Times New Roman"/>
                <w:sz w:val="28"/>
                <w:szCs w:val="28"/>
                <w:lang w:eastAsia="ru-RU"/>
              </w:rPr>
              <w:t xml:space="preserve">7 </w:t>
            </w:r>
          </w:p>
        </w:tc>
        <w:tc>
          <w:tcPr>
            <w:tcW w:w="6" w:type="dxa"/>
            <w:tcBorders>
              <w:top w:val="single" w:sz="6" w:space="0" w:color="00000A"/>
              <w:left w:val="single" w:sz="8" w:space="0" w:color="000001"/>
              <w:bottom w:val="single" w:sz="6" w:space="0" w:color="00000A"/>
              <w:right w:val="single" w:sz="8" w:space="0" w:color="000001"/>
            </w:tcBorders>
            <w:shd w:val="clear" w:color="auto" w:fill="FFFFFF"/>
            <w:tcMar>
              <w:top w:w="0" w:type="dxa"/>
              <w:left w:w="115" w:type="dxa"/>
              <w:bottom w:w="0" w:type="dxa"/>
              <w:right w:w="115" w:type="dxa"/>
            </w:tcMar>
          </w:tcPr>
          <w:p w:rsidR="004319CA" w:rsidRPr="004319CA" w:rsidRDefault="004319CA" w:rsidP="004319CA">
            <w:pPr>
              <w:widowControl w:val="0"/>
              <w:suppressAutoHyphens/>
              <w:autoSpaceDE w:val="0"/>
              <w:spacing w:before="100" w:beforeAutospacing="1" w:after="100" w:afterAutospacing="1" w:line="240" w:lineRule="auto"/>
              <w:rPr>
                <w:rFonts w:ascii="Times New Roman" w:eastAsia="Times New Roman" w:hAnsi="Times New Roman" w:cs="Times New Roman"/>
                <w:b/>
                <w:bCs/>
                <w:sz w:val="28"/>
                <w:szCs w:val="28"/>
                <w:lang w:eastAsia="ru-RU"/>
              </w:rPr>
            </w:pPr>
            <w:r w:rsidRPr="004319CA">
              <w:rPr>
                <w:rFonts w:ascii="Times New Roman" w:eastAsia="Times New Roman" w:hAnsi="Times New Roman" w:cs="Times New Roman"/>
                <w:b/>
                <w:bCs/>
                <w:sz w:val="28"/>
                <w:szCs w:val="28"/>
                <w:lang w:eastAsia="ru-RU"/>
              </w:rPr>
              <w:t>Родительское собрание «</w:t>
            </w:r>
            <w:r w:rsidRPr="004319CA">
              <w:rPr>
                <w:rFonts w:ascii="Times New Roman" w:eastAsia="Times New Roman" w:hAnsi="Times New Roman" w:cs="Times New Roman"/>
                <w:bCs/>
                <w:sz w:val="28"/>
                <w:szCs w:val="28"/>
                <w:lang w:eastAsia="ru-RU"/>
              </w:rPr>
              <w:t>В каждой семье свои традиции»</w:t>
            </w:r>
          </w:p>
        </w:tc>
        <w:tc>
          <w:tcPr>
            <w:tcW w:w="6" w:type="dxa"/>
            <w:tcBorders>
              <w:top w:val="single" w:sz="6" w:space="0" w:color="00000A"/>
              <w:left w:val="single" w:sz="8" w:space="0" w:color="000001"/>
              <w:bottom w:val="single" w:sz="6" w:space="0" w:color="00000A"/>
              <w:right w:val="single" w:sz="8" w:space="0" w:color="000001"/>
            </w:tcBorders>
            <w:shd w:val="clear" w:color="auto" w:fill="FFFFFF"/>
            <w:tcMar>
              <w:top w:w="0" w:type="dxa"/>
              <w:left w:w="115" w:type="dxa"/>
              <w:bottom w:w="0" w:type="dxa"/>
              <w:right w:w="115" w:type="dxa"/>
            </w:tcMar>
          </w:tcPr>
          <w:p w:rsidR="004319CA" w:rsidRPr="004319CA" w:rsidRDefault="004319CA" w:rsidP="004319CA">
            <w:pPr>
              <w:widowControl w:val="0"/>
              <w:suppressAutoHyphens/>
              <w:autoSpaceDE w:val="0"/>
              <w:spacing w:before="100" w:beforeAutospacing="1" w:after="100" w:afterAutospacing="1" w:line="240" w:lineRule="auto"/>
              <w:rPr>
                <w:rFonts w:ascii="Times New Roman" w:eastAsia="Times New Roman" w:hAnsi="Times New Roman" w:cs="Times New Roman"/>
                <w:sz w:val="28"/>
                <w:szCs w:val="28"/>
                <w:lang w:eastAsia="ru-RU"/>
              </w:rPr>
            </w:pPr>
            <w:r w:rsidRPr="004319CA">
              <w:rPr>
                <w:rFonts w:ascii="Times New Roman" w:eastAsia="Times New Roman" w:hAnsi="Times New Roman" w:cs="Times New Roman"/>
                <w:sz w:val="28"/>
                <w:szCs w:val="28"/>
                <w:lang w:eastAsia="ru-RU"/>
              </w:rPr>
              <w:t>Способствовать соблюдению семейных традиций появлению новых.</w:t>
            </w:r>
          </w:p>
        </w:tc>
        <w:tc>
          <w:tcPr>
            <w:tcW w:w="6" w:type="dxa"/>
            <w:tcBorders>
              <w:top w:val="single" w:sz="6" w:space="0" w:color="00000A"/>
              <w:left w:val="single" w:sz="8" w:space="0" w:color="000001"/>
              <w:bottom w:val="single" w:sz="6" w:space="0" w:color="00000A"/>
              <w:right w:val="single" w:sz="8" w:space="0" w:color="000001"/>
            </w:tcBorders>
            <w:shd w:val="clear" w:color="auto" w:fill="FFFFFF"/>
            <w:tcMar>
              <w:top w:w="0" w:type="dxa"/>
              <w:left w:w="115" w:type="dxa"/>
              <w:bottom w:w="0" w:type="dxa"/>
              <w:right w:w="115" w:type="dxa"/>
            </w:tcMar>
          </w:tcPr>
          <w:p w:rsidR="004319CA" w:rsidRPr="004319CA" w:rsidRDefault="004319CA" w:rsidP="004319CA">
            <w:pPr>
              <w:widowControl w:val="0"/>
              <w:suppressAutoHyphens/>
              <w:autoSpaceDE w:val="0"/>
              <w:spacing w:before="100" w:beforeAutospacing="1" w:after="100" w:afterAutospacing="1" w:line="240" w:lineRule="auto"/>
              <w:rPr>
                <w:rFonts w:ascii="Times New Roman" w:eastAsia="Times New Roman" w:hAnsi="Times New Roman" w:cs="Times New Roman"/>
                <w:sz w:val="28"/>
                <w:szCs w:val="28"/>
                <w:lang w:eastAsia="ru-RU"/>
              </w:rPr>
            </w:pPr>
          </w:p>
        </w:tc>
      </w:tr>
      <w:tr w:rsidR="004319CA" w:rsidRPr="004319CA" w:rsidTr="004319CA">
        <w:trPr>
          <w:trHeight w:val="60"/>
          <w:tblCellSpacing w:w="15" w:type="dxa"/>
        </w:trPr>
        <w:tc>
          <w:tcPr>
            <w:tcW w:w="6" w:type="dxa"/>
            <w:tcBorders>
              <w:top w:val="single" w:sz="6" w:space="0" w:color="00000A"/>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4319CA" w:rsidRPr="004319CA" w:rsidRDefault="004319CA" w:rsidP="004319CA">
            <w:pPr>
              <w:widowControl w:val="0"/>
              <w:suppressAutoHyphens/>
              <w:autoSpaceDE w:val="0"/>
              <w:spacing w:after="0" w:line="60" w:lineRule="atLeast"/>
              <w:rPr>
                <w:rFonts w:ascii="Times New Roman" w:eastAsia="Times New Roman" w:hAnsi="Times New Roman" w:cs="Times New Roman"/>
                <w:sz w:val="28"/>
                <w:szCs w:val="28"/>
                <w:lang w:eastAsia="ru-RU"/>
              </w:rPr>
            </w:pPr>
            <w:r w:rsidRPr="004319CA">
              <w:rPr>
                <w:rFonts w:ascii="Times New Roman" w:eastAsia="Times New Roman" w:hAnsi="Times New Roman" w:cs="Times New Roman"/>
                <w:sz w:val="28"/>
                <w:szCs w:val="28"/>
                <w:lang w:eastAsia="ru-RU"/>
              </w:rPr>
              <w:t> </w:t>
            </w:r>
          </w:p>
        </w:tc>
        <w:tc>
          <w:tcPr>
            <w:tcW w:w="6" w:type="dxa"/>
            <w:tcBorders>
              <w:top w:val="single" w:sz="6" w:space="0" w:color="00000A"/>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4319CA" w:rsidRPr="004319CA" w:rsidRDefault="004319CA" w:rsidP="004319CA">
            <w:pPr>
              <w:widowControl w:val="0"/>
              <w:suppressAutoHyphens/>
              <w:autoSpaceDE w:val="0"/>
              <w:spacing w:after="0" w:line="60" w:lineRule="atLeast"/>
              <w:rPr>
                <w:rFonts w:ascii="Times New Roman" w:eastAsia="Times New Roman" w:hAnsi="Times New Roman" w:cs="Times New Roman"/>
                <w:sz w:val="28"/>
                <w:szCs w:val="28"/>
                <w:lang w:eastAsia="ru-RU"/>
              </w:rPr>
            </w:pPr>
            <w:r w:rsidRPr="004319CA">
              <w:rPr>
                <w:rFonts w:ascii="Times New Roman" w:eastAsia="Times New Roman" w:hAnsi="Times New Roman" w:cs="Times New Roman"/>
                <w:sz w:val="28"/>
                <w:szCs w:val="28"/>
                <w:lang w:eastAsia="ru-RU"/>
              </w:rPr>
              <w:t> </w:t>
            </w:r>
          </w:p>
        </w:tc>
        <w:tc>
          <w:tcPr>
            <w:tcW w:w="6" w:type="dxa"/>
            <w:tcBorders>
              <w:top w:val="single" w:sz="6" w:space="0" w:color="00000A"/>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4319CA" w:rsidRPr="004319CA" w:rsidRDefault="004319CA" w:rsidP="004319CA">
            <w:pPr>
              <w:widowControl w:val="0"/>
              <w:suppressAutoHyphens/>
              <w:autoSpaceDE w:val="0"/>
              <w:spacing w:after="0" w:line="60" w:lineRule="atLeast"/>
              <w:rPr>
                <w:rFonts w:ascii="Times New Roman" w:eastAsia="Times New Roman" w:hAnsi="Times New Roman" w:cs="Times New Roman"/>
                <w:sz w:val="28"/>
                <w:szCs w:val="28"/>
                <w:lang w:eastAsia="ru-RU"/>
              </w:rPr>
            </w:pPr>
            <w:r w:rsidRPr="004319CA">
              <w:rPr>
                <w:rFonts w:ascii="Times New Roman" w:eastAsia="Times New Roman" w:hAnsi="Times New Roman" w:cs="Times New Roman"/>
                <w:sz w:val="28"/>
                <w:szCs w:val="28"/>
                <w:lang w:eastAsia="ru-RU"/>
              </w:rPr>
              <w:t> </w:t>
            </w:r>
          </w:p>
        </w:tc>
        <w:tc>
          <w:tcPr>
            <w:tcW w:w="6" w:type="dxa"/>
            <w:tcBorders>
              <w:top w:val="single" w:sz="6" w:space="0" w:color="00000A"/>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4319CA" w:rsidRPr="004319CA" w:rsidRDefault="004319CA" w:rsidP="004319CA">
            <w:pPr>
              <w:widowControl w:val="0"/>
              <w:suppressAutoHyphens/>
              <w:autoSpaceDE w:val="0"/>
              <w:spacing w:after="0" w:line="60" w:lineRule="atLeast"/>
              <w:rPr>
                <w:rFonts w:ascii="Times New Roman" w:eastAsia="Times New Roman" w:hAnsi="Times New Roman" w:cs="Times New Roman"/>
                <w:sz w:val="28"/>
                <w:szCs w:val="28"/>
                <w:lang w:eastAsia="ru-RU"/>
              </w:rPr>
            </w:pPr>
            <w:r w:rsidRPr="004319CA">
              <w:rPr>
                <w:rFonts w:ascii="Times New Roman" w:eastAsia="Times New Roman" w:hAnsi="Times New Roman" w:cs="Times New Roman"/>
                <w:sz w:val="28"/>
                <w:szCs w:val="28"/>
                <w:lang w:eastAsia="ru-RU"/>
              </w:rPr>
              <w:t> </w:t>
            </w:r>
          </w:p>
        </w:tc>
      </w:tr>
      <w:tr w:rsidR="004319CA" w:rsidRPr="004319CA" w:rsidTr="004319CA">
        <w:trPr>
          <w:trHeight w:val="375"/>
          <w:tblCellSpacing w:w="15" w:type="dxa"/>
        </w:trPr>
        <w:tc>
          <w:tcPr>
            <w:tcW w:w="6"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4319CA" w:rsidRPr="004319CA" w:rsidRDefault="004319CA" w:rsidP="004319CA">
            <w:pPr>
              <w:widowControl w:val="0"/>
              <w:suppressAutoHyphens/>
              <w:autoSpaceDE w:val="0"/>
              <w:spacing w:before="100" w:beforeAutospacing="1" w:after="100" w:afterAutospacing="1" w:line="240" w:lineRule="auto"/>
              <w:rPr>
                <w:rFonts w:ascii="Times New Roman" w:eastAsia="Times New Roman" w:hAnsi="Times New Roman" w:cs="Times New Roman"/>
                <w:sz w:val="28"/>
                <w:szCs w:val="28"/>
                <w:lang w:eastAsia="ru-RU"/>
              </w:rPr>
            </w:pPr>
            <w:r w:rsidRPr="004319CA">
              <w:rPr>
                <w:rFonts w:ascii="Times New Roman" w:eastAsia="Times New Roman" w:hAnsi="Times New Roman" w:cs="Times New Roman"/>
                <w:sz w:val="28"/>
                <w:szCs w:val="28"/>
                <w:lang w:eastAsia="ru-RU"/>
              </w:rPr>
              <w:t>1</w:t>
            </w:r>
          </w:p>
        </w:tc>
        <w:tc>
          <w:tcPr>
            <w:tcW w:w="6"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4319CA" w:rsidRPr="004319CA" w:rsidRDefault="004319CA" w:rsidP="004319CA">
            <w:pPr>
              <w:widowControl w:val="0"/>
              <w:suppressAutoHyphens/>
              <w:autoSpaceDE w:val="0"/>
              <w:spacing w:before="100" w:beforeAutospacing="1" w:after="100" w:afterAutospacing="1" w:line="240" w:lineRule="auto"/>
              <w:rPr>
                <w:rFonts w:ascii="Times New Roman" w:eastAsia="Times New Roman" w:hAnsi="Times New Roman" w:cs="Times New Roman"/>
                <w:sz w:val="28"/>
                <w:szCs w:val="28"/>
                <w:lang w:eastAsia="ru-RU"/>
              </w:rPr>
            </w:pPr>
            <w:r w:rsidRPr="004319CA">
              <w:rPr>
                <w:rFonts w:ascii="Times New Roman" w:eastAsia="Times New Roman" w:hAnsi="Times New Roman" w:cs="Times New Roman"/>
                <w:b/>
                <w:bCs/>
                <w:sz w:val="28"/>
                <w:szCs w:val="28"/>
                <w:lang w:eastAsia="ru-RU"/>
              </w:rPr>
              <w:t>Беседа:</w:t>
            </w:r>
            <w:r w:rsidRPr="004319CA">
              <w:rPr>
                <w:rFonts w:ascii="Times New Roman" w:eastAsia="Times New Roman" w:hAnsi="Times New Roman" w:cs="Times New Roman"/>
                <w:sz w:val="28"/>
                <w:szCs w:val="28"/>
                <w:lang w:eastAsia="ru-RU"/>
              </w:rPr>
              <w:t> «Чем вы кормите детей».</w:t>
            </w:r>
          </w:p>
        </w:tc>
        <w:tc>
          <w:tcPr>
            <w:tcW w:w="6"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4319CA" w:rsidRPr="004319CA" w:rsidRDefault="004319CA" w:rsidP="004319CA">
            <w:pPr>
              <w:widowControl w:val="0"/>
              <w:suppressAutoHyphens/>
              <w:autoSpaceDE w:val="0"/>
              <w:spacing w:before="100" w:beforeAutospacing="1" w:after="100" w:afterAutospacing="1" w:line="240" w:lineRule="auto"/>
              <w:rPr>
                <w:rFonts w:ascii="Times New Roman" w:eastAsia="Times New Roman" w:hAnsi="Times New Roman" w:cs="Times New Roman"/>
                <w:sz w:val="28"/>
                <w:szCs w:val="28"/>
                <w:lang w:eastAsia="ru-RU"/>
              </w:rPr>
            </w:pPr>
            <w:r w:rsidRPr="004319CA">
              <w:rPr>
                <w:rFonts w:ascii="Times New Roman" w:eastAsia="Times New Roman" w:hAnsi="Times New Roman" w:cs="Times New Roman"/>
                <w:sz w:val="28"/>
                <w:szCs w:val="28"/>
                <w:lang w:eastAsia="ru-RU"/>
              </w:rPr>
              <w:t>Информировать  родителей о важности данной проблемы</w:t>
            </w:r>
          </w:p>
        </w:tc>
        <w:tc>
          <w:tcPr>
            <w:tcW w:w="6"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4319CA" w:rsidRPr="004319CA" w:rsidRDefault="004319CA" w:rsidP="004319CA">
            <w:pPr>
              <w:widowControl w:val="0"/>
              <w:suppressAutoHyphens/>
              <w:autoSpaceDE w:val="0"/>
              <w:spacing w:before="100" w:beforeAutospacing="1" w:after="100" w:afterAutospacing="1" w:line="240" w:lineRule="auto"/>
              <w:rPr>
                <w:rFonts w:ascii="Times New Roman" w:eastAsia="Times New Roman" w:hAnsi="Times New Roman" w:cs="Times New Roman"/>
                <w:sz w:val="28"/>
                <w:szCs w:val="28"/>
                <w:lang w:eastAsia="ru-RU"/>
              </w:rPr>
            </w:pPr>
            <w:r w:rsidRPr="004319CA">
              <w:rPr>
                <w:rFonts w:ascii="Times New Roman" w:eastAsia="Times New Roman" w:hAnsi="Times New Roman" w:cs="Times New Roman"/>
                <w:sz w:val="28"/>
                <w:szCs w:val="28"/>
                <w:lang w:eastAsia="ru-RU"/>
              </w:rPr>
              <w:t>январь</w:t>
            </w:r>
          </w:p>
        </w:tc>
      </w:tr>
      <w:tr w:rsidR="004319CA" w:rsidRPr="004319CA" w:rsidTr="004319CA">
        <w:trPr>
          <w:trHeight w:val="225"/>
          <w:tblCellSpacing w:w="15" w:type="dxa"/>
        </w:trPr>
        <w:tc>
          <w:tcPr>
            <w:tcW w:w="6"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4319CA" w:rsidRPr="004319CA" w:rsidRDefault="004319CA" w:rsidP="004319CA">
            <w:pPr>
              <w:widowControl w:val="0"/>
              <w:suppressAutoHyphens/>
              <w:autoSpaceDE w:val="0"/>
              <w:spacing w:before="100" w:beforeAutospacing="1" w:after="100" w:afterAutospacing="1" w:line="225" w:lineRule="atLeast"/>
              <w:rPr>
                <w:rFonts w:ascii="Times New Roman" w:eastAsia="Times New Roman" w:hAnsi="Times New Roman" w:cs="Times New Roman"/>
                <w:sz w:val="28"/>
                <w:szCs w:val="28"/>
                <w:lang w:eastAsia="ru-RU"/>
              </w:rPr>
            </w:pPr>
            <w:r w:rsidRPr="004319CA">
              <w:rPr>
                <w:rFonts w:ascii="Times New Roman" w:eastAsia="Times New Roman" w:hAnsi="Times New Roman" w:cs="Times New Roman"/>
                <w:sz w:val="28"/>
                <w:szCs w:val="28"/>
                <w:lang w:eastAsia="ru-RU"/>
              </w:rPr>
              <w:t>2</w:t>
            </w:r>
          </w:p>
        </w:tc>
        <w:tc>
          <w:tcPr>
            <w:tcW w:w="6"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4319CA" w:rsidRPr="004319CA" w:rsidRDefault="004319CA" w:rsidP="004319CA">
            <w:pPr>
              <w:widowControl w:val="0"/>
              <w:suppressAutoHyphens/>
              <w:autoSpaceDE w:val="0"/>
              <w:spacing w:before="100" w:beforeAutospacing="1" w:after="100" w:afterAutospacing="1" w:line="225" w:lineRule="atLeast"/>
              <w:rPr>
                <w:rFonts w:ascii="Times New Roman" w:eastAsia="Times New Roman" w:hAnsi="Times New Roman" w:cs="Times New Roman"/>
                <w:sz w:val="28"/>
                <w:szCs w:val="28"/>
                <w:lang w:eastAsia="ru-RU"/>
              </w:rPr>
            </w:pPr>
            <w:r w:rsidRPr="004319CA">
              <w:rPr>
                <w:rFonts w:ascii="Times New Roman" w:eastAsia="Times New Roman" w:hAnsi="Times New Roman" w:cs="Times New Roman"/>
                <w:b/>
                <w:bCs/>
                <w:sz w:val="28"/>
                <w:szCs w:val="28"/>
                <w:lang w:eastAsia="ru-RU"/>
              </w:rPr>
              <w:t>Праздник</w:t>
            </w:r>
            <w:r w:rsidRPr="004319CA">
              <w:rPr>
                <w:rFonts w:ascii="Times New Roman" w:eastAsia="Times New Roman" w:hAnsi="Times New Roman" w:cs="Times New Roman"/>
                <w:sz w:val="28"/>
                <w:szCs w:val="28"/>
                <w:lang w:eastAsia="ru-RU"/>
              </w:rPr>
              <w:t> «Старый Новый год».</w:t>
            </w:r>
          </w:p>
        </w:tc>
        <w:tc>
          <w:tcPr>
            <w:tcW w:w="6"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4319CA" w:rsidRPr="004319CA" w:rsidRDefault="004319CA" w:rsidP="004319CA">
            <w:pPr>
              <w:widowControl w:val="0"/>
              <w:suppressAutoHyphens/>
              <w:autoSpaceDE w:val="0"/>
              <w:spacing w:before="100" w:beforeAutospacing="1" w:after="100" w:afterAutospacing="1" w:line="225" w:lineRule="atLeast"/>
              <w:rPr>
                <w:rFonts w:ascii="Times New Roman" w:eastAsia="Times New Roman" w:hAnsi="Times New Roman" w:cs="Times New Roman"/>
                <w:sz w:val="28"/>
                <w:szCs w:val="28"/>
                <w:lang w:eastAsia="ru-RU"/>
              </w:rPr>
            </w:pPr>
            <w:r w:rsidRPr="004319CA">
              <w:rPr>
                <w:rFonts w:ascii="Times New Roman" w:eastAsia="Times New Roman" w:hAnsi="Times New Roman" w:cs="Times New Roman"/>
                <w:sz w:val="28"/>
                <w:szCs w:val="28"/>
                <w:lang w:eastAsia="ru-RU"/>
              </w:rPr>
              <w:t>Создать праздничную, тёплую, доброжелательную атмосферу на празднике.</w:t>
            </w:r>
          </w:p>
        </w:tc>
        <w:tc>
          <w:tcPr>
            <w:tcW w:w="6"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4319CA" w:rsidRPr="004319CA" w:rsidRDefault="004319CA" w:rsidP="004319CA">
            <w:pPr>
              <w:widowControl w:val="0"/>
              <w:suppressAutoHyphens/>
              <w:autoSpaceDE w:val="0"/>
              <w:spacing w:before="100" w:beforeAutospacing="1" w:after="100" w:afterAutospacing="1" w:line="225" w:lineRule="atLeast"/>
              <w:rPr>
                <w:rFonts w:ascii="Times New Roman" w:eastAsia="Times New Roman" w:hAnsi="Times New Roman" w:cs="Times New Roman"/>
                <w:sz w:val="28"/>
                <w:szCs w:val="28"/>
                <w:lang w:eastAsia="ru-RU"/>
              </w:rPr>
            </w:pPr>
            <w:r w:rsidRPr="004319CA">
              <w:rPr>
                <w:rFonts w:ascii="Times New Roman" w:eastAsia="Times New Roman" w:hAnsi="Times New Roman" w:cs="Times New Roman"/>
                <w:sz w:val="28"/>
                <w:szCs w:val="28"/>
                <w:lang w:eastAsia="ru-RU"/>
              </w:rPr>
              <w:t>январь</w:t>
            </w:r>
          </w:p>
        </w:tc>
      </w:tr>
      <w:tr w:rsidR="004319CA" w:rsidRPr="004319CA" w:rsidTr="004319CA">
        <w:trPr>
          <w:tblCellSpacing w:w="15" w:type="dxa"/>
        </w:trPr>
        <w:tc>
          <w:tcPr>
            <w:tcW w:w="6" w:type="dxa"/>
            <w:tcBorders>
              <w:top w:val="single" w:sz="8" w:space="0" w:color="000001"/>
              <w:left w:val="single" w:sz="8" w:space="0" w:color="000001"/>
              <w:bottom w:val="single" w:sz="6" w:space="0" w:color="00000A"/>
              <w:right w:val="single" w:sz="8" w:space="0" w:color="000001"/>
            </w:tcBorders>
            <w:shd w:val="clear" w:color="auto" w:fill="FFFFFF"/>
            <w:tcMar>
              <w:top w:w="0" w:type="dxa"/>
              <w:left w:w="115" w:type="dxa"/>
              <w:bottom w:w="0" w:type="dxa"/>
              <w:right w:w="115" w:type="dxa"/>
            </w:tcMar>
            <w:hideMark/>
          </w:tcPr>
          <w:p w:rsidR="004319CA" w:rsidRPr="004319CA" w:rsidRDefault="004319CA" w:rsidP="004319CA">
            <w:pPr>
              <w:widowControl w:val="0"/>
              <w:suppressAutoHyphens/>
              <w:autoSpaceDE w:val="0"/>
              <w:spacing w:before="100" w:beforeAutospacing="1" w:after="100" w:afterAutospacing="1" w:line="240" w:lineRule="auto"/>
              <w:rPr>
                <w:rFonts w:ascii="Times New Roman" w:eastAsia="Times New Roman" w:hAnsi="Times New Roman" w:cs="Times New Roman"/>
                <w:sz w:val="28"/>
                <w:szCs w:val="28"/>
                <w:lang w:eastAsia="ru-RU"/>
              </w:rPr>
            </w:pPr>
            <w:r w:rsidRPr="004319CA">
              <w:rPr>
                <w:rFonts w:ascii="Times New Roman" w:eastAsia="Times New Roman" w:hAnsi="Times New Roman" w:cs="Times New Roman"/>
                <w:sz w:val="28"/>
                <w:szCs w:val="28"/>
                <w:lang w:eastAsia="ru-RU"/>
              </w:rPr>
              <w:t>3</w:t>
            </w:r>
          </w:p>
        </w:tc>
        <w:tc>
          <w:tcPr>
            <w:tcW w:w="6" w:type="dxa"/>
            <w:tcBorders>
              <w:top w:val="single" w:sz="8" w:space="0" w:color="000001"/>
              <w:left w:val="single" w:sz="8" w:space="0" w:color="000001"/>
              <w:bottom w:val="single" w:sz="6" w:space="0" w:color="00000A"/>
              <w:right w:val="single" w:sz="8" w:space="0" w:color="000001"/>
            </w:tcBorders>
            <w:shd w:val="clear" w:color="auto" w:fill="FFFFFF"/>
            <w:tcMar>
              <w:top w:w="0" w:type="dxa"/>
              <w:left w:w="115" w:type="dxa"/>
              <w:bottom w:w="0" w:type="dxa"/>
              <w:right w:w="115" w:type="dxa"/>
            </w:tcMar>
            <w:hideMark/>
          </w:tcPr>
          <w:p w:rsidR="004319CA" w:rsidRPr="004319CA" w:rsidRDefault="004319CA" w:rsidP="004319CA">
            <w:pPr>
              <w:widowControl w:val="0"/>
              <w:suppressAutoHyphens/>
              <w:autoSpaceDE w:val="0"/>
              <w:spacing w:before="100" w:beforeAutospacing="1" w:after="100" w:afterAutospacing="1" w:line="240" w:lineRule="auto"/>
              <w:rPr>
                <w:rFonts w:ascii="Times New Roman" w:eastAsia="Times New Roman" w:hAnsi="Times New Roman" w:cs="Times New Roman"/>
                <w:sz w:val="28"/>
                <w:szCs w:val="28"/>
                <w:lang w:eastAsia="ru-RU"/>
              </w:rPr>
            </w:pPr>
            <w:r w:rsidRPr="004319CA">
              <w:rPr>
                <w:rFonts w:ascii="Times New Roman" w:eastAsia="Times New Roman" w:hAnsi="Times New Roman" w:cs="Times New Roman"/>
                <w:b/>
                <w:bCs/>
                <w:sz w:val="28"/>
                <w:szCs w:val="28"/>
                <w:lang w:eastAsia="ru-RU"/>
              </w:rPr>
              <w:t xml:space="preserve">Консультация для родителей: </w:t>
            </w:r>
            <w:r w:rsidRPr="004319CA">
              <w:rPr>
                <w:rFonts w:ascii="Times New Roman" w:eastAsia="Times New Roman" w:hAnsi="Times New Roman" w:cs="Times New Roman"/>
                <w:sz w:val="28"/>
                <w:szCs w:val="28"/>
                <w:lang w:eastAsia="ru-RU"/>
              </w:rPr>
              <w:t>«Как справиться с детской истерикой»</w:t>
            </w:r>
          </w:p>
        </w:tc>
        <w:tc>
          <w:tcPr>
            <w:tcW w:w="6" w:type="dxa"/>
            <w:tcBorders>
              <w:top w:val="single" w:sz="8" w:space="0" w:color="000001"/>
              <w:left w:val="single" w:sz="8" w:space="0" w:color="000001"/>
              <w:bottom w:val="single" w:sz="6" w:space="0" w:color="00000A"/>
              <w:right w:val="single" w:sz="8" w:space="0" w:color="000001"/>
            </w:tcBorders>
            <w:shd w:val="clear" w:color="auto" w:fill="FFFFFF"/>
            <w:tcMar>
              <w:top w:w="0" w:type="dxa"/>
              <w:left w:w="115" w:type="dxa"/>
              <w:bottom w:w="0" w:type="dxa"/>
              <w:right w:w="115" w:type="dxa"/>
            </w:tcMar>
            <w:hideMark/>
          </w:tcPr>
          <w:p w:rsidR="004319CA" w:rsidRPr="004319CA" w:rsidRDefault="004319CA" w:rsidP="004319CA">
            <w:pPr>
              <w:widowControl w:val="0"/>
              <w:suppressAutoHyphens/>
              <w:autoSpaceDE w:val="0"/>
              <w:spacing w:before="100" w:beforeAutospacing="1" w:after="100" w:afterAutospacing="1" w:line="240" w:lineRule="auto"/>
              <w:rPr>
                <w:rFonts w:ascii="Times New Roman" w:eastAsia="Times New Roman" w:hAnsi="Times New Roman" w:cs="Times New Roman"/>
                <w:sz w:val="28"/>
                <w:szCs w:val="28"/>
                <w:lang w:eastAsia="ru-RU"/>
              </w:rPr>
            </w:pPr>
            <w:r w:rsidRPr="004319CA">
              <w:rPr>
                <w:rFonts w:ascii="Times New Roman" w:eastAsia="Times New Roman" w:hAnsi="Times New Roman" w:cs="Times New Roman"/>
                <w:sz w:val="28"/>
                <w:szCs w:val="28"/>
                <w:lang w:eastAsia="ru-RU"/>
              </w:rPr>
              <w:t>Познакомить с советами психолога по данной теме.</w:t>
            </w:r>
          </w:p>
        </w:tc>
        <w:tc>
          <w:tcPr>
            <w:tcW w:w="6" w:type="dxa"/>
            <w:tcBorders>
              <w:top w:val="single" w:sz="8" w:space="0" w:color="000001"/>
              <w:left w:val="single" w:sz="8" w:space="0" w:color="000001"/>
              <w:bottom w:val="single" w:sz="6" w:space="0" w:color="00000A"/>
              <w:right w:val="single" w:sz="8" w:space="0" w:color="000001"/>
            </w:tcBorders>
            <w:shd w:val="clear" w:color="auto" w:fill="FFFFFF"/>
            <w:tcMar>
              <w:top w:w="0" w:type="dxa"/>
              <w:left w:w="115" w:type="dxa"/>
              <w:bottom w:w="0" w:type="dxa"/>
              <w:right w:w="115" w:type="dxa"/>
            </w:tcMar>
            <w:hideMark/>
          </w:tcPr>
          <w:p w:rsidR="004319CA" w:rsidRPr="004319CA" w:rsidRDefault="004319CA" w:rsidP="004319CA">
            <w:pPr>
              <w:widowControl w:val="0"/>
              <w:suppressAutoHyphens/>
              <w:autoSpaceDE w:val="0"/>
              <w:spacing w:before="100" w:beforeAutospacing="1" w:after="100" w:afterAutospacing="1" w:line="240" w:lineRule="auto"/>
              <w:rPr>
                <w:rFonts w:ascii="Times New Roman" w:eastAsia="Times New Roman" w:hAnsi="Times New Roman" w:cs="Times New Roman"/>
                <w:sz w:val="28"/>
                <w:szCs w:val="28"/>
                <w:lang w:eastAsia="ru-RU"/>
              </w:rPr>
            </w:pPr>
            <w:r w:rsidRPr="004319CA">
              <w:rPr>
                <w:rFonts w:ascii="Times New Roman" w:eastAsia="Times New Roman" w:hAnsi="Times New Roman" w:cs="Times New Roman"/>
                <w:sz w:val="28"/>
                <w:szCs w:val="28"/>
                <w:lang w:eastAsia="ru-RU"/>
              </w:rPr>
              <w:t>январь</w:t>
            </w:r>
          </w:p>
        </w:tc>
      </w:tr>
      <w:tr w:rsidR="004319CA" w:rsidRPr="004319CA" w:rsidTr="004319CA">
        <w:trPr>
          <w:trHeight w:val="750"/>
          <w:tblCellSpacing w:w="15" w:type="dxa"/>
        </w:trPr>
        <w:tc>
          <w:tcPr>
            <w:tcW w:w="6" w:type="dxa"/>
            <w:tcBorders>
              <w:top w:val="single" w:sz="6" w:space="0" w:color="00000A"/>
              <w:left w:val="single" w:sz="8" w:space="0" w:color="000001"/>
              <w:bottom w:val="single" w:sz="6" w:space="0" w:color="00000A"/>
              <w:right w:val="single" w:sz="8" w:space="0" w:color="000001"/>
            </w:tcBorders>
            <w:shd w:val="clear" w:color="auto" w:fill="FFFFFF"/>
            <w:tcMar>
              <w:top w:w="0" w:type="dxa"/>
              <w:left w:w="115" w:type="dxa"/>
              <w:bottom w:w="0" w:type="dxa"/>
              <w:right w:w="115" w:type="dxa"/>
            </w:tcMar>
            <w:hideMark/>
          </w:tcPr>
          <w:p w:rsidR="004319CA" w:rsidRPr="004319CA" w:rsidRDefault="004319CA" w:rsidP="004319CA">
            <w:pPr>
              <w:widowControl w:val="0"/>
              <w:suppressAutoHyphens/>
              <w:autoSpaceDE w:val="0"/>
              <w:spacing w:before="100" w:beforeAutospacing="1" w:after="100" w:afterAutospacing="1" w:line="240" w:lineRule="auto"/>
              <w:rPr>
                <w:rFonts w:ascii="Times New Roman" w:eastAsia="Times New Roman" w:hAnsi="Times New Roman" w:cs="Times New Roman"/>
                <w:sz w:val="28"/>
                <w:szCs w:val="28"/>
                <w:lang w:eastAsia="ru-RU"/>
              </w:rPr>
            </w:pPr>
            <w:r w:rsidRPr="004319CA">
              <w:rPr>
                <w:rFonts w:ascii="Times New Roman" w:eastAsia="Times New Roman" w:hAnsi="Times New Roman" w:cs="Times New Roman"/>
                <w:sz w:val="28"/>
                <w:szCs w:val="28"/>
                <w:lang w:eastAsia="ru-RU"/>
              </w:rPr>
              <w:t>4</w:t>
            </w:r>
          </w:p>
        </w:tc>
        <w:tc>
          <w:tcPr>
            <w:tcW w:w="6" w:type="dxa"/>
            <w:tcBorders>
              <w:top w:val="single" w:sz="6" w:space="0" w:color="00000A"/>
              <w:left w:val="single" w:sz="8" w:space="0" w:color="000001"/>
              <w:bottom w:val="single" w:sz="6" w:space="0" w:color="00000A"/>
              <w:right w:val="single" w:sz="8" w:space="0" w:color="000001"/>
            </w:tcBorders>
            <w:shd w:val="clear" w:color="auto" w:fill="FFFFFF"/>
            <w:tcMar>
              <w:top w:w="0" w:type="dxa"/>
              <w:left w:w="115" w:type="dxa"/>
              <w:bottom w:w="0" w:type="dxa"/>
              <w:right w:w="115" w:type="dxa"/>
            </w:tcMar>
            <w:hideMark/>
          </w:tcPr>
          <w:p w:rsidR="004319CA" w:rsidRPr="004319CA" w:rsidRDefault="004319CA" w:rsidP="004319CA">
            <w:pPr>
              <w:widowControl w:val="0"/>
              <w:suppressAutoHyphens/>
              <w:autoSpaceDE w:val="0"/>
              <w:spacing w:before="100" w:beforeAutospacing="1" w:after="100" w:afterAutospacing="1" w:line="240" w:lineRule="auto"/>
              <w:rPr>
                <w:rFonts w:ascii="Times New Roman" w:eastAsia="Times New Roman" w:hAnsi="Times New Roman" w:cs="Times New Roman"/>
                <w:sz w:val="28"/>
                <w:szCs w:val="28"/>
                <w:lang w:eastAsia="ru-RU"/>
              </w:rPr>
            </w:pPr>
            <w:r w:rsidRPr="004319CA">
              <w:rPr>
                <w:rFonts w:ascii="Times New Roman" w:eastAsia="Times New Roman" w:hAnsi="Times New Roman" w:cs="Times New Roman"/>
                <w:b/>
                <w:bCs/>
                <w:sz w:val="28"/>
                <w:szCs w:val="28"/>
                <w:lang w:eastAsia="ru-RU"/>
              </w:rPr>
              <w:t xml:space="preserve">Памятка </w:t>
            </w:r>
            <w:r w:rsidRPr="004319CA">
              <w:rPr>
                <w:rFonts w:ascii="Times New Roman" w:eastAsia="Times New Roman" w:hAnsi="Times New Roman" w:cs="Times New Roman"/>
                <w:bCs/>
                <w:sz w:val="28"/>
                <w:szCs w:val="28"/>
                <w:lang w:eastAsia="ru-RU"/>
              </w:rPr>
              <w:t>«Обучение детей наблюдательности на улице»</w:t>
            </w:r>
          </w:p>
        </w:tc>
        <w:tc>
          <w:tcPr>
            <w:tcW w:w="6" w:type="dxa"/>
            <w:tcBorders>
              <w:top w:val="single" w:sz="6" w:space="0" w:color="00000A"/>
              <w:left w:val="single" w:sz="8" w:space="0" w:color="000001"/>
              <w:bottom w:val="single" w:sz="6" w:space="0" w:color="00000A"/>
              <w:right w:val="single" w:sz="8" w:space="0" w:color="000001"/>
            </w:tcBorders>
            <w:shd w:val="clear" w:color="auto" w:fill="FFFFFF"/>
            <w:tcMar>
              <w:top w:w="0" w:type="dxa"/>
              <w:left w:w="115" w:type="dxa"/>
              <w:bottom w:w="0" w:type="dxa"/>
              <w:right w:w="115" w:type="dxa"/>
            </w:tcMar>
            <w:hideMark/>
          </w:tcPr>
          <w:p w:rsidR="004319CA" w:rsidRPr="004319CA" w:rsidRDefault="004319CA" w:rsidP="004319CA">
            <w:pPr>
              <w:widowControl w:val="0"/>
              <w:suppressAutoHyphens/>
              <w:autoSpaceDE w:val="0"/>
              <w:spacing w:before="100" w:beforeAutospacing="1" w:after="100" w:afterAutospacing="1" w:line="240" w:lineRule="auto"/>
              <w:rPr>
                <w:rFonts w:ascii="Times New Roman" w:eastAsia="Times New Roman" w:hAnsi="Times New Roman" w:cs="Times New Roman"/>
                <w:sz w:val="28"/>
                <w:szCs w:val="28"/>
                <w:lang w:eastAsia="ru-RU"/>
              </w:rPr>
            </w:pPr>
            <w:r w:rsidRPr="004319CA">
              <w:rPr>
                <w:rFonts w:ascii="Times New Roman" w:eastAsia="Times New Roman" w:hAnsi="Times New Roman" w:cs="Times New Roman"/>
                <w:sz w:val="28"/>
                <w:szCs w:val="28"/>
                <w:lang w:eastAsia="ru-RU"/>
              </w:rPr>
              <w:t>Привлечь внимание родителей к информации</w:t>
            </w:r>
          </w:p>
        </w:tc>
        <w:tc>
          <w:tcPr>
            <w:tcW w:w="6" w:type="dxa"/>
            <w:tcBorders>
              <w:top w:val="single" w:sz="6" w:space="0" w:color="00000A"/>
              <w:left w:val="single" w:sz="8" w:space="0" w:color="000001"/>
              <w:bottom w:val="single" w:sz="6" w:space="0" w:color="00000A"/>
              <w:right w:val="single" w:sz="8" w:space="0" w:color="000001"/>
            </w:tcBorders>
            <w:shd w:val="clear" w:color="auto" w:fill="FFFFFF"/>
            <w:tcMar>
              <w:top w:w="0" w:type="dxa"/>
              <w:left w:w="115" w:type="dxa"/>
              <w:bottom w:w="0" w:type="dxa"/>
              <w:right w:w="115" w:type="dxa"/>
            </w:tcMar>
            <w:hideMark/>
          </w:tcPr>
          <w:p w:rsidR="004319CA" w:rsidRPr="004319CA" w:rsidRDefault="004319CA" w:rsidP="004319CA">
            <w:pPr>
              <w:widowControl w:val="0"/>
              <w:suppressAutoHyphens/>
              <w:autoSpaceDE w:val="0"/>
              <w:spacing w:before="100" w:beforeAutospacing="1" w:after="100" w:afterAutospacing="1" w:line="240" w:lineRule="auto"/>
              <w:rPr>
                <w:rFonts w:ascii="Times New Roman" w:eastAsia="Times New Roman" w:hAnsi="Times New Roman" w:cs="Times New Roman"/>
                <w:sz w:val="28"/>
                <w:szCs w:val="28"/>
                <w:lang w:eastAsia="ru-RU"/>
              </w:rPr>
            </w:pPr>
            <w:r w:rsidRPr="004319CA">
              <w:rPr>
                <w:rFonts w:ascii="Times New Roman" w:eastAsia="Times New Roman" w:hAnsi="Times New Roman" w:cs="Times New Roman"/>
                <w:sz w:val="28"/>
                <w:szCs w:val="28"/>
                <w:lang w:eastAsia="ru-RU"/>
              </w:rPr>
              <w:t>январь</w:t>
            </w:r>
          </w:p>
        </w:tc>
      </w:tr>
      <w:tr w:rsidR="004319CA" w:rsidRPr="004319CA" w:rsidTr="004319CA">
        <w:trPr>
          <w:trHeight w:val="150"/>
          <w:tblCellSpacing w:w="15" w:type="dxa"/>
        </w:trPr>
        <w:tc>
          <w:tcPr>
            <w:tcW w:w="6" w:type="dxa"/>
            <w:tcBorders>
              <w:top w:val="single" w:sz="6" w:space="0" w:color="00000A"/>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4319CA" w:rsidRPr="004319CA" w:rsidRDefault="004319CA" w:rsidP="004319CA">
            <w:pPr>
              <w:widowControl w:val="0"/>
              <w:suppressAutoHyphens/>
              <w:autoSpaceDE w:val="0"/>
              <w:spacing w:after="0" w:line="150" w:lineRule="atLeast"/>
              <w:rPr>
                <w:rFonts w:ascii="Times New Roman" w:eastAsia="Times New Roman" w:hAnsi="Times New Roman" w:cs="Times New Roman"/>
                <w:sz w:val="28"/>
                <w:szCs w:val="28"/>
                <w:lang w:eastAsia="ru-RU"/>
              </w:rPr>
            </w:pPr>
            <w:r w:rsidRPr="004319CA">
              <w:rPr>
                <w:rFonts w:ascii="Times New Roman" w:eastAsia="Times New Roman" w:hAnsi="Times New Roman" w:cs="Times New Roman"/>
                <w:sz w:val="28"/>
                <w:szCs w:val="28"/>
                <w:lang w:eastAsia="ru-RU"/>
              </w:rPr>
              <w:t> </w:t>
            </w:r>
          </w:p>
        </w:tc>
        <w:tc>
          <w:tcPr>
            <w:tcW w:w="6" w:type="dxa"/>
            <w:tcBorders>
              <w:top w:val="single" w:sz="6" w:space="0" w:color="00000A"/>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4319CA" w:rsidRPr="004319CA" w:rsidRDefault="004319CA" w:rsidP="004319CA">
            <w:pPr>
              <w:widowControl w:val="0"/>
              <w:suppressAutoHyphens/>
              <w:autoSpaceDE w:val="0"/>
              <w:spacing w:after="0" w:line="150" w:lineRule="atLeast"/>
              <w:rPr>
                <w:rFonts w:ascii="Times New Roman" w:eastAsia="Times New Roman" w:hAnsi="Times New Roman" w:cs="Times New Roman"/>
                <w:sz w:val="28"/>
                <w:szCs w:val="28"/>
                <w:lang w:eastAsia="ru-RU"/>
              </w:rPr>
            </w:pPr>
            <w:r w:rsidRPr="004319CA">
              <w:rPr>
                <w:rFonts w:ascii="Times New Roman" w:eastAsia="Times New Roman" w:hAnsi="Times New Roman" w:cs="Times New Roman"/>
                <w:sz w:val="28"/>
                <w:szCs w:val="28"/>
                <w:lang w:eastAsia="ru-RU"/>
              </w:rPr>
              <w:t> </w:t>
            </w:r>
          </w:p>
        </w:tc>
        <w:tc>
          <w:tcPr>
            <w:tcW w:w="6" w:type="dxa"/>
            <w:tcBorders>
              <w:top w:val="single" w:sz="6" w:space="0" w:color="00000A"/>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4319CA" w:rsidRPr="004319CA" w:rsidRDefault="004319CA" w:rsidP="004319CA">
            <w:pPr>
              <w:widowControl w:val="0"/>
              <w:suppressAutoHyphens/>
              <w:autoSpaceDE w:val="0"/>
              <w:spacing w:after="0" w:line="150" w:lineRule="atLeast"/>
              <w:rPr>
                <w:rFonts w:ascii="Times New Roman" w:eastAsia="Times New Roman" w:hAnsi="Times New Roman" w:cs="Times New Roman"/>
                <w:sz w:val="28"/>
                <w:szCs w:val="28"/>
                <w:lang w:eastAsia="ru-RU"/>
              </w:rPr>
            </w:pPr>
            <w:r w:rsidRPr="004319CA">
              <w:rPr>
                <w:rFonts w:ascii="Times New Roman" w:eastAsia="Times New Roman" w:hAnsi="Times New Roman" w:cs="Times New Roman"/>
                <w:sz w:val="28"/>
                <w:szCs w:val="28"/>
                <w:lang w:eastAsia="ru-RU"/>
              </w:rPr>
              <w:t> </w:t>
            </w:r>
          </w:p>
        </w:tc>
        <w:tc>
          <w:tcPr>
            <w:tcW w:w="6" w:type="dxa"/>
            <w:tcBorders>
              <w:top w:val="single" w:sz="6" w:space="0" w:color="00000A"/>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4319CA" w:rsidRPr="004319CA" w:rsidRDefault="004319CA" w:rsidP="004319CA">
            <w:pPr>
              <w:widowControl w:val="0"/>
              <w:suppressAutoHyphens/>
              <w:autoSpaceDE w:val="0"/>
              <w:spacing w:after="0" w:line="150" w:lineRule="atLeast"/>
              <w:rPr>
                <w:rFonts w:ascii="Times New Roman" w:eastAsia="Times New Roman" w:hAnsi="Times New Roman" w:cs="Times New Roman"/>
                <w:sz w:val="28"/>
                <w:szCs w:val="28"/>
                <w:lang w:eastAsia="ru-RU"/>
              </w:rPr>
            </w:pPr>
            <w:r w:rsidRPr="004319CA">
              <w:rPr>
                <w:rFonts w:ascii="Times New Roman" w:eastAsia="Times New Roman" w:hAnsi="Times New Roman" w:cs="Times New Roman"/>
                <w:sz w:val="28"/>
                <w:szCs w:val="28"/>
                <w:lang w:eastAsia="ru-RU"/>
              </w:rPr>
              <w:t> </w:t>
            </w:r>
          </w:p>
        </w:tc>
      </w:tr>
      <w:tr w:rsidR="004319CA" w:rsidRPr="004319CA" w:rsidTr="004319CA">
        <w:trPr>
          <w:trHeight w:val="1380"/>
          <w:tblCellSpacing w:w="15" w:type="dxa"/>
        </w:trPr>
        <w:tc>
          <w:tcPr>
            <w:tcW w:w="6" w:type="dxa"/>
            <w:tcBorders>
              <w:top w:val="single" w:sz="8" w:space="0" w:color="000001"/>
              <w:left w:val="single" w:sz="6" w:space="0" w:color="00000A"/>
              <w:bottom w:val="single" w:sz="6" w:space="0" w:color="00000A"/>
              <w:right w:val="single" w:sz="8" w:space="0" w:color="000001"/>
            </w:tcBorders>
            <w:shd w:val="clear" w:color="auto" w:fill="FFFFFF"/>
            <w:tcMar>
              <w:top w:w="0" w:type="dxa"/>
              <w:left w:w="115" w:type="dxa"/>
              <w:bottom w:w="0" w:type="dxa"/>
              <w:right w:w="115" w:type="dxa"/>
            </w:tcMar>
            <w:hideMark/>
          </w:tcPr>
          <w:p w:rsidR="004319CA" w:rsidRPr="004319CA" w:rsidRDefault="004319CA" w:rsidP="004319CA">
            <w:pPr>
              <w:widowControl w:val="0"/>
              <w:suppressAutoHyphens/>
              <w:autoSpaceDE w:val="0"/>
              <w:spacing w:before="100" w:beforeAutospacing="1" w:after="100" w:afterAutospacing="1" w:line="240" w:lineRule="auto"/>
              <w:rPr>
                <w:rFonts w:ascii="Times New Roman" w:eastAsia="Times New Roman" w:hAnsi="Times New Roman" w:cs="Times New Roman"/>
                <w:sz w:val="28"/>
                <w:szCs w:val="28"/>
                <w:lang w:eastAsia="ru-RU"/>
              </w:rPr>
            </w:pPr>
            <w:r w:rsidRPr="004319CA">
              <w:rPr>
                <w:rFonts w:ascii="Times New Roman" w:eastAsia="Times New Roman" w:hAnsi="Times New Roman" w:cs="Times New Roman"/>
                <w:sz w:val="28"/>
                <w:szCs w:val="28"/>
                <w:lang w:eastAsia="ru-RU"/>
              </w:rPr>
              <w:t>1</w:t>
            </w:r>
          </w:p>
        </w:tc>
        <w:tc>
          <w:tcPr>
            <w:tcW w:w="6" w:type="dxa"/>
            <w:tcBorders>
              <w:top w:val="single" w:sz="8" w:space="0" w:color="000001"/>
              <w:left w:val="single" w:sz="8" w:space="0" w:color="000001"/>
              <w:bottom w:val="single" w:sz="6" w:space="0" w:color="00000A"/>
              <w:right w:val="single" w:sz="8" w:space="0" w:color="000001"/>
            </w:tcBorders>
            <w:shd w:val="clear" w:color="auto" w:fill="FFFFFF"/>
            <w:tcMar>
              <w:top w:w="0" w:type="dxa"/>
              <w:left w:w="115" w:type="dxa"/>
              <w:bottom w:w="0" w:type="dxa"/>
              <w:right w:w="115" w:type="dxa"/>
            </w:tcMar>
            <w:hideMark/>
          </w:tcPr>
          <w:p w:rsidR="004319CA" w:rsidRPr="004319CA" w:rsidRDefault="004319CA" w:rsidP="004319CA">
            <w:pPr>
              <w:widowControl w:val="0"/>
              <w:suppressAutoHyphens/>
              <w:autoSpaceDE w:val="0"/>
              <w:spacing w:before="100" w:beforeAutospacing="1" w:after="100" w:afterAutospacing="1" w:line="240" w:lineRule="auto"/>
              <w:rPr>
                <w:rFonts w:ascii="Times New Roman" w:eastAsia="Times New Roman" w:hAnsi="Times New Roman" w:cs="Times New Roman"/>
                <w:sz w:val="28"/>
                <w:szCs w:val="28"/>
                <w:lang w:eastAsia="ru-RU"/>
              </w:rPr>
            </w:pPr>
            <w:r w:rsidRPr="004319CA">
              <w:rPr>
                <w:rFonts w:ascii="Times New Roman" w:eastAsia="Times New Roman" w:hAnsi="Times New Roman" w:cs="Times New Roman"/>
                <w:b/>
                <w:bCs/>
                <w:sz w:val="28"/>
                <w:szCs w:val="28"/>
                <w:lang w:eastAsia="ru-RU"/>
              </w:rPr>
              <w:t>Поздравительная газета для пап.</w:t>
            </w:r>
          </w:p>
          <w:p w:rsidR="004319CA" w:rsidRPr="004319CA" w:rsidRDefault="004319CA" w:rsidP="004319CA">
            <w:pPr>
              <w:widowControl w:val="0"/>
              <w:suppressAutoHyphens/>
              <w:autoSpaceDE w:val="0"/>
              <w:spacing w:before="100" w:beforeAutospacing="1" w:after="100" w:afterAutospacing="1" w:line="240" w:lineRule="auto"/>
              <w:rPr>
                <w:rFonts w:ascii="Times New Roman" w:eastAsia="Times New Roman" w:hAnsi="Times New Roman" w:cs="Times New Roman"/>
                <w:sz w:val="28"/>
                <w:szCs w:val="28"/>
                <w:lang w:eastAsia="ru-RU"/>
              </w:rPr>
            </w:pPr>
            <w:r w:rsidRPr="004319CA">
              <w:rPr>
                <w:rFonts w:ascii="Times New Roman" w:eastAsia="Times New Roman" w:hAnsi="Times New Roman" w:cs="Times New Roman"/>
                <w:b/>
                <w:bCs/>
                <w:sz w:val="28"/>
                <w:szCs w:val="28"/>
                <w:lang w:eastAsia="ru-RU"/>
              </w:rPr>
              <w:t>Сладкий вечер «Наши папы»</w:t>
            </w:r>
          </w:p>
        </w:tc>
        <w:tc>
          <w:tcPr>
            <w:tcW w:w="6" w:type="dxa"/>
            <w:tcBorders>
              <w:top w:val="single" w:sz="8" w:space="0" w:color="000001"/>
              <w:left w:val="single" w:sz="8" w:space="0" w:color="000001"/>
              <w:bottom w:val="single" w:sz="6" w:space="0" w:color="00000A"/>
              <w:right w:val="single" w:sz="8" w:space="0" w:color="000001"/>
            </w:tcBorders>
            <w:shd w:val="clear" w:color="auto" w:fill="FFFFFF"/>
            <w:tcMar>
              <w:top w:w="0" w:type="dxa"/>
              <w:left w:w="115" w:type="dxa"/>
              <w:bottom w:w="0" w:type="dxa"/>
              <w:right w:w="115" w:type="dxa"/>
            </w:tcMar>
            <w:hideMark/>
          </w:tcPr>
          <w:p w:rsidR="004319CA" w:rsidRPr="004319CA" w:rsidRDefault="004319CA" w:rsidP="004319CA">
            <w:pPr>
              <w:widowControl w:val="0"/>
              <w:suppressAutoHyphens/>
              <w:autoSpaceDE w:val="0"/>
              <w:spacing w:before="100" w:beforeAutospacing="1" w:after="100" w:afterAutospacing="1" w:line="240" w:lineRule="auto"/>
              <w:rPr>
                <w:rFonts w:ascii="Times New Roman" w:eastAsia="Times New Roman" w:hAnsi="Times New Roman" w:cs="Times New Roman"/>
                <w:sz w:val="28"/>
                <w:szCs w:val="28"/>
                <w:lang w:eastAsia="ru-RU"/>
              </w:rPr>
            </w:pPr>
            <w:r w:rsidRPr="004319CA">
              <w:rPr>
                <w:rFonts w:ascii="Times New Roman" w:eastAsia="Times New Roman" w:hAnsi="Times New Roman" w:cs="Times New Roman"/>
                <w:sz w:val="28"/>
                <w:szCs w:val="28"/>
                <w:lang w:eastAsia="ru-RU"/>
              </w:rPr>
              <w:t>Воспитывать любовь и уважение детей к своим папам, дедушкам, Российской армии.</w:t>
            </w:r>
          </w:p>
          <w:p w:rsidR="004319CA" w:rsidRPr="004319CA" w:rsidRDefault="004319CA" w:rsidP="004319CA">
            <w:pPr>
              <w:widowControl w:val="0"/>
              <w:suppressAutoHyphens/>
              <w:autoSpaceDE w:val="0"/>
              <w:spacing w:before="100" w:beforeAutospacing="1" w:after="100" w:afterAutospacing="1" w:line="240" w:lineRule="auto"/>
              <w:rPr>
                <w:rFonts w:ascii="Times New Roman" w:eastAsia="Times New Roman" w:hAnsi="Times New Roman" w:cs="Times New Roman"/>
                <w:sz w:val="28"/>
                <w:szCs w:val="28"/>
                <w:lang w:eastAsia="ru-RU"/>
              </w:rPr>
            </w:pPr>
            <w:r w:rsidRPr="004319CA">
              <w:rPr>
                <w:rFonts w:ascii="Times New Roman" w:eastAsia="Times New Roman" w:hAnsi="Times New Roman" w:cs="Times New Roman"/>
                <w:sz w:val="28"/>
                <w:szCs w:val="28"/>
                <w:lang w:eastAsia="ru-RU"/>
              </w:rPr>
              <w:t>Создать праздничную, тёплую, доброжелательную атмосферу.</w:t>
            </w:r>
          </w:p>
        </w:tc>
        <w:tc>
          <w:tcPr>
            <w:tcW w:w="6" w:type="dxa"/>
            <w:tcBorders>
              <w:top w:val="single" w:sz="8" w:space="0" w:color="000001"/>
              <w:left w:val="single" w:sz="8" w:space="0" w:color="000001"/>
              <w:bottom w:val="single" w:sz="6" w:space="0" w:color="00000A"/>
              <w:right w:val="single" w:sz="8" w:space="0" w:color="000001"/>
            </w:tcBorders>
            <w:shd w:val="clear" w:color="auto" w:fill="FFFFFF"/>
            <w:tcMar>
              <w:top w:w="0" w:type="dxa"/>
              <w:left w:w="115" w:type="dxa"/>
              <w:bottom w:w="0" w:type="dxa"/>
              <w:right w:w="115" w:type="dxa"/>
            </w:tcMar>
            <w:hideMark/>
          </w:tcPr>
          <w:p w:rsidR="004319CA" w:rsidRPr="004319CA" w:rsidRDefault="004319CA" w:rsidP="004319CA">
            <w:pPr>
              <w:widowControl w:val="0"/>
              <w:suppressAutoHyphens/>
              <w:autoSpaceDE w:val="0"/>
              <w:spacing w:before="100" w:beforeAutospacing="1" w:after="100" w:afterAutospacing="1" w:line="240" w:lineRule="auto"/>
              <w:rPr>
                <w:rFonts w:ascii="Times New Roman" w:eastAsia="Times New Roman" w:hAnsi="Times New Roman" w:cs="Times New Roman"/>
                <w:sz w:val="28"/>
                <w:szCs w:val="28"/>
                <w:lang w:eastAsia="ru-RU"/>
              </w:rPr>
            </w:pPr>
            <w:r w:rsidRPr="004319CA">
              <w:rPr>
                <w:rFonts w:ascii="Times New Roman" w:eastAsia="Times New Roman" w:hAnsi="Times New Roman" w:cs="Times New Roman"/>
                <w:sz w:val="28"/>
                <w:szCs w:val="28"/>
                <w:lang w:eastAsia="ru-RU"/>
              </w:rPr>
              <w:t>февраль</w:t>
            </w:r>
          </w:p>
        </w:tc>
      </w:tr>
      <w:tr w:rsidR="004319CA" w:rsidRPr="004319CA" w:rsidTr="004319CA">
        <w:trPr>
          <w:trHeight w:val="450"/>
          <w:tblCellSpacing w:w="15" w:type="dxa"/>
        </w:trPr>
        <w:tc>
          <w:tcPr>
            <w:tcW w:w="6" w:type="dxa"/>
            <w:tcBorders>
              <w:top w:val="single" w:sz="6" w:space="0" w:color="00000A"/>
              <w:left w:val="single" w:sz="6" w:space="0" w:color="00000A"/>
              <w:bottom w:val="single" w:sz="8" w:space="0" w:color="000001"/>
              <w:right w:val="single" w:sz="8" w:space="0" w:color="000001"/>
            </w:tcBorders>
            <w:shd w:val="clear" w:color="auto" w:fill="FFFFFF"/>
            <w:tcMar>
              <w:top w:w="0" w:type="dxa"/>
              <w:left w:w="115" w:type="dxa"/>
              <w:bottom w:w="0" w:type="dxa"/>
              <w:right w:w="115" w:type="dxa"/>
            </w:tcMar>
            <w:hideMark/>
          </w:tcPr>
          <w:p w:rsidR="004319CA" w:rsidRPr="004319CA" w:rsidRDefault="004319CA" w:rsidP="004319CA">
            <w:pPr>
              <w:widowControl w:val="0"/>
              <w:suppressAutoHyphens/>
              <w:autoSpaceDE w:val="0"/>
              <w:spacing w:before="100" w:beforeAutospacing="1" w:after="100" w:afterAutospacing="1" w:line="240" w:lineRule="auto"/>
              <w:rPr>
                <w:rFonts w:ascii="Times New Roman" w:eastAsia="Times New Roman" w:hAnsi="Times New Roman" w:cs="Times New Roman"/>
                <w:sz w:val="28"/>
                <w:szCs w:val="28"/>
                <w:lang w:eastAsia="ru-RU"/>
              </w:rPr>
            </w:pPr>
            <w:r w:rsidRPr="004319CA">
              <w:rPr>
                <w:rFonts w:ascii="Times New Roman" w:eastAsia="Times New Roman" w:hAnsi="Times New Roman" w:cs="Times New Roman"/>
                <w:sz w:val="28"/>
                <w:szCs w:val="28"/>
                <w:lang w:eastAsia="ru-RU"/>
              </w:rPr>
              <w:t>2</w:t>
            </w:r>
          </w:p>
        </w:tc>
        <w:tc>
          <w:tcPr>
            <w:tcW w:w="6" w:type="dxa"/>
            <w:tcBorders>
              <w:top w:val="single" w:sz="6" w:space="0" w:color="00000A"/>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4319CA" w:rsidRPr="004319CA" w:rsidRDefault="004319CA" w:rsidP="004319CA">
            <w:pPr>
              <w:widowControl w:val="0"/>
              <w:suppressAutoHyphens/>
              <w:autoSpaceDE w:val="0"/>
              <w:spacing w:before="100" w:beforeAutospacing="1" w:after="100" w:afterAutospacing="1" w:line="240" w:lineRule="auto"/>
              <w:rPr>
                <w:rFonts w:ascii="Times New Roman" w:eastAsia="Times New Roman" w:hAnsi="Times New Roman" w:cs="Times New Roman"/>
                <w:sz w:val="28"/>
                <w:szCs w:val="28"/>
                <w:lang w:eastAsia="ru-RU"/>
              </w:rPr>
            </w:pPr>
            <w:r w:rsidRPr="004319CA">
              <w:rPr>
                <w:rFonts w:ascii="Times New Roman" w:eastAsia="Times New Roman" w:hAnsi="Times New Roman" w:cs="Times New Roman"/>
                <w:b/>
                <w:bCs/>
                <w:sz w:val="28"/>
                <w:szCs w:val="28"/>
                <w:lang w:eastAsia="ru-RU"/>
              </w:rPr>
              <w:t>Организационное родительское собрание.</w:t>
            </w:r>
          </w:p>
        </w:tc>
        <w:tc>
          <w:tcPr>
            <w:tcW w:w="6" w:type="dxa"/>
            <w:tcBorders>
              <w:top w:val="single" w:sz="6" w:space="0" w:color="00000A"/>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4319CA" w:rsidRPr="004319CA" w:rsidRDefault="004319CA" w:rsidP="004319CA">
            <w:pPr>
              <w:widowControl w:val="0"/>
              <w:suppressAutoHyphens/>
              <w:autoSpaceDE w:val="0"/>
              <w:spacing w:before="100" w:beforeAutospacing="1" w:after="100" w:afterAutospacing="1" w:line="240" w:lineRule="auto"/>
              <w:rPr>
                <w:rFonts w:ascii="Times New Roman" w:eastAsia="Times New Roman" w:hAnsi="Times New Roman" w:cs="Times New Roman"/>
                <w:sz w:val="28"/>
                <w:szCs w:val="28"/>
                <w:lang w:eastAsia="ru-RU"/>
              </w:rPr>
            </w:pPr>
            <w:r w:rsidRPr="004319CA">
              <w:rPr>
                <w:rFonts w:ascii="Times New Roman" w:eastAsia="Times New Roman" w:hAnsi="Times New Roman" w:cs="Times New Roman"/>
                <w:sz w:val="28"/>
                <w:szCs w:val="28"/>
                <w:lang w:eastAsia="ru-RU"/>
              </w:rPr>
              <w:t xml:space="preserve">Познакомить с целями и задачами на предстоящий </w:t>
            </w:r>
            <w:r w:rsidRPr="004319CA">
              <w:rPr>
                <w:rFonts w:ascii="Times New Roman" w:eastAsia="Times New Roman" w:hAnsi="Times New Roman" w:cs="Times New Roman"/>
                <w:sz w:val="28"/>
                <w:szCs w:val="28"/>
                <w:lang w:eastAsia="ru-RU"/>
              </w:rPr>
              <w:lastRenderedPageBreak/>
              <w:t>учебный год.</w:t>
            </w:r>
          </w:p>
        </w:tc>
        <w:tc>
          <w:tcPr>
            <w:tcW w:w="6" w:type="dxa"/>
            <w:tcBorders>
              <w:top w:val="single" w:sz="6" w:space="0" w:color="00000A"/>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4319CA" w:rsidRPr="004319CA" w:rsidRDefault="004319CA" w:rsidP="004319CA">
            <w:pPr>
              <w:widowControl w:val="0"/>
              <w:suppressAutoHyphens/>
              <w:autoSpaceDE w:val="0"/>
              <w:spacing w:before="100" w:beforeAutospacing="1" w:after="100" w:afterAutospacing="1" w:line="240" w:lineRule="auto"/>
              <w:rPr>
                <w:rFonts w:ascii="Times New Roman" w:eastAsia="Times New Roman" w:hAnsi="Times New Roman" w:cs="Times New Roman"/>
                <w:sz w:val="28"/>
                <w:szCs w:val="28"/>
                <w:lang w:eastAsia="ru-RU"/>
              </w:rPr>
            </w:pPr>
            <w:r w:rsidRPr="004319CA">
              <w:rPr>
                <w:rFonts w:ascii="Times New Roman" w:eastAsia="Times New Roman" w:hAnsi="Times New Roman" w:cs="Times New Roman"/>
                <w:sz w:val="28"/>
                <w:szCs w:val="28"/>
                <w:lang w:eastAsia="ru-RU"/>
              </w:rPr>
              <w:lastRenderedPageBreak/>
              <w:t>февраль</w:t>
            </w:r>
          </w:p>
        </w:tc>
      </w:tr>
      <w:tr w:rsidR="004319CA" w:rsidRPr="004319CA" w:rsidTr="004319CA">
        <w:trPr>
          <w:trHeight w:val="330"/>
          <w:tblCellSpacing w:w="15" w:type="dxa"/>
        </w:trPr>
        <w:tc>
          <w:tcPr>
            <w:tcW w:w="6"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4319CA" w:rsidRPr="004319CA" w:rsidRDefault="004319CA" w:rsidP="004319CA">
            <w:pPr>
              <w:widowControl w:val="0"/>
              <w:suppressAutoHyphens/>
              <w:autoSpaceDE w:val="0"/>
              <w:spacing w:before="100" w:beforeAutospacing="1" w:after="100" w:afterAutospacing="1" w:line="240" w:lineRule="auto"/>
              <w:rPr>
                <w:rFonts w:ascii="Times New Roman" w:eastAsia="Times New Roman" w:hAnsi="Times New Roman" w:cs="Times New Roman"/>
                <w:sz w:val="28"/>
                <w:szCs w:val="28"/>
                <w:lang w:eastAsia="ru-RU"/>
              </w:rPr>
            </w:pPr>
            <w:r w:rsidRPr="004319CA">
              <w:rPr>
                <w:rFonts w:ascii="Times New Roman" w:eastAsia="Times New Roman" w:hAnsi="Times New Roman" w:cs="Times New Roman"/>
                <w:sz w:val="28"/>
                <w:szCs w:val="28"/>
                <w:lang w:eastAsia="ru-RU"/>
              </w:rPr>
              <w:t>3</w:t>
            </w:r>
          </w:p>
        </w:tc>
        <w:tc>
          <w:tcPr>
            <w:tcW w:w="6"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4319CA" w:rsidRPr="004319CA" w:rsidRDefault="004319CA" w:rsidP="004319CA">
            <w:pPr>
              <w:widowControl w:val="0"/>
              <w:suppressAutoHyphens/>
              <w:autoSpaceDE w:val="0"/>
              <w:spacing w:before="100" w:beforeAutospacing="1" w:after="100" w:afterAutospacing="1" w:line="240" w:lineRule="auto"/>
              <w:rPr>
                <w:rFonts w:ascii="Times New Roman" w:eastAsia="Times New Roman" w:hAnsi="Times New Roman" w:cs="Times New Roman"/>
                <w:sz w:val="28"/>
                <w:szCs w:val="28"/>
                <w:lang w:eastAsia="ru-RU"/>
              </w:rPr>
            </w:pPr>
            <w:r w:rsidRPr="004319CA">
              <w:rPr>
                <w:rFonts w:ascii="Times New Roman" w:eastAsia="Times New Roman" w:hAnsi="Times New Roman" w:cs="Times New Roman"/>
                <w:sz w:val="28"/>
                <w:szCs w:val="28"/>
                <w:lang w:eastAsia="ru-RU"/>
              </w:rPr>
              <w:t> </w:t>
            </w:r>
            <w:r w:rsidRPr="004319CA">
              <w:rPr>
                <w:rFonts w:ascii="Times New Roman" w:eastAsia="Times New Roman" w:hAnsi="Times New Roman" w:cs="Times New Roman"/>
                <w:b/>
                <w:bCs/>
                <w:sz w:val="28"/>
                <w:szCs w:val="28"/>
                <w:lang w:eastAsia="ru-RU"/>
              </w:rPr>
              <w:t>Консультация </w:t>
            </w:r>
            <w:r w:rsidRPr="004319CA">
              <w:rPr>
                <w:rFonts w:ascii="Times New Roman" w:eastAsia="Times New Roman" w:hAnsi="Times New Roman" w:cs="Times New Roman"/>
                <w:sz w:val="28"/>
                <w:szCs w:val="28"/>
                <w:lang w:eastAsia="ru-RU"/>
              </w:rPr>
              <w:t>«Ты, мне нужен папа»</w:t>
            </w:r>
          </w:p>
        </w:tc>
        <w:tc>
          <w:tcPr>
            <w:tcW w:w="6"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4319CA" w:rsidRPr="004319CA" w:rsidRDefault="004319CA" w:rsidP="004319CA">
            <w:pPr>
              <w:widowControl w:val="0"/>
              <w:suppressAutoHyphens/>
              <w:autoSpaceDE w:val="0"/>
              <w:spacing w:before="100" w:beforeAutospacing="1" w:after="100" w:afterAutospacing="1" w:line="240" w:lineRule="auto"/>
              <w:rPr>
                <w:rFonts w:ascii="Times New Roman" w:eastAsia="Times New Roman" w:hAnsi="Times New Roman" w:cs="Times New Roman"/>
                <w:sz w:val="28"/>
                <w:szCs w:val="28"/>
                <w:lang w:eastAsia="ru-RU"/>
              </w:rPr>
            </w:pPr>
            <w:r w:rsidRPr="004319CA">
              <w:rPr>
                <w:rFonts w:ascii="Times New Roman" w:eastAsia="Times New Roman" w:hAnsi="Times New Roman" w:cs="Times New Roman"/>
                <w:sz w:val="28"/>
                <w:szCs w:val="28"/>
                <w:lang w:eastAsia="ru-RU"/>
              </w:rPr>
              <w:t>Привлечь внимание родителей к роли отца в воспитании детей.</w:t>
            </w:r>
          </w:p>
        </w:tc>
        <w:tc>
          <w:tcPr>
            <w:tcW w:w="6"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4319CA" w:rsidRPr="004319CA" w:rsidRDefault="004319CA" w:rsidP="004319CA">
            <w:pPr>
              <w:widowControl w:val="0"/>
              <w:suppressAutoHyphens/>
              <w:autoSpaceDE w:val="0"/>
              <w:spacing w:before="100" w:beforeAutospacing="1" w:after="100" w:afterAutospacing="1" w:line="240" w:lineRule="auto"/>
              <w:rPr>
                <w:rFonts w:ascii="Times New Roman" w:eastAsia="Times New Roman" w:hAnsi="Times New Roman" w:cs="Times New Roman"/>
                <w:sz w:val="28"/>
                <w:szCs w:val="28"/>
                <w:lang w:eastAsia="ru-RU"/>
              </w:rPr>
            </w:pPr>
            <w:r w:rsidRPr="004319CA">
              <w:rPr>
                <w:rFonts w:ascii="Times New Roman" w:eastAsia="Times New Roman" w:hAnsi="Times New Roman" w:cs="Times New Roman"/>
                <w:sz w:val="28"/>
                <w:szCs w:val="28"/>
                <w:lang w:eastAsia="ru-RU"/>
              </w:rPr>
              <w:t>февраль</w:t>
            </w:r>
          </w:p>
        </w:tc>
      </w:tr>
      <w:tr w:rsidR="004319CA" w:rsidRPr="004319CA" w:rsidTr="004319CA">
        <w:trPr>
          <w:trHeight w:val="1095"/>
          <w:tblCellSpacing w:w="15" w:type="dxa"/>
        </w:trPr>
        <w:tc>
          <w:tcPr>
            <w:tcW w:w="6" w:type="dxa"/>
            <w:tcBorders>
              <w:top w:val="single" w:sz="6" w:space="0" w:color="00000A"/>
              <w:left w:val="single" w:sz="8" w:space="0" w:color="000001"/>
              <w:bottom w:val="single" w:sz="6" w:space="0" w:color="00000A"/>
              <w:right w:val="single" w:sz="8" w:space="0" w:color="000001"/>
            </w:tcBorders>
            <w:shd w:val="clear" w:color="auto" w:fill="FFFFFF"/>
            <w:tcMar>
              <w:top w:w="0" w:type="dxa"/>
              <w:left w:w="115" w:type="dxa"/>
              <w:bottom w:w="0" w:type="dxa"/>
              <w:right w:w="115" w:type="dxa"/>
            </w:tcMar>
            <w:hideMark/>
          </w:tcPr>
          <w:p w:rsidR="004319CA" w:rsidRPr="004319CA" w:rsidRDefault="004319CA" w:rsidP="004319CA">
            <w:pPr>
              <w:widowControl w:val="0"/>
              <w:suppressAutoHyphens/>
              <w:autoSpaceDE w:val="0"/>
              <w:spacing w:before="100" w:beforeAutospacing="1" w:after="100" w:afterAutospacing="1" w:line="240" w:lineRule="auto"/>
              <w:rPr>
                <w:rFonts w:ascii="Times New Roman" w:eastAsia="Times New Roman" w:hAnsi="Times New Roman" w:cs="Times New Roman"/>
                <w:sz w:val="28"/>
                <w:szCs w:val="28"/>
                <w:lang w:eastAsia="ru-RU"/>
              </w:rPr>
            </w:pPr>
            <w:r w:rsidRPr="004319CA">
              <w:rPr>
                <w:rFonts w:ascii="Times New Roman" w:eastAsia="Times New Roman" w:hAnsi="Times New Roman" w:cs="Times New Roman"/>
                <w:sz w:val="28"/>
                <w:szCs w:val="28"/>
                <w:lang w:eastAsia="ru-RU"/>
              </w:rPr>
              <w:t>4</w:t>
            </w:r>
          </w:p>
        </w:tc>
        <w:tc>
          <w:tcPr>
            <w:tcW w:w="6" w:type="dxa"/>
            <w:tcBorders>
              <w:top w:val="single" w:sz="6" w:space="0" w:color="00000A"/>
              <w:left w:val="single" w:sz="8" w:space="0" w:color="000001"/>
              <w:bottom w:val="single" w:sz="6" w:space="0" w:color="00000A"/>
              <w:right w:val="single" w:sz="8" w:space="0" w:color="000001"/>
            </w:tcBorders>
            <w:shd w:val="clear" w:color="auto" w:fill="FFFFFF"/>
            <w:tcMar>
              <w:top w:w="0" w:type="dxa"/>
              <w:left w:w="115" w:type="dxa"/>
              <w:bottom w:w="0" w:type="dxa"/>
              <w:right w:w="115" w:type="dxa"/>
            </w:tcMar>
            <w:hideMark/>
          </w:tcPr>
          <w:p w:rsidR="004319CA" w:rsidRPr="004319CA" w:rsidRDefault="004319CA" w:rsidP="004319CA">
            <w:pPr>
              <w:widowControl w:val="0"/>
              <w:suppressAutoHyphens/>
              <w:autoSpaceDE w:val="0"/>
              <w:spacing w:before="100" w:beforeAutospacing="1" w:after="100" w:afterAutospacing="1" w:line="240" w:lineRule="auto"/>
              <w:rPr>
                <w:rFonts w:ascii="Times New Roman" w:eastAsia="Times New Roman" w:hAnsi="Times New Roman" w:cs="Times New Roman"/>
                <w:sz w:val="28"/>
                <w:szCs w:val="28"/>
                <w:lang w:eastAsia="ru-RU"/>
              </w:rPr>
            </w:pPr>
            <w:r w:rsidRPr="004319CA">
              <w:rPr>
                <w:rFonts w:ascii="Times New Roman" w:eastAsia="Times New Roman" w:hAnsi="Times New Roman" w:cs="Times New Roman"/>
                <w:b/>
                <w:bCs/>
                <w:sz w:val="28"/>
                <w:szCs w:val="28"/>
                <w:lang w:eastAsia="ru-RU"/>
              </w:rPr>
              <w:t>Наглядный материал</w:t>
            </w:r>
            <w:r w:rsidRPr="004319CA">
              <w:rPr>
                <w:rFonts w:ascii="Times New Roman" w:eastAsia="Times New Roman" w:hAnsi="Times New Roman" w:cs="Times New Roman"/>
                <w:sz w:val="28"/>
                <w:szCs w:val="28"/>
                <w:lang w:eastAsia="ru-RU"/>
              </w:rPr>
              <w:t> для родителей «Поздравляем наших пап»</w:t>
            </w:r>
          </w:p>
          <w:p w:rsidR="004319CA" w:rsidRPr="004319CA" w:rsidRDefault="004319CA" w:rsidP="004319CA">
            <w:pPr>
              <w:widowControl w:val="0"/>
              <w:suppressAutoHyphens/>
              <w:autoSpaceDE w:val="0"/>
              <w:spacing w:before="100" w:beforeAutospacing="1" w:after="100" w:afterAutospacing="1" w:line="240" w:lineRule="auto"/>
              <w:rPr>
                <w:rFonts w:ascii="Times New Roman" w:eastAsia="Times New Roman" w:hAnsi="Times New Roman" w:cs="Times New Roman"/>
                <w:sz w:val="28"/>
                <w:szCs w:val="28"/>
                <w:lang w:eastAsia="ru-RU"/>
              </w:rPr>
            </w:pPr>
            <w:r w:rsidRPr="004319CA">
              <w:rPr>
                <w:rFonts w:ascii="Times New Roman" w:eastAsia="Times New Roman" w:hAnsi="Times New Roman" w:cs="Times New Roman"/>
                <w:sz w:val="28"/>
                <w:szCs w:val="28"/>
                <w:lang w:eastAsia="ru-RU"/>
              </w:rPr>
              <w:t>«Масленица»</w:t>
            </w:r>
          </w:p>
        </w:tc>
        <w:tc>
          <w:tcPr>
            <w:tcW w:w="6" w:type="dxa"/>
            <w:tcBorders>
              <w:top w:val="single" w:sz="6" w:space="0" w:color="00000A"/>
              <w:left w:val="single" w:sz="8" w:space="0" w:color="000001"/>
              <w:bottom w:val="single" w:sz="6" w:space="0" w:color="00000A"/>
              <w:right w:val="single" w:sz="8" w:space="0" w:color="000001"/>
            </w:tcBorders>
            <w:shd w:val="clear" w:color="auto" w:fill="FFFFFF"/>
            <w:tcMar>
              <w:top w:w="0" w:type="dxa"/>
              <w:left w:w="115" w:type="dxa"/>
              <w:bottom w:w="0" w:type="dxa"/>
              <w:right w:w="115" w:type="dxa"/>
            </w:tcMar>
            <w:hideMark/>
          </w:tcPr>
          <w:p w:rsidR="004319CA" w:rsidRPr="004319CA" w:rsidRDefault="004319CA" w:rsidP="004319CA">
            <w:pPr>
              <w:widowControl w:val="0"/>
              <w:suppressAutoHyphens/>
              <w:autoSpaceDE w:val="0"/>
              <w:spacing w:before="100" w:beforeAutospacing="1" w:after="100" w:afterAutospacing="1" w:line="240" w:lineRule="auto"/>
              <w:rPr>
                <w:rFonts w:ascii="Times New Roman" w:eastAsia="Times New Roman" w:hAnsi="Times New Roman" w:cs="Times New Roman"/>
                <w:sz w:val="28"/>
                <w:szCs w:val="28"/>
                <w:lang w:eastAsia="ru-RU"/>
              </w:rPr>
            </w:pPr>
            <w:r w:rsidRPr="004319CA">
              <w:rPr>
                <w:rFonts w:ascii="Times New Roman" w:eastAsia="Times New Roman" w:hAnsi="Times New Roman" w:cs="Times New Roman"/>
                <w:sz w:val="28"/>
                <w:szCs w:val="28"/>
                <w:lang w:eastAsia="ru-RU"/>
              </w:rPr>
              <w:t>Привлечь внимание родителей к информации</w:t>
            </w:r>
          </w:p>
        </w:tc>
        <w:tc>
          <w:tcPr>
            <w:tcW w:w="6" w:type="dxa"/>
            <w:tcBorders>
              <w:top w:val="single" w:sz="6" w:space="0" w:color="00000A"/>
              <w:left w:val="single" w:sz="8" w:space="0" w:color="000001"/>
              <w:bottom w:val="single" w:sz="6" w:space="0" w:color="00000A"/>
              <w:right w:val="single" w:sz="8" w:space="0" w:color="000001"/>
            </w:tcBorders>
            <w:shd w:val="clear" w:color="auto" w:fill="FFFFFF"/>
            <w:tcMar>
              <w:top w:w="0" w:type="dxa"/>
              <w:left w:w="115" w:type="dxa"/>
              <w:bottom w:w="0" w:type="dxa"/>
              <w:right w:w="115" w:type="dxa"/>
            </w:tcMar>
            <w:hideMark/>
          </w:tcPr>
          <w:p w:rsidR="004319CA" w:rsidRPr="004319CA" w:rsidRDefault="004319CA" w:rsidP="004319CA">
            <w:pPr>
              <w:widowControl w:val="0"/>
              <w:suppressAutoHyphens/>
              <w:autoSpaceDE w:val="0"/>
              <w:spacing w:before="100" w:beforeAutospacing="1" w:after="100" w:afterAutospacing="1" w:line="240" w:lineRule="auto"/>
              <w:rPr>
                <w:rFonts w:ascii="Times New Roman" w:eastAsia="Times New Roman" w:hAnsi="Times New Roman" w:cs="Times New Roman"/>
                <w:sz w:val="28"/>
                <w:szCs w:val="28"/>
                <w:lang w:eastAsia="ru-RU"/>
              </w:rPr>
            </w:pPr>
            <w:r w:rsidRPr="004319CA">
              <w:rPr>
                <w:rFonts w:ascii="Times New Roman" w:eastAsia="Times New Roman" w:hAnsi="Times New Roman" w:cs="Times New Roman"/>
                <w:sz w:val="28"/>
                <w:szCs w:val="28"/>
                <w:lang w:eastAsia="ru-RU"/>
              </w:rPr>
              <w:t>февраль</w:t>
            </w:r>
          </w:p>
        </w:tc>
      </w:tr>
      <w:tr w:rsidR="004319CA" w:rsidRPr="004319CA" w:rsidTr="004319CA">
        <w:trPr>
          <w:trHeight w:val="405"/>
          <w:tblCellSpacing w:w="15" w:type="dxa"/>
        </w:trPr>
        <w:tc>
          <w:tcPr>
            <w:tcW w:w="6" w:type="dxa"/>
            <w:tcBorders>
              <w:top w:val="single" w:sz="6" w:space="0" w:color="00000A"/>
              <w:left w:val="single" w:sz="8" w:space="0" w:color="000001"/>
              <w:bottom w:val="single" w:sz="6" w:space="0" w:color="00000A"/>
              <w:right w:val="single" w:sz="8" w:space="0" w:color="000001"/>
            </w:tcBorders>
            <w:shd w:val="clear" w:color="auto" w:fill="FFFFFF"/>
            <w:tcMar>
              <w:top w:w="0" w:type="dxa"/>
              <w:left w:w="115" w:type="dxa"/>
              <w:bottom w:w="0" w:type="dxa"/>
              <w:right w:w="115" w:type="dxa"/>
            </w:tcMar>
            <w:hideMark/>
          </w:tcPr>
          <w:p w:rsidR="004319CA" w:rsidRPr="004319CA" w:rsidRDefault="004319CA" w:rsidP="004319CA">
            <w:pPr>
              <w:widowControl w:val="0"/>
              <w:suppressAutoHyphens/>
              <w:autoSpaceDE w:val="0"/>
              <w:spacing w:before="100" w:beforeAutospacing="1" w:after="100" w:afterAutospacing="1" w:line="240" w:lineRule="auto"/>
              <w:rPr>
                <w:rFonts w:ascii="Times New Roman" w:eastAsia="Times New Roman" w:hAnsi="Times New Roman" w:cs="Times New Roman"/>
                <w:sz w:val="28"/>
                <w:szCs w:val="28"/>
                <w:lang w:eastAsia="ru-RU"/>
              </w:rPr>
            </w:pPr>
            <w:r w:rsidRPr="004319CA">
              <w:rPr>
                <w:rFonts w:ascii="Times New Roman" w:eastAsia="Times New Roman" w:hAnsi="Times New Roman" w:cs="Times New Roman"/>
                <w:sz w:val="28"/>
                <w:szCs w:val="28"/>
                <w:lang w:eastAsia="ru-RU"/>
              </w:rPr>
              <w:t>5</w:t>
            </w:r>
          </w:p>
        </w:tc>
        <w:tc>
          <w:tcPr>
            <w:tcW w:w="6" w:type="dxa"/>
            <w:tcBorders>
              <w:top w:val="single" w:sz="6" w:space="0" w:color="00000A"/>
              <w:left w:val="single" w:sz="8" w:space="0" w:color="000001"/>
              <w:bottom w:val="single" w:sz="6" w:space="0" w:color="00000A"/>
              <w:right w:val="single" w:sz="8" w:space="0" w:color="000001"/>
            </w:tcBorders>
            <w:shd w:val="clear" w:color="auto" w:fill="FFFFFF"/>
            <w:tcMar>
              <w:top w:w="0" w:type="dxa"/>
              <w:left w:w="115" w:type="dxa"/>
              <w:bottom w:w="0" w:type="dxa"/>
              <w:right w:w="115" w:type="dxa"/>
            </w:tcMar>
            <w:hideMark/>
          </w:tcPr>
          <w:p w:rsidR="004319CA" w:rsidRPr="004319CA" w:rsidRDefault="004319CA" w:rsidP="004319CA">
            <w:pPr>
              <w:widowControl w:val="0"/>
              <w:suppressAutoHyphens/>
              <w:autoSpaceDE w:val="0"/>
              <w:spacing w:before="100" w:beforeAutospacing="1" w:after="100" w:afterAutospacing="1" w:line="240" w:lineRule="auto"/>
              <w:rPr>
                <w:rFonts w:ascii="Times New Roman" w:eastAsia="Times New Roman" w:hAnsi="Times New Roman" w:cs="Times New Roman"/>
                <w:sz w:val="28"/>
                <w:szCs w:val="28"/>
                <w:lang w:eastAsia="ru-RU"/>
              </w:rPr>
            </w:pPr>
            <w:r w:rsidRPr="004319CA">
              <w:rPr>
                <w:rFonts w:ascii="Times New Roman" w:eastAsia="Times New Roman" w:hAnsi="Times New Roman" w:cs="Times New Roman"/>
                <w:b/>
                <w:bCs/>
                <w:sz w:val="28"/>
                <w:szCs w:val="28"/>
                <w:lang w:eastAsia="ru-RU"/>
              </w:rPr>
              <w:t>Индивидуальные беседы</w:t>
            </w:r>
            <w:r w:rsidRPr="004319CA">
              <w:rPr>
                <w:rFonts w:ascii="Times New Roman" w:eastAsia="Times New Roman" w:hAnsi="Times New Roman" w:cs="Times New Roman"/>
                <w:sz w:val="28"/>
                <w:szCs w:val="28"/>
                <w:lang w:eastAsia="ru-RU"/>
              </w:rPr>
              <w:t> с родителями: «Что такое детская агрессия».</w:t>
            </w:r>
          </w:p>
        </w:tc>
        <w:tc>
          <w:tcPr>
            <w:tcW w:w="6" w:type="dxa"/>
            <w:tcBorders>
              <w:top w:val="single" w:sz="6" w:space="0" w:color="00000A"/>
              <w:left w:val="single" w:sz="8" w:space="0" w:color="000001"/>
              <w:bottom w:val="single" w:sz="6" w:space="0" w:color="00000A"/>
              <w:right w:val="single" w:sz="8" w:space="0" w:color="000001"/>
            </w:tcBorders>
            <w:shd w:val="clear" w:color="auto" w:fill="FFFFFF"/>
            <w:tcMar>
              <w:top w:w="0" w:type="dxa"/>
              <w:left w:w="115" w:type="dxa"/>
              <w:bottom w:w="0" w:type="dxa"/>
              <w:right w:w="115" w:type="dxa"/>
            </w:tcMar>
            <w:hideMark/>
          </w:tcPr>
          <w:p w:rsidR="004319CA" w:rsidRPr="004319CA" w:rsidRDefault="004319CA" w:rsidP="004319CA">
            <w:pPr>
              <w:widowControl w:val="0"/>
              <w:suppressAutoHyphens/>
              <w:autoSpaceDE w:val="0"/>
              <w:spacing w:before="100" w:beforeAutospacing="1" w:after="100" w:afterAutospacing="1" w:line="240" w:lineRule="auto"/>
              <w:rPr>
                <w:rFonts w:ascii="Times New Roman" w:eastAsia="Times New Roman" w:hAnsi="Times New Roman" w:cs="Times New Roman"/>
                <w:sz w:val="28"/>
                <w:szCs w:val="28"/>
                <w:lang w:eastAsia="ru-RU"/>
              </w:rPr>
            </w:pPr>
            <w:r w:rsidRPr="004319CA">
              <w:rPr>
                <w:rFonts w:ascii="Times New Roman" w:eastAsia="Times New Roman" w:hAnsi="Times New Roman" w:cs="Times New Roman"/>
                <w:sz w:val="28"/>
                <w:szCs w:val="28"/>
                <w:lang w:eastAsia="ru-RU"/>
              </w:rPr>
              <w:t>Информировать родителей о важности данной проблемы.</w:t>
            </w:r>
          </w:p>
        </w:tc>
        <w:tc>
          <w:tcPr>
            <w:tcW w:w="6" w:type="dxa"/>
            <w:tcBorders>
              <w:top w:val="single" w:sz="6" w:space="0" w:color="00000A"/>
              <w:left w:val="single" w:sz="8" w:space="0" w:color="000001"/>
              <w:bottom w:val="single" w:sz="6" w:space="0" w:color="00000A"/>
              <w:right w:val="single" w:sz="8" w:space="0" w:color="000001"/>
            </w:tcBorders>
            <w:shd w:val="clear" w:color="auto" w:fill="FFFFFF"/>
            <w:tcMar>
              <w:top w:w="0" w:type="dxa"/>
              <w:left w:w="115" w:type="dxa"/>
              <w:bottom w:w="0" w:type="dxa"/>
              <w:right w:w="115" w:type="dxa"/>
            </w:tcMar>
            <w:hideMark/>
          </w:tcPr>
          <w:p w:rsidR="004319CA" w:rsidRPr="004319CA" w:rsidRDefault="004319CA" w:rsidP="004319CA">
            <w:pPr>
              <w:widowControl w:val="0"/>
              <w:suppressAutoHyphens/>
              <w:autoSpaceDE w:val="0"/>
              <w:spacing w:before="100" w:beforeAutospacing="1" w:after="100" w:afterAutospacing="1" w:line="240" w:lineRule="auto"/>
              <w:rPr>
                <w:rFonts w:ascii="Times New Roman" w:eastAsia="Times New Roman" w:hAnsi="Times New Roman" w:cs="Times New Roman"/>
                <w:sz w:val="28"/>
                <w:szCs w:val="28"/>
                <w:lang w:eastAsia="ru-RU"/>
              </w:rPr>
            </w:pPr>
            <w:r w:rsidRPr="004319CA">
              <w:rPr>
                <w:rFonts w:ascii="Times New Roman" w:eastAsia="Times New Roman" w:hAnsi="Times New Roman" w:cs="Times New Roman"/>
                <w:sz w:val="28"/>
                <w:szCs w:val="28"/>
                <w:lang w:eastAsia="ru-RU"/>
              </w:rPr>
              <w:t>февраль</w:t>
            </w:r>
          </w:p>
        </w:tc>
      </w:tr>
      <w:tr w:rsidR="004319CA" w:rsidRPr="004319CA" w:rsidTr="004319CA">
        <w:trPr>
          <w:trHeight w:val="405"/>
          <w:tblCellSpacing w:w="15" w:type="dxa"/>
        </w:trPr>
        <w:tc>
          <w:tcPr>
            <w:tcW w:w="6" w:type="dxa"/>
            <w:tcBorders>
              <w:top w:val="single" w:sz="6" w:space="0" w:color="00000A"/>
              <w:left w:val="single" w:sz="8" w:space="0" w:color="000001"/>
              <w:bottom w:val="single" w:sz="6" w:space="0" w:color="00000A"/>
              <w:right w:val="single" w:sz="8" w:space="0" w:color="000001"/>
            </w:tcBorders>
            <w:shd w:val="clear" w:color="auto" w:fill="FFFFFF"/>
            <w:tcMar>
              <w:top w:w="0" w:type="dxa"/>
              <w:left w:w="115" w:type="dxa"/>
              <w:bottom w:w="0" w:type="dxa"/>
              <w:right w:w="115" w:type="dxa"/>
            </w:tcMar>
          </w:tcPr>
          <w:p w:rsidR="004319CA" w:rsidRPr="004319CA" w:rsidRDefault="004319CA" w:rsidP="004319CA">
            <w:pPr>
              <w:widowControl w:val="0"/>
              <w:suppressAutoHyphens/>
              <w:autoSpaceDE w:val="0"/>
              <w:spacing w:before="100" w:beforeAutospacing="1" w:after="100" w:afterAutospacing="1" w:line="240" w:lineRule="auto"/>
              <w:rPr>
                <w:rFonts w:ascii="Times New Roman" w:eastAsia="Times New Roman" w:hAnsi="Times New Roman" w:cs="Times New Roman"/>
                <w:sz w:val="28"/>
                <w:szCs w:val="28"/>
                <w:lang w:eastAsia="ru-RU"/>
              </w:rPr>
            </w:pPr>
            <w:r w:rsidRPr="004319CA">
              <w:rPr>
                <w:rFonts w:ascii="Times New Roman" w:eastAsia="Times New Roman" w:hAnsi="Times New Roman" w:cs="Times New Roman"/>
                <w:sz w:val="28"/>
                <w:szCs w:val="28"/>
                <w:lang w:eastAsia="ru-RU"/>
              </w:rPr>
              <w:t>6</w:t>
            </w:r>
          </w:p>
        </w:tc>
        <w:tc>
          <w:tcPr>
            <w:tcW w:w="6" w:type="dxa"/>
            <w:tcBorders>
              <w:top w:val="single" w:sz="6" w:space="0" w:color="00000A"/>
              <w:left w:val="single" w:sz="8" w:space="0" w:color="000001"/>
              <w:bottom w:val="single" w:sz="6" w:space="0" w:color="00000A"/>
              <w:right w:val="single" w:sz="8" w:space="0" w:color="000001"/>
            </w:tcBorders>
            <w:shd w:val="clear" w:color="auto" w:fill="FFFFFF"/>
            <w:tcMar>
              <w:top w:w="0" w:type="dxa"/>
              <w:left w:w="115" w:type="dxa"/>
              <w:bottom w:w="0" w:type="dxa"/>
              <w:right w:w="115" w:type="dxa"/>
            </w:tcMar>
          </w:tcPr>
          <w:p w:rsidR="004319CA" w:rsidRPr="004319CA" w:rsidRDefault="004319CA" w:rsidP="004319CA">
            <w:pPr>
              <w:widowControl w:val="0"/>
              <w:suppressAutoHyphens/>
              <w:autoSpaceDE w:val="0"/>
              <w:spacing w:before="100" w:beforeAutospacing="1" w:after="100" w:afterAutospacing="1" w:line="240" w:lineRule="auto"/>
              <w:rPr>
                <w:rFonts w:ascii="Times New Roman" w:eastAsia="Times New Roman" w:hAnsi="Times New Roman" w:cs="Times New Roman"/>
                <w:b/>
                <w:bCs/>
                <w:sz w:val="28"/>
                <w:szCs w:val="28"/>
                <w:lang w:eastAsia="ru-RU"/>
              </w:rPr>
            </w:pPr>
            <w:r w:rsidRPr="004319CA">
              <w:rPr>
                <w:rFonts w:ascii="Times New Roman" w:eastAsia="Times New Roman" w:hAnsi="Times New Roman" w:cs="Times New Roman"/>
                <w:b/>
                <w:bCs/>
                <w:sz w:val="28"/>
                <w:szCs w:val="28"/>
                <w:lang w:eastAsia="ru-RU"/>
              </w:rPr>
              <w:t xml:space="preserve">Консультация </w:t>
            </w:r>
            <w:r w:rsidRPr="004319CA">
              <w:rPr>
                <w:rFonts w:ascii="Times New Roman" w:eastAsia="Times New Roman" w:hAnsi="Times New Roman" w:cs="Times New Roman"/>
                <w:bCs/>
                <w:sz w:val="28"/>
                <w:szCs w:val="28"/>
                <w:lang w:eastAsia="ru-RU"/>
              </w:rPr>
              <w:t>«Как развивать творческие способности дошкольников».</w:t>
            </w:r>
          </w:p>
        </w:tc>
        <w:tc>
          <w:tcPr>
            <w:tcW w:w="6" w:type="dxa"/>
            <w:tcBorders>
              <w:top w:val="single" w:sz="6" w:space="0" w:color="00000A"/>
              <w:left w:val="single" w:sz="8" w:space="0" w:color="000001"/>
              <w:bottom w:val="single" w:sz="6" w:space="0" w:color="00000A"/>
              <w:right w:val="single" w:sz="8" w:space="0" w:color="000001"/>
            </w:tcBorders>
            <w:shd w:val="clear" w:color="auto" w:fill="FFFFFF"/>
            <w:tcMar>
              <w:top w:w="0" w:type="dxa"/>
              <w:left w:w="115" w:type="dxa"/>
              <w:bottom w:w="0" w:type="dxa"/>
              <w:right w:w="115" w:type="dxa"/>
            </w:tcMar>
          </w:tcPr>
          <w:p w:rsidR="004319CA" w:rsidRPr="004319CA" w:rsidRDefault="004319CA" w:rsidP="004319CA">
            <w:pPr>
              <w:widowControl w:val="0"/>
              <w:suppressAutoHyphens/>
              <w:autoSpaceDE w:val="0"/>
              <w:spacing w:before="100" w:beforeAutospacing="1" w:after="100" w:afterAutospacing="1" w:line="240" w:lineRule="auto"/>
              <w:rPr>
                <w:rFonts w:ascii="Times New Roman" w:eastAsia="Times New Roman" w:hAnsi="Times New Roman" w:cs="Times New Roman"/>
                <w:sz w:val="28"/>
                <w:szCs w:val="28"/>
                <w:lang w:eastAsia="ru-RU"/>
              </w:rPr>
            </w:pPr>
            <w:r w:rsidRPr="004319CA">
              <w:rPr>
                <w:rFonts w:ascii="Times New Roman" w:eastAsia="Times New Roman" w:hAnsi="Times New Roman" w:cs="Times New Roman"/>
                <w:sz w:val="28"/>
                <w:szCs w:val="28"/>
                <w:lang w:eastAsia="ru-RU"/>
              </w:rPr>
              <w:t>Познакомить с условиями успешного развития творческих способностей детей.</w:t>
            </w:r>
          </w:p>
        </w:tc>
        <w:tc>
          <w:tcPr>
            <w:tcW w:w="6" w:type="dxa"/>
            <w:tcBorders>
              <w:top w:val="single" w:sz="6" w:space="0" w:color="00000A"/>
              <w:left w:val="single" w:sz="8" w:space="0" w:color="000001"/>
              <w:bottom w:val="single" w:sz="6" w:space="0" w:color="00000A"/>
              <w:right w:val="single" w:sz="8" w:space="0" w:color="000001"/>
            </w:tcBorders>
            <w:shd w:val="clear" w:color="auto" w:fill="FFFFFF"/>
            <w:tcMar>
              <w:top w:w="0" w:type="dxa"/>
              <w:left w:w="115" w:type="dxa"/>
              <w:bottom w:w="0" w:type="dxa"/>
              <w:right w:w="115" w:type="dxa"/>
            </w:tcMar>
          </w:tcPr>
          <w:p w:rsidR="004319CA" w:rsidRPr="004319CA" w:rsidRDefault="004319CA" w:rsidP="004319CA">
            <w:pPr>
              <w:widowControl w:val="0"/>
              <w:suppressAutoHyphens/>
              <w:autoSpaceDE w:val="0"/>
              <w:spacing w:before="100" w:beforeAutospacing="1" w:after="100" w:afterAutospacing="1" w:line="240" w:lineRule="auto"/>
              <w:rPr>
                <w:rFonts w:ascii="Times New Roman" w:eastAsia="Times New Roman" w:hAnsi="Times New Roman" w:cs="Times New Roman"/>
                <w:sz w:val="28"/>
                <w:szCs w:val="28"/>
                <w:lang w:eastAsia="ru-RU"/>
              </w:rPr>
            </w:pPr>
          </w:p>
        </w:tc>
      </w:tr>
      <w:tr w:rsidR="004319CA" w:rsidRPr="004319CA" w:rsidTr="004319CA">
        <w:trPr>
          <w:trHeight w:val="405"/>
          <w:tblCellSpacing w:w="15" w:type="dxa"/>
        </w:trPr>
        <w:tc>
          <w:tcPr>
            <w:tcW w:w="6" w:type="dxa"/>
            <w:tcBorders>
              <w:top w:val="single" w:sz="6" w:space="0" w:color="00000A"/>
              <w:left w:val="single" w:sz="8" w:space="0" w:color="000001"/>
              <w:bottom w:val="single" w:sz="6" w:space="0" w:color="00000A"/>
              <w:right w:val="single" w:sz="8" w:space="0" w:color="000001"/>
            </w:tcBorders>
            <w:shd w:val="clear" w:color="auto" w:fill="FFFFFF"/>
            <w:tcMar>
              <w:top w:w="0" w:type="dxa"/>
              <w:left w:w="115" w:type="dxa"/>
              <w:bottom w:w="0" w:type="dxa"/>
              <w:right w:w="115" w:type="dxa"/>
            </w:tcMar>
          </w:tcPr>
          <w:p w:rsidR="004319CA" w:rsidRPr="004319CA" w:rsidRDefault="004319CA" w:rsidP="004319CA">
            <w:pPr>
              <w:widowControl w:val="0"/>
              <w:suppressAutoHyphens/>
              <w:autoSpaceDE w:val="0"/>
              <w:spacing w:before="100" w:beforeAutospacing="1" w:after="100" w:afterAutospacing="1" w:line="240" w:lineRule="auto"/>
              <w:rPr>
                <w:rFonts w:ascii="Times New Roman" w:eastAsia="Times New Roman" w:hAnsi="Times New Roman" w:cs="Times New Roman"/>
                <w:sz w:val="28"/>
                <w:szCs w:val="28"/>
                <w:lang w:eastAsia="ru-RU"/>
              </w:rPr>
            </w:pPr>
            <w:r w:rsidRPr="004319CA">
              <w:rPr>
                <w:rFonts w:ascii="Times New Roman" w:eastAsia="Times New Roman" w:hAnsi="Times New Roman" w:cs="Times New Roman"/>
                <w:sz w:val="28"/>
                <w:szCs w:val="28"/>
                <w:lang w:eastAsia="ru-RU"/>
              </w:rPr>
              <w:t>7</w:t>
            </w:r>
          </w:p>
        </w:tc>
        <w:tc>
          <w:tcPr>
            <w:tcW w:w="6" w:type="dxa"/>
            <w:tcBorders>
              <w:top w:val="single" w:sz="6" w:space="0" w:color="00000A"/>
              <w:left w:val="single" w:sz="8" w:space="0" w:color="000001"/>
              <w:bottom w:val="single" w:sz="6" w:space="0" w:color="00000A"/>
              <w:right w:val="single" w:sz="8" w:space="0" w:color="000001"/>
            </w:tcBorders>
            <w:shd w:val="clear" w:color="auto" w:fill="FFFFFF"/>
            <w:tcMar>
              <w:top w:w="0" w:type="dxa"/>
              <w:left w:w="115" w:type="dxa"/>
              <w:bottom w:w="0" w:type="dxa"/>
              <w:right w:w="115" w:type="dxa"/>
            </w:tcMar>
          </w:tcPr>
          <w:p w:rsidR="004319CA" w:rsidRPr="004319CA" w:rsidRDefault="004319CA" w:rsidP="004319CA">
            <w:pPr>
              <w:widowControl w:val="0"/>
              <w:suppressAutoHyphens/>
              <w:autoSpaceDE w:val="0"/>
              <w:spacing w:before="100" w:beforeAutospacing="1" w:after="100" w:afterAutospacing="1" w:line="240" w:lineRule="auto"/>
              <w:rPr>
                <w:rFonts w:ascii="Times New Roman" w:eastAsia="Times New Roman" w:hAnsi="Times New Roman" w:cs="Times New Roman"/>
                <w:b/>
                <w:bCs/>
                <w:sz w:val="28"/>
                <w:szCs w:val="28"/>
                <w:lang w:eastAsia="ru-RU"/>
              </w:rPr>
            </w:pPr>
            <w:r w:rsidRPr="004319CA">
              <w:rPr>
                <w:rFonts w:ascii="Times New Roman" w:eastAsia="Times New Roman" w:hAnsi="Times New Roman" w:cs="Times New Roman"/>
                <w:b/>
                <w:bCs/>
                <w:sz w:val="28"/>
                <w:szCs w:val="28"/>
                <w:lang w:eastAsia="ru-RU"/>
              </w:rPr>
              <w:t>Родительское собрание</w:t>
            </w:r>
            <w:r w:rsidRPr="004319CA">
              <w:rPr>
                <w:rFonts w:ascii="Times New Roman" w:eastAsia="Times New Roman" w:hAnsi="Times New Roman" w:cs="Times New Roman"/>
                <w:bCs/>
                <w:sz w:val="28"/>
                <w:szCs w:val="28"/>
                <w:lang w:eastAsia="ru-RU"/>
              </w:rPr>
              <w:t xml:space="preserve"> «Развитие творческих способности дошкольников».</w:t>
            </w:r>
          </w:p>
        </w:tc>
        <w:tc>
          <w:tcPr>
            <w:tcW w:w="6" w:type="dxa"/>
            <w:tcBorders>
              <w:top w:val="single" w:sz="6" w:space="0" w:color="00000A"/>
              <w:left w:val="single" w:sz="8" w:space="0" w:color="000001"/>
              <w:bottom w:val="single" w:sz="6" w:space="0" w:color="00000A"/>
              <w:right w:val="single" w:sz="8" w:space="0" w:color="000001"/>
            </w:tcBorders>
            <w:shd w:val="clear" w:color="auto" w:fill="FFFFFF"/>
            <w:tcMar>
              <w:top w:w="0" w:type="dxa"/>
              <w:left w:w="115" w:type="dxa"/>
              <w:bottom w:w="0" w:type="dxa"/>
              <w:right w:w="115" w:type="dxa"/>
            </w:tcMar>
          </w:tcPr>
          <w:p w:rsidR="004319CA" w:rsidRPr="004319CA" w:rsidRDefault="004319CA" w:rsidP="004319CA">
            <w:pPr>
              <w:widowControl w:val="0"/>
              <w:suppressAutoHyphens/>
              <w:autoSpaceDE w:val="0"/>
              <w:spacing w:before="100" w:beforeAutospacing="1" w:after="100" w:afterAutospacing="1" w:line="240" w:lineRule="auto"/>
              <w:rPr>
                <w:rFonts w:ascii="Times New Roman" w:eastAsia="Times New Roman" w:hAnsi="Times New Roman" w:cs="Times New Roman"/>
                <w:sz w:val="28"/>
                <w:szCs w:val="28"/>
                <w:lang w:eastAsia="ru-RU"/>
              </w:rPr>
            </w:pPr>
            <w:r w:rsidRPr="004319CA">
              <w:rPr>
                <w:rFonts w:ascii="Times New Roman" w:eastAsia="Times New Roman" w:hAnsi="Times New Roman" w:cs="Times New Roman"/>
                <w:sz w:val="28"/>
                <w:szCs w:val="28"/>
                <w:lang w:eastAsia="ru-RU"/>
              </w:rPr>
              <w:t>Способствовать формированию представлений у родителей о развитии творческих способностей у детей.</w:t>
            </w:r>
          </w:p>
        </w:tc>
        <w:tc>
          <w:tcPr>
            <w:tcW w:w="6" w:type="dxa"/>
            <w:tcBorders>
              <w:top w:val="single" w:sz="6" w:space="0" w:color="00000A"/>
              <w:left w:val="single" w:sz="8" w:space="0" w:color="000001"/>
              <w:bottom w:val="single" w:sz="6" w:space="0" w:color="00000A"/>
              <w:right w:val="single" w:sz="8" w:space="0" w:color="000001"/>
            </w:tcBorders>
            <w:shd w:val="clear" w:color="auto" w:fill="FFFFFF"/>
            <w:tcMar>
              <w:top w:w="0" w:type="dxa"/>
              <w:left w:w="115" w:type="dxa"/>
              <w:bottom w:w="0" w:type="dxa"/>
              <w:right w:w="115" w:type="dxa"/>
            </w:tcMar>
          </w:tcPr>
          <w:p w:rsidR="004319CA" w:rsidRPr="004319CA" w:rsidRDefault="004319CA" w:rsidP="004319CA">
            <w:pPr>
              <w:widowControl w:val="0"/>
              <w:suppressAutoHyphens/>
              <w:autoSpaceDE w:val="0"/>
              <w:spacing w:before="100" w:beforeAutospacing="1" w:after="100" w:afterAutospacing="1" w:line="240" w:lineRule="auto"/>
              <w:rPr>
                <w:rFonts w:ascii="Times New Roman" w:eastAsia="Times New Roman" w:hAnsi="Times New Roman" w:cs="Times New Roman"/>
                <w:sz w:val="28"/>
                <w:szCs w:val="28"/>
                <w:lang w:eastAsia="ru-RU"/>
              </w:rPr>
            </w:pPr>
          </w:p>
        </w:tc>
      </w:tr>
      <w:tr w:rsidR="004319CA" w:rsidRPr="004319CA" w:rsidTr="004319CA">
        <w:trPr>
          <w:trHeight w:val="405"/>
          <w:tblCellSpacing w:w="15" w:type="dxa"/>
        </w:trPr>
        <w:tc>
          <w:tcPr>
            <w:tcW w:w="6" w:type="dxa"/>
            <w:tcBorders>
              <w:top w:val="single" w:sz="6" w:space="0" w:color="00000A"/>
              <w:left w:val="single" w:sz="8" w:space="0" w:color="000001"/>
              <w:bottom w:val="single" w:sz="6" w:space="0" w:color="00000A"/>
              <w:right w:val="single" w:sz="8" w:space="0" w:color="000001"/>
            </w:tcBorders>
            <w:shd w:val="clear" w:color="auto" w:fill="FFFFFF"/>
            <w:tcMar>
              <w:top w:w="0" w:type="dxa"/>
              <w:left w:w="115" w:type="dxa"/>
              <w:bottom w:w="0" w:type="dxa"/>
              <w:right w:w="115" w:type="dxa"/>
            </w:tcMar>
          </w:tcPr>
          <w:p w:rsidR="004319CA" w:rsidRPr="004319CA" w:rsidRDefault="004319CA" w:rsidP="004319CA">
            <w:pPr>
              <w:widowControl w:val="0"/>
              <w:suppressAutoHyphens/>
              <w:autoSpaceDE w:val="0"/>
              <w:spacing w:before="100" w:beforeAutospacing="1" w:after="100" w:afterAutospacing="1" w:line="240" w:lineRule="auto"/>
              <w:rPr>
                <w:rFonts w:ascii="Times New Roman" w:eastAsia="Times New Roman" w:hAnsi="Times New Roman" w:cs="Times New Roman"/>
                <w:sz w:val="28"/>
                <w:szCs w:val="28"/>
                <w:lang w:eastAsia="ru-RU"/>
              </w:rPr>
            </w:pPr>
            <w:r w:rsidRPr="004319CA">
              <w:rPr>
                <w:rFonts w:ascii="Times New Roman" w:eastAsia="Times New Roman" w:hAnsi="Times New Roman" w:cs="Times New Roman"/>
                <w:sz w:val="28"/>
                <w:szCs w:val="28"/>
                <w:lang w:eastAsia="ru-RU"/>
              </w:rPr>
              <w:t>7</w:t>
            </w:r>
          </w:p>
        </w:tc>
        <w:tc>
          <w:tcPr>
            <w:tcW w:w="6" w:type="dxa"/>
            <w:tcBorders>
              <w:top w:val="single" w:sz="6" w:space="0" w:color="00000A"/>
              <w:left w:val="single" w:sz="8" w:space="0" w:color="000001"/>
              <w:bottom w:val="single" w:sz="6" w:space="0" w:color="00000A"/>
              <w:right w:val="single" w:sz="8" w:space="0" w:color="000001"/>
            </w:tcBorders>
            <w:shd w:val="clear" w:color="auto" w:fill="FFFFFF"/>
            <w:tcMar>
              <w:top w:w="0" w:type="dxa"/>
              <w:left w:w="115" w:type="dxa"/>
              <w:bottom w:w="0" w:type="dxa"/>
              <w:right w:w="115" w:type="dxa"/>
            </w:tcMar>
          </w:tcPr>
          <w:p w:rsidR="004319CA" w:rsidRPr="004319CA" w:rsidRDefault="004319CA" w:rsidP="004319CA">
            <w:pPr>
              <w:widowControl w:val="0"/>
              <w:suppressAutoHyphens/>
              <w:autoSpaceDE w:val="0"/>
              <w:spacing w:before="100" w:beforeAutospacing="1" w:after="100" w:afterAutospacing="1" w:line="240" w:lineRule="auto"/>
              <w:rPr>
                <w:rFonts w:ascii="Times New Roman" w:eastAsia="Times New Roman" w:hAnsi="Times New Roman" w:cs="Times New Roman"/>
                <w:b/>
                <w:bCs/>
                <w:sz w:val="28"/>
                <w:szCs w:val="28"/>
                <w:lang w:eastAsia="ru-RU"/>
              </w:rPr>
            </w:pPr>
            <w:r w:rsidRPr="004319CA">
              <w:rPr>
                <w:rFonts w:ascii="Times New Roman" w:eastAsia="Times New Roman" w:hAnsi="Times New Roman" w:cs="Times New Roman"/>
                <w:b/>
                <w:bCs/>
                <w:sz w:val="28"/>
                <w:szCs w:val="28"/>
                <w:lang w:eastAsia="ru-RU"/>
              </w:rPr>
              <w:t xml:space="preserve">Памятка </w:t>
            </w:r>
            <w:r w:rsidRPr="004319CA">
              <w:rPr>
                <w:rFonts w:ascii="Times New Roman" w:eastAsia="Times New Roman" w:hAnsi="Times New Roman" w:cs="Times New Roman"/>
                <w:bCs/>
                <w:sz w:val="28"/>
                <w:szCs w:val="28"/>
                <w:lang w:eastAsia="ru-RU"/>
              </w:rPr>
              <w:t>«Разбили термометр, что делать?»</w:t>
            </w:r>
          </w:p>
        </w:tc>
        <w:tc>
          <w:tcPr>
            <w:tcW w:w="6" w:type="dxa"/>
            <w:tcBorders>
              <w:top w:val="single" w:sz="6" w:space="0" w:color="00000A"/>
              <w:left w:val="single" w:sz="8" w:space="0" w:color="000001"/>
              <w:bottom w:val="single" w:sz="6" w:space="0" w:color="00000A"/>
              <w:right w:val="single" w:sz="8" w:space="0" w:color="000001"/>
            </w:tcBorders>
            <w:shd w:val="clear" w:color="auto" w:fill="FFFFFF"/>
            <w:tcMar>
              <w:top w:w="0" w:type="dxa"/>
              <w:left w:w="115" w:type="dxa"/>
              <w:bottom w:w="0" w:type="dxa"/>
              <w:right w:w="115" w:type="dxa"/>
            </w:tcMar>
          </w:tcPr>
          <w:p w:rsidR="004319CA" w:rsidRPr="004319CA" w:rsidRDefault="004319CA" w:rsidP="004319CA">
            <w:pPr>
              <w:widowControl w:val="0"/>
              <w:suppressAutoHyphens/>
              <w:autoSpaceDE w:val="0"/>
              <w:spacing w:before="100" w:beforeAutospacing="1" w:after="100" w:afterAutospacing="1" w:line="240" w:lineRule="auto"/>
              <w:rPr>
                <w:rFonts w:ascii="Times New Roman" w:eastAsia="Times New Roman" w:hAnsi="Times New Roman" w:cs="Times New Roman"/>
                <w:sz w:val="28"/>
                <w:szCs w:val="28"/>
                <w:lang w:eastAsia="ru-RU"/>
              </w:rPr>
            </w:pPr>
            <w:r w:rsidRPr="004319CA">
              <w:rPr>
                <w:rFonts w:ascii="Times New Roman" w:eastAsia="Times New Roman" w:hAnsi="Times New Roman" w:cs="Times New Roman"/>
                <w:sz w:val="28"/>
                <w:szCs w:val="28"/>
                <w:lang w:eastAsia="ru-RU"/>
              </w:rPr>
              <w:t>Привлечь внимание родителей к информации.</w:t>
            </w:r>
          </w:p>
        </w:tc>
        <w:tc>
          <w:tcPr>
            <w:tcW w:w="6" w:type="dxa"/>
            <w:tcBorders>
              <w:top w:val="single" w:sz="6" w:space="0" w:color="00000A"/>
              <w:left w:val="single" w:sz="8" w:space="0" w:color="000001"/>
              <w:bottom w:val="single" w:sz="6" w:space="0" w:color="00000A"/>
              <w:right w:val="single" w:sz="8" w:space="0" w:color="000001"/>
            </w:tcBorders>
            <w:shd w:val="clear" w:color="auto" w:fill="FFFFFF"/>
            <w:tcMar>
              <w:top w:w="0" w:type="dxa"/>
              <w:left w:w="115" w:type="dxa"/>
              <w:bottom w:w="0" w:type="dxa"/>
              <w:right w:w="115" w:type="dxa"/>
            </w:tcMar>
          </w:tcPr>
          <w:p w:rsidR="004319CA" w:rsidRPr="004319CA" w:rsidRDefault="004319CA" w:rsidP="004319CA">
            <w:pPr>
              <w:widowControl w:val="0"/>
              <w:suppressAutoHyphens/>
              <w:autoSpaceDE w:val="0"/>
              <w:spacing w:before="100" w:beforeAutospacing="1" w:after="100" w:afterAutospacing="1" w:line="240" w:lineRule="auto"/>
              <w:rPr>
                <w:rFonts w:ascii="Times New Roman" w:eastAsia="Times New Roman" w:hAnsi="Times New Roman" w:cs="Times New Roman"/>
                <w:sz w:val="28"/>
                <w:szCs w:val="28"/>
                <w:lang w:eastAsia="ru-RU"/>
              </w:rPr>
            </w:pPr>
          </w:p>
        </w:tc>
      </w:tr>
      <w:tr w:rsidR="004319CA" w:rsidRPr="004319CA" w:rsidTr="004319CA">
        <w:trPr>
          <w:trHeight w:val="180"/>
          <w:tblCellSpacing w:w="15" w:type="dxa"/>
        </w:trPr>
        <w:tc>
          <w:tcPr>
            <w:tcW w:w="6" w:type="dxa"/>
            <w:tcBorders>
              <w:top w:val="single" w:sz="6" w:space="0" w:color="00000A"/>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4319CA" w:rsidRPr="004319CA" w:rsidRDefault="004319CA" w:rsidP="004319CA">
            <w:pPr>
              <w:widowControl w:val="0"/>
              <w:suppressAutoHyphens/>
              <w:autoSpaceDE w:val="0"/>
              <w:spacing w:after="0" w:line="180" w:lineRule="atLeast"/>
              <w:rPr>
                <w:rFonts w:ascii="Times New Roman" w:eastAsia="Times New Roman" w:hAnsi="Times New Roman" w:cs="Times New Roman"/>
                <w:sz w:val="28"/>
                <w:szCs w:val="28"/>
                <w:lang w:eastAsia="ru-RU"/>
              </w:rPr>
            </w:pPr>
            <w:r w:rsidRPr="004319CA">
              <w:rPr>
                <w:rFonts w:ascii="Times New Roman" w:eastAsia="Times New Roman" w:hAnsi="Times New Roman" w:cs="Times New Roman"/>
                <w:sz w:val="28"/>
                <w:szCs w:val="28"/>
                <w:lang w:eastAsia="ru-RU"/>
              </w:rPr>
              <w:t> </w:t>
            </w:r>
          </w:p>
        </w:tc>
        <w:tc>
          <w:tcPr>
            <w:tcW w:w="6" w:type="dxa"/>
            <w:tcBorders>
              <w:top w:val="single" w:sz="6" w:space="0" w:color="00000A"/>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4319CA" w:rsidRPr="004319CA" w:rsidRDefault="004319CA" w:rsidP="004319CA">
            <w:pPr>
              <w:widowControl w:val="0"/>
              <w:suppressAutoHyphens/>
              <w:autoSpaceDE w:val="0"/>
              <w:spacing w:after="0" w:line="180" w:lineRule="atLeast"/>
              <w:rPr>
                <w:rFonts w:ascii="Times New Roman" w:eastAsia="Times New Roman" w:hAnsi="Times New Roman" w:cs="Times New Roman"/>
                <w:sz w:val="28"/>
                <w:szCs w:val="28"/>
                <w:lang w:eastAsia="ru-RU"/>
              </w:rPr>
            </w:pPr>
            <w:r w:rsidRPr="004319CA">
              <w:rPr>
                <w:rFonts w:ascii="Times New Roman" w:eastAsia="Times New Roman" w:hAnsi="Times New Roman" w:cs="Times New Roman"/>
                <w:sz w:val="28"/>
                <w:szCs w:val="28"/>
                <w:lang w:eastAsia="ru-RU"/>
              </w:rPr>
              <w:t> </w:t>
            </w:r>
          </w:p>
        </w:tc>
        <w:tc>
          <w:tcPr>
            <w:tcW w:w="6" w:type="dxa"/>
            <w:tcBorders>
              <w:top w:val="single" w:sz="6" w:space="0" w:color="00000A"/>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4319CA" w:rsidRPr="004319CA" w:rsidRDefault="004319CA" w:rsidP="004319CA">
            <w:pPr>
              <w:widowControl w:val="0"/>
              <w:suppressAutoHyphens/>
              <w:autoSpaceDE w:val="0"/>
              <w:spacing w:after="0" w:line="180" w:lineRule="atLeast"/>
              <w:rPr>
                <w:rFonts w:ascii="Times New Roman" w:eastAsia="Times New Roman" w:hAnsi="Times New Roman" w:cs="Times New Roman"/>
                <w:sz w:val="28"/>
                <w:szCs w:val="28"/>
                <w:lang w:eastAsia="ru-RU"/>
              </w:rPr>
            </w:pPr>
            <w:r w:rsidRPr="004319CA">
              <w:rPr>
                <w:rFonts w:ascii="Times New Roman" w:eastAsia="Times New Roman" w:hAnsi="Times New Roman" w:cs="Times New Roman"/>
                <w:sz w:val="28"/>
                <w:szCs w:val="28"/>
                <w:lang w:eastAsia="ru-RU"/>
              </w:rPr>
              <w:t> </w:t>
            </w:r>
          </w:p>
        </w:tc>
        <w:tc>
          <w:tcPr>
            <w:tcW w:w="6" w:type="dxa"/>
            <w:tcBorders>
              <w:top w:val="single" w:sz="6" w:space="0" w:color="00000A"/>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4319CA" w:rsidRPr="004319CA" w:rsidRDefault="004319CA" w:rsidP="004319CA">
            <w:pPr>
              <w:widowControl w:val="0"/>
              <w:suppressAutoHyphens/>
              <w:autoSpaceDE w:val="0"/>
              <w:spacing w:after="0" w:line="180" w:lineRule="atLeast"/>
              <w:rPr>
                <w:rFonts w:ascii="Times New Roman" w:eastAsia="Times New Roman" w:hAnsi="Times New Roman" w:cs="Times New Roman"/>
                <w:sz w:val="28"/>
                <w:szCs w:val="28"/>
                <w:lang w:eastAsia="ru-RU"/>
              </w:rPr>
            </w:pPr>
            <w:r w:rsidRPr="004319CA">
              <w:rPr>
                <w:rFonts w:ascii="Times New Roman" w:eastAsia="Times New Roman" w:hAnsi="Times New Roman" w:cs="Times New Roman"/>
                <w:sz w:val="28"/>
                <w:szCs w:val="28"/>
                <w:lang w:eastAsia="ru-RU"/>
              </w:rPr>
              <w:t> </w:t>
            </w:r>
          </w:p>
        </w:tc>
      </w:tr>
      <w:tr w:rsidR="004319CA" w:rsidRPr="004319CA" w:rsidTr="004319CA">
        <w:trPr>
          <w:trHeight w:val="375"/>
          <w:tblCellSpacing w:w="15" w:type="dxa"/>
        </w:trPr>
        <w:tc>
          <w:tcPr>
            <w:tcW w:w="6"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4319CA" w:rsidRPr="004319CA" w:rsidRDefault="004319CA" w:rsidP="004319CA">
            <w:pPr>
              <w:widowControl w:val="0"/>
              <w:suppressAutoHyphens/>
              <w:autoSpaceDE w:val="0"/>
              <w:spacing w:before="100" w:beforeAutospacing="1" w:after="100" w:afterAutospacing="1" w:line="240" w:lineRule="auto"/>
              <w:rPr>
                <w:rFonts w:ascii="Times New Roman" w:eastAsia="Times New Roman" w:hAnsi="Times New Roman" w:cs="Times New Roman"/>
                <w:sz w:val="28"/>
                <w:szCs w:val="28"/>
                <w:lang w:eastAsia="ru-RU"/>
              </w:rPr>
            </w:pPr>
            <w:r w:rsidRPr="004319CA">
              <w:rPr>
                <w:rFonts w:ascii="Times New Roman" w:eastAsia="Times New Roman" w:hAnsi="Times New Roman" w:cs="Times New Roman"/>
                <w:sz w:val="28"/>
                <w:szCs w:val="28"/>
                <w:lang w:eastAsia="ru-RU"/>
              </w:rPr>
              <w:t>1</w:t>
            </w:r>
          </w:p>
        </w:tc>
        <w:tc>
          <w:tcPr>
            <w:tcW w:w="6"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4319CA" w:rsidRPr="004319CA" w:rsidRDefault="004319CA" w:rsidP="004319CA">
            <w:pPr>
              <w:widowControl w:val="0"/>
              <w:suppressAutoHyphens/>
              <w:autoSpaceDE w:val="0"/>
              <w:spacing w:before="100" w:beforeAutospacing="1" w:after="100" w:afterAutospacing="1" w:line="240" w:lineRule="auto"/>
              <w:rPr>
                <w:rFonts w:ascii="Times New Roman" w:eastAsia="Times New Roman" w:hAnsi="Times New Roman" w:cs="Times New Roman"/>
                <w:sz w:val="28"/>
                <w:szCs w:val="28"/>
                <w:lang w:eastAsia="ru-RU"/>
              </w:rPr>
            </w:pPr>
            <w:r w:rsidRPr="004319CA">
              <w:rPr>
                <w:rFonts w:ascii="Times New Roman" w:eastAsia="Times New Roman" w:hAnsi="Times New Roman" w:cs="Times New Roman"/>
                <w:b/>
                <w:bCs/>
                <w:sz w:val="28"/>
                <w:szCs w:val="28"/>
                <w:lang w:eastAsia="ru-RU"/>
              </w:rPr>
              <w:t>Праздничное поздравление мамам</w:t>
            </w:r>
            <w:r w:rsidRPr="004319CA">
              <w:rPr>
                <w:rFonts w:ascii="Times New Roman" w:eastAsia="Times New Roman" w:hAnsi="Times New Roman" w:cs="Times New Roman"/>
                <w:sz w:val="28"/>
                <w:szCs w:val="28"/>
                <w:lang w:eastAsia="ru-RU"/>
              </w:rPr>
              <w:t> (утренник).</w:t>
            </w:r>
          </w:p>
          <w:p w:rsidR="004319CA" w:rsidRPr="004319CA" w:rsidRDefault="004319CA" w:rsidP="004319CA">
            <w:pPr>
              <w:widowControl w:val="0"/>
              <w:suppressAutoHyphens/>
              <w:autoSpaceDE w:val="0"/>
              <w:spacing w:before="100" w:beforeAutospacing="1" w:after="100" w:afterAutospacing="1" w:line="240" w:lineRule="auto"/>
              <w:rPr>
                <w:rFonts w:ascii="Times New Roman" w:eastAsia="Times New Roman" w:hAnsi="Times New Roman" w:cs="Times New Roman"/>
                <w:sz w:val="28"/>
                <w:szCs w:val="28"/>
                <w:lang w:eastAsia="ru-RU"/>
              </w:rPr>
            </w:pPr>
            <w:r w:rsidRPr="004319CA">
              <w:rPr>
                <w:rFonts w:ascii="Times New Roman" w:eastAsia="Times New Roman" w:hAnsi="Times New Roman" w:cs="Times New Roman"/>
                <w:b/>
                <w:bCs/>
                <w:sz w:val="28"/>
                <w:szCs w:val="28"/>
                <w:lang w:eastAsia="ru-RU"/>
              </w:rPr>
              <w:t>Чаепитие «Наши мамы»</w:t>
            </w:r>
          </w:p>
        </w:tc>
        <w:tc>
          <w:tcPr>
            <w:tcW w:w="6"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4319CA" w:rsidRPr="004319CA" w:rsidRDefault="004319CA" w:rsidP="004319CA">
            <w:pPr>
              <w:widowControl w:val="0"/>
              <w:suppressAutoHyphens/>
              <w:autoSpaceDE w:val="0"/>
              <w:spacing w:before="100" w:beforeAutospacing="1" w:after="100" w:afterAutospacing="1" w:line="240" w:lineRule="auto"/>
              <w:rPr>
                <w:rFonts w:ascii="Times New Roman" w:eastAsia="Times New Roman" w:hAnsi="Times New Roman" w:cs="Times New Roman"/>
                <w:sz w:val="28"/>
                <w:szCs w:val="28"/>
                <w:lang w:eastAsia="ru-RU"/>
              </w:rPr>
            </w:pPr>
            <w:r w:rsidRPr="004319CA">
              <w:rPr>
                <w:rFonts w:ascii="Times New Roman" w:eastAsia="Times New Roman" w:hAnsi="Times New Roman" w:cs="Times New Roman"/>
                <w:sz w:val="28"/>
                <w:szCs w:val="28"/>
                <w:lang w:eastAsia="ru-RU"/>
              </w:rPr>
              <w:t>Создать праздничную, тёплую, доброжелательную атмосферу на празднике.</w:t>
            </w:r>
          </w:p>
        </w:tc>
        <w:tc>
          <w:tcPr>
            <w:tcW w:w="6"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4319CA" w:rsidRPr="004319CA" w:rsidRDefault="004319CA" w:rsidP="004319CA">
            <w:pPr>
              <w:widowControl w:val="0"/>
              <w:suppressAutoHyphens/>
              <w:autoSpaceDE w:val="0"/>
              <w:spacing w:before="100" w:beforeAutospacing="1" w:after="100" w:afterAutospacing="1" w:line="240" w:lineRule="auto"/>
              <w:rPr>
                <w:rFonts w:ascii="Times New Roman" w:eastAsia="Times New Roman" w:hAnsi="Times New Roman" w:cs="Times New Roman"/>
                <w:sz w:val="28"/>
                <w:szCs w:val="28"/>
                <w:lang w:eastAsia="ru-RU"/>
              </w:rPr>
            </w:pPr>
            <w:r w:rsidRPr="004319CA">
              <w:rPr>
                <w:rFonts w:ascii="Times New Roman" w:eastAsia="Times New Roman" w:hAnsi="Times New Roman" w:cs="Times New Roman"/>
                <w:sz w:val="28"/>
                <w:szCs w:val="28"/>
                <w:lang w:eastAsia="ru-RU"/>
              </w:rPr>
              <w:t>март</w:t>
            </w:r>
          </w:p>
        </w:tc>
      </w:tr>
      <w:tr w:rsidR="004319CA" w:rsidRPr="004319CA" w:rsidTr="004319CA">
        <w:trPr>
          <w:trHeight w:val="375"/>
          <w:tblCellSpacing w:w="15" w:type="dxa"/>
        </w:trPr>
        <w:tc>
          <w:tcPr>
            <w:tcW w:w="6"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4319CA" w:rsidRPr="004319CA" w:rsidRDefault="004319CA" w:rsidP="004319CA">
            <w:pPr>
              <w:widowControl w:val="0"/>
              <w:suppressAutoHyphens/>
              <w:autoSpaceDE w:val="0"/>
              <w:spacing w:before="100" w:beforeAutospacing="1" w:after="100" w:afterAutospacing="1" w:line="240" w:lineRule="auto"/>
              <w:rPr>
                <w:rFonts w:ascii="Times New Roman" w:eastAsia="Times New Roman" w:hAnsi="Times New Roman" w:cs="Times New Roman"/>
                <w:sz w:val="28"/>
                <w:szCs w:val="28"/>
                <w:lang w:eastAsia="ru-RU"/>
              </w:rPr>
            </w:pPr>
            <w:r w:rsidRPr="004319CA">
              <w:rPr>
                <w:rFonts w:ascii="Times New Roman" w:eastAsia="Times New Roman" w:hAnsi="Times New Roman" w:cs="Times New Roman"/>
                <w:sz w:val="28"/>
                <w:szCs w:val="28"/>
                <w:lang w:eastAsia="ru-RU"/>
              </w:rPr>
              <w:t>2</w:t>
            </w:r>
          </w:p>
        </w:tc>
        <w:tc>
          <w:tcPr>
            <w:tcW w:w="6"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4319CA" w:rsidRPr="004319CA" w:rsidRDefault="004319CA" w:rsidP="004319CA">
            <w:pPr>
              <w:widowControl w:val="0"/>
              <w:suppressAutoHyphens/>
              <w:autoSpaceDE w:val="0"/>
              <w:spacing w:before="100" w:beforeAutospacing="1" w:after="100" w:afterAutospacing="1" w:line="240" w:lineRule="auto"/>
              <w:rPr>
                <w:rFonts w:ascii="Times New Roman" w:eastAsia="Times New Roman" w:hAnsi="Times New Roman" w:cs="Times New Roman"/>
                <w:sz w:val="28"/>
                <w:szCs w:val="28"/>
                <w:lang w:eastAsia="ru-RU"/>
              </w:rPr>
            </w:pPr>
            <w:r w:rsidRPr="004319CA">
              <w:rPr>
                <w:rFonts w:ascii="Times New Roman" w:eastAsia="Times New Roman" w:hAnsi="Times New Roman" w:cs="Times New Roman"/>
                <w:b/>
                <w:bCs/>
                <w:sz w:val="28"/>
                <w:szCs w:val="28"/>
                <w:lang w:eastAsia="ru-RU"/>
              </w:rPr>
              <w:t>Индивидуальные беседы</w:t>
            </w:r>
            <w:r w:rsidRPr="004319CA">
              <w:rPr>
                <w:rFonts w:ascii="Times New Roman" w:eastAsia="Times New Roman" w:hAnsi="Times New Roman" w:cs="Times New Roman"/>
                <w:sz w:val="28"/>
                <w:szCs w:val="28"/>
                <w:lang w:eastAsia="ru-RU"/>
              </w:rPr>
              <w:t> с родителями: «Если ваш ребёнок не любит вставать рано»</w:t>
            </w:r>
          </w:p>
        </w:tc>
        <w:tc>
          <w:tcPr>
            <w:tcW w:w="6"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4319CA" w:rsidRPr="004319CA" w:rsidRDefault="004319CA" w:rsidP="004319CA">
            <w:pPr>
              <w:widowControl w:val="0"/>
              <w:suppressAutoHyphens/>
              <w:autoSpaceDE w:val="0"/>
              <w:spacing w:before="100" w:beforeAutospacing="1" w:after="100" w:afterAutospacing="1" w:line="240" w:lineRule="auto"/>
              <w:rPr>
                <w:rFonts w:ascii="Times New Roman" w:eastAsia="Times New Roman" w:hAnsi="Times New Roman" w:cs="Times New Roman"/>
                <w:sz w:val="28"/>
                <w:szCs w:val="28"/>
                <w:lang w:eastAsia="ru-RU"/>
              </w:rPr>
            </w:pPr>
            <w:r w:rsidRPr="004319CA">
              <w:rPr>
                <w:rFonts w:ascii="Times New Roman" w:eastAsia="Times New Roman" w:hAnsi="Times New Roman" w:cs="Times New Roman"/>
                <w:sz w:val="28"/>
                <w:szCs w:val="28"/>
                <w:lang w:eastAsia="ru-RU"/>
              </w:rPr>
              <w:t>Привлечь родителей к полезной и нужной информации.</w:t>
            </w:r>
          </w:p>
        </w:tc>
        <w:tc>
          <w:tcPr>
            <w:tcW w:w="6"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4319CA" w:rsidRPr="004319CA" w:rsidRDefault="004319CA" w:rsidP="004319CA">
            <w:pPr>
              <w:widowControl w:val="0"/>
              <w:suppressAutoHyphens/>
              <w:autoSpaceDE w:val="0"/>
              <w:spacing w:before="100" w:beforeAutospacing="1" w:after="100" w:afterAutospacing="1" w:line="240" w:lineRule="auto"/>
              <w:rPr>
                <w:rFonts w:ascii="Times New Roman" w:eastAsia="Times New Roman" w:hAnsi="Times New Roman" w:cs="Times New Roman"/>
                <w:sz w:val="28"/>
                <w:szCs w:val="28"/>
                <w:lang w:eastAsia="ru-RU"/>
              </w:rPr>
            </w:pPr>
            <w:r w:rsidRPr="004319CA">
              <w:rPr>
                <w:rFonts w:ascii="Times New Roman" w:eastAsia="Times New Roman" w:hAnsi="Times New Roman" w:cs="Times New Roman"/>
                <w:sz w:val="28"/>
                <w:szCs w:val="28"/>
                <w:lang w:eastAsia="ru-RU"/>
              </w:rPr>
              <w:t>март</w:t>
            </w:r>
          </w:p>
        </w:tc>
      </w:tr>
      <w:tr w:rsidR="004319CA" w:rsidRPr="004319CA" w:rsidTr="004319CA">
        <w:trPr>
          <w:trHeight w:val="1050"/>
          <w:tblCellSpacing w:w="15" w:type="dxa"/>
        </w:trPr>
        <w:tc>
          <w:tcPr>
            <w:tcW w:w="6" w:type="dxa"/>
            <w:tcBorders>
              <w:top w:val="single" w:sz="8" w:space="0" w:color="000001"/>
              <w:left w:val="single" w:sz="8" w:space="0" w:color="000001"/>
              <w:bottom w:val="single" w:sz="6" w:space="0" w:color="00000A"/>
              <w:right w:val="single" w:sz="8" w:space="0" w:color="000001"/>
            </w:tcBorders>
            <w:shd w:val="clear" w:color="auto" w:fill="FFFFFF"/>
            <w:tcMar>
              <w:top w:w="0" w:type="dxa"/>
              <w:left w:w="115" w:type="dxa"/>
              <w:bottom w:w="0" w:type="dxa"/>
              <w:right w:w="115" w:type="dxa"/>
            </w:tcMar>
            <w:hideMark/>
          </w:tcPr>
          <w:p w:rsidR="004319CA" w:rsidRPr="004319CA" w:rsidRDefault="004319CA" w:rsidP="004319CA">
            <w:pPr>
              <w:widowControl w:val="0"/>
              <w:suppressAutoHyphens/>
              <w:autoSpaceDE w:val="0"/>
              <w:spacing w:before="100" w:beforeAutospacing="1" w:after="100" w:afterAutospacing="1" w:line="240" w:lineRule="auto"/>
              <w:rPr>
                <w:rFonts w:ascii="Times New Roman" w:eastAsia="Times New Roman" w:hAnsi="Times New Roman" w:cs="Times New Roman"/>
                <w:sz w:val="28"/>
                <w:szCs w:val="28"/>
                <w:lang w:eastAsia="ru-RU"/>
              </w:rPr>
            </w:pPr>
            <w:r w:rsidRPr="004319CA">
              <w:rPr>
                <w:rFonts w:ascii="Times New Roman" w:eastAsia="Times New Roman" w:hAnsi="Times New Roman" w:cs="Times New Roman"/>
                <w:sz w:val="28"/>
                <w:szCs w:val="28"/>
                <w:lang w:eastAsia="ru-RU"/>
              </w:rPr>
              <w:t>3</w:t>
            </w:r>
          </w:p>
        </w:tc>
        <w:tc>
          <w:tcPr>
            <w:tcW w:w="6" w:type="dxa"/>
            <w:tcBorders>
              <w:top w:val="single" w:sz="8" w:space="0" w:color="000001"/>
              <w:left w:val="single" w:sz="8" w:space="0" w:color="000001"/>
              <w:bottom w:val="single" w:sz="6" w:space="0" w:color="00000A"/>
              <w:right w:val="single" w:sz="8" w:space="0" w:color="000001"/>
            </w:tcBorders>
            <w:shd w:val="clear" w:color="auto" w:fill="FFFFFF"/>
            <w:tcMar>
              <w:top w:w="0" w:type="dxa"/>
              <w:left w:w="115" w:type="dxa"/>
              <w:bottom w:w="0" w:type="dxa"/>
              <w:right w:w="115" w:type="dxa"/>
            </w:tcMar>
            <w:hideMark/>
          </w:tcPr>
          <w:p w:rsidR="004319CA" w:rsidRPr="004319CA" w:rsidRDefault="004319CA" w:rsidP="004319CA">
            <w:pPr>
              <w:widowControl w:val="0"/>
              <w:suppressAutoHyphens/>
              <w:autoSpaceDE w:val="0"/>
              <w:spacing w:before="100" w:beforeAutospacing="1" w:after="100" w:afterAutospacing="1" w:line="240" w:lineRule="auto"/>
              <w:rPr>
                <w:rFonts w:ascii="Times New Roman" w:eastAsia="Times New Roman" w:hAnsi="Times New Roman" w:cs="Times New Roman"/>
                <w:sz w:val="28"/>
                <w:szCs w:val="28"/>
                <w:lang w:eastAsia="ru-RU"/>
              </w:rPr>
            </w:pPr>
            <w:r w:rsidRPr="004319CA">
              <w:rPr>
                <w:rFonts w:ascii="Times New Roman" w:eastAsia="Times New Roman" w:hAnsi="Times New Roman" w:cs="Times New Roman"/>
                <w:b/>
                <w:bCs/>
                <w:sz w:val="28"/>
                <w:szCs w:val="28"/>
                <w:lang w:eastAsia="ru-RU"/>
              </w:rPr>
              <w:t>Оформление родительского уголка на весеннюю тему </w:t>
            </w:r>
            <w:r w:rsidRPr="004319CA">
              <w:rPr>
                <w:rFonts w:ascii="Times New Roman" w:eastAsia="Times New Roman" w:hAnsi="Times New Roman" w:cs="Times New Roman"/>
                <w:sz w:val="28"/>
                <w:szCs w:val="28"/>
                <w:lang w:eastAsia="ru-RU"/>
              </w:rPr>
              <w:t>«Наши мамы лучше всех»</w:t>
            </w:r>
          </w:p>
          <w:p w:rsidR="004319CA" w:rsidRPr="004319CA" w:rsidRDefault="004319CA" w:rsidP="004319CA">
            <w:pPr>
              <w:widowControl w:val="0"/>
              <w:suppressAutoHyphens/>
              <w:autoSpaceDE w:val="0"/>
              <w:spacing w:before="100" w:beforeAutospacing="1" w:after="100" w:afterAutospacing="1" w:line="240" w:lineRule="auto"/>
              <w:rPr>
                <w:rFonts w:ascii="Times New Roman" w:eastAsia="Times New Roman" w:hAnsi="Times New Roman" w:cs="Times New Roman"/>
                <w:sz w:val="28"/>
                <w:szCs w:val="28"/>
                <w:lang w:eastAsia="ru-RU"/>
              </w:rPr>
            </w:pPr>
          </w:p>
        </w:tc>
        <w:tc>
          <w:tcPr>
            <w:tcW w:w="6" w:type="dxa"/>
            <w:tcBorders>
              <w:top w:val="single" w:sz="8" w:space="0" w:color="000001"/>
              <w:left w:val="single" w:sz="8" w:space="0" w:color="000001"/>
              <w:bottom w:val="single" w:sz="6" w:space="0" w:color="00000A"/>
              <w:right w:val="single" w:sz="8" w:space="0" w:color="000001"/>
            </w:tcBorders>
            <w:shd w:val="clear" w:color="auto" w:fill="FFFFFF"/>
            <w:tcMar>
              <w:top w:w="0" w:type="dxa"/>
              <w:left w:w="115" w:type="dxa"/>
              <w:bottom w:w="0" w:type="dxa"/>
              <w:right w:w="115" w:type="dxa"/>
            </w:tcMar>
            <w:hideMark/>
          </w:tcPr>
          <w:p w:rsidR="004319CA" w:rsidRPr="004319CA" w:rsidRDefault="004319CA" w:rsidP="004319CA">
            <w:pPr>
              <w:widowControl w:val="0"/>
              <w:suppressAutoHyphens/>
              <w:autoSpaceDE w:val="0"/>
              <w:spacing w:before="100" w:beforeAutospacing="1" w:after="100" w:afterAutospacing="1" w:line="240" w:lineRule="auto"/>
              <w:rPr>
                <w:rFonts w:ascii="Times New Roman" w:eastAsia="Times New Roman" w:hAnsi="Times New Roman" w:cs="Times New Roman"/>
                <w:sz w:val="28"/>
                <w:szCs w:val="28"/>
                <w:lang w:eastAsia="ru-RU"/>
              </w:rPr>
            </w:pPr>
            <w:r w:rsidRPr="004319CA">
              <w:rPr>
                <w:rFonts w:ascii="Times New Roman" w:eastAsia="Times New Roman" w:hAnsi="Times New Roman" w:cs="Times New Roman"/>
                <w:sz w:val="28"/>
                <w:szCs w:val="28"/>
                <w:lang w:eastAsia="ru-RU"/>
              </w:rPr>
              <w:t>Подготовить родительский уголок к весеннему сезону  с целью привлечения внимания родителей к полезной и нужной информации.</w:t>
            </w:r>
          </w:p>
        </w:tc>
        <w:tc>
          <w:tcPr>
            <w:tcW w:w="6" w:type="dxa"/>
            <w:tcBorders>
              <w:top w:val="single" w:sz="8" w:space="0" w:color="000001"/>
              <w:left w:val="single" w:sz="8" w:space="0" w:color="000001"/>
              <w:bottom w:val="single" w:sz="6" w:space="0" w:color="00000A"/>
              <w:right w:val="single" w:sz="8" w:space="0" w:color="000001"/>
            </w:tcBorders>
            <w:shd w:val="clear" w:color="auto" w:fill="FFFFFF"/>
            <w:tcMar>
              <w:top w:w="0" w:type="dxa"/>
              <w:left w:w="115" w:type="dxa"/>
              <w:bottom w:w="0" w:type="dxa"/>
              <w:right w:w="115" w:type="dxa"/>
            </w:tcMar>
            <w:hideMark/>
          </w:tcPr>
          <w:p w:rsidR="004319CA" w:rsidRPr="004319CA" w:rsidRDefault="004319CA" w:rsidP="004319CA">
            <w:pPr>
              <w:widowControl w:val="0"/>
              <w:suppressAutoHyphens/>
              <w:autoSpaceDE w:val="0"/>
              <w:spacing w:before="100" w:beforeAutospacing="1" w:after="100" w:afterAutospacing="1" w:line="240" w:lineRule="auto"/>
              <w:rPr>
                <w:rFonts w:ascii="Times New Roman" w:eastAsia="Times New Roman" w:hAnsi="Times New Roman" w:cs="Times New Roman"/>
                <w:sz w:val="28"/>
                <w:szCs w:val="28"/>
                <w:lang w:eastAsia="ru-RU"/>
              </w:rPr>
            </w:pPr>
            <w:r w:rsidRPr="004319CA">
              <w:rPr>
                <w:rFonts w:ascii="Times New Roman" w:eastAsia="Times New Roman" w:hAnsi="Times New Roman" w:cs="Times New Roman"/>
                <w:sz w:val="28"/>
                <w:szCs w:val="28"/>
                <w:lang w:eastAsia="ru-RU"/>
              </w:rPr>
              <w:t>март</w:t>
            </w:r>
          </w:p>
        </w:tc>
      </w:tr>
      <w:tr w:rsidR="004319CA" w:rsidRPr="004319CA" w:rsidTr="004319CA">
        <w:trPr>
          <w:trHeight w:val="825"/>
          <w:tblCellSpacing w:w="15" w:type="dxa"/>
        </w:trPr>
        <w:tc>
          <w:tcPr>
            <w:tcW w:w="6" w:type="dxa"/>
            <w:tcBorders>
              <w:top w:val="single" w:sz="6" w:space="0" w:color="00000A"/>
              <w:left w:val="single" w:sz="8" w:space="0" w:color="000001"/>
              <w:bottom w:val="single" w:sz="6" w:space="0" w:color="00000A"/>
              <w:right w:val="single" w:sz="8" w:space="0" w:color="000001"/>
            </w:tcBorders>
            <w:shd w:val="clear" w:color="auto" w:fill="FFFFFF"/>
            <w:tcMar>
              <w:top w:w="0" w:type="dxa"/>
              <w:left w:w="115" w:type="dxa"/>
              <w:bottom w:w="0" w:type="dxa"/>
              <w:right w:w="115" w:type="dxa"/>
            </w:tcMar>
            <w:hideMark/>
          </w:tcPr>
          <w:p w:rsidR="004319CA" w:rsidRPr="004319CA" w:rsidRDefault="004319CA" w:rsidP="004319CA">
            <w:pPr>
              <w:widowControl w:val="0"/>
              <w:suppressAutoHyphens/>
              <w:autoSpaceDE w:val="0"/>
              <w:spacing w:before="100" w:beforeAutospacing="1" w:after="100" w:afterAutospacing="1" w:line="240" w:lineRule="auto"/>
              <w:rPr>
                <w:rFonts w:ascii="Times New Roman" w:eastAsia="Times New Roman" w:hAnsi="Times New Roman" w:cs="Times New Roman"/>
                <w:sz w:val="28"/>
                <w:szCs w:val="28"/>
                <w:lang w:eastAsia="ru-RU"/>
              </w:rPr>
            </w:pPr>
            <w:r w:rsidRPr="004319CA">
              <w:rPr>
                <w:rFonts w:ascii="Times New Roman" w:eastAsia="Times New Roman" w:hAnsi="Times New Roman" w:cs="Times New Roman"/>
                <w:sz w:val="28"/>
                <w:szCs w:val="28"/>
                <w:lang w:eastAsia="ru-RU"/>
              </w:rPr>
              <w:t>4</w:t>
            </w:r>
          </w:p>
        </w:tc>
        <w:tc>
          <w:tcPr>
            <w:tcW w:w="6" w:type="dxa"/>
            <w:tcBorders>
              <w:top w:val="single" w:sz="6" w:space="0" w:color="00000A"/>
              <w:left w:val="single" w:sz="8" w:space="0" w:color="000001"/>
              <w:bottom w:val="single" w:sz="6" w:space="0" w:color="00000A"/>
              <w:right w:val="single" w:sz="8" w:space="0" w:color="000001"/>
            </w:tcBorders>
            <w:shd w:val="clear" w:color="auto" w:fill="FFFFFF"/>
            <w:tcMar>
              <w:top w:w="0" w:type="dxa"/>
              <w:left w:w="115" w:type="dxa"/>
              <w:bottom w:w="0" w:type="dxa"/>
              <w:right w:w="115" w:type="dxa"/>
            </w:tcMar>
            <w:hideMark/>
          </w:tcPr>
          <w:p w:rsidR="004319CA" w:rsidRPr="004319CA" w:rsidRDefault="004319CA" w:rsidP="004319CA">
            <w:pPr>
              <w:widowControl w:val="0"/>
              <w:suppressAutoHyphens/>
              <w:autoSpaceDE w:val="0"/>
              <w:spacing w:before="100" w:beforeAutospacing="1" w:after="100" w:afterAutospacing="1" w:line="240" w:lineRule="auto"/>
              <w:rPr>
                <w:rFonts w:ascii="Times New Roman" w:eastAsia="Times New Roman" w:hAnsi="Times New Roman" w:cs="Times New Roman"/>
                <w:sz w:val="28"/>
                <w:szCs w:val="28"/>
                <w:lang w:eastAsia="ru-RU"/>
              </w:rPr>
            </w:pPr>
            <w:r w:rsidRPr="004319CA">
              <w:rPr>
                <w:rFonts w:ascii="Times New Roman" w:eastAsia="Times New Roman" w:hAnsi="Times New Roman" w:cs="Times New Roman"/>
                <w:b/>
                <w:bCs/>
                <w:sz w:val="28"/>
                <w:szCs w:val="28"/>
                <w:lang w:eastAsia="ru-RU"/>
              </w:rPr>
              <w:t>Консультации для родителей</w:t>
            </w:r>
          </w:p>
          <w:p w:rsidR="004319CA" w:rsidRPr="004319CA" w:rsidRDefault="004319CA" w:rsidP="004319CA">
            <w:pPr>
              <w:widowControl w:val="0"/>
              <w:suppressAutoHyphens/>
              <w:autoSpaceDE w:val="0"/>
              <w:spacing w:before="100" w:beforeAutospacing="1" w:after="100" w:afterAutospacing="1" w:line="240" w:lineRule="auto"/>
              <w:rPr>
                <w:rFonts w:ascii="Times New Roman" w:eastAsia="Times New Roman" w:hAnsi="Times New Roman" w:cs="Times New Roman"/>
                <w:sz w:val="28"/>
                <w:szCs w:val="28"/>
                <w:lang w:eastAsia="ru-RU"/>
              </w:rPr>
            </w:pPr>
            <w:r w:rsidRPr="004319CA">
              <w:rPr>
                <w:rFonts w:ascii="Times New Roman" w:eastAsia="Times New Roman" w:hAnsi="Times New Roman" w:cs="Times New Roman"/>
                <w:sz w:val="28"/>
                <w:szCs w:val="28"/>
                <w:lang w:eastAsia="ru-RU"/>
              </w:rPr>
              <w:lastRenderedPageBreak/>
              <w:t>«Детство без жестокости».</w:t>
            </w:r>
          </w:p>
        </w:tc>
        <w:tc>
          <w:tcPr>
            <w:tcW w:w="6" w:type="dxa"/>
            <w:tcBorders>
              <w:top w:val="single" w:sz="6" w:space="0" w:color="00000A"/>
              <w:left w:val="single" w:sz="8" w:space="0" w:color="000001"/>
              <w:bottom w:val="single" w:sz="6" w:space="0" w:color="00000A"/>
              <w:right w:val="single" w:sz="8" w:space="0" w:color="000001"/>
            </w:tcBorders>
            <w:shd w:val="clear" w:color="auto" w:fill="FFFFFF"/>
            <w:tcMar>
              <w:top w:w="0" w:type="dxa"/>
              <w:left w:w="115" w:type="dxa"/>
              <w:bottom w:w="0" w:type="dxa"/>
              <w:right w:w="115" w:type="dxa"/>
            </w:tcMar>
            <w:hideMark/>
          </w:tcPr>
          <w:p w:rsidR="004319CA" w:rsidRPr="004319CA" w:rsidRDefault="004319CA" w:rsidP="004319CA">
            <w:pPr>
              <w:widowControl w:val="0"/>
              <w:suppressAutoHyphens/>
              <w:autoSpaceDE w:val="0"/>
              <w:spacing w:before="100" w:beforeAutospacing="1" w:after="100" w:afterAutospacing="1" w:line="240" w:lineRule="auto"/>
              <w:rPr>
                <w:rFonts w:ascii="Times New Roman" w:eastAsia="Times New Roman" w:hAnsi="Times New Roman" w:cs="Times New Roman"/>
                <w:sz w:val="28"/>
                <w:szCs w:val="28"/>
                <w:lang w:eastAsia="ru-RU"/>
              </w:rPr>
            </w:pPr>
            <w:r w:rsidRPr="004319CA">
              <w:rPr>
                <w:rFonts w:ascii="Times New Roman" w:eastAsia="Times New Roman" w:hAnsi="Times New Roman" w:cs="Times New Roman"/>
                <w:sz w:val="28"/>
                <w:szCs w:val="28"/>
                <w:lang w:eastAsia="ru-RU"/>
              </w:rPr>
              <w:lastRenderedPageBreak/>
              <w:t>Проконсультировать родителей с методами воспитания без насилия.</w:t>
            </w:r>
          </w:p>
        </w:tc>
        <w:tc>
          <w:tcPr>
            <w:tcW w:w="6" w:type="dxa"/>
            <w:tcBorders>
              <w:top w:val="single" w:sz="6" w:space="0" w:color="00000A"/>
              <w:left w:val="single" w:sz="8" w:space="0" w:color="000001"/>
              <w:bottom w:val="single" w:sz="6" w:space="0" w:color="00000A"/>
              <w:right w:val="single" w:sz="8" w:space="0" w:color="000001"/>
            </w:tcBorders>
            <w:shd w:val="clear" w:color="auto" w:fill="FFFFFF"/>
            <w:tcMar>
              <w:top w:w="0" w:type="dxa"/>
              <w:left w:w="115" w:type="dxa"/>
              <w:bottom w:w="0" w:type="dxa"/>
              <w:right w:w="115" w:type="dxa"/>
            </w:tcMar>
            <w:hideMark/>
          </w:tcPr>
          <w:p w:rsidR="004319CA" w:rsidRPr="004319CA" w:rsidRDefault="004319CA" w:rsidP="004319CA">
            <w:pPr>
              <w:widowControl w:val="0"/>
              <w:suppressAutoHyphens/>
              <w:autoSpaceDE w:val="0"/>
              <w:spacing w:before="100" w:beforeAutospacing="1" w:after="100" w:afterAutospacing="1" w:line="240" w:lineRule="auto"/>
              <w:rPr>
                <w:rFonts w:ascii="Times New Roman" w:eastAsia="Times New Roman" w:hAnsi="Times New Roman" w:cs="Times New Roman"/>
                <w:sz w:val="28"/>
                <w:szCs w:val="28"/>
                <w:lang w:eastAsia="ru-RU"/>
              </w:rPr>
            </w:pPr>
            <w:r w:rsidRPr="004319CA">
              <w:rPr>
                <w:rFonts w:ascii="Times New Roman" w:eastAsia="Times New Roman" w:hAnsi="Times New Roman" w:cs="Times New Roman"/>
                <w:sz w:val="28"/>
                <w:szCs w:val="28"/>
                <w:lang w:eastAsia="ru-RU"/>
              </w:rPr>
              <w:t>март</w:t>
            </w:r>
          </w:p>
        </w:tc>
      </w:tr>
      <w:tr w:rsidR="004319CA" w:rsidRPr="004319CA" w:rsidTr="004319CA">
        <w:trPr>
          <w:trHeight w:val="825"/>
          <w:tblCellSpacing w:w="15" w:type="dxa"/>
        </w:trPr>
        <w:tc>
          <w:tcPr>
            <w:tcW w:w="6" w:type="dxa"/>
            <w:tcBorders>
              <w:top w:val="single" w:sz="6" w:space="0" w:color="00000A"/>
              <w:left w:val="single" w:sz="8" w:space="0" w:color="000001"/>
              <w:bottom w:val="single" w:sz="6" w:space="0" w:color="00000A"/>
              <w:right w:val="single" w:sz="8" w:space="0" w:color="000001"/>
            </w:tcBorders>
            <w:shd w:val="clear" w:color="auto" w:fill="FFFFFF"/>
            <w:tcMar>
              <w:top w:w="0" w:type="dxa"/>
              <w:left w:w="115" w:type="dxa"/>
              <w:bottom w:w="0" w:type="dxa"/>
              <w:right w:w="115" w:type="dxa"/>
            </w:tcMar>
          </w:tcPr>
          <w:p w:rsidR="004319CA" w:rsidRPr="004319CA" w:rsidRDefault="004319CA" w:rsidP="004319CA">
            <w:pPr>
              <w:widowControl w:val="0"/>
              <w:suppressAutoHyphens/>
              <w:autoSpaceDE w:val="0"/>
              <w:spacing w:before="100" w:beforeAutospacing="1" w:after="100" w:afterAutospacing="1" w:line="240" w:lineRule="auto"/>
              <w:rPr>
                <w:rFonts w:ascii="Times New Roman" w:eastAsia="Times New Roman" w:hAnsi="Times New Roman" w:cs="Times New Roman"/>
                <w:sz w:val="28"/>
                <w:szCs w:val="28"/>
                <w:lang w:eastAsia="ru-RU"/>
              </w:rPr>
            </w:pPr>
            <w:r w:rsidRPr="004319CA">
              <w:rPr>
                <w:rFonts w:ascii="Times New Roman" w:eastAsia="Times New Roman" w:hAnsi="Times New Roman" w:cs="Times New Roman"/>
                <w:sz w:val="28"/>
                <w:szCs w:val="28"/>
                <w:lang w:eastAsia="ru-RU"/>
              </w:rPr>
              <w:t>5</w:t>
            </w:r>
          </w:p>
        </w:tc>
        <w:tc>
          <w:tcPr>
            <w:tcW w:w="6" w:type="dxa"/>
            <w:tcBorders>
              <w:top w:val="single" w:sz="6" w:space="0" w:color="00000A"/>
              <w:left w:val="single" w:sz="8" w:space="0" w:color="000001"/>
              <w:bottom w:val="single" w:sz="6" w:space="0" w:color="00000A"/>
              <w:right w:val="single" w:sz="8" w:space="0" w:color="000001"/>
            </w:tcBorders>
            <w:shd w:val="clear" w:color="auto" w:fill="FFFFFF"/>
            <w:tcMar>
              <w:top w:w="0" w:type="dxa"/>
              <w:left w:w="115" w:type="dxa"/>
              <w:bottom w:w="0" w:type="dxa"/>
              <w:right w:w="115" w:type="dxa"/>
            </w:tcMar>
          </w:tcPr>
          <w:p w:rsidR="004319CA" w:rsidRPr="004319CA" w:rsidRDefault="004319CA" w:rsidP="004319CA">
            <w:pPr>
              <w:widowControl w:val="0"/>
              <w:suppressAutoHyphens/>
              <w:autoSpaceDE w:val="0"/>
              <w:spacing w:before="100" w:beforeAutospacing="1" w:after="100" w:afterAutospacing="1" w:line="240" w:lineRule="auto"/>
              <w:rPr>
                <w:rFonts w:ascii="Times New Roman" w:eastAsia="Times New Roman" w:hAnsi="Times New Roman" w:cs="Times New Roman"/>
                <w:sz w:val="28"/>
                <w:szCs w:val="28"/>
                <w:lang w:eastAsia="ru-RU"/>
              </w:rPr>
            </w:pPr>
            <w:r w:rsidRPr="004319CA">
              <w:rPr>
                <w:rFonts w:ascii="Times New Roman" w:eastAsia="Times New Roman" w:hAnsi="Times New Roman" w:cs="Times New Roman"/>
                <w:b/>
                <w:bCs/>
                <w:sz w:val="28"/>
                <w:szCs w:val="28"/>
                <w:lang w:eastAsia="ru-RU"/>
              </w:rPr>
              <w:t xml:space="preserve">Консультации для родителей: </w:t>
            </w:r>
            <w:r w:rsidRPr="004319CA">
              <w:rPr>
                <w:rFonts w:ascii="Times New Roman" w:eastAsia="Times New Roman" w:hAnsi="Times New Roman" w:cs="Times New Roman"/>
                <w:bCs/>
                <w:sz w:val="28"/>
                <w:szCs w:val="28"/>
                <w:lang w:eastAsia="ru-RU"/>
              </w:rPr>
              <w:t>«Воровство в дошкольном возрасте».</w:t>
            </w:r>
          </w:p>
          <w:p w:rsidR="004319CA" w:rsidRPr="004319CA" w:rsidRDefault="004319CA" w:rsidP="004319CA">
            <w:pPr>
              <w:widowControl w:val="0"/>
              <w:suppressAutoHyphens/>
              <w:autoSpaceDE w:val="0"/>
              <w:spacing w:before="100" w:beforeAutospacing="1" w:after="100" w:afterAutospacing="1" w:line="240" w:lineRule="auto"/>
              <w:rPr>
                <w:rFonts w:ascii="Times New Roman" w:eastAsia="Times New Roman" w:hAnsi="Times New Roman" w:cs="Times New Roman"/>
                <w:b/>
                <w:bCs/>
                <w:sz w:val="28"/>
                <w:szCs w:val="28"/>
                <w:lang w:eastAsia="ru-RU"/>
              </w:rPr>
            </w:pPr>
          </w:p>
        </w:tc>
        <w:tc>
          <w:tcPr>
            <w:tcW w:w="6" w:type="dxa"/>
            <w:tcBorders>
              <w:top w:val="single" w:sz="6" w:space="0" w:color="00000A"/>
              <w:left w:val="single" w:sz="8" w:space="0" w:color="000001"/>
              <w:bottom w:val="single" w:sz="6" w:space="0" w:color="00000A"/>
              <w:right w:val="single" w:sz="8" w:space="0" w:color="000001"/>
            </w:tcBorders>
            <w:shd w:val="clear" w:color="auto" w:fill="FFFFFF"/>
            <w:tcMar>
              <w:top w:w="0" w:type="dxa"/>
              <w:left w:w="115" w:type="dxa"/>
              <w:bottom w:w="0" w:type="dxa"/>
              <w:right w:w="115" w:type="dxa"/>
            </w:tcMar>
          </w:tcPr>
          <w:p w:rsidR="004319CA" w:rsidRPr="004319CA" w:rsidRDefault="004319CA" w:rsidP="004319CA">
            <w:pPr>
              <w:widowControl w:val="0"/>
              <w:suppressAutoHyphens/>
              <w:autoSpaceDE w:val="0"/>
              <w:spacing w:before="100" w:beforeAutospacing="1" w:after="100" w:afterAutospacing="1" w:line="240" w:lineRule="auto"/>
              <w:rPr>
                <w:rFonts w:ascii="Times New Roman" w:eastAsia="Times New Roman" w:hAnsi="Times New Roman" w:cs="Times New Roman"/>
                <w:sz w:val="28"/>
                <w:szCs w:val="28"/>
                <w:lang w:eastAsia="ru-RU"/>
              </w:rPr>
            </w:pPr>
            <w:r w:rsidRPr="004319CA">
              <w:rPr>
                <w:rFonts w:ascii="Times New Roman" w:eastAsia="Times New Roman" w:hAnsi="Times New Roman" w:cs="Times New Roman"/>
                <w:sz w:val="28"/>
                <w:szCs w:val="28"/>
                <w:lang w:eastAsia="ru-RU"/>
              </w:rPr>
              <w:t>Проконсультировать родителей по данной проблеме.</w:t>
            </w:r>
          </w:p>
        </w:tc>
        <w:tc>
          <w:tcPr>
            <w:tcW w:w="6" w:type="dxa"/>
            <w:tcBorders>
              <w:top w:val="single" w:sz="6" w:space="0" w:color="00000A"/>
              <w:left w:val="single" w:sz="8" w:space="0" w:color="000001"/>
              <w:bottom w:val="single" w:sz="6" w:space="0" w:color="00000A"/>
              <w:right w:val="single" w:sz="8" w:space="0" w:color="000001"/>
            </w:tcBorders>
            <w:shd w:val="clear" w:color="auto" w:fill="FFFFFF"/>
            <w:tcMar>
              <w:top w:w="0" w:type="dxa"/>
              <w:left w:w="115" w:type="dxa"/>
              <w:bottom w:w="0" w:type="dxa"/>
              <w:right w:w="115" w:type="dxa"/>
            </w:tcMar>
          </w:tcPr>
          <w:p w:rsidR="004319CA" w:rsidRPr="004319CA" w:rsidRDefault="004319CA" w:rsidP="004319CA">
            <w:pPr>
              <w:widowControl w:val="0"/>
              <w:suppressAutoHyphens/>
              <w:autoSpaceDE w:val="0"/>
              <w:spacing w:before="100" w:beforeAutospacing="1" w:after="100" w:afterAutospacing="1" w:line="240" w:lineRule="auto"/>
              <w:rPr>
                <w:rFonts w:ascii="Times New Roman" w:eastAsia="Times New Roman" w:hAnsi="Times New Roman" w:cs="Times New Roman"/>
                <w:sz w:val="28"/>
                <w:szCs w:val="28"/>
                <w:lang w:eastAsia="ru-RU"/>
              </w:rPr>
            </w:pPr>
            <w:r w:rsidRPr="004319CA">
              <w:rPr>
                <w:rFonts w:ascii="Times New Roman" w:eastAsia="Times New Roman" w:hAnsi="Times New Roman" w:cs="Times New Roman"/>
                <w:sz w:val="28"/>
                <w:szCs w:val="28"/>
                <w:lang w:eastAsia="ru-RU"/>
              </w:rPr>
              <w:t>март</w:t>
            </w:r>
          </w:p>
        </w:tc>
      </w:tr>
      <w:tr w:rsidR="004319CA" w:rsidRPr="004319CA" w:rsidTr="004319CA">
        <w:trPr>
          <w:trHeight w:val="825"/>
          <w:tblCellSpacing w:w="15" w:type="dxa"/>
        </w:trPr>
        <w:tc>
          <w:tcPr>
            <w:tcW w:w="6" w:type="dxa"/>
            <w:tcBorders>
              <w:top w:val="single" w:sz="6" w:space="0" w:color="00000A"/>
              <w:left w:val="single" w:sz="8" w:space="0" w:color="000001"/>
              <w:bottom w:val="single" w:sz="6" w:space="0" w:color="00000A"/>
              <w:right w:val="single" w:sz="8" w:space="0" w:color="000001"/>
            </w:tcBorders>
            <w:shd w:val="clear" w:color="auto" w:fill="FFFFFF"/>
            <w:tcMar>
              <w:top w:w="0" w:type="dxa"/>
              <w:left w:w="115" w:type="dxa"/>
              <w:bottom w:w="0" w:type="dxa"/>
              <w:right w:w="115" w:type="dxa"/>
            </w:tcMar>
          </w:tcPr>
          <w:p w:rsidR="004319CA" w:rsidRPr="004319CA" w:rsidRDefault="004319CA" w:rsidP="004319CA">
            <w:pPr>
              <w:widowControl w:val="0"/>
              <w:suppressAutoHyphens/>
              <w:autoSpaceDE w:val="0"/>
              <w:spacing w:before="100" w:beforeAutospacing="1" w:after="100" w:afterAutospacing="1" w:line="240" w:lineRule="auto"/>
              <w:rPr>
                <w:rFonts w:ascii="Times New Roman" w:eastAsia="Times New Roman" w:hAnsi="Times New Roman" w:cs="Times New Roman"/>
                <w:sz w:val="28"/>
                <w:szCs w:val="28"/>
                <w:lang w:eastAsia="ru-RU"/>
              </w:rPr>
            </w:pPr>
            <w:r w:rsidRPr="004319CA">
              <w:rPr>
                <w:rFonts w:ascii="Times New Roman" w:eastAsia="Times New Roman" w:hAnsi="Times New Roman" w:cs="Times New Roman"/>
                <w:sz w:val="28"/>
                <w:szCs w:val="28"/>
                <w:lang w:eastAsia="ru-RU"/>
              </w:rPr>
              <w:t>6</w:t>
            </w:r>
          </w:p>
        </w:tc>
        <w:tc>
          <w:tcPr>
            <w:tcW w:w="6" w:type="dxa"/>
            <w:tcBorders>
              <w:top w:val="single" w:sz="6" w:space="0" w:color="00000A"/>
              <w:left w:val="single" w:sz="8" w:space="0" w:color="000001"/>
              <w:bottom w:val="single" w:sz="6" w:space="0" w:color="00000A"/>
              <w:right w:val="single" w:sz="8" w:space="0" w:color="000001"/>
            </w:tcBorders>
            <w:shd w:val="clear" w:color="auto" w:fill="FFFFFF"/>
            <w:tcMar>
              <w:top w:w="0" w:type="dxa"/>
              <w:left w:w="115" w:type="dxa"/>
              <w:bottom w:w="0" w:type="dxa"/>
              <w:right w:w="115" w:type="dxa"/>
            </w:tcMar>
          </w:tcPr>
          <w:p w:rsidR="004319CA" w:rsidRPr="004319CA" w:rsidRDefault="004319CA" w:rsidP="004319CA">
            <w:pPr>
              <w:widowControl w:val="0"/>
              <w:suppressAutoHyphens/>
              <w:autoSpaceDE w:val="0"/>
              <w:spacing w:before="100" w:beforeAutospacing="1" w:after="100" w:afterAutospacing="1" w:line="240" w:lineRule="auto"/>
              <w:rPr>
                <w:rFonts w:ascii="Times New Roman" w:eastAsia="Times New Roman" w:hAnsi="Times New Roman" w:cs="Times New Roman"/>
                <w:bCs/>
                <w:sz w:val="28"/>
                <w:szCs w:val="28"/>
                <w:lang w:eastAsia="ru-RU"/>
              </w:rPr>
            </w:pPr>
            <w:r w:rsidRPr="004319CA">
              <w:rPr>
                <w:rFonts w:ascii="Times New Roman" w:eastAsia="Times New Roman" w:hAnsi="Times New Roman" w:cs="Times New Roman"/>
                <w:b/>
                <w:bCs/>
                <w:sz w:val="28"/>
                <w:szCs w:val="28"/>
                <w:lang w:eastAsia="ru-RU"/>
              </w:rPr>
              <w:t xml:space="preserve">Памятка </w:t>
            </w:r>
            <w:r w:rsidRPr="004319CA">
              <w:rPr>
                <w:rFonts w:ascii="Times New Roman" w:eastAsia="Times New Roman" w:hAnsi="Times New Roman" w:cs="Times New Roman"/>
                <w:bCs/>
                <w:sz w:val="28"/>
                <w:szCs w:val="28"/>
                <w:lang w:eastAsia="ru-RU"/>
              </w:rPr>
              <w:t>«Безопасное поведение на улице»</w:t>
            </w:r>
          </w:p>
        </w:tc>
        <w:tc>
          <w:tcPr>
            <w:tcW w:w="6" w:type="dxa"/>
            <w:tcBorders>
              <w:top w:val="single" w:sz="6" w:space="0" w:color="00000A"/>
              <w:left w:val="single" w:sz="8" w:space="0" w:color="000001"/>
              <w:bottom w:val="single" w:sz="6" w:space="0" w:color="00000A"/>
              <w:right w:val="single" w:sz="8" w:space="0" w:color="000001"/>
            </w:tcBorders>
            <w:shd w:val="clear" w:color="auto" w:fill="FFFFFF"/>
            <w:tcMar>
              <w:top w:w="0" w:type="dxa"/>
              <w:left w:w="115" w:type="dxa"/>
              <w:bottom w:w="0" w:type="dxa"/>
              <w:right w:w="115" w:type="dxa"/>
            </w:tcMar>
          </w:tcPr>
          <w:p w:rsidR="004319CA" w:rsidRPr="004319CA" w:rsidRDefault="004319CA" w:rsidP="004319CA">
            <w:pPr>
              <w:widowControl w:val="0"/>
              <w:suppressAutoHyphens/>
              <w:autoSpaceDE w:val="0"/>
              <w:spacing w:before="100" w:beforeAutospacing="1" w:after="100" w:afterAutospacing="1" w:line="240" w:lineRule="auto"/>
              <w:rPr>
                <w:rFonts w:ascii="Times New Roman" w:eastAsia="Times New Roman" w:hAnsi="Times New Roman" w:cs="Times New Roman"/>
                <w:sz w:val="28"/>
                <w:szCs w:val="28"/>
                <w:lang w:eastAsia="ru-RU"/>
              </w:rPr>
            </w:pPr>
            <w:r w:rsidRPr="004319CA">
              <w:rPr>
                <w:rFonts w:ascii="Times New Roman" w:eastAsia="Times New Roman" w:hAnsi="Times New Roman" w:cs="Times New Roman"/>
                <w:sz w:val="28"/>
                <w:szCs w:val="28"/>
                <w:lang w:eastAsia="ru-RU"/>
              </w:rPr>
              <w:t>Привлечь внимание родителей к информации.</w:t>
            </w:r>
          </w:p>
        </w:tc>
        <w:tc>
          <w:tcPr>
            <w:tcW w:w="6" w:type="dxa"/>
            <w:tcBorders>
              <w:top w:val="single" w:sz="6" w:space="0" w:color="00000A"/>
              <w:left w:val="single" w:sz="8" w:space="0" w:color="000001"/>
              <w:bottom w:val="single" w:sz="6" w:space="0" w:color="00000A"/>
              <w:right w:val="single" w:sz="8" w:space="0" w:color="000001"/>
            </w:tcBorders>
            <w:shd w:val="clear" w:color="auto" w:fill="FFFFFF"/>
            <w:tcMar>
              <w:top w:w="0" w:type="dxa"/>
              <w:left w:w="115" w:type="dxa"/>
              <w:bottom w:w="0" w:type="dxa"/>
              <w:right w:w="115" w:type="dxa"/>
            </w:tcMar>
          </w:tcPr>
          <w:p w:rsidR="004319CA" w:rsidRPr="004319CA" w:rsidRDefault="004319CA" w:rsidP="004319CA">
            <w:pPr>
              <w:widowControl w:val="0"/>
              <w:suppressAutoHyphens/>
              <w:autoSpaceDE w:val="0"/>
              <w:spacing w:before="100" w:beforeAutospacing="1" w:after="100" w:afterAutospacing="1" w:line="240" w:lineRule="auto"/>
              <w:rPr>
                <w:rFonts w:ascii="Times New Roman" w:eastAsia="Times New Roman" w:hAnsi="Times New Roman" w:cs="Times New Roman"/>
                <w:sz w:val="28"/>
                <w:szCs w:val="28"/>
                <w:lang w:eastAsia="ru-RU"/>
              </w:rPr>
            </w:pPr>
            <w:r w:rsidRPr="004319CA">
              <w:rPr>
                <w:rFonts w:ascii="Times New Roman" w:eastAsia="Times New Roman" w:hAnsi="Times New Roman" w:cs="Times New Roman"/>
                <w:sz w:val="28"/>
                <w:szCs w:val="28"/>
                <w:lang w:eastAsia="ru-RU"/>
              </w:rPr>
              <w:t>март</w:t>
            </w:r>
          </w:p>
        </w:tc>
      </w:tr>
      <w:tr w:rsidR="004319CA" w:rsidRPr="004319CA" w:rsidTr="004319CA">
        <w:trPr>
          <w:trHeight w:val="75"/>
          <w:tblCellSpacing w:w="15" w:type="dxa"/>
        </w:trPr>
        <w:tc>
          <w:tcPr>
            <w:tcW w:w="6" w:type="dxa"/>
            <w:tcBorders>
              <w:top w:val="single" w:sz="6" w:space="0" w:color="00000A"/>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4319CA" w:rsidRPr="004319CA" w:rsidRDefault="004319CA" w:rsidP="004319CA">
            <w:pPr>
              <w:widowControl w:val="0"/>
              <w:suppressAutoHyphens/>
              <w:autoSpaceDE w:val="0"/>
              <w:spacing w:after="0" w:line="75" w:lineRule="atLeast"/>
              <w:rPr>
                <w:rFonts w:ascii="Times New Roman" w:eastAsia="Times New Roman" w:hAnsi="Times New Roman" w:cs="Times New Roman"/>
                <w:sz w:val="28"/>
                <w:szCs w:val="28"/>
                <w:lang w:eastAsia="ru-RU"/>
              </w:rPr>
            </w:pPr>
            <w:r w:rsidRPr="004319CA">
              <w:rPr>
                <w:rFonts w:ascii="Times New Roman" w:eastAsia="Times New Roman" w:hAnsi="Times New Roman" w:cs="Times New Roman"/>
                <w:sz w:val="28"/>
                <w:szCs w:val="28"/>
                <w:lang w:eastAsia="ru-RU"/>
              </w:rPr>
              <w:t> </w:t>
            </w:r>
          </w:p>
        </w:tc>
        <w:tc>
          <w:tcPr>
            <w:tcW w:w="6" w:type="dxa"/>
            <w:tcBorders>
              <w:top w:val="single" w:sz="6" w:space="0" w:color="00000A"/>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4319CA" w:rsidRPr="004319CA" w:rsidRDefault="004319CA" w:rsidP="004319CA">
            <w:pPr>
              <w:widowControl w:val="0"/>
              <w:suppressAutoHyphens/>
              <w:autoSpaceDE w:val="0"/>
              <w:spacing w:after="0" w:line="75" w:lineRule="atLeast"/>
              <w:rPr>
                <w:rFonts w:ascii="Times New Roman" w:eastAsia="Times New Roman" w:hAnsi="Times New Roman" w:cs="Times New Roman"/>
                <w:sz w:val="28"/>
                <w:szCs w:val="28"/>
                <w:lang w:eastAsia="ru-RU"/>
              </w:rPr>
            </w:pPr>
            <w:r w:rsidRPr="004319CA">
              <w:rPr>
                <w:rFonts w:ascii="Times New Roman" w:eastAsia="Times New Roman" w:hAnsi="Times New Roman" w:cs="Times New Roman"/>
                <w:sz w:val="28"/>
                <w:szCs w:val="28"/>
                <w:lang w:eastAsia="ru-RU"/>
              </w:rPr>
              <w:t> </w:t>
            </w:r>
          </w:p>
        </w:tc>
        <w:tc>
          <w:tcPr>
            <w:tcW w:w="6" w:type="dxa"/>
            <w:tcBorders>
              <w:top w:val="single" w:sz="6" w:space="0" w:color="00000A"/>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4319CA" w:rsidRPr="004319CA" w:rsidRDefault="004319CA" w:rsidP="004319CA">
            <w:pPr>
              <w:widowControl w:val="0"/>
              <w:suppressAutoHyphens/>
              <w:autoSpaceDE w:val="0"/>
              <w:spacing w:after="0" w:line="75" w:lineRule="atLeast"/>
              <w:rPr>
                <w:rFonts w:ascii="Times New Roman" w:eastAsia="Times New Roman" w:hAnsi="Times New Roman" w:cs="Times New Roman"/>
                <w:sz w:val="28"/>
                <w:szCs w:val="28"/>
                <w:lang w:eastAsia="ru-RU"/>
              </w:rPr>
            </w:pPr>
            <w:r w:rsidRPr="004319CA">
              <w:rPr>
                <w:rFonts w:ascii="Times New Roman" w:eastAsia="Times New Roman" w:hAnsi="Times New Roman" w:cs="Times New Roman"/>
                <w:sz w:val="28"/>
                <w:szCs w:val="28"/>
                <w:lang w:eastAsia="ru-RU"/>
              </w:rPr>
              <w:t> </w:t>
            </w:r>
          </w:p>
        </w:tc>
        <w:tc>
          <w:tcPr>
            <w:tcW w:w="6" w:type="dxa"/>
            <w:tcBorders>
              <w:top w:val="single" w:sz="6" w:space="0" w:color="00000A"/>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4319CA" w:rsidRPr="004319CA" w:rsidRDefault="004319CA" w:rsidP="004319CA">
            <w:pPr>
              <w:widowControl w:val="0"/>
              <w:suppressAutoHyphens/>
              <w:autoSpaceDE w:val="0"/>
              <w:spacing w:after="0" w:line="75" w:lineRule="atLeast"/>
              <w:rPr>
                <w:rFonts w:ascii="Times New Roman" w:eastAsia="Times New Roman" w:hAnsi="Times New Roman" w:cs="Times New Roman"/>
                <w:sz w:val="28"/>
                <w:szCs w:val="28"/>
                <w:lang w:eastAsia="ru-RU"/>
              </w:rPr>
            </w:pPr>
            <w:r w:rsidRPr="004319CA">
              <w:rPr>
                <w:rFonts w:ascii="Times New Roman" w:eastAsia="Times New Roman" w:hAnsi="Times New Roman" w:cs="Times New Roman"/>
                <w:sz w:val="28"/>
                <w:szCs w:val="28"/>
                <w:lang w:eastAsia="ru-RU"/>
              </w:rPr>
              <w:t> </w:t>
            </w:r>
          </w:p>
        </w:tc>
      </w:tr>
      <w:tr w:rsidR="004319CA" w:rsidRPr="004319CA" w:rsidTr="004319CA">
        <w:trPr>
          <w:trHeight w:val="75"/>
          <w:tblCellSpacing w:w="15" w:type="dxa"/>
        </w:trPr>
        <w:tc>
          <w:tcPr>
            <w:tcW w:w="6"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4319CA" w:rsidRPr="004319CA" w:rsidRDefault="004319CA" w:rsidP="004319CA">
            <w:pPr>
              <w:widowControl w:val="0"/>
              <w:suppressAutoHyphens/>
              <w:autoSpaceDE w:val="0"/>
              <w:spacing w:before="100" w:beforeAutospacing="1" w:after="100" w:afterAutospacing="1" w:line="75" w:lineRule="atLeast"/>
              <w:rPr>
                <w:rFonts w:ascii="Times New Roman" w:eastAsia="Times New Roman" w:hAnsi="Times New Roman" w:cs="Times New Roman"/>
                <w:sz w:val="28"/>
                <w:szCs w:val="28"/>
                <w:lang w:eastAsia="ru-RU"/>
              </w:rPr>
            </w:pPr>
            <w:r w:rsidRPr="004319CA">
              <w:rPr>
                <w:rFonts w:ascii="Times New Roman" w:eastAsia="Times New Roman" w:hAnsi="Times New Roman" w:cs="Times New Roman"/>
                <w:sz w:val="28"/>
                <w:szCs w:val="28"/>
                <w:lang w:eastAsia="ru-RU"/>
              </w:rPr>
              <w:t>1</w:t>
            </w:r>
          </w:p>
        </w:tc>
        <w:tc>
          <w:tcPr>
            <w:tcW w:w="6"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4319CA" w:rsidRPr="004319CA" w:rsidRDefault="004319CA" w:rsidP="004319CA">
            <w:pPr>
              <w:widowControl w:val="0"/>
              <w:suppressAutoHyphens/>
              <w:autoSpaceDE w:val="0"/>
              <w:spacing w:before="100" w:beforeAutospacing="1" w:after="100" w:afterAutospacing="1" w:line="75" w:lineRule="atLeast"/>
              <w:rPr>
                <w:rFonts w:ascii="Times New Roman" w:eastAsia="Times New Roman" w:hAnsi="Times New Roman" w:cs="Times New Roman"/>
                <w:sz w:val="28"/>
                <w:szCs w:val="28"/>
                <w:lang w:eastAsia="ru-RU"/>
              </w:rPr>
            </w:pPr>
            <w:r w:rsidRPr="004319CA">
              <w:rPr>
                <w:rFonts w:ascii="Times New Roman" w:eastAsia="Times New Roman" w:hAnsi="Times New Roman" w:cs="Times New Roman"/>
                <w:b/>
                <w:bCs/>
                <w:sz w:val="28"/>
                <w:szCs w:val="28"/>
                <w:lang w:eastAsia="ru-RU"/>
              </w:rPr>
              <w:t>Консультация для родителей: </w:t>
            </w:r>
            <w:r w:rsidRPr="004319CA">
              <w:rPr>
                <w:rFonts w:ascii="Times New Roman" w:eastAsia="Times New Roman" w:hAnsi="Times New Roman" w:cs="Times New Roman"/>
                <w:sz w:val="28"/>
                <w:szCs w:val="28"/>
                <w:lang w:eastAsia="ru-RU"/>
              </w:rPr>
              <w:t>«Что рисует ваш ребёнок»</w:t>
            </w:r>
          </w:p>
        </w:tc>
        <w:tc>
          <w:tcPr>
            <w:tcW w:w="6"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4319CA" w:rsidRPr="004319CA" w:rsidRDefault="004319CA" w:rsidP="004319CA">
            <w:pPr>
              <w:widowControl w:val="0"/>
              <w:suppressAutoHyphens/>
              <w:autoSpaceDE w:val="0"/>
              <w:spacing w:before="100" w:beforeAutospacing="1" w:after="100" w:afterAutospacing="1" w:line="75" w:lineRule="atLeast"/>
              <w:rPr>
                <w:rFonts w:ascii="Times New Roman" w:eastAsia="Times New Roman" w:hAnsi="Times New Roman" w:cs="Times New Roman"/>
                <w:sz w:val="28"/>
                <w:szCs w:val="28"/>
                <w:lang w:eastAsia="ru-RU"/>
              </w:rPr>
            </w:pPr>
            <w:r w:rsidRPr="004319CA">
              <w:rPr>
                <w:rFonts w:ascii="Times New Roman" w:eastAsia="Times New Roman" w:hAnsi="Times New Roman" w:cs="Times New Roman"/>
                <w:sz w:val="28"/>
                <w:szCs w:val="28"/>
                <w:lang w:eastAsia="ru-RU"/>
              </w:rPr>
              <w:t>Обратить внимание родителей на психологическое состояние ребёнка через рисунок</w:t>
            </w:r>
          </w:p>
        </w:tc>
        <w:tc>
          <w:tcPr>
            <w:tcW w:w="6"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4319CA" w:rsidRPr="004319CA" w:rsidRDefault="004319CA" w:rsidP="004319CA">
            <w:pPr>
              <w:widowControl w:val="0"/>
              <w:suppressAutoHyphens/>
              <w:autoSpaceDE w:val="0"/>
              <w:spacing w:before="100" w:beforeAutospacing="1" w:after="100" w:afterAutospacing="1" w:line="75" w:lineRule="atLeast"/>
              <w:rPr>
                <w:rFonts w:ascii="Times New Roman" w:eastAsia="Times New Roman" w:hAnsi="Times New Roman" w:cs="Times New Roman"/>
                <w:sz w:val="28"/>
                <w:szCs w:val="28"/>
                <w:lang w:eastAsia="ru-RU"/>
              </w:rPr>
            </w:pPr>
            <w:r w:rsidRPr="004319CA">
              <w:rPr>
                <w:rFonts w:ascii="Times New Roman" w:eastAsia="Times New Roman" w:hAnsi="Times New Roman" w:cs="Times New Roman"/>
                <w:sz w:val="28"/>
                <w:szCs w:val="28"/>
                <w:lang w:eastAsia="ru-RU"/>
              </w:rPr>
              <w:t>апрель</w:t>
            </w:r>
          </w:p>
        </w:tc>
      </w:tr>
      <w:tr w:rsidR="004319CA" w:rsidRPr="004319CA" w:rsidTr="004319CA">
        <w:trPr>
          <w:trHeight w:val="75"/>
          <w:tblCellSpacing w:w="15" w:type="dxa"/>
        </w:trPr>
        <w:tc>
          <w:tcPr>
            <w:tcW w:w="6"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4319CA" w:rsidRPr="004319CA" w:rsidRDefault="004319CA" w:rsidP="004319CA">
            <w:pPr>
              <w:widowControl w:val="0"/>
              <w:suppressAutoHyphens/>
              <w:autoSpaceDE w:val="0"/>
              <w:spacing w:before="100" w:beforeAutospacing="1" w:after="100" w:afterAutospacing="1" w:line="75" w:lineRule="atLeast"/>
              <w:rPr>
                <w:rFonts w:ascii="Times New Roman" w:eastAsia="Times New Roman" w:hAnsi="Times New Roman" w:cs="Times New Roman"/>
                <w:sz w:val="28"/>
                <w:szCs w:val="28"/>
                <w:lang w:eastAsia="ru-RU"/>
              </w:rPr>
            </w:pPr>
            <w:r w:rsidRPr="004319CA">
              <w:rPr>
                <w:rFonts w:ascii="Times New Roman" w:eastAsia="Times New Roman" w:hAnsi="Times New Roman" w:cs="Times New Roman"/>
                <w:sz w:val="28"/>
                <w:szCs w:val="28"/>
                <w:lang w:eastAsia="ru-RU"/>
              </w:rPr>
              <w:t>2</w:t>
            </w:r>
          </w:p>
        </w:tc>
        <w:tc>
          <w:tcPr>
            <w:tcW w:w="6"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4319CA" w:rsidRPr="004319CA" w:rsidRDefault="004319CA" w:rsidP="004319CA">
            <w:pPr>
              <w:widowControl w:val="0"/>
              <w:suppressAutoHyphens/>
              <w:autoSpaceDE w:val="0"/>
              <w:spacing w:before="100" w:beforeAutospacing="1" w:after="100" w:afterAutospacing="1" w:line="240" w:lineRule="auto"/>
              <w:rPr>
                <w:rFonts w:ascii="Times New Roman" w:eastAsia="Times New Roman" w:hAnsi="Times New Roman" w:cs="Times New Roman"/>
                <w:sz w:val="28"/>
                <w:szCs w:val="28"/>
                <w:lang w:eastAsia="ru-RU"/>
              </w:rPr>
            </w:pPr>
            <w:r w:rsidRPr="004319CA">
              <w:rPr>
                <w:rFonts w:ascii="Times New Roman" w:eastAsia="Times New Roman" w:hAnsi="Times New Roman" w:cs="Times New Roman"/>
                <w:b/>
                <w:bCs/>
                <w:sz w:val="28"/>
                <w:szCs w:val="28"/>
                <w:lang w:eastAsia="ru-RU"/>
              </w:rPr>
              <w:t>Наглядный материал</w:t>
            </w:r>
            <w:r w:rsidRPr="004319CA">
              <w:rPr>
                <w:rFonts w:ascii="Times New Roman" w:eastAsia="Times New Roman" w:hAnsi="Times New Roman" w:cs="Times New Roman"/>
                <w:sz w:val="28"/>
                <w:szCs w:val="28"/>
                <w:lang w:eastAsia="ru-RU"/>
              </w:rPr>
              <w:t> для родителей « День смеха»</w:t>
            </w:r>
          </w:p>
          <w:p w:rsidR="004319CA" w:rsidRPr="004319CA" w:rsidRDefault="004319CA" w:rsidP="004319CA">
            <w:pPr>
              <w:widowControl w:val="0"/>
              <w:suppressAutoHyphens/>
              <w:autoSpaceDE w:val="0"/>
              <w:spacing w:before="100" w:beforeAutospacing="1" w:after="100" w:afterAutospacing="1" w:line="240" w:lineRule="auto"/>
              <w:rPr>
                <w:rFonts w:ascii="Times New Roman" w:eastAsia="Times New Roman" w:hAnsi="Times New Roman" w:cs="Times New Roman"/>
                <w:sz w:val="28"/>
                <w:szCs w:val="28"/>
                <w:lang w:eastAsia="ru-RU"/>
              </w:rPr>
            </w:pPr>
            <w:r w:rsidRPr="004319CA">
              <w:rPr>
                <w:rFonts w:ascii="Times New Roman" w:eastAsia="Times New Roman" w:hAnsi="Times New Roman" w:cs="Times New Roman"/>
                <w:sz w:val="28"/>
                <w:szCs w:val="28"/>
                <w:lang w:eastAsia="ru-RU"/>
              </w:rPr>
              <w:t>« День космонавтики»</w:t>
            </w:r>
          </w:p>
          <w:p w:rsidR="004319CA" w:rsidRPr="004319CA" w:rsidRDefault="004319CA" w:rsidP="004319CA">
            <w:pPr>
              <w:widowControl w:val="0"/>
              <w:suppressAutoHyphens/>
              <w:autoSpaceDE w:val="0"/>
              <w:spacing w:before="100" w:beforeAutospacing="1" w:after="100" w:afterAutospacing="1" w:line="75" w:lineRule="atLeast"/>
              <w:rPr>
                <w:rFonts w:ascii="Times New Roman" w:eastAsia="Times New Roman" w:hAnsi="Times New Roman" w:cs="Times New Roman"/>
                <w:sz w:val="28"/>
                <w:szCs w:val="28"/>
                <w:lang w:eastAsia="ru-RU"/>
              </w:rPr>
            </w:pPr>
            <w:r w:rsidRPr="004319CA">
              <w:rPr>
                <w:rFonts w:ascii="Times New Roman" w:eastAsia="Times New Roman" w:hAnsi="Times New Roman" w:cs="Times New Roman"/>
                <w:sz w:val="28"/>
                <w:szCs w:val="28"/>
                <w:lang w:eastAsia="ru-RU"/>
              </w:rPr>
              <w:t>«Как научить ребёнка решать задачи»</w:t>
            </w:r>
          </w:p>
        </w:tc>
        <w:tc>
          <w:tcPr>
            <w:tcW w:w="6"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4319CA" w:rsidRPr="004319CA" w:rsidRDefault="004319CA" w:rsidP="004319CA">
            <w:pPr>
              <w:widowControl w:val="0"/>
              <w:suppressAutoHyphens/>
              <w:autoSpaceDE w:val="0"/>
              <w:spacing w:before="100" w:beforeAutospacing="1" w:after="100" w:afterAutospacing="1" w:line="75" w:lineRule="atLeast"/>
              <w:rPr>
                <w:rFonts w:ascii="Times New Roman" w:eastAsia="Times New Roman" w:hAnsi="Times New Roman" w:cs="Times New Roman"/>
                <w:sz w:val="28"/>
                <w:szCs w:val="28"/>
                <w:lang w:eastAsia="ru-RU"/>
              </w:rPr>
            </w:pPr>
            <w:r w:rsidRPr="004319CA">
              <w:rPr>
                <w:rFonts w:ascii="Times New Roman" w:eastAsia="Times New Roman" w:hAnsi="Times New Roman" w:cs="Times New Roman"/>
                <w:sz w:val="28"/>
                <w:szCs w:val="28"/>
                <w:lang w:eastAsia="ru-RU"/>
              </w:rPr>
              <w:t>Привлечь внимание родителей к информации</w:t>
            </w:r>
          </w:p>
        </w:tc>
        <w:tc>
          <w:tcPr>
            <w:tcW w:w="6"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4319CA" w:rsidRPr="004319CA" w:rsidRDefault="004319CA" w:rsidP="004319CA">
            <w:pPr>
              <w:widowControl w:val="0"/>
              <w:suppressAutoHyphens/>
              <w:autoSpaceDE w:val="0"/>
              <w:spacing w:before="100" w:beforeAutospacing="1" w:after="100" w:afterAutospacing="1" w:line="75" w:lineRule="atLeast"/>
              <w:rPr>
                <w:rFonts w:ascii="Times New Roman" w:eastAsia="Times New Roman" w:hAnsi="Times New Roman" w:cs="Times New Roman"/>
                <w:sz w:val="28"/>
                <w:szCs w:val="28"/>
                <w:lang w:eastAsia="ru-RU"/>
              </w:rPr>
            </w:pPr>
            <w:r w:rsidRPr="004319CA">
              <w:rPr>
                <w:rFonts w:ascii="Times New Roman" w:eastAsia="Times New Roman" w:hAnsi="Times New Roman" w:cs="Times New Roman"/>
                <w:sz w:val="28"/>
                <w:szCs w:val="28"/>
                <w:lang w:eastAsia="ru-RU"/>
              </w:rPr>
              <w:t>апрель</w:t>
            </w:r>
          </w:p>
        </w:tc>
      </w:tr>
      <w:tr w:rsidR="004319CA" w:rsidRPr="004319CA" w:rsidTr="004319CA">
        <w:trPr>
          <w:trHeight w:val="480"/>
          <w:tblCellSpacing w:w="15" w:type="dxa"/>
        </w:trPr>
        <w:tc>
          <w:tcPr>
            <w:tcW w:w="6" w:type="dxa"/>
            <w:tcBorders>
              <w:top w:val="single" w:sz="8" w:space="0" w:color="000001"/>
              <w:left w:val="single" w:sz="8" w:space="0" w:color="000001"/>
              <w:bottom w:val="single" w:sz="6" w:space="0" w:color="00000A"/>
              <w:right w:val="single" w:sz="8" w:space="0" w:color="000001"/>
            </w:tcBorders>
            <w:shd w:val="clear" w:color="auto" w:fill="FFFFFF"/>
            <w:tcMar>
              <w:top w:w="0" w:type="dxa"/>
              <w:left w:w="115" w:type="dxa"/>
              <w:bottom w:w="0" w:type="dxa"/>
              <w:right w:w="115" w:type="dxa"/>
            </w:tcMar>
            <w:hideMark/>
          </w:tcPr>
          <w:p w:rsidR="004319CA" w:rsidRPr="004319CA" w:rsidRDefault="004319CA" w:rsidP="004319CA">
            <w:pPr>
              <w:widowControl w:val="0"/>
              <w:suppressAutoHyphens/>
              <w:autoSpaceDE w:val="0"/>
              <w:spacing w:before="100" w:beforeAutospacing="1" w:after="100" w:afterAutospacing="1" w:line="240" w:lineRule="auto"/>
              <w:rPr>
                <w:rFonts w:ascii="Times New Roman" w:eastAsia="Times New Roman" w:hAnsi="Times New Roman" w:cs="Times New Roman"/>
                <w:sz w:val="28"/>
                <w:szCs w:val="28"/>
                <w:lang w:eastAsia="ru-RU"/>
              </w:rPr>
            </w:pPr>
            <w:r w:rsidRPr="004319CA">
              <w:rPr>
                <w:rFonts w:ascii="Times New Roman" w:eastAsia="Times New Roman" w:hAnsi="Times New Roman" w:cs="Times New Roman"/>
                <w:sz w:val="28"/>
                <w:szCs w:val="28"/>
                <w:lang w:eastAsia="ru-RU"/>
              </w:rPr>
              <w:t>3</w:t>
            </w:r>
          </w:p>
        </w:tc>
        <w:tc>
          <w:tcPr>
            <w:tcW w:w="6" w:type="dxa"/>
            <w:tcBorders>
              <w:top w:val="single" w:sz="8" w:space="0" w:color="000001"/>
              <w:left w:val="single" w:sz="8" w:space="0" w:color="000001"/>
              <w:bottom w:val="single" w:sz="6" w:space="0" w:color="00000A"/>
              <w:right w:val="single" w:sz="8" w:space="0" w:color="000001"/>
            </w:tcBorders>
            <w:shd w:val="clear" w:color="auto" w:fill="FFFFFF"/>
            <w:tcMar>
              <w:top w:w="0" w:type="dxa"/>
              <w:left w:w="115" w:type="dxa"/>
              <w:bottom w:w="0" w:type="dxa"/>
              <w:right w:w="115" w:type="dxa"/>
            </w:tcMar>
            <w:hideMark/>
          </w:tcPr>
          <w:p w:rsidR="004319CA" w:rsidRPr="004319CA" w:rsidRDefault="004319CA" w:rsidP="004319CA">
            <w:pPr>
              <w:widowControl w:val="0"/>
              <w:suppressAutoHyphens/>
              <w:autoSpaceDE w:val="0"/>
              <w:spacing w:before="100" w:beforeAutospacing="1" w:after="100" w:afterAutospacing="1" w:line="240" w:lineRule="auto"/>
              <w:rPr>
                <w:rFonts w:ascii="Times New Roman" w:eastAsia="Times New Roman" w:hAnsi="Times New Roman" w:cs="Times New Roman"/>
                <w:sz w:val="28"/>
                <w:szCs w:val="28"/>
                <w:lang w:eastAsia="ru-RU"/>
              </w:rPr>
            </w:pPr>
            <w:r w:rsidRPr="004319CA">
              <w:rPr>
                <w:rFonts w:ascii="Times New Roman" w:eastAsia="Times New Roman" w:hAnsi="Times New Roman" w:cs="Times New Roman"/>
                <w:b/>
                <w:bCs/>
                <w:sz w:val="28"/>
                <w:szCs w:val="28"/>
                <w:lang w:eastAsia="ru-RU"/>
              </w:rPr>
              <w:t>Индивидуальные беседы</w:t>
            </w:r>
            <w:r w:rsidRPr="004319CA">
              <w:rPr>
                <w:rFonts w:ascii="Times New Roman" w:eastAsia="Times New Roman" w:hAnsi="Times New Roman" w:cs="Times New Roman"/>
                <w:sz w:val="28"/>
                <w:szCs w:val="28"/>
                <w:lang w:eastAsia="ru-RU"/>
              </w:rPr>
              <w:t> с родителями: «Слово нет»</w:t>
            </w:r>
          </w:p>
        </w:tc>
        <w:tc>
          <w:tcPr>
            <w:tcW w:w="6" w:type="dxa"/>
            <w:tcBorders>
              <w:top w:val="single" w:sz="8" w:space="0" w:color="000001"/>
              <w:left w:val="single" w:sz="8" w:space="0" w:color="000001"/>
              <w:bottom w:val="single" w:sz="6" w:space="0" w:color="00000A"/>
              <w:right w:val="single" w:sz="8" w:space="0" w:color="000001"/>
            </w:tcBorders>
            <w:shd w:val="clear" w:color="auto" w:fill="FFFFFF"/>
            <w:tcMar>
              <w:top w:w="0" w:type="dxa"/>
              <w:left w:w="115" w:type="dxa"/>
              <w:bottom w:w="0" w:type="dxa"/>
              <w:right w:w="115" w:type="dxa"/>
            </w:tcMar>
            <w:hideMark/>
          </w:tcPr>
          <w:p w:rsidR="004319CA" w:rsidRPr="004319CA" w:rsidRDefault="004319CA" w:rsidP="004319CA">
            <w:pPr>
              <w:widowControl w:val="0"/>
              <w:suppressAutoHyphens/>
              <w:autoSpaceDE w:val="0"/>
              <w:spacing w:before="100" w:beforeAutospacing="1" w:after="100" w:afterAutospacing="1" w:line="240" w:lineRule="auto"/>
              <w:rPr>
                <w:rFonts w:ascii="Times New Roman" w:eastAsia="Times New Roman" w:hAnsi="Times New Roman" w:cs="Times New Roman"/>
                <w:sz w:val="28"/>
                <w:szCs w:val="28"/>
                <w:lang w:eastAsia="ru-RU"/>
              </w:rPr>
            </w:pPr>
            <w:r w:rsidRPr="004319CA">
              <w:rPr>
                <w:rFonts w:ascii="Times New Roman" w:eastAsia="Times New Roman" w:hAnsi="Times New Roman" w:cs="Times New Roman"/>
                <w:sz w:val="28"/>
                <w:szCs w:val="28"/>
                <w:lang w:eastAsia="ru-RU"/>
              </w:rPr>
              <w:t>Привлечь родителей к полезной и нужной информации.</w:t>
            </w:r>
          </w:p>
        </w:tc>
        <w:tc>
          <w:tcPr>
            <w:tcW w:w="6" w:type="dxa"/>
            <w:tcBorders>
              <w:top w:val="single" w:sz="8" w:space="0" w:color="000001"/>
              <w:left w:val="single" w:sz="8" w:space="0" w:color="000001"/>
              <w:bottom w:val="single" w:sz="6" w:space="0" w:color="00000A"/>
              <w:right w:val="single" w:sz="8" w:space="0" w:color="000001"/>
            </w:tcBorders>
            <w:shd w:val="clear" w:color="auto" w:fill="FFFFFF"/>
            <w:tcMar>
              <w:top w:w="0" w:type="dxa"/>
              <w:left w:w="115" w:type="dxa"/>
              <w:bottom w:w="0" w:type="dxa"/>
              <w:right w:w="115" w:type="dxa"/>
            </w:tcMar>
            <w:hideMark/>
          </w:tcPr>
          <w:p w:rsidR="004319CA" w:rsidRPr="004319CA" w:rsidRDefault="004319CA" w:rsidP="004319CA">
            <w:pPr>
              <w:widowControl w:val="0"/>
              <w:suppressAutoHyphens/>
              <w:autoSpaceDE w:val="0"/>
              <w:spacing w:before="100" w:beforeAutospacing="1" w:after="100" w:afterAutospacing="1" w:line="240" w:lineRule="auto"/>
              <w:rPr>
                <w:rFonts w:ascii="Times New Roman" w:eastAsia="Times New Roman" w:hAnsi="Times New Roman" w:cs="Times New Roman"/>
                <w:sz w:val="28"/>
                <w:szCs w:val="28"/>
                <w:lang w:eastAsia="ru-RU"/>
              </w:rPr>
            </w:pPr>
            <w:r w:rsidRPr="004319CA">
              <w:rPr>
                <w:rFonts w:ascii="Times New Roman" w:eastAsia="Times New Roman" w:hAnsi="Times New Roman" w:cs="Times New Roman"/>
                <w:sz w:val="28"/>
                <w:szCs w:val="28"/>
                <w:lang w:eastAsia="ru-RU"/>
              </w:rPr>
              <w:t>апрель</w:t>
            </w:r>
          </w:p>
        </w:tc>
      </w:tr>
      <w:tr w:rsidR="004319CA" w:rsidRPr="004319CA" w:rsidTr="004319CA">
        <w:trPr>
          <w:trHeight w:val="1035"/>
          <w:tblCellSpacing w:w="15" w:type="dxa"/>
        </w:trPr>
        <w:tc>
          <w:tcPr>
            <w:tcW w:w="6" w:type="dxa"/>
            <w:tcBorders>
              <w:top w:val="single" w:sz="6" w:space="0" w:color="00000A"/>
              <w:left w:val="single" w:sz="8" w:space="0" w:color="000001"/>
              <w:bottom w:val="single" w:sz="6" w:space="0" w:color="00000A"/>
              <w:right w:val="single" w:sz="8" w:space="0" w:color="000001"/>
            </w:tcBorders>
            <w:shd w:val="clear" w:color="auto" w:fill="FFFFFF"/>
            <w:tcMar>
              <w:top w:w="0" w:type="dxa"/>
              <w:left w:w="115" w:type="dxa"/>
              <w:bottom w:w="0" w:type="dxa"/>
              <w:right w:w="115" w:type="dxa"/>
            </w:tcMar>
            <w:hideMark/>
          </w:tcPr>
          <w:p w:rsidR="004319CA" w:rsidRPr="004319CA" w:rsidRDefault="004319CA" w:rsidP="004319CA">
            <w:pPr>
              <w:widowControl w:val="0"/>
              <w:suppressAutoHyphens/>
              <w:autoSpaceDE w:val="0"/>
              <w:spacing w:before="100" w:beforeAutospacing="1" w:after="100" w:afterAutospacing="1" w:line="240" w:lineRule="auto"/>
              <w:rPr>
                <w:rFonts w:ascii="Times New Roman" w:eastAsia="Times New Roman" w:hAnsi="Times New Roman" w:cs="Times New Roman"/>
                <w:sz w:val="28"/>
                <w:szCs w:val="28"/>
                <w:lang w:eastAsia="ru-RU"/>
              </w:rPr>
            </w:pPr>
            <w:r w:rsidRPr="004319CA">
              <w:rPr>
                <w:rFonts w:ascii="Times New Roman" w:eastAsia="Times New Roman" w:hAnsi="Times New Roman" w:cs="Times New Roman"/>
                <w:sz w:val="28"/>
                <w:szCs w:val="28"/>
                <w:lang w:eastAsia="ru-RU"/>
              </w:rPr>
              <w:t>4</w:t>
            </w:r>
          </w:p>
        </w:tc>
        <w:tc>
          <w:tcPr>
            <w:tcW w:w="6" w:type="dxa"/>
            <w:tcBorders>
              <w:top w:val="single" w:sz="6" w:space="0" w:color="00000A"/>
              <w:left w:val="single" w:sz="8" w:space="0" w:color="000001"/>
              <w:bottom w:val="single" w:sz="6" w:space="0" w:color="00000A"/>
              <w:right w:val="single" w:sz="8" w:space="0" w:color="000001"/>
            </w:tcBorders>
            <w:shd w:val="clear" w:color="auto" w:fill="FFFFFF"/>
            <w:tcMar>
              <w:top w:w="0" w:type="dxa"/>
              <w:left w:w="115" w:type="dxa"/>
              <w:bottom w:w="0" w:type="dxa"/>
              <w:right w:w="115" w:type="dxa"/>
            </w:tcMar>
            <w:hideMark/>
          </w:tcPr>
          <w:p w:rsidR="004319CA" w:rsidRPr="004319CA" w:rsidRDefault="004319CA" w:rsidP="004319CA">
            <w:pPr>
              <w:widowControl w:val="0"/>
              <w:suppressAutoHyphens/>
              <w:autoSpaceDE w:val="0"/>
              <w:spacing w:before="100" w:beforeAutospacing="1" w:after="100" w:afterAutospacing="1" w:line="240" w:lineRule="auto"/>
              <w:rPr>
                <w:rFonts w:ascii="Times New Roman" w:eastAsia="Times New Roman" w:hAnsi="Times New Roman" w:cs="Times New Roman"/>
                <w:sz w:val="28"/>
                <w:szCs w:val="28"/>
                <w:lang w:eastAsia="ru-RU"/>
              </w:rPr>
            </w:pPr>
            <w:r w:rsidRPr="004319CA">
              <w:rPr>
                <w:rFonts w:ascii="Times New Roman" w:eastAsia="Times New Roman" w:hAnsi="Times New Roman" w:cs="Times New Roman"/>
                <w:b/>
                <w:bCs/>
                <w:sz w:val="28"/>
                <w:szCs w:val="28"/>
                <w:lang w:eastAsia="ru-RU"/>
              </w:rPr>
              <w:t>Родительское собрание</w:t>
            </w:r>
            <w:r w:rsidRPr="004319CA">
              <w:rPr>
                <w:rFonts w:ascii="Times New Roman" w:eastAsia="Times New Roman" w:hAnsi="Times New Roman" w:cs="Times New Roman"/>
                <w:sz w:val="28"/>
                <w:szCs w:val="28"/>
                <w:lang w:eastAsia="ru-RU"/>
              </w:rPr>
              <w:t>  «Природа и нравственное воспитание»</w:t>
            </w:r>
          </w:p>
        </w:tc>
        <w:tc>
          <w:tcPr>
            <w:tcW w:w="6" w:type="dxa"/>
            <w:tcBorders>
              <w:top w:val="single" w:sz="6" w:space="0" w:color="00000A"/>
              <w:left w:val="single" w:sz="8" w:space="0" w:color="000001"/>
              <w:bottom w:val="single" w:sz="6" w:space="0" w:color="00000A"/>
              <w:right w:val="single" w:sz="8" w:space="0" w:color="000001"/>
            </w:tcBorders>
            <w:shd w:val="clear" w:color="auto" w:fill="FFFFFF"/>
            <w:tcMar>
              <w:top w:w="0" w:type="dxa"/>
              <w:left w:w="115" w:type="dxa"/>
              <w:bottom w:w="0" w:type="dxa"/>
              <w:right w:w="115" w:type="dxa"/>
            </w:tcMar>
            <w:hideMark/>
          </w:tcPr>
          <w:p w:rsidR="004319CA" w:rsidRPr="004319CA" w:rsidRDefault="004319CA" w:rsidP="004319CA">
            <w:pPr>
              <w:widowControl w:val="0"/>
              <w:suppressAutoHyphens/>
              <w:autoSpaceDE w:val="0"/>
              <w:spacing w:before="100" w:beforeAutospacing="1" w:after="100" w:afterAutospacing="1" w:line="240" w:lineRule="auto"/>
              <w:rPr>
                <w:rFonts w:ascii="Times New Roman" w:eastAsia="Times New Roman" w:hAnsi="Times New Roman" w:cs="Times New Roman"/>
                <w:sz w:val="28"/>
                <w:szCs w:val="28"/>
                <w:lang w:eastAsia="ru-RU"/>
              </w:rPr>
            </w:pPr>
            <w:r w:rsidRPr="004319CA">
              <w:rPr>
                <w:rFonts w:ascii="Times New Roman" w:eastAsia="Times New Roman" w:hAnsi="Times New Roman" w:cs="Times New Roman"/>
                <w:sz w:val="28"/>
                <w:szCs w:val="28"/>
                <w:lang w:eastAsia="ru-RU"/>
              </w:rPr>
              <w:t>Информировать родителей о значении природы как необходимом условии правильного воспитания.</w:t>
            </w:r>
          </w:p>
        </w:tc>
        <w:tc>
          <w:tcPr>
            <w:tcW w:w="6" w:type="dxa"/>
            <w:tcBorders>
              <w:top w:val="single" w:sz="6" w:space="0" w:color="00000A"/>
              <w:left w:val="single" w:sz="8" w:space="0" w:color="000001"/>
              <w:bottom w:val="single" w:sz="6" w:space="0" w:color="00000A"/>
              <w:right w:val="single" w:sz="8" w:space="0" w:color="000001"/>
            </w:tcBorders>
            <w:shd w:val="clear" w:color="auto" w:fill="FFFFFF"/>
            <w:tcMar>
              <w:top w:w="0" w:type="dxa"/>
              <w:left w:w="115" w:type="dxa"/>
              <w:bottom w:w="0" w:type="dxa"/>
              <w:right w:w="115" w:type="dxa"/>
            </w:tcMar>
            <w:hideMark/>
          </w:tcPr>
          <w:p w:rsidR="004319CA" w:rsidRPr="004319CA" w:rsidRDefault="004319CA" w:rsidP="004319CA">
            <w:pPr>
              <w:widowControl w:val="0"/>
              <w:suppressAutoHyphens/>
              <w:autoSpaceDE w:val="0"/>
              <w:spacing w:before="100" w:beforeAutospacing="1" w:after="100" w:afterAutospacing="1" w:line="240" w:lineRule="auto"/>
              <w:rPr>
                <w:rFonts w:ascii="Times New Roman" w:eastAsia="Times New Roman" w:hAnsi="Times New Roman" w:cs="Times New Roman"/>
                <w:sz w:val="28"/>
                <w:szCs w:val="28"/>
                <w:lang w:eastAsia="ru-RU"/>
              </w:rPr>
            </w:pPr>
            <w:r w:rsidRPr="004319CA">
              <w:rPr>
                <w:rFonts w:ascii="Times New Roman" w:eastAsia="Times New Roman" w:hAnsi="Times New Roman" w:cs="Times New Roman"/>
                <w:sz w:val="28"/>
                <w:szCs w:val="28"/>
                <w:lang w:eastAsia="ru-RU"/>
              </w:rPr>
              <w:t>апрель</w:t>
            </w:r>
          </w:p>
        </w:tc>
      </w:tr>
      <w:tr w:rsidR="004319CA" w:rsidRPr="004319CA" w:rsidTr="004319CA">
        <w:trPr>
          <w:trHeight w:val="1035"/>
          <w:tblCellSpacing w:w="15" w:type="dxa"/>
        </w:trPr>
        <w:tc>
          <w:tcPr>
            <w:tcW w:w="6" w:type="dxa"/>
            <w:tcBorders>
              <w:top w:val="single" w:sz="6" w:space="0" w:color="00000A"/>
              <w:left w:val="single" w:sz="8" w:space="0" w:color="000001"/>
              <w:bottom w:val="single" w:sz="6" w:space="0" w:color="00000A"/>
              <w:right w:val="single" w:sz="8" w:space="0" w:color="000001"/>
            </w:tcBorders>
            <w:shd w:val="clear" w:color="auto" w:fill="FFFFFF"/>
            <w:tcMar>
              <w:top w:w="0" w:type="dxa"/>
              <w:left w:w="115" w:type="dxa"/>
              <w:bottom w:w="0" w:type="dxa"/>
              <w:right w:w="115" w:type="dxa"/>
            </w:tcMar>
          </w:tcPr>
          <w:p w:rsidR="004319CA" w:rsidRPr="004319CA" w:rsidRDefault="004319CA" w:rsidP="004319CA">
            <w:pPr>
              <w:widowControl w:val="0"/>
              <w:suppressAutoHyphens/>
              <w:autoSpaceDE w:val="0"/>
              <w:spacing w:before="100" w:beforeAutospacing="1" w:after="100" w:afterAutospacing="1" w:line="240" w:lineRule="auto"/>
              <w:rPr>
                <w:rFonts w:ascii="Times New Roman" w:eastAsia="Times New Roman" w:hAnsi="Times New Roman" w:cs="Times New Roman"/>
                <w:sz w:val="28"/>
                <w:szCs w:val="28"/>
                <w:lang w:eastAsia="ru-RU"/>
              </w:rPr>
            </w:pPr>
            <w:r w:rsidRPr="004319CA">
              <w:rPr>
                <w:rFonts w:ascii="Times New Roman" w:eastAsia="Times New Roman" w:hAnsi="Times New Roman" w:cs="Times New Roman"/>
                <w:sz w:val="28"/>
                <w:szCs w:val="28"/>
                <w:lang w:eastAsia="ru-RU"/>
              </w:rPr>
              <w:t>5</w:t>
            </w:r>
          </w:p>
        </w:tc>
        <w:tc>
          <w:tcPr>
            <w:tcW w:w="6" w:type="dxa"/>
            <w:tcBorders>
              <w:top w:val="single" w:sz="6" w:space="0" w:color="00000A"/>
              <w:left w:val="single" w:sz="8" w:space="0" w:color="000001"/>
              <w:bottom w:val="single" w:sz="6" w:space="0" w:color="00000A"/>
              <w:right w:val="single" w:sz="8" w:space="0" w:color="000001"/>
            </w:tcBorders>
            <w:shd w:val="clear" w:color="auto" w:fill="FFFFFF"/>
            <w:tcMar>
              <w:top w:w="0" w:type="dxa"/>
              <w:left w:w="115" w:type="dxa"/>
              <w:bottom w:w="0" w:type="dxa"/>
              <w:right w:w="115" w:type="dxa"/>
            </w:tcMar>
          </w:tcPr>
          <w:p w:rsidR="004319CA" w:rsidRPr="004319CA" w:rsidRDefault="004319CA" w:rsidP="004319CA">
            <w:pPr>
              <w:widowControl w:val="0"/>
              <w:suppressAutoHyphens/>
              <w:autoSpaceDE w:val="0"/>
              <w:spacing w:before="100" w:beforeAutospacing="1" w:after="100" w:afterAutospacing="1" w:line="240" w:lineRule="auto"/>
              <w:rPr>
                <w:rFonts w:ascii="Times New Roman" w:eastAsia="Times New Roman" w:hAnsi="Times New Roman" w:cs="Times New Roman"/>
                <w:bCs/>
                <w:sz w:val="28"/>
                <w:szCs w:val="28"/>
                <w:lang w:eastAsia="ru-RU"/>
              </w:rPr>
            </w:pPr>
            <w:r w:rsidRPr="004319CA">
              <w:rPr>
                <w:rFonts w:ascii="Times New Roman" w:eastAsia="Times New Roman" w:hAnsi="Times New Roman" w:cs="Times New Roman"/>
                <w:b/>
                <w:bCs/>
                <w:sz w:val="28"/>
                <w:szCs w:val="28"/>
                <w:lang w:eastAsia="ru-RU"/>
              </w:rPr>
              <w:t xml:space="preserve">Рекомендации </w:t>
            </w:r>
            <w:r w:rsidRPr="004319CA">
              <w:rPr>
                <w:rFonts w:ascii="Times New Roman" w:eastAsia="Times New Roman" w:hAnsi="Times New Roman" w:cs="Times New Roman"/>
                <w:bCs/>
                <w:sz w:val="28"/>
                <w:szCs w:val="28"/>
                <w:lang w:eastAsia="ru-RU"/>
              </w:rPr>
              <w:t>«Готовимся к школе».</w:t>
            </w:r>
          </w:p>
        </w:tc>
        <w:tc>
          <w:tcPr>
            <w:tcW w:w="6" w:type="dxa"/>
            <w:tcBorders>
              <w:top w:val="single" w:sz="6" w:space="0" w:color="00000A"/>
              <w:left w:val="single" w:sz="8" w:space="0" w:color="000001"/>
              <w:bottom w:val="single" w:sz="6" w:space="0" w:color="00000A"/>
              <w:right w:val="single" w:sz="8" w:space="0" w:color="000001"/>
            </w:tcBorders>
            <w:shd w:val="clear" w:color="auto" w:fill="FFFFFF"/>
            <w:tcMar>
              <w:top w:w="0" w:type="dxa"/>
              <w:left w:w="115" w:type="dxa"/>
              <w:bottom w:w="0" w:type="dxa"/>
              <w:right w:w="115" w:type="dxa"/>
            </w:tcMar>
          </w:tcPr>
          <w:p w:rsidR="004319CA" w:rsidRPr="004319CA" w:rsidRDefault="004319CA" w:rsidP="004319CA">
            <w:pPr>
              <w:widowControl w:val="0"/>
              <w:suppressAutoHyphens/>
              <w:autoSpaceDE w:val="0"/>
              <w:spacing w:before="100" w:beforeAutospacing="1" w:after="100" w:afterAutospacing="1" w:line="240" w:lineRule="auto"/>
              <w:rPr>
                <w:rFonts w:ascii="Times New Roman" w:eastAsia="Times New Roman" w:hAnsi="Times New Roman" w:cs="Times New Roman"/>
                <w:sz w:val="28"/>
                <w:szCs w:val="28"/>
                <w:lang w:eastAsia="ru-RU"/>
              </w:rPr>
            </w:pPr>
            <w:r w:rsidRPr="004319CA">
              <w:rPr>
                <w:rFonts w:ascii="Times New Roman" w:eastAsia="Times New Roman" w:hAnsi="Times New Roman" w:cs="Times New Roman"/>
                <w:sz w:val="28"/>
                <w:szCs w:val="28"/>
                <w:lang w:eastAsia="ru-RU"/>
              </w:rPr>
              <w:t>Советы по подготовке к самостоятельной жизни среди сверстников.</w:t>
            </w:r>
          </w:p>
        </w:tc>
        <w:tc>
          <w:tcPr>
            <w:tcW w:w="6" w:type="dxa"/>
            <w:tcBorders>
              <w:top w:val="single" w:sz="6" w:space="0" w:color="00000A"/>
              <w:left w:val="single" w:sz="8" w:space="0" w:color="000001"/>
              <w:bottom w:val="single" w:sz="6" w:space="0" w:color="00000A"/>
              <w:right w:val="single" w:sz="8" w:space="0" w:color="000001"/>
            </w:tcBorders>
            <w:shd w:val="clear" w:color="auto" w:fill="FFFFFF"/>
            <w:tcMar>
              <w:top w:w="0" w:type="dxa"/>
              <w:left w:w="115" w:type="dxa"/>
              <w:bottom w:w="0" w:type="dxa"/>
              <w:right w:w="115" w:type="dxa"/>
            </w:tcMar>
          </w:tcPr>
          <w:p w:rsidR="004319CA" w:rsidRPr="004319CA" w:rsidRDefault="004319CA" w:rsidP="004319CA">
            <w:pPr>
              <w:widowControl w:val="0"/>
              <w:suppressAutoHyphens/>
              <w:autoSpaceDE w:val="0"/>
              <w:spacing w:before="100" w:beforeAutospacing="1" w:after="100" w:afterAutospacing="1" w:line="240" w:lineRule="auto"/>
              <w:rPr>
                <w:rFonts w:ascii="Times New Roman" w:eastAsia="Times New Roman" w:hAnsi="Times New Roman" w:cs="Times New Roman"/>
                <w:sz w:val="28"/>
                <w:szCs w:val="28"/>
                <w:lang w:eastAsia="ru-RU"/>
              </w:rPr>
            </w:pPr>
            <w:r w:rsidRPr="004319CA">
              <w:rPr>
                <w:rFonts w:ascii="Times New Roman" w:eastAsia="Times New Roman" w:hAnsi="Times New Roman" w:cs="Times New Roman"/>
                <w:sz w:val="28"/>
                <w:szCs w:val="28"/>
                <w:lang w:eastAsia="ru-RU"/>
              </w:rPr>
              <w:t>апрель</w:t>
            </w:r>
          </w:p>
        </w:tc>
      </w:tr>
      <w:tr w:rsidR="004319CA" w:rsidRPr="004319CA" w:rsidTr="004319CA">
        <w:trPr>
          <w:trHeight w:val="1035"/>
          <w:tblCellSpacing w:w="15" w:type="dxa"/>
        </w:trPr>
        <w:tc>
          <w:tcPr>
            <w:tcW w:w="6" w:type="dxa"/>
            <w:tcBorders>
              <w:top w:val="single" w:sz="6" w:space="0" w:color="00000A"/>
              <w:left w:val="single" w:sz="8" w:space="0" w:color="000001"/>
              <w:bottom w:val="single" w:sz="6" w:space="0" w:color="00000A"/>
              <w:right w:val="single" w:sz="8" w:space="0" w:color="000001"/>
            </w:tcBorders>
            <w:shd w:val="clear" w:color="auto" w:fill="FFFFFF"/>
            <w:tcMar>
              <w:top w:w="0" w:type="dxa"/>
              <w:left w:w="115" w:type="dxa"/>
              <w:bottom w:w="0" w:type="dxa"/>
              <w:right w:w="115" w:type="dxa"/>
            </w:tcMar>
          </w:tcPr>
          <w:p w:rsidR="004319CA" w:rsidRPr="004319CA" w:rsidRDefault="004319CA" w:rsidP="004319CA">
            <w:pPr>
              <w:widowControl w:val="0"/>
              <w:suppressAutoHyphens/>
              <w:autoSpaceDE w:val="0"/>
              <w:spacing w:before="100" w:beforeAutospacing="1" w:after="100" w:afterAutospacing="1" w:line="240" w:lineRule="auto"/>
              <w:rPr>
                <w:rFonts w:ascii="Times New Roman" w:eastAsia="Times New Roman" w:hAnsi="Times New Roman" w:cs="Times New Roman"/>
                <w:sz w:val="28"/>
                <w:szCs w:val="28"/>
                <w:lang w:eastAsia="ru-RU"/>
              </w:rPr>
            </w:pPr>
            <w:r w:rsidRPr="004319CA">
              <w:rPr>
                <w:rFonts w:ascii="Times New Roman" w:eastAsia="Times New Roman" w:hAnsi="Times New Roman" w:cs="Times New Roman"/>
                <w:sz w:val="28"/>
                <w:szCs w:val="28"/>
                <w:lang w:eastAsia="ru-RU"/>
              </w:rPr>
              <w:t>6</w:t>
            </w:r>
          </w:p>
        </w:tc>
        <w:tc>
          <w:tcPr>
            <w:tcW w:w="6" w:type="dxa"/>
            <w:tcBorders>
              <w:top w:val="single" w:sz="6" w:space="0" w:color="00000A"/>
              <w:left w:val="single" w:sz="8" w:space="0" w:color="000001"/>
              <w:bottom w:val="single" w:sz="6" w:space="0" w:color="00000A"/>
              <w:right w:val="single" w:sz="8" w:space="0" w:color="000001"/>
            </w:tcBorders>
            <w:shd w:val="clear" w:color="auto" w:fill="FFFFFF"/>
            <w:tcMar>
              <w:top w:w="0" w:type="dxa"/>
              <w:left w:w="115" w:type="dxa"/>
              <w:bottom w:w="0" w:type="dxa"/>
              <w:right w:w="115" w:type="dxa"/>
            </w:tcMar>
          </w:tcPr>
          <w:p w:rsidR="004319CA" w:rsidRPr="004319CA" w:rsidRDefault="004319CA" w:rsidP="004319CA">
            <w:pPr>
              <w:widowControl w:val="0"/>
              <w:suppressAutoHyphens/>
              <w:autoSpaceDE w:val="0"/>
              <w:spacing w:before="100" w:beforeAutospacing="1" w:after="100" w:afterAutospacing="1" w:line="240" w:lineRule="auto"/>
              <w:rPr>
                <w:rFonts w:ascii="Times New Roman" w:eastAsia="Times New Roman" w:hAnsi="Times New Roman" w:cs="Times New Roman"/>
                <w:bCs/>
                <w:sz w:val="28"/>
                <w:szCs w:val="28"/>
                <w:lang w:eastAsia="ru-RU"/>
              </w:rPr>
            </w:pPr>
            <w:r w:rsidRPr="004319CA">
              <w:rPr>
                <w:rFonts w:ascii="Times New Roman" w:eastAsia="Times New Roman" w:hAnsi="Times New Roman" w:cs="Times New Roman"/>
                <w:b/>
                <w:bCs/>
                <w:sz w:val="28"/>
                <w:szCs w:val="28"/>
                <w:lang w:eastAsia="ru-RU"/>
              </w:rPr>
              <w:t xml:space="preserve">Памятка </w:t>
            </w:r>
            <w:r w:rsidRPr="004319CA">
              <w:rPr>
                <w:rFonts w:ascii="Times New Roman" w:eastAsia="Times New Roman" w:hAnsi="Times New Roman" w:cs="Times New Roman"/>
                <w:bCs/>
                <w:sz w:val="28"/>
                <w:szCs w:val="28"/>
                <w:lang w:eastAsia="ru-RU"/>
              </w:rPr>
              <w:t>«Если чужой приходит в дом»</w:t>
            </w:r>
          </w:p>
        </w:tc>
        <w:tc>
          <w:tcPr>
            <w:tcW w:w="6" w:type="dxa"/>
            <w:tcBorders>
              <w:top w:val="single" w:sz="6" w:space="0" w:color="00000A"/>
              <w:left w:val="single" w:sz="8" w:space="0" w:color="000001"/>
              <w:bottom w:val="single" w:sz="6" w:space="0" w:color="00000A"/>
              <w:right w:val="single" w:sz="8" w:space="0" w:color="000001"/>
            </w:tcBorders>
            <w:shd w:val="clear" w:color="auto" w:fill="FFFFFF"/>
            <w:tcMar>
              <w:top w:w="0" w:type="dxa"/>
              <w:left w:w="115" w:type="dxa"/>
              <w:bottom w:w="0" w:type="dxa"/>
              <w:right w:w="115" w:type="dxa"/>
            </w:tcMar>
          </w:tcPr>
          <w:p w:rsidR="004319CA" w:rsidRPr="004319CA" w:rsidRDefault="004319CA" w:rsidP="004319CA">
            <w:pPr>
              <w:widowControl w:val="0"/>
              <w:suppressAutoHyphens/>
              <w:autoSpaceDE w:val="0"/>
              <w:spacing w:before="100" w:beforeAutospacing="1" w:after="100" w:afterAutospacing="1" w:line="240" w:lineRule="auto"/>
              <w:rPr>
                <w:rFonts w:ascii="Times New Roman" w:eastAsia="Times New Roman" w:hAnsi="Times New Roman" w:cs="Times New Roman"/>
                <w:sz w:val="28"/>
                <w:szCs w:val="28"/>
                <w:lang w:eastAsia="ru-RU"/>
              </w:rPr>
            </w:pPr>
            <w:r w:rsidRPr="004319CA">
              <w:rPr>
                <w:rFonts w:ascii="Times New Roman" w:eastAsia="Times New Roman" w:hAnsi="Times New Roman" w:cs="Times New Roman"/>
                <w:sz w:val="28"/>
                <w:szCs w:val="28"/>
                <w:lang w:eastAsia="ru-RU"/>
              </w:rPr>
              <w:t>Привлечь внимание родителей к информации.</w:t>
            </w:r>
          </w:p>
        </w:tc>
        <w:tc>
          <w:tcPr>
            <w:tcW w:w="6" w:type="dxa"/>
            <w:tcBorders>
              <w:top w:val="single" w:sz="6" w:space="0" w:color="00000A"/>
              <w:left w:val="single" w:sz="8" w:space="0" w:color="000001"/>
              <w:bottom w:val="single" w:sz="6" w:space="0" w:color="00000A"/>
              <w:right w:val="single" w:sz="8" w:space="0" w:color="000001"/>
            </w:tcBorders>
            <w:shd w:val="clear" w:color="auto" w:fill="FFFFFF"/>
            <w:tcMar>
              <w:top w:w="0" w:type="dxa"/>
              <w:left w:w="115" w:type="dxa"/>
              <w:bottom w:w="0" w:type="dxa"/>
              <w:right w:w="115" w:type="dxa"/>
            </w:tcMar>
          </w:tcPr>
          <w:p w:rsidR="004319CA" w:rsidRPr="004319CA" w:rsidRDefault="004319CA" w:rsidP="004319CA">
            <w:pPr>
              <w:widowControl w:val="0"/>
              <w:suppressAutoHyphens/>
              <w:autoSpaceDE w:val="0"/>
              <w:spacing w:before="100" w:beforeAutospacing="1" w:after="100" w:afterAutospacing="1" w:line="240" w:lineRule="auto"/>
              <w:rPr>
                <w:rFonts w:ascii="Times New Roman" w:eastAsia="Times New Roman" w:hAnsi="Times New Roman" w:cs="Times New Roman"/>
                <w:sz w:val="28"/>
                <w:szCs w:val="28"/>
                <w:lang w:eastAsia="ru-RU"/>
              </w:rPr>
            </w:pPr>
            <w:r w:rsidRPr="004319CA">
              <w:rPr>
                <w:rFonts w:ascii="Times New Roman" w:eastAsia="Times New Roman" w:hAnsi="Times New Roman" w:cs="Times New Roman"/>
                <w:sz w:val="28"/>
                <w:szCs w:val="28"/>
                <w:lang w:eastAsia="ru-RU"/>
              </w:rPr>
              <w:t>апрель</w:t>
            </w:r>
          </w:p>
        </w:tc>
      </w:tr>
      <w:tr w:rsidR="004319CA" w:rsidRPr="004319CA" w:rsidTr="004319CA">
        <w:trPr>
          <w:trHeight w:val="135"/>
          <w:tblCellSpacing w:w="15" w:type="dxa"/>
        </w:trPr>
        <w:tc>
          <w:tcPr>
            <w:tcW w:w="6" w:type="dxa"/>
            <w:tcBorders>
              <w:top w:val="single" w:sz="6" w:space="0" w:color="00000A"/>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4319CA" w:rsidRPr="004319CA" w:rsidRDefault="004319CA" w:rsidP="004319CA">
            <w:pPr>
              <w:widowControl w:val="0"/>
              <w:suppressAutoHyphens/>
              <w:autoSpaceDE w:val="0"/>
              <w:spacing w:after="0" w:line="135" w:lineRule="atLeast"/>
              <w:rPr>
                <w:rFonts w:ascii="Times New Roman" w:eastAsia="Times New Roman" w:hAnsi="Times New Roman" w:cs="Times New Roman"/>
                <w:sz w:val="28"/>
                <w:szCs w:val="28"/>
                <w:lang w:eastAsia="ru-RU"/>
              </w:rPr>
            </w:pPr>
            <w:r w:rsidRPr="004319CA">
              <w:rPr>
                <w:rFonts w:ascii="Times New Roman" w:eastAsia="Times New Roman" w:hAnsi="Times New Roman" w:cs="Times New Roman"/>
                <w:sz w:val="28"/>
                <w:szCs w:val="28"/>
                <w:lang w:eastAsia="ru-RU"/>
              </w:rPr>
              <w:t> </w:t>
            </w:r>
          </w:p>
        </w:tc>
        <w:tc>
          <w:tcPr>
            <w:tcW w:w="6" w:type="dxa"/>
            <w:tcBorders>
              <w:top w:val="single" w:sz="6" w:space="0" w:color="00000A"/>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4319CA" w:rsidRPr="004319CA" w:rsidRDefault="004319CA" w:rsidP="004319CA">
            <w:pPr>
              <w:widowControl w:val="0"/>
              <w:suppressAutoHyphens/>
              <w:autoSpaceDE w:val="0"/>
              <w:spacing w:after="0" w:line="135" w:lineRule="atLeast"/>
              <w:rPr>
                <w:rFonts w:ascii="Times New Roman" w:eastAsia="Times New Roman" w:hAnsi="Times New Roman" w:cs="Times New Roman"/>
                <w:sz w:val="28"/>
                <w:szCs w:val="28"/>
                <w:lang w:eastAsia="ru-RU"/>
              </w:rPr>
            </w:pPr>
            <w:r w:rsidRPr="004319CA">
              <w:rPr>
                <w:rFonts w:ascii="Times New Roman" w:eastAsia="Times New Roman" w:hAnsi="Times New Roman" w:cs="Times New Roman"/>
                <w:sz w:val="28"/>
                <w:szCs w:val="28"/>
                <w:lang w:eastAsia="ru-RU"/>
              </w:rPr>
              <w:t> </w:t>
            </w:r>
          </w:p>
        </w:tc>
        <w:tc>
          <w:tcPr>
            <w:tcW w:w="6" w:type="dxa"/>
            <w:tcBorders>
              <w:top w:val="single" w:sz="6" w:space="0" w:color="00000A"/>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4319CA" w:rsidRPr="004319CA" w:rsidRDefault="004319CA" w:rsidP="004319CA">
            <w:pPr>
              <w:widowControl w:val="0"/>
              <w:suppressAutoHyphens/>
              <w:autoSpaceDE w:val="0"/>
              <w:spacing w:after="0" w:line="135" w:lineRule="atLeast"/>
              <w:rPr>
                <w:rFonts w:ascii="Times New Roman" w:eastAsia="Times New Roman" w:hAnsi="Times New Roman" w:cs="Times New Roman"/>
                <w:sz w:val="28"/>
                <w:szCs w:val="28"/>
                <w:lang w:eastAsia="ru-RU"/>
              </w:rPr>
            </w:pPr>
            <w:r w:rsidRPr="004319CA">
              <w:rPr>
                <w:rFonts w:ascii="Times New Roman" w:eastAsia="Times New Roman" w:hAnsi="Times New Roman" w:cs="Times New Roman"/>
                <w:sz w:val="28"/>
                <w:szCs w:val="28"/>
                <w:lang w:eastAsia="ru-RU"/>
              </w:rPr>
              <w:t> </w:t>
            </w:r>
          </w:p>
        </w:tc>
        <w:tc>
          <w:tcPr>
            <w:tcW w:w="6" w:type="dxa"/>
            <w:tcBorders>
              <w:top w:val="single" w:sz="6" w:space="0" w:color="00000A"/>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4319CA" w:rsidRPr="004319CA" w:rsidRDefault="004319CA" w:rsidP="004319CA">
            <w:pPr>
              <w:widowControl w:val="0"/>
              <w:suppressAutoHyphens/>
              <w:autoSpaceDE w:val="0"/>
              <w:spacing w:after="0" w:line="135" w:lineRule="atLeast"/>
              <w:rPr>
                <w:rFonts w:ascii="Times New Roman" w:eastAsia="Times New Roman" w:hAnsi="Times New Roman" w:cs="Times New Roman"/>
                <w:sz w:val="28"/>
                <w:szCs w:val="28"/>
                <w:lang w:eastAsia="ru-RU"/>
              </w:rPr>
            </w:pPr>
            <w:r w:rsidRPr="004319CA">
              <w:rPr>
                <w:rFonts w:ascii="Times New Roman" w:eastAsia="Times New Roman" w:hAnsi="Times New Roman" w:cs="Times New Roman"/>
                <w:sz w:val="28"/>
                <w:szCs w:val="28"/>
                <w:lang w:eastAsia="ru-RU"/>
              </w:rPr>
              <w:t> </w:t>
            </w:r>
          </w:p>
        </w:tc>
      </w:tr>
      <w:tr w:rsidR="004319CA" w:rsidRPr="004319CA" w:rsidTr="004319CA">
        <w:trPr>
          <w:trHeight w:val="210"/>
          <w:tblCellSpacing w:w="15" w:type="dxa"/>
        </w:trPr>
        <w:tc>
          <w:tcPr>
            <w:tcW w:w="6"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4319CA" w:rsidRPr="004319CA" w:rsidRDefault="004319CA" w:rsidP="004319CA">
            <w:pPr>
              <w:widowControl w:val="0"/>
              <w:suppressAutoHyphens/>
              <w:autoSpaceDE w:val="0"/>
              <w:spacing w:before="100" w:beforeAutospacing="1" w:after="100" w:afterAutospacing="1" w:line="210" w:lineRule="atLeast"/>
              <w:rPr>
                <w:rFonts w:ascii="Times New Roman" w:eastAsia="Times New Roman" w:hAnsi="Times New Roman" w:cs="Times New Roman"/>
                <w:sz w:val="28"/>
                <w:szCs w:val="28"/>
                <w:lang w:eastAsia="ru-RU"/>
              </w:rPr>
            </w:pPr>
            <w:r w:rsidRPr="004319CA">
              <w:rPr>
                <w:rFonts w:ascii="Times New Roman" w:eastAsia="Times New Roman" w:hAnsi="Times New Roman" w:cs="Times New Roman"/>
                <w:sz w:val="28"/>
                <w:szCs w:val="28"/>
                <w:lang w:eastAsia="ru-RU"/>
              </w:rPr>
              <w:t>1</w:t>
            </w:r>
          </w:p>
        </w:tc>
        <w:tc>
          <w:tcPr>
            <w:tcW w:w="6"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4319CA" w:rsidRPr="004319CA" w:rsidRDefault="004319CA" w:rsidP="004319CA">
            <w:pPr>
              <w:widowControl w:val="0"/>
              <w:suppressAutoHyphens/>
              <w:autoSpaceDE w:val="0"/>
              <w:spacing w:before="100" w:beforeAutospacing="1" w:after="100" w:afterAutospacing="1" w:line="210" w:lineRule="atLeast"/>
              <w:rPr>
                <w:rFonts w:ascii="Times New Roman" w:eastAsia="Times New Roman" w:hAnsi="Times New Roman" w:cs="Times New Roman"/>
                <w:sz w:val="28"/>
                <w:szCs w:val="28"/>
                <w:lang w:eastAsia="ru-RU"/>
              </w:rPr>
            </w:pPr>
            <w:r w:rsidRPr="004319CA">
              <w:rPr>
                <w:rFonts w:ascii="Times New Roman" w:eastAsia="Times New Roman" w:hAnsi="Times New Roman" w:cs="Times New Roman"/>
                <w:b/>
                <w:bCs/>
                <w:sz w:val="28"/>
                <w:szCs w:val="28"/>
                <w:lang w:eastAsia="ru-RU"/>
              </w:rPr>
              <w:t>Индивидуальные беседы</w:t>
            </w:r>
            <w:r w:rsidRPr="004319CA">
              <w:rPr>
                <w:rFonts w:ascii="Times New Roman" w:eastAsia="Times New Roman" w:hAnsi="Times New Roman" w:cs="Times New Roman"/>
                <w:sz w:val="28"/>
                <w:szCs w:val="28"/>
                <w:lang w:eastAsia="ru-RU"/>
              </w:rPr>
              <w:t> с родителями: «Пример родителей - большая роль в воспитании»</w:t>
            </w:r>
          </w:p>
        </w:tc>
        <w:tc>
          <w:tcPr>
            <w:tcW w:w="6"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4319CA" w:rsidRPr="004319CA" w:rsidRDefault="004319CA" w:rsidP="004319CA">
            <w:pPr>
              <w:widowControl w:val="0"/>
              <w:suppressAutoHyphens/>
              <w:autoSpaceDE w:val="0"/>
              <w:spacing w:before="100" w:beforeAutospacing="1" w:after="100" w:afterAutospacing="1" w:line="210" w:lineRule="atLeast"/>
              <w:rPr>
                <w:rFonts w:ascii="Times New Roman" w:eastAsia="Times New Roman" w:hAnsi="Times New Roman" w:cs="Times New Roman"/>
                <w:sz w:val="28"/>
                <w:szCs w:val="28"/>
                <w:lang w:eastAsia="ru-RU"/>
              </w:rPr>
            </w:pPr>
            <w:r w:rsidRPr="004319CA">
              <w:rPr>
                <w:rFonts w:ascii="Times New Roman" w:eastAsia="Times New Roman" w:hAnsi="Times New Roman" w:cs="Times New Roman"/>
                <w:sz w:val="28"/>
                <w:szCs w:val="28"/>
                <w:lang w:eastAsia="ru-RU"/>
              </w:rPr>
              <w:t>Пропагандировать семейные ценности, любовь и уважение к семье.</w:t>
            </w:r>
          </w:p>
        </w:tc>
        <w:tc>
          <w:tcPr>
            <w:tcW w:w="6"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4319CA" w:rsidRPr="004319CA" w:rsidRDefault="004319CA" w:rsidP="004319CA">
            <w:pPr>
              <w:widowControl w:val="0"/>
              <w:suppressAutoHyphens/>
              <w:autoSpaceDE w:val="0"/>
              <w:spacing w:before="100" w:beforeAutospacing="1" w:after="100" w:afterAutospacing="1" w:line="210" w:lineRule="atLeast"/>
              <w:rPr>
                <w:rFonts w:ascii="Times New Roman" w:eastAsia="Times New Roman" w:hAnsi="Times New Roman" w:cs="Times New Roman"/>
                <w:sz w:val="28"/>
                <w:szCs w:val="28"/>
                <w:lang w:eastAsia="ru-RU"/>
              </w:rPr>
            </w:pPr>
            <w:r w:rsidRPr="004319CA">
              <w:rPr>
                <w:rFonts w:ascii="Times New Roman" w:eastAsia="Times New Roman" w:hAnsi="Times New Roman" w:cs="Times New Roman"/>
                <w:sz w:val="28"/>
                <w:szCs w:val="28"/>
                <w:lang w:eastAsia="ru-RU"/>
              </w:rPr>
              <w:t>май</w:t>
            </w:r>
          </w:p>
        </w:tc>
      </w:tr>
      <w:tr w:rsidR="004319CA" w:rsidRPr="004319CA" w:rsidTr="004319CA">
        <w:trPr>
          <w:trHeight w:val="210"/>
          <w:tblCellSpacing w:w="15" w:type="dxa"/>
        </w:trPr>
        <w:tc>
          <w:tcPr>
            <w:tcW w:w="6"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4319CA" w:rsidRPr="004319CA" w:rsidRDefault="004319CA" w:rsidP="004319CA">
            <w:pPr>
              <w:widowControl w:val="0"/>
              <w:suppressAutoHyphens/>
              <w:autoSpaceDE w:val="0"/>
              <w:spacing w:before="100" w:beforeAutospacing="1" w:after="100" w:afterAutospacing="1" w:line="210" w:lineRule="atLeast"/>
              <w:rPr>
                <w:rFonts w:ascii="Times New Roman" w:eastAsia="Times New Roman" w:hAnsi="Times New Roman" w:cs="Times New Roman"/>
                <w:sz w:val="28"/>
                <w:szCs w:val="28"/>
                <w:lang w:eastAsia="ru-RU"/>
              </w:rPr>
            </w:pPr>
            <w:r w:rsidRPr="004319CA">
              <w:rPr>
                <w:rFonts w:ascii="Times New Roman" w:eastAsia="Times New Roman" w:hAnsi="Times New Roman" w:cs="Times New Roman"/>
                <w:sz w:val="28"/>
                <w:szCs w:val="28"/>
                <w:lang w:eastAsia="ru-RU"/>
              </w:rPr>
              <w:t>2</w:t>
            </w:r>
          </w:p>
        </w:tc>
        <w:tc>
          <w:tcPr>
            <w:tcW w:w="6"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4319CA" w:rsidRPr="004319CA" w:rsidRDefault="004319CA" w:rsidP="004319CA">
            <w:pPr>
              <w:widowControl w:val="0"/>
              <w:suppressAutoHyphens/>
              <w:autoSpaceDE w:val="0"/>
              <w:spacing w:before="100" w:beforeAutospacing="1" w:after="100" w:afterAutospacing="1" w:line="210" w:lineRule="atLeast"/>
              <w:rPr>
                <w:rFonts w:ascii="Times New Roman" w:eastAsia="Times New Roman" w:hAnsi="Times New Roman" w:cs="Times New Roman"/>
                <w:sz w:val="28"/>
                <w:szCs w:val="28"/>
                <w:lang w:eastAsia="ru-RU"/>
              </w:rPr>
            </w:pPr>
            <w:r w:rsidRPr="004319CA">
              <w:rPr>
                <w:rFonts w:ascii="Times New Roman" w:eastAsia="Times New Roman" w:hAnsi="Times New Roman" w:cs="Times New Roman"/>
                <w:b/>
                <w:bCs/>
                <w:sz w:val="28"/>
                <w:szCs w:val="28"/>
                <w:lang w:eastAsia="ru-RU"/>
              </w:rPr>
              <w:t xml:space="preserve">Консультация </w:t>
            </w:r>
            <w:r w:rsidRPr="004319CA">
              <w:rPr>
                <w:rFonts w:ascii="Times New Roman" w:eastAsia="Times New Roman" w:hAnsi="Times New Roman" w:cs="Times New Roman"/>
                <w:bCs/>
                <w:sz w:val="28"/>
                <w:szCs w:val="28"/>
                <w:lang w:eastAsia="ru-RU"/>
              </w:rPr>
              <w:t xml:space="preserve">«Как </w:t>
            </w:r>
            <w:r w:rsidRPr="004319CA">
              <w:rPr>
                <w:rFonts w:ascii="Times New Roman" w:eastAsia="Times New Roman" w:hAnsi="Times New Roman" w:cs="Times New Roman"/>
                <w:bCs/>
                <w:sz w:val="28"/>
                <w:szCs w:val="28"/>
                <w:lang w:eastAsia="ru-RU"/>
              </w:rPr>
              <w:lastRenderedPageBreak/>
              <w:t>провести досуг в кругу семьи»</w:t>
            </w:r>
            <w:r w:rsidRPr="004319CA">
              <w:rPr>
                <w:rFonts w:ascii="Times New Roman" w:eastAsia="Times New Roman" w:hAnsi="Times New Roman" w:cs="Times New Roman"/>
                <w:sz w:val="28"/>
                <w:szCs w:val="28"/>
                <w:lang w:eastAsia="ru-RU"/>
              </w:rPr>
              <w:t>.</w:t>
            </w:r>
          </w:p>
        </w:tc>
        <w:tc>
          <w:tcPr>
            <w:tcW w:w="6"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4319CA" w:rsidRPr="004319CA" w:rsidRDefault="004319CA" w:rsidP="004319CA">
            <w:pPr>
              <w:widowControl w:val="0"/>
              <w:suppressAutoHyphens/>
              <w:autoSpaceDE w:val="0"/>
              <w:spacing w:before="100" w:beforeAutospacing="1" w:after="100" w:afterAutospacing="1" w:line="210" w:lineRule="atLeast"/>
              <w:rPr>
                <w:rFonts w:ascii="Times New Roman" w:eastAsia="Times New Roman" w:hAnsi="Times New Roman" w:cs="Times New Roman"/>
                <w:sz w:val="28"/>
                <w:szCs w:val="28"/>
                <w:lang w:eastAsia="ru-RU"/>
              </w:rPr>
            </w:pPr>
            <w:r w:rsidRPr="004319CA">
              <w:rPr>
                <w:rFonts w:ascii="Times New Roman" w:eastAsia="Times New Roman" w:hAnsi="Times New Roman" w:cs="Times New Roman"/>
                <w:sz w:val="28"/>
                <w:szCs w:val="28"/>
                <w:lang w:eastAsia="ru-RU"/>
              </w:rPr>
              <w:lastRenderedPageBreak/>
              <w:t xml:space="preserve">Проконсультировать </w:t>
            </w:r>
            <w:r w:rsidRPr="004319CA">
              <w:rPr>
                <w:rFonts w:ascii="Times New Roman" w:eastAsia="Times New Roman" w:hAnsi="Times New Roman" w:cs="Times New Roman"/>
                <w:sz w:val="28"/>
                <w:szCs w:val="28"/>
                <w:lang w:eastAsia="ru-RU"/>
              </w:rPr>
              <w:lastRenderedPageBreak/>
              <w:t>родителей по данному вопросу</w:t>
            </w:r>
          </w:p>
        </w:tc>
        <w:tc>
          <w:tcPr>
            <w:tcW w:w="6"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4319CA" w:rsidRPr="004319CA" w:rsidRDefault="004319CA" w:rsidP="004319CA">
            <w:pPr>
              <w:widowControl w:val="0"/>
              <w:suppressAutoHyphens/>
              <w:autoSpaceDE w:val="0"/>
              <w:spacing w:before="100" w:beforeAutospacing="1" w:after="100" w:afterAutospacing="1" w:line="210" w:lineRule="atLeast"/>
              <w:rPr>
                <w:rFonts w:ascii="Times New Roman" w:eastAsia="Times New Roman" w:hAnsi="Times New Roman" w:cs="Times New Roman"/>
                <w:sz w:val="28"/>
                <w:szCs w:val="28"/>
                <w:lang w:eastAsia="ru-RU"/>
              </w:rPr>
            </w:pPr>
            <w:r w:rsidRPr="004319CA">
              <w:rPr>
                <w:rFonts w:ascii="Times New Roman" w:eastAsia="Times New Roman" w:hAnsi="Times New Roman" w:cs="Times New Roman"/>
                <w:sz w:val="28"/>
                <w:szCs w:val="28"/>
                <w:lang w:eastAsia="ru-RU"/>
              </w:rPr>
              <w:lastRenderedPageBreak/>
              <w:t>май</w:t>
            </w:r>
          </w:p>
        </w:tc>
      </w:tr>
      <w:tr w:rsidR="004319CA" w:rsidRPr="004319CA" w:rsidTr="004319CA">
        <w:trPr>
          <w:trHeight w:val="1155"/>
          <w:tblCellSpacing w:w="15" w:type="dxa"/>
        </w:trPr>
        <w:tc>
          <w:tcPr>
            <w:tcW w:w="6" w:type="dxa"/>
            <w:tcBorders>
              <w:top w:val="single" w:sz="8" w:space="0" w:color="000001"/>
              <w:left w:val="single" w:sz="8" w:space="0" w:color="000001"/>
              <w:bottom w:val="single" w:sz="6" w:space="0" w:color="00000A"/>
              <w:right w:val="single" w:sz="8" w:space="0" w:color="000001"/>
            </w:tcBorders>
            <w:shd w:val="clear" w:color="auto" w:fill="FFFFFF"/>
            <w:tcMar>
              <w:top w:w="0" w:type="dxa"/>
              <w:left w:w="115" w:type="dxa"/>
              <w:bottom w:w="0" w:type="dxa"/>
              <w:right w:w="115" w:type="dxa"/>
            </w:tcMar>
            <w:hideMark/>
          </w:tcPr>
          <w:p w:rsidR="004319CA" w:rsidRPr="004319CA" w:rsidRDefault="004319CA" w:rsidP="004319CA">
            <w:pPr>
              <w:widowControl w:val="0"/>
              <w:suppressAutoHyphens/>
              <w:autoSpaceDE w:val="0"/>
              <w:spacing w:before="100" w:beforeAutospacing="1" w:after="100" w:afterAutospacing="1" w:line="240" w:lineRule="auto"/>
              <w:rPr>
                <w:rFonts w:ascii="Times New Roman" w:eastAsia="Times New Roman" w:hAnsi="Times New Roman" w:cs="Times New Roman"/>
                <w:sz w:val="28"/>
                <w:szCs w:val="28"/>
                <w:lang w:eastAsia="ru-RU"/>
              </w:rPr>
            </w:pPr>
            <w:r w:rsidRPr="004319CA">
              <w:rPr>
                <w:rFonts w:ascii="Times New Roman" w:eastAsia="Times New Roman" w:hAnsi="Times New Roman" w:cs="Times New Roman"/>
                <w:sz w:val="28"/>
                <w:szCs w:val="28"/>
                <w:lang w:eastAsia="ru-RU"/>
              </w:rPr>
              <w:t>3</w:t>
            </w:r>
          </w:p>
        </w:tc>
        <w:tc>
          <w:tcPr>
            <w:tcW w:w="6" w:type="dxa"/>
            <w:tcBorders>
              <w:top w:val="single" w:sz="8" w:space="0" w:color="000001"/>
              <w:left w:val="single" w:sz="8" w:space="0" w:color="000001"/>
              <w:bottom w:val="single" w:sz="6" w:space="0" w:color="00000A"/>
              <w:right w:val="single" w:sz="8" w:space="0" w:color="000001"/>
            </w:tcBorders>
            <w:shd w:val="clear" w:color="auto" w:fill="FFFFFF"/>
            <w:tcMar>
              <w:top w:w="0" w:type="dxa"/>
              <w:left w:w="115" w:type="dxa"/>
              <w:bottom w:w="0" w:type="dxa"/>
              <w:right w:w="115" w:type="dxa"/>
            </w:tcMar>
            <w:hideMark/>
          </w:tcPr>
          <w:p w:rsidR="004319CA" w:rsidRPr="004319CA" w:rsidRDefault="004319CA" w:rsidP="004319CA">
            <w:pPr>
              <w:widowControl w:val="0"/>
              <w:suppressAutoHyphens/>
              <w:autoSpaceDE w:val="0"/>
              <w:spacing w:before="100" w:beforeAutospacing="1" w:after="100" w:afterAutospacing="1" w:line="240" w:lineRule="auto"/>
              <w:rPr>
                <w:rFonts w:ascii="Times New Roman" w:eastAsia="Times New Roman" w:hAnsi="Times New Roman" w:cs="Times New Roman"/>
                <w:sz w:val="28"/>
                <w:szCs w:val="28"/>
                <w:lang w:eastAsia="ru-RU"/>
              </w:rPr>
            </w:pPr>
            <w:r w:rsidRPr="004319CA">
              <w:rPr>
                <w:rFonts w:ascii="Times New Roman" w:eastAsia="Times New Roman" w:hAnsi="Times New Roman" w:cs="Times New Roman"/>
                <w:b/>
                <w:bCs/>
                <w:sz w:val="28"/>
                <w:szCs w:val="28"/>
                <w:lang w:eastAsia="ru-RU"/>
              </w:rPr>
              <w:t>Наглядный материал</w:t>
            </w:r>
            <w:r w:rsidRPr="004319CA">
              <w:rPr>
                <w:rFonts w:ascii="Times New Roman" w:eastAsia="Times New Roman" w:hAnsi="Times New Roman" w:cs="Times New Roman"/>
                <w:sz w:val="28"/>
                <w:szCs w:val="28"/>
                <w:lang w:eastAsia="ru-RU"/>
              </w:rPr>
              <w:t> для родителей «День Победы»</w:t>
            </w:r>
          </w:p>
          <w:p w:rsidR="004319CA" w:rsidRPr="004319CA" w:rsidRDefault="004319CA" w:rsidP="004319CA">
            <w:pPr>
              <w:widowControl w:val="0"/>
              <w:suppressAutoHyphens/>
              <w:autoSpaceDE w:val="0"/>
              <w:spacing w:before="100" w:beforeAutospacing="1" w:after="100" w:afterAutospacing="1" w:line="240" w:lineRule="auto"/>
              <w:rPr>
                <w:rFonts w:ascii="Times New Roman" w:eastAsia="Times New Roman" w:hAnsi="Times New Roman" w:cs="Times New Roman"/>
                <w:sz w:val="28"/>
                <w:szCs w:val="28"/>
                <w:lang w:eastAsia="ru-RU"/>
              </w:rPr>
            </w:pPr>
          </w:p>
        </w:tc>
        <w:tc>
          <w:tcPr>
            <w:tcW w:w="6" w:type="dxa"/>
            <w:tcBorders>
              <w:top w:val="single" w:sz="8" w:space="0" w:color="000001"/>
              <w:left w:val="single" w:sz="8" w:space="0" w:color="000001"/>
              <w:bottom w:val="single" w:sz="6" w:space="0" w:color="00000A"/>
              <w:right w:val="single" w:sz="8" w:space="0" w:color="000001"/>
            </w:tcBorders>
            <w:shd w:val="clear" w:color="auto" w:fill="FFFFFF"/>
            <w:tcMar>
              <w:top w:w="0" w:type="dxa"/>
              <w:left w:w="115" w:type="dxa"/>
              <w:bottom w:w="0" w:type="dxa"/>
              <w:right w:w="115" w:type="dxa"/>
            </w:tcMar>
            <w:hideMark/>
          </w:tcPr>
          <w:p w:rsidR="004319CA" w:rsidRPr="004319CA" w:rsidRDefault="004319CA" w:rsidP="004319CA">
            <w:pPr>
              <w:widowControl w:val="0"/>
              <w:suppressAutoHyphens/>
              <w:autoSpaceDE w:val="0"/>
              <w:spacing w:before="100" w:beforeAutospacing="1" w:after="100" w:afterAutospacing="1" w:line="240" w:lineRule="auto"/>
              <w:rPr>
                <w:rFonts w:ascii="Times New Roman" w:eastAsia="Times New Roman" w:hAnsi="Times New Roman" w:cs="Times New Roman"/>
                <w:sz w:val="28"/>
                <w:szCs w:val="28"/>
                <w:lang w:eastAsia="ru-RU"/>
              </w:rPr>
            </w:pPr>
            <w:r w:rsidRPr="004319CA">
              <w:rPr>
                <w:rFonts w:ascii="Times New Roman" w:eastAsia="Times New Roman" w:hAnsi="Times New Roman" w:cs="Times New Roman"/>
                <w:sz w:val="28"/>
                <w:szCs w:val="28"/>
                <w:lang w:eastAsia="ru-RU"/>
              </w:rPr>
              <w:t>Привлечь внимание родителей к информации</w:t>
            </w:r>
          </w:p>
        </w:tc>
        <w:tc>
          <w:tcPr>
            <w:tcW w:w="6" w:type="dxa"/>
            <w:tcBorders>
              <w:top w:val="single" w:sz="8" w:space="0" w:color="000001"/>
              <w:left w:val="single" w:sz="8" w:space="0" w:color="000001"/>
              <w:bottom w:val="single" w:sz="6" w:space="0" w:color="00000A"/>
              <w:right w:val="single" w:sz="8" w:space="0" w:color="000001"/>
            </w:tcBorders>
            <w:shd w:val="clear" w:color="auto" w:fill="FFFFFF"/>
            <w:tcMar>
              <w:top w:w="0" w:type="dxa"/>
              <w:left w:w="115" w:type="dxa"/>
              <w:bottom w:w="0" w:type="dxa"/>
              <w:right w:w="115" w:type="dxa"/>
            </w:tcMar>
            <w:hideMark/>
          </w:tcPr>
          <w:p w:rsidR="004319CA" w:rsidRPr="004319CA" w:rsidRDefault="004319CA" w:rsidP="004319CA">
            <w:pPr>
              <w:widowControl w:val="0"/>
              <w:suppressAutoHyphens/>
              <w:autoSpaceDE w:val="0"/>
              <w:spacing w:before="100" w:beforeAutospacing="1" w:after="100" w:afterAutospacing="1" w:line="240" w:lineRule="auto"/>
              <w:rPr>
                <w:rFonts w:ascii="Times New Roman" w:eastAsia="Times New Roman" w:hAnsi="Times New Roman" w:cs="Times New Roman"/>
                <w:sz w:val="28"/>
                <w:szCs w:val="28"/>
                <w:lang w:eastAsia="ru-RU"/>
              </w:rPr>
            </w:pPr>
            <w:r w:rsidRPr="004319CA">
              <w:rPr>
                <w:rFonts w:ascii="Times New Roman" w:eastAsia="Times New Roman" w:hAnsi="Times New Roman" w:cs="Times New Roman"/>
                <w:sz w:val="28"/>
                <w:szCs w:val="28"/>
                <w:lang w:eastAsia="ru-RU"/>
              </w:rPr>
              <w:t>май</w:t>
            </w:r>
          </w:p>
        </w:tc>
      </w:tr>
      <w:tr w:rsidR="004319CA" w:rsidRPr="004319CA" w:rsidTr="004319CA">
        <w:trPr>
          <w:trHeight w:val="690"/>
          <w:tblCellSpacing w:w="15" w:type="dxa"/>
        </w:trPr>
        <w:tc>
          <w:tcPr>
            <w:tcW w:w="6" w:type="dxa"/>
            <w:tcBorders>
              <w:top w:val="single" w:sz="6" w:space="0" w:color="00000A"/>
              <w:left w:val="single" w:sz="8" w:space="0" w:color="000001"/>
              <w:bottom w:val="single" w:sz="6" w:space="0" w:color="00000A"/>
              <w:right w:val="single" w:sz="8" w:space="0" w:color="000001"/>
            </w:tcBorders>
            <w:shd w:val="clear" w:color="auto" w:fill="FFFFFF"/>
            <w:tcMar>
              <w:top w:w="0" w:type="dxa"/>
              <w:left w:w="115" w:type="dxa"/>
              <w:bottom w:w="0" w:type="dxa"/>
              <w:right w:w="115" w:type="dxa"/>
            </w:tcMar>
            <w:hideMark/>
          </w:tcPr>
          <w:p w:rsidR="004319CA" w:rsidRPr="004319CA" w:rsidRDefault="004319CA" w:rsidP="004319CA">
            <w:pPr>
              <w:widowControl w:val="0"/>
              <w:suppressAutoHyphens/>
              <w:autoSpaceDE w:val="0"/>
              <w:spacing w:before="100" w:beforeAutospacing="1" w:after="100" w:afterAutospacing="1" w:line="240" w:lineRule="auto"/>
              <w:rPr>
                <w:rFonts w:ascii="Times New Roman" w:eastAsia="Times New Roman" w:hAnsi="Times New Roman" w:cs="Times New Roman"/>
                <w:sz w:val="28"/>
                <w:szCs w:val="28"/>
                <w:lang w:eastAsia="ru-RU"/>
              </w:rPr>
            </w:pPr>
            <w:r w:rsidRPr="004319CA">
              <w:rPr>
                <w:rFonts w:ascii="Times New Roman" w:eastAsia="Times New Roman" w:hAnsi="Times New Roman" w:cs="Times New Roman"/>
                <w:sz w:val="28"/>
                <w:szCs w:val="28"/>
                <w:lang w:eastAsia="ru-RU"/>
              </w:rPr>
              <w:t>4</w:t>
            </w:r>
          </w:p>
        </w:tc>
        <w:tc>
          <w:tcPr>
            <w:tcW w:w="6" w:type="dxa"/>
            <w:tcBorders>
              <w:top w:val="single" w:sz="6" w:space="0" w:color="00000A"/>
              <w:left w:val="single" w:sz="8" w:space="0" w:color="000001"/>
              <w:bottom w:val="single" w:sz="6" w:space="0" w:color="00000A"/>
              <w:right w:val="single" w:sz="8" w:space="0" w:color="000001"/>
            </w:tcBorders>
            <w:shd w:val="clear" w:color="auto" w:fill="FFFFFF"/>
            <w:tcMar>
              <w:top w:w="0" w:type="dxa"/>
              <w:left w:w="115" w:type="dxa"/>
              <w:bottom w:w="0" w:type="dxa"/>
              <w:right w:w="115" w:type="dxa"/>
            </w:tcMar>
            <w:hideMark/>
          </w:tcPr>
          <w:p w:rsidR="004319CA" w:rsidRPr="004319CA" w:rsidRDefault="004319CA" w:rsidP="004319CA">
            <w:pPr>
              <w:widowControl w:val="0"/>
              <w:suppressAutoHyphens/>
              <w:autoSpaceDE w:val="0"/>
              <w:spacing w:before="100" w:beforeAutospacing="1" w:after="100" w:afterAutospacing="1" w:line="240" w:lineRule="auto"/>
              <w:rPr>
                <w:rFonts w:ascii="Times New Roman" w:eastAsia="Times New Roman" w:hAnsi="Times New Roman" w:cs="Times New Roman"/>
                <w:sz w:val="28"/>
                <w:szCs w:val="28"/>
                <w:lang w:eastAsia="ru-RU"/>
              </w:rPr>
            </w:pPr>
            <w:r w:rsidRPr="004319CA">
              <w:rPr>
                <w:rFonts w:ascii="Times New Roman" w:eastAsia="Times New Roman" w:hAnsi="Times New Roman" w:cs="Times New Roman"/>
                <w:b/>
                <w:bCs/>
                <w:sz w:val="28"/>
                <w:szCs w:val="28"/>
                <w:lang w:eastAsia="ru-RU"/>
              </w:rPr>
              <w:t>Родительское собрание</w:t>
            </w:r>
            <w:r w:rsidRPr="004319CA">
              <w:rPr>
                <w:rFonts w:ascii="Times New Roman" w:eastAsia="Times New Roman" w:hAnsi="Times New Roman" w:cs="Times New Roman"/>
                <w:sz w:val="28"/>
                <w:szCs w:val="28"/>
                <w:lang w:eastAsia="ru-RU"/>
              </w:rPr>
              <w:t>  «Укрепление и закрепление здоровья дошкольников»</w:t>
            </w:r>
          </w:p>
        </w:tc>
        <w:tc>
          <w:tcPr>
            <w:tcW w:w="6" w:type="dxa"/>
            <w:tcBorders>
              <w:top w:val="single" w:sz="6" w:space="0" w:color="00000A"/>
              <w:left w:val="single" w:sz="8" w:space="0" w:color="000001"/>
              <w:bottom w:val="single" w:sz="6" w:space="0" w:color="00000A"/>
              <w:right w:val="single" w:sz="8" w:space="0" w:color="000001"/>
            </w:tcBorders>
            <w:shd w:val="clear" w:color="auto" w:fill="FFFFFF"/>
            <w:tcMar>
              <w:top w:w="0" w:type="dxa"/>
              <w:left w:w="115" w:type="dxa"/>
              <w:bottom w:w="0" w:type="dxa"/>
              <w:right w:w="115" w:type="dxa"/>
            </w:tcMar>
            <w:hideMark/>
          </w:tcPr>
          <w:p w:rsidR="004319CA" w:rsidRPr="004319CA" w:rsidRDefault="004319CA" w:rsidP="004319CA">
            <w:pPr>
              <w:widowControl w:val="0"/>
              <w:suppressAutoHyphens/>
              <w:autoSpaceDE w:val="0"/>
              <w:spacing w:before="100" w:beforeAutospacing="1" w:after="100" w:afterAutospacing="1" w:line="240" w:lineRule="auto"/>
              <w:rPr>
                <w:rFonts w:ascii="Times New Roman" w:eastAsia="Times New Roman" w:hAnsi="Times New Roman" w:cs="Times New Roman"/>
                <w:sz w:val="28"/>
                <w:szCs w:val="28"/>
                <w:lang w:eastAsia="ru-RU"/>
              </w:rPr>
            </w:pPr>
            <w:r w:rsidRPr="004319CA">
              <w:rPr>
                <w:rFonts w:ascii="Times New Roman" w:eastAsia="Times New Roman" w:hAnsi="Times New Roman" w:cs="Times New Roman"/>
                <w:sz w:val="28"/>
                <w:szCs w:val="28"/>
                <w:lang w:eastAsia="ru-RU"/>
              </w:rPr>
              <w:t>Формирование у родителей , воспитанников ответственности в деле сохранения собственного здоровья.</w:t>
            </w:r>
          </w:p>
        </w:tc>
        <w:tc>
          <w:tcPr>
            <w:tcW w:w="6" w:type="dxa"/>
            <w:tcBorders>
              <w:top w:val="single" w:sz="6" w:space="0" w:color="00000A"/>
              <w:left w:val="single" w:sz="8" w:space="0" w:color="000001"/>
              <w:bottom w:val="single" w:sz="6" w:space="0" w:color="00000A"/>
              <w:right w:val="single" w:sz="8" w:space="0" w:color="000001"/>
            </w:tcBorders>
            <w:shd w:val="clear" w:color="auto" w:fill="FFFFFF"/>
            <w:tcMar>
              <w:top w:w="0" w:type="dxa"/>
              <w:left w:w="115" w:type="dxa"/>
              <w:bottom w:w="0" w:type="dxa"/>
              <w:right w:w="115" w:type="dxa"/>
            </w:tcMar>
            <w:hideMark/>
          </w:tcPr>
          <w:p w:rsidR="004319CA" w:rsidRPr="004319CA" w:rsidRDefault="004319CA" w:rsidP="004319CA">
            <w:pPr>
              <w:widowControl w:val="0"/>
              <w:suppressAutoHyphens/>
              <w:autoSpaceDE w:val="0"/>
              <w:spacing w:before="100" w:beforeAutospacing="1" w:after="100" w:afterAutospacing="1" w:line="240" w:lineRule="auto"/>
              <w:rPr>
                <w:rFonts w:ascii="Times New Roman" w:eastAsia="Times New Roman" w:hAnsi="Times New Roman" w:cs="Times New Roman"/>
                <w:sz w:val="28"/>
                <w:szCs w:val="28"/>
                <w:lang w:eastAsia="ru-RU"/>
              </w:rPr>
            </w:pPr>
            <w:r w:rsidRPr="004319CA">
              <w:rPr>
                <w:rFonts w:ascii="Times New Roman" w:eastAsia="Times New Roman" w:hAnsi="Times New Roman" w:cs="Times New Roman"/>
                <w:sz w:val="28"/>
                <w:szCs w:val="28"/>
                <w:lang w:eastAsia="ru-RU"/>
              </w:rPr>
              <w:t>май</w:t>
            </w:r>
          </w:p>
        </w:tc>
      </w:tr>
      <w:tr w:rsidR="004319CA" w:rsidRPr="004319CA" w:rsidTr="004319CA">
        <w:trPr>
          <w:trHeight w:val="690"/>
          <w:tblCellSpacing w:w="15" w:type="dxa"/>
        </w:trPr>
        <w:tc>
          <w:tcPr>
            <w:tcW w:w="6" w:type="dxa"/>
            <w:tcBorders>
              <w:top w:val="single" w:sz="6" w:space="0" w:color="00000A"/>
              <w:left w:val="single" w:sz="8" w:space="0" w:color="000001"/>
              <w:bottom w:val="single" w:sz="6" w:space="0" w:color="00000A"/>
              <w:right w:val="single" w:sz="8" w:space="0" w:color="000001"/>
            </w:tcBorders>
            <w:shd w:val="clear" w:color="auto" w:fill="FFFFFF"/>
            <w:tcMar>
              <w:top w:w="0" w:type="dxa"/>
              <w:left w:w="115" w:type="dxa"/>
              <w:bottom w:w="0" w:type="dxa"/>
              <w:right w:w="115" w:type="dxa"/>
            </w:tcMar>
          </w:tcPr>
          <w:p w:rsidR="004319CA" w:rsidRPr="004319CA" w:rsidRDefault="004319CA" w:rsidP="004319CA">
            <w:pPr>
              <w:widowControl w:val="0"/>
              <w:suppressAutoHyphens/>
              <w:autoSpaceDE w:val="0"/>
              <w:spacing w:before="100" w:beforeAutospacing="1" w:after="100" w:afterAutospacing="1" w:line="240" w:lineRule="auto"/>
              <w:rPr>
                <w:rFonts w:ascii="Times New Roman" w:eastAsia="Times New Roman" w:hAnsi="Times New Roman" w:cs="Times New Roman"/>
                <w:sz w:val="28"/>
                <w:szCs w:val="28"/>
                <w:lang w:eastAsia="ru-RU"/>
              </w:rPr>
            </w:pPr>
            <w:r w:rsidRPr="004319CA">
              <w:rPr>
                <w:rFonts w:ascii="Times New Roman" w:eastAsia="Times New Roman" w:hAnsi="Times New Roman" w:cs="Times New Roman"/>
                <w:sz w:val="28"/>
                <w:szCs w:val="28"/>
                <w:lang w:eastAsia="ru-RU"/>
              </w:rPr>
              <w:t>5</w:t>
            </w:r>
          </w:p>
        </w:tc>
        <w:tc>
          <w:tcPr>
            <w:tcW w:w="6" w:type="dxa"/>
            <w:tcBorders>
              <w:top w:val="single" w:sz="6" w:space="0" w:color="00000A"/>
              <w:left w:val="single" w:sz="8" w:space="0" w:color="000001"/>
              <w:bottom w:val="single" w:sz="6" w:space="0" w:color="00000A"/>
              <w:right w:val="single" w:sz="8" w:space="0" w:color="000001"/>
            </w:tcBorders>
            <w:shd w:val="clear" w:color="auto" w:fill="FFFFFF"/>
            <w:tcMar>
              <w:top w:w="0" w:type="dxa"/>
              <w:left w:w="115" w:type="dxa"/>
              <w:bottom w:w="0" w:type="dxa"/>
              <w:right w:w="115" w:type="dxa"/>
            </w:tcMar>
          </w:tcPr>
          <w:p w:rsidR="004319CA" w:rsidRPr="004319CA" w:rsidRDefault="004319CA" w:rsidP="004319CA">
            <w:pPr>
              <w:widowControl w:val="0"/>
              <w:suppressAutoHyphens/>
              <w:autoSpaceDE w:val="0"/>
              <w:spacing w:before="100" w:beforeAutospacing="1" w:after="100" w:afterAutospacing="1" w:line="240" w:lineRule="auto"/>
              <w:rPr>
                <w:rFonts w:ascii="Times New Roman" w:eastAsia="Times New Roman" w:hAnsi="Times New Roman" w:cs="Times New Roman"/>
                <w:bCs/>
                <w:sz w:val="28"/>
                <w:szCs w:val="28"/>
                <w:lang w:eastAsia="ru-RU"/>
              </w:rPr>
            </w:pPr>
            <w:r w:rsidRPr="004319CA">
              <w:rPr>
                <w:rFonts w:ascii="Times New Roman" w:eastAsia="Times New Roman" w:hAnsi="Times New Roman" w:cs="Times New Roman"/>
                <w:b/>
                <w:bCs/>
                <w:sz w:val="28"/>
                <w:szCs w:val="28"/>
                <w:lang w:eastAsia="ru-RU"/>
              </w:rPr>
              <w:t xml:space="preserve">Дискуссия </w:t>
            </w:r>
            <w:r w:rsidRPr="004319CA">
              <w:rPr>
                <w:rFonts w:ascii="Times New Roman" w:eastAsia="Times New Roman" w:hAnsi="Times New Roman" w:cs="Times New Roman"/>
                <w:bCs/>
                <w:sz w:val="28"/>
                <w:szCs w:val="28"/>
                <w:lang w:eastAsia="ru-RU"/>
              </w:rPr>
              <w:t>«Семья на пороге школьной жизни».</w:t>
            </w:r>
          </w:p>
        </w:tc>
        <w:tc>
          <w:tcPr>
            <w:tcW w:w="6" w:type="dxa"/>
            <w:tcBorders>
              <w:top w:val="single" w:sz="6" w:space="0" w:color="00000A"/>
              <w:left w:val="single" w:sz="8" w:space="0" w:color="000001"/>
              <w:bottom w:val="single" w:sz="6" w:space="0" w:color="00000A"/>
              <w:right w:val="single" w:sz="8" w:space="0" w:color="000001"/>
            </w:tcBorders>
            <w:shd w:val="clear" w:color="auto" w:fill="FFFFFF"/>
            <w:tcMar>
              <w:top w:w="0" w:type="dxa"/>
              <w:left w:w="115" w:type="dxa"/>
              <w:bottom w:w="0" w:type="dxa"/>
              <w:right w:w="115" w:type="dxa"/>
            </w:tcMar>
          </w:tcPr>
          <w:p w:rsidR="004319CA" w:rsidRPr="004319CA" w:rsidRDefault="004319CA" w:rsidP="004319CA">
            <w:pPr>
              <w:widowControl w:val="0"/>
              <w:suppressAutoHyphens/>
              <w:autoSpaceDE w:val="0"/>
              <w:spacing w:before="100" w:beforeAutospacing="1" w:after="100" w:afterAutospacing="1" w:line="240" w:lineRule="auto"/>
              <w:rPr>
                <w:rFonts w:ascii="Times New Roman" w:eastAsia="Times New Roman" w:hAnsi="Times New Roman" w:cs="Times New Roman"/>
                <w:sz w:val="28"/>
                <w:szCs w:val="28"/>
                <w:lang w:eastAsia="ru-RU"/>
              </w:rPr>
            </w:pPr>
            <w:r w:rsidRPr="004319CA">
              <w:rPr>
                <w:rFonts w:ascii="Times New Roman" w:eastAsia="Times New Roman" w:hAnsi="Times New Roman" w:cs="Times New Roman"/>
                <w:sz w:val="28"/>
                <w:szCs w:val="28"/>
                <w:lang w:eastAsia="ru-RU"/>
              </w:rPr>
              <w:t xml:space="preserve">В процессе дискуссии выделить основные направления подготовке к школе. </w:t>
            </w:r>
          </w:p>
        </w:tc>
        <w:tc>
          <w:tcPr>
            <w:tcW w:w="6" w:type="dxa"/>
            <w:tcBorders>
              <w:top w:val="single" w:sz="6" w:space="0" w:color="00000A"/>
              <w:left w:val="single" w:sz="8" w:space="0" w:color="000001"/>
              <w:bottom w:val="single" w:sz="6" w:space="0" w:color="00000A"/>
              <w:right w:val="single" w:sz="8" w:space="0" w:color="000001"/>
            </w:tcBorders>
            <w:shd w:val="clear" w:color="auto" w:fill="FFFFFF"/>
            <w:tcMar>
              <w:top w:w="0" w:type="dxa"/>
              <w:left w:w="115" w:type="dxa"/>
              <w:bottom w:w="0" w:type="dxa"/>
              <w:right w:w="115" w:type="dxa"/>
            </w:tcMar>
          </w:tcPr>
          <w:p w:rsidR="004319CA" w:rsidRPr="004319CA" w:rsidRDefault="004319CA" w:rsidP="004319CA">
            <w:pPr>
              <w:widowControl w:val="0"/>
              <w:suppressAutoHyphens/>
              <w:autoSpaceDE w:val="0"/>
              <w:spacing w:before="100" w:beforeAutospacing="1" w:after="100" w:afterAutospacing="1" w:line="240" w:lineRule="auto"/>
              <w:rPr>
                <w:rFonts w:ascii="Times New Roman" w:eastAsia="Times New Roman" w:hAnsi="Times New Roman" w:cs="Times New Roman"/>
                <w:sz w:val="28"/>
                <w:szCs w:val="28"/>
                <w:lang w:eastAsia="ru-RU"/>
              </w:rPr>
            </w:pPr>
            <w:r w:rsidRPr="004319CA">
              <w:rPr>
                <w:rFonts w:ascii="Times New Roman" w:eastAsia="Times New Roman" w:hAnsi="Times New Roman" w:cs="Times New Roman"/>
                <w:sz w:val="28"/>
                <w:szCs w:val="28"/>
                <w:lang w:eastAsia="ru-RU"/>
              </w:rPr>
              <w:t>май</w:t>
            </w:r>
          </w:p>
        </w:tc>
      </w:tr>
      <w:tr w:rsidR="004319CA" w:rsidRPr="004319CA" w:rsidTr="004319CA">
        <w:trPr>
          <w:trHeight w:val="690"/>
          <w:tblCellSpacing w:w="15" w:type="dxa"/>
        </w:trPr>
        <w:tc>
          <w:tcPr>
            <w:tcW w:w="6" w:type="dxa"/>
            <w:tcBorders>
              <w:top w:val="single" w:sz="6" w:space="0" w:color="00000A"/>
              <w:left w:val="single" w:sz="8" w:space="0" w:color="000001"/>
              <w:bottom w:val="single" w:sz="6" w:space="0" w:color="00000A"/>
              <w:right w:val="single" w:sz="8" w:space="0" w:color="000001"/>
            </w:tcBorders>
            <w:shd w:val="clear" w:color="auto" w:fill="FFFFFF"/>
            <w:tcMar>
              <w:top w:w="0" w:type="dxa"/>
              <w:left w:w="115" w:type="dxa"/>
              <w:bottom w:w="0" w:type="dxa"/>
              <w:right w:w="115" w:type="dxa"/>
            </w:tcMar>
          </w:tcPr>
          <w:p w:rsidR="004319CA" w:rsidRPr="004319CA" w:rsidRDefault="004319CA" w:rsidP="004319CA">
            <w:pPr>
              <w:widowControl w:val="0"/>
              <w:suppressAutoHyphens/>
              <w:autoSpaceDE w:val="0"/>
              <w:spacing w:before="100" w:beforeAutospacing="1" w:after="100" w:afterAutospacing="1" w:line="240" w:lineRule="auto"/>
              <w:rPr>
                <w:rFonts w:ascii="Times New Roman" w:eastAsia="Times New Roman" w:hAnsi="Times New Roman" w:cs="Times New Roman"/>
                <w:sz w:val="28"/>
                <w:szCs w:val="28"/>
                <w:lang w:eastAsia="ru-RU"/>
              </w:rPr>
            </w:pPr>
            <w:r w:rsidRPr="004319CA">
              <w:rPr>
                <w:rFonts w:ascii="Times New Roman" w:eastAsia="Times New Roman" w:hAnsi="Times New Roman" w:cs="Times New Roman"/>
                <w:sz w:val="28"/>
                <w:szCs w:val="28"/>
                <w:lang w:eastAsia="ru-RU"/>
              </w:rPr>
              <w:t>6</w:t>
            </w:r>
          </w:p>
        </w:tc>
        <w:tc>
          <w:tcPr>
            <w:tcW w:w="6" w:type="dxa"/>
            <w:tcBorders>
              <w:top w:val="single" w:sz="6" w:space="0" w:color="00000A"/>
              <w:left w:val="single" w:sz="8" w:space="0" w:color="000001"/>
              <w:bottom w:val="single" w:sz="6" w:space="0" w:color="00000A"/>
              <w:right w:val="single" w:sz="8" w:space="0" w:color="000001"/>
            </w:tcBorders>
            <w:shd w:val="clear" w:color="auto" w:fill="FFFFFF"/>
            <w:tcMar>
              <w:top w:w="0" w:type="dxa"/>
              <w:left w:w="115" w:type="dxa"/>
              <w:bottom w:w="0" w:type="dxa"/>
              <w:right w:w="115" w:type="dxa"/>
            </w:tcMar>
          </w:tcPr>
          <w:p w:rsidR="004319CA" w:rsidRPr="004319CA" w:rsidRDefault="004319CA" w:rsidP="004319CA">
            <w:pPr>
              <w:widowControl w:val="0"/>
              <w:suppressAutoHyphens/>
              <w:autoSpaceDE w:val="0"/>
              <w:spacing w:before="100" w:beforeAutospacing="1" w:after="100" w:afterAutospacing="1" w:line="240" w:lineRule="auto"/>
              <w:rPr>
                <w:rFonts w:ascii="Times New Roman" w:eastAsia="Times New Roman" w:hAnsi="Times New Roman" w:cs="Times New Roman"/>
                <w:bCs/>
                <w:sz w:val="28"/>
                <w:szCs w:val="28"/>
                <w:lang w:eastAsia="ru-RU"/>
              </w:rPr>
            </w:pPr>
            <w:r w:rsidRPr="004319CA">
              <w:rPr>
                <w:rFonts w:ascii="Times New Roman" w:eastAsia="Times New Roman" w:hAnsi="Times New Roman" w:cs="Times New Roman"/>
                <w:b/>
                <w:bCs/>
                <w:sz w:val="28"/>
                <w:szCs w:val="28"/>
                <w:lang w:eastAsia="ru-RU"/>
              </w:rPr>
              <w:t>Памятка</w:t>
            </w:r>
            <w:r w:rsidRPr="004319CA">
              <w:rPr>
                <w:rFonts w:ascii="Times New Roman" w:eastAsia="Times New Roman" w:hAnsi="Times New Roman" w:cs="Times New Roman"/>
                <w:bCs/>
                <w:sz w:val="28"/>
                <w:szCs w:val="28"/>
                <w:lang w:eastAsia="ru-RU"/>
              </w:rPr>
              <w:t xml:space="preserve"> «Правила поведения на остановке маршрутного транспорта»</w:t>
            </w:r>
          </w:p>
        </w:tc>
        <w:tc>
          <w:tcPr>
            <w:tcW w:w="6" w:type="dxa"/>
            <w:tcBorders>
              <w:top w:val="single" w:sz="6" w:space="0" w:color="00000A"/>
              <w:left w:val="single" w:sz="8" w:space="0" w:color="000001"/>
              <w:bottom w:val="single" w:sz="6" w:space="0" w:color="00000A"/>
              <w:right w:val="single" w:sz="8" w:space="0" w:color="000001"/>
            </w:tcBorders>
            <w:shd w:val="clear" w:color="auto" w:fill="FFFFFF"/>
            <w:tcMar>
              <w:top w:w="0" w:type="dxa"/>
              <w:left w:w="115" w:type="dxa"/>
              <w:bottom w:w="0" w:type="dxa"/>
              <w:right w:w="115" w:type="dxa"/>
            </w:tcMar>
          </w:tcPr>
          <w:p w:rsidR="004319CA" w:rsidRPr="004319CA" w:rsidRDefault="004319CA" w:rsidP="004319CA">
            <w:pPr>
              <w:widowControl w:val="0"/>
              <w:suppressAutoHyphens/>
              <w:autoSpaceDE w:val="0"/>
              <w:spacing w:before="100" w:beforeAutospacing="1" w:after="100" w:afterAutospacing="1" w:line="240" w:lineRule="auto"/>
              <w:rPr>
                <w:rFonts w:ascii="Times New Roman" w:eastAsia="Times New Roman" w:hAnsi="Times New Roman" w:cs="Times New Roman"/>
                <w:sz w:val="28"/>
                <w:szCs w:val="28"/>
                <w:lang w:eastAsia="ru-RU"/>
              </w:rPr>
            </w:pPr>
            <w:r w:rsidRPr="004319CA">
              <w:rPr>
                <w:rFonts w:ascii="Times New Roman" w:eastAsia="Times New Roman" w:hAnsi="Times New Roman" w:cs="Times New Roman"/>
                <w:sz w:val="28"/>
                <w:szCs w:val="28"/>
                <w:lang w:eastAsia="ru-RU"/>
              </w:rPr>
              <w:t>Привлечь внимание родителей к информации.</w:t>
            </w:r>
          </w:p>
        </w:tc>
        <w:tc>
          <w:tcPr>
            <w:tcW w:w="6" w:type="dxa"/>
            <w:tcBorders>
              <w:top w:val="single" w:sz="6" w:space="0" w:color="00000A"/>
              <w:left w:val="single" w:sz="8" w:space="0" w:color="000001"/>
              <w:bottom w:val="single" w:sz="6" w:space="0" w:color="00000A"/>
              <w:right w:val="single" w:sz="8" w:space="0" w:color="000001"/>
            </w:tcBorders>
            <w:shd w:val="clear" w:color="auto" w:fill="FFFFFF"/>
            <w:tcMar>
              <w:top w:w="0" w:type="dxa"/>
              <w:left w:w="115" w:type="dxa"/>
              <w:bottom w:w="0" w:type="dxa"/>
              <w:right w:w="115" w:type="dxa"/>
            </w:tcMar>
          </w:tcPr>
          <w:p w:rsidR="004319CA" w:rsidRPr="004319CA" w:rsidRDefault="004319CA" w:rsidP="004319CA">
            <w:pPr>
              <w:widowControl w:val="0"/>
              <w:suppressAutoHyphens/>
              <w:autoSpaceDE w:val="0"/>
              <w:spacing w:before="100" w:beforeAutospacing="1" w:after="100" w:afterAutospacing="1" w:line="240" w:lineRule="auto"/>
              <w:rPr>
                <w:rFonts w:ascii="Times New Roman" w:eastAsia="Times New Roman" w:hAnsi="Times New Roman" w:cs="Times New Roman"/>
                <w:sz w:val="28"/>
                <w:szCs w:val="28"/>
                <w:lang w:eastAsia="ru-RU"/>
              </w:rPr>
            </w:pPr>
            <w:r w:rsidRPr="004319CA">
              <w:rPr>
                <w:rFonts w:ascii="Times New Roman" w:eastAsia="Times New Roman" w:hAnsi="Times New Roman" w:cs="Times New Roman"/>
                <w:sz w:val="28"/>
                <w:szCs w:val="28"/>
                <w:lang w:eastAsia="ru-RU"/>
              </w:rPr>
              <w:t>май</w:t>
            </w:r>
          </w:p>
        </w:tc>
      </w:tr>
      <w:tr w:rsidR="004319CA" w:rsidRPr="004319CA" w:rsidTr="004319CA">
        <w:trPr>
          <w:trHeight w:val="690"/>
          <w:tblCellSpacing w:w="15" w:type="dxa"/>
        </w:trPr>
        <w:tc>
          <w:tcPr>
            <w:tcW w:w="6" w:type="dxa"/>
            <w:tcBorders>
              <w:top w:val="single" w:sz="6" w:space="0" w:color="00000A"/>
              <w:left w:val="single" w:sz="8" w:space="0" w:color="000001"/>
              <w:bottom w:val="single" w:sz="6" w:space="0" w:color="00000A"/>
              <w:right w:val="single" w:sz="8" w:space="0" w:color="000001"/>
            </w:tcBorders>
            <w:shd w:val="clear" w:color="auto" w:fill="FFFFFF"/>
            <w:tcMar>
              <w:top w:w="0" w:type="dxa"/>
              <w:left w:w="115" w:type="dxa"/>
              <w:bottom w:w="0" w:type="dxa"/>
              <w:right w:w="115" w:type="dxa"/>
            </w:tcMar>
          </w:tcPr>
          <w:p w:rsidR="004319CA" w:rsidRPr="004319CA" w:rsidRDefault="004319CA" w:rsidP="004319CA">
            <w:pPr>
              <w:widowControl w:val="0"/>
              <w:suppressAutoHyphens/>
              <w:autoSpaceDE w:val="0"/>
              <w:spacing w:before="100" w:beforeAutospacing="1" w:after="100" w:afterAutospacing="1" w:line="240" w:lineRule="auto"/>
              <w:rPr>
                <w:rFonts w:ascii="Times New Roman" w:eastAsia="Times New Roman" w:hAnsi="Times New Roman" w:cs="Times New Roman"/>
                <w:sz w:val="28"/>
                <w:szCs w:val="28"/>
                <w:lang w:eastAsia="ru-RU"/>
              </w:rPr>
            </w:pPr>
            <w:r w:rsidRPr="004319CA">
              <w:rPr>
                <w:rFonts w:ascii="Times New Roman" w:eastAsia="Times New Roman" w:hAnsi="Times New Roman" w:cs="Times New Roman"/>
                <w:sz w:val="28"/>
                <w:szCs w:val="28"/>
                <w:lang w:eastAsia="ru-RU"/>
              </w:rPr>
              <w:t>7</w:t>
            </w:r>
          </w:p>
        </w:tc>
        <w:tc>
          <w:tcPr>
            <w:tcW w:w="6" w:type="dxa"/>
            <w:tcBorders>
              <w:top w:val="single" w:sz="6" w:space="0" w:color="00000A"/>
              <w:left w:val="single" w:sz="8" w:space="0" w:color="000001"/>
              <w:bottom w:val="single" w:sz="6" w:space="0" w:color="00000A"/>
              <w:right w:val="single" w:sz="8" w:space="0" w:color="000001"/>
            </w:tcBorders>
            <w:shd w:val="clear" w:color="auto" w:fill="FFFFFF"/>
            <w:tcMar>
              <w:top w:w="0" w:type="dxa"/>
              <w:left w:w="115" w:type="dxa"/>
              <w:bottom w:w="0" w:type="dxa"/>
              <w:right w:w="115" w:type="dxa"/>
            </w:tcMar>
          </w:tcPr>
          <w:p w:rsidR="004319CA" w:rsidRPr="004319CA" w:rsidRDefault="004319CA" w:rsidP="004319CA">
            <w:pPr>
              <w:widowControl w:val="0"/>
              <w:suppressAutoHyphens/>
              <w:autoSpaceDE w:val="0"/>
              <w:spacing w:before="100" w:beforeAutospacing="1" w:after="100" w:afterAutospacing="1" w:line="240" w:lineRule="auto"/>
              <w:rPr>
                <w:rFonts w:ascii="Times New Roman" w:eastAsia="Times New Roman" w:hAnsi="Times New Roman" w:cs="Times New Roman"/>
                <w:b/>
                <w:bCs/>
                <w:sz w:val="28"/>
                <w:szCs w:val="28"/>
                <w:lang w:eastAsia="ru-RU"/>
              </w:rPr>
            </w:pPr>
            <w:r w:rsidRPr="004319CA">
              <w:rPr>
                <w:rFonts w:ascii="Times New Roman" w:eastAsia="Times New Roman" w:hAnsi="Times New Roman" w:cs="Times New Roman"/>
                <w:b/>
                <w:bCs/>
                <w:sz w:val="28"/>
                <w:szCs w:val="28"/>
                <w:lang w:eastAsia="ru-RU"/>
              </w:rPr>
              <w:t>Итоговое родительское собрание.</w:t>
            </w:r>
          </w:p>
        </w:tc>
        <w:tc>
          <w:tcPr>
            <w:tcW w:w="6" w:type="dxa"/>
            <w:tcBorders>
              <w:top w:val="single" w:sz="6" w:space="0" w:color="00000A"/>
              <w:left w:val="single" w:sz="8" w:space="0" w:color="000001"/>
              <w:bottom w:val="single" w:sz="6" w:space="0" w:color="00000A"/>
              <w:right w:val="single" w:sz="8" w:space="0" w:color="000001"/>
            </w:tcBorders>
            <w:shd w:val="clear" w:color="auto" w:fill="FFFFFF"/>
            <w:tcMar>
              <w:top w:w="0" w:type="dxa"/>
              <w:left w:w="115" w:type="dxa"/>
              <w:bottom w:w="0" w:type="dxa"/>
              <w:right w:w="115" w:type="dxa"/>
            </w:tcMar>
          </w:tcPr>
          <w:p w:rsidR="004319CA" w:rsidRPr="004319CA" w:rsidRDefault="004319CA" w:rsidP="004319CA">
            <w:pPr>
              <w:widowControl w:val="0"/>
              <w:suppressAutoHyphens/>
              <w:autoSpaceDE w:val="0"/>
              <w:spacing w:before="100" w:beforeAutospacing="1" w:after="100" w:afterAutospacing="1" w:line="240" w:lineRule="auto"/>
              <w:rPr>
                <w:rFonts w:ascii="Times New Roman" w:eastAsia="Times New Roman" w:hAnsi="Times New Roman" w:cs="Times New Roman"/>
                <w:sz w:val="28"/>
                <w:szCs w:val="28"/>
                <w:lang w:eastAsia="ru-RU"/>
              </w:rPr>
            </w:pPr>
            <w:r w:rsidRPr="004319CA">
              <w:rPr>
                <w:rFonts w:ascii="Times New Roman" w:eastAsia="Times New Roman" w:hAnsi="Times New Roman" w:cs="Times New Roman"/>
                <w:sz w:val="28"/>
                <w:szCs w:val="28"/>
                <w:lang w:eastAsia="ru-RU"/>
              </w:rPr>
              <w:t>Подвести итоги образовательной работы за учебный год.</w:t>
            </w:r>
          </w:p>
        </w:tc>
        <w:tc>
          <w:tcPr>
            <w:tcW w:w="6" w:type="dxa"/>
            <w:tcBorders>
              <w:top w:val="single" w:sz="6" w:space="0" w:color="00000A"/>
              <w:left w:val="single" w:sz="8" w:space="0" w:color="000001"/>
              <w:bottom w:val="single" w:sz="6" w:space="0" w:color="00000A"/>
              <w:right w:val="single" w:sz="8" w:space="0" w:color="000001"/>
            </w:tcBorders>
            <w:shd w:val="clear" w:color="auto" w:fill="FFFFFF"/>
            <w:tcMar>
              <w:top w:w="0" w:type="dxa"/>
              <w:left w:w="115" w:type="dxa"/>
              <w:bottom w:w="0" w:type="dxa"/>
              <w:right w:w="115" w:type="dxa"/>
            </w:tcMar>
          </w:tcPr>
          <w:p w:rsidR="004319CA" w:rsidRPr="004319CA" w:rsidRDefault="004319CA" w:rsidP="004319CA">
            <w:pPr>
              <w:widowControl w:val="0"/>
              <w:suppressAutoHyphens/>
              <w:autoSpaceDE w:val="0"/>
              <w:spacing w:before="100" w:beforeAutospacing="1" w:after="100" w:afterAutospacing="1" w:line="240" w:lineRule="auto"/>
              <w:rPr>
                <w:rFonts w:ascii="Times New Roman" w:eastAsia="Times New Roman" w:hAnsi="Times New Roman" w:cs="Times New Roman"/>
                <w:sz w:val="28"/>
                <w:szCs w:val="28"/>
                <w:lang w:eastAsia="ru-RU"/>
              </w:rPr>
            </w:pPr>
            <w:r w:rsidRPr="004319CA">
              <w:rPr>
                <w:rFonts w:ascii="Times New Roman" w:eastAsia="Times New Roman" w:hAnsi="Times New Roman" w:cs="Times New Roman"/>
                <w:sz w:val="28"/>
                <w:szCs w:val="28"/>
                <w:lang w:eastAsia="ru-RU"/>
              </w:rPr>
              <w:t>май</w:t>
            </w:r>
          </w:p>
        </w:tc>
      </w:tr>
    </w:tbl>
    <w:p w:rsidR="004319CA" w:rsidRPr="004319CA" w:rsidRDefault="004319CA" w:rsidP="004319CA">
      <w:pPr>
        <w:widowControl w:val="0"/>
        <w:shd w:val="clear" w:color="auto" w:fill="FFFFFF"/>
        <w:suppressAutoHyphens/>
        <w:autoSpaceDE w:val="0"/>
        <w:spacing w:after="0" w:line="200" w:lineRule="atLeast"/>
        <w:ind w:left="720"/>
        <w:rPr>
          <w:rFonts w:ascii="Times New Roman" w:eastAsia="Times New Roman" w:hAnsi="Times New Roman" w:cs="Times New Roman"/>
          <w:b/>
          <w:bCs/>
          <w:sz w:val="28"/>
          <w:szCs w:val="28"/>
          <w:lang w:eastAsia="ar-SA"/>
        </w:rPr>
      </w:pPr>
    </w:p>
    <w:p w:rsidR="004319CA" w:rsidRPr="004319CA" w:rsidRDefault="004319CA" w:rsidP="004319CA">
      <w:pPr>
        <w:widowControl w:val="0"/>
        <w:shd w:val="clear" w:color="auto" w:fill="FFFFFF"/>
        <w:suppressAutoHyphens/>
        <w:autoSpaceDE w:val="0"/>
        <w:spacing w:after="0" w:line="200" w:lineRule="atLeast"/>
        <w:ind w:left="720"/>
        <w:rPr>
          <w:rFonts w:ascii="Times New Roman" w:eastAsia="Times New Roman" w:hAnsi="Times New Roman" w:cs="Times New Roman"/>
          <w:b/>
          <w:bCs/>
          <w:sz w:val="28"/>
          <w:szCs w:val="28"/>
          <w:lang w:eastAsia="ar-SA"/>
        </w:rPr>
      </w:pPr>
    </w:p>
    <w:p w:rsidR="004319CA" w:rsidRPr="004319CA" w:rsidRDefault="004319CA" w:rsidP="004319CA">
      <w:pPr>
        <w:widowControl w:val="0"/>
        <w:shd w:val="clear" w:color="auto" w:fill="FFFFFF"/>
        <w:suppressAutoHyphens/>
        <w:autoSpaceDE w:val="0"/>
        <w:spacing w:after="0" w:line="200" w:lineRule="atLeast"/>
        <w:ind w:left="720"/>
        <w:rPr>
          <w:rFonts w:ascii="Times New Roman" w:eastAsia="Times New Roman" w:hAnsi="Times New Roman" w:cs="Times New Roman"/>
          <w:b/>
          <w:bCs/>
          <w:sz w:val="28"/>
          <w:szCs w:val="28"/>
          <w:lang w:eastAsia="ar-SA"/>
        </w:rPr>
      </w:pPr>
    </w:p>
    <w:p w:rsidR="004319CA" w:rsidRPr="004319CA" w:rsidRDefault="004319CA" w:rsidP="004319CA">
      <w:pPr>
        <w:widowControl w:val="0"/>
        <w:shd w:val="clear" w:color="auto" w:fill="FFFFFF"/>
        <w:suppressAutoHyphens/>
        <w:autoSpaceDE w:val="0"/>
        <w:spacing w:after="0" w:line="200" w:lineRule="atLeast"/>
        <w:ind w:left="720"/>
        <w:rPr>
          <w:rFonts w:ascii="Times New Roman" w:eastAsia="Times New Roman" w:hAnsi="Times New Roman" w:cs="Times New Roman"/>
          <w:b/>
          <w:bCs/>
          <w:sz w:val="28"/>
          <w:szCs w:val="28"/>
          <w:lang w:eastAsia="ar-SA"/>
        </w:rPr>
      </w:pPr>
    </w:p>
    <w:p w:rsidR="004319CA" w:rsidRPr="004319CA" w:rsidRDefault="004319CA" w:rsidP="004319CA">
      <w:pPr>
        <w:widowControl w:val="0"/>
        <w:shd w:val="clear" w:color="auto" w:fill="FFFFFF"/>
        <w:suppressAutoHyphens/>
        <w:autoSpaceDE w:val="0"/>
        <w:spacing w:after="0" w:line="200" w:lineRule="atLeast"/>
        <w:ind w:left="720"/>
        <w:rPr>
          <w:rFonts w:ascii="Times New Roman" w:eastAsia="Times New Roman" w:hAnsi="Times New Roman" w:cs="Times New Roman"/>
          <w:b/>
          <w:bCs/>
          <w:sz w:val="28"/>
          <w:szCs w:val="28"/>
          <w:lang w:eastAsia="ar-SA"/>
        </w:rPr>
      </w:pPr>
    </w:p>
    <w:p w:rsidR="004319CA" w:rsidRPr="004319CA" w:rsidRDefault="004319CA" w:rsidP="004319CA">
      <w:pPr>
        <w:widowControl w:val="0"/>
        <w:shd w:val="clear" w:color="auto" w:fill="FFFFFF"/>
        <w:suppressAutoHyphens/>
        <w:autoSpaceDE w:val="0"/>
        <w:spacing w:after="0" w:line="200" w:lineRule="atLeast"/>
        <w:ind w:left="720"/>
        <w:rPr>
          <w:rFonts w:ascii="Times New Roman" w:eastAsia="Times New Roman" w:hAnsi="Times New Roman" w:cs="Times New Roman"/>
          <w:b/>
          <w:bCs/>
          <w:sz w:val="28"/>
          <w:szCs w:val="28"/>
          <w:lang w:eastAsia="ar-SA"/>
        </w:rPr>
      </w:pPr>
    </w:p>
    <w:p w:rsidR="004319CA" w:rsidRPr="004319CA" w:rsidRDefault="004319CA" w:rsidP="004319CA">
      <w:pPr>
        <w:widowControl w:val="0"/>
        <w:shd w:val="clear" w:color="auto" w:fill="FFFFFF"/>
        <w:suppressAutoHyphens/>
        <w:autoSpaceDE w:val="0"/>
        <w:spacing w:after="0" w:line="200" w:lineRule="atLeast"/>
        <w:ind w:left="720"/>
        <w:rPr>
          <w:rFonts w:ascii="Times New Roman" w:eastAsia="Times New Roman" w:hAnsi="Times New Roman" w:cs="Times New Roman"/>
          <w:b/>
          <w:bCs/>
          <w:sz w:val="28"/>
          <w:szCs w:val="28"/>
          <w:lang w:eastAsia="ar-SA"/>
        </w:rPr>
      </w:pPr>
      <w:r w:rsidRPr="004319CA">
        <w:rPr>
          <w:rFonts w:ascii="Times New Roman" w:eastAsia="Times New Roman" w:hAnsi="Times New Roman" w:cs="Times New Roman"/>
          <w:b/>
          <w:bCs/>
          <w:sz w:val="28"/>
          <w:szCs w:val="28"/>
          <w:lang w:eastAsia="ar-SA"/>
        </w:rPr>
        <w:t>2.5 Планирование образовате</w:t>
      </w:r>
      <w:r w:rsidR="00433B24">
        <w:rPr>
          <w:rFonts w:ascii="Times New Roman" w:eastAsia="Times New Roman" w:hAnsi="Times New Roman" w:cs="Times New Roman"/>
          <w:b/>
          <w:bCs/>
          <w:sz w:val="28"/>
          <w:szCs w:val="28"/>
          <w:lang w:eastAsia="ar-SA"/>
        </w:rPr>
        <w:t xml:space="preserve">льной деятельности в средней </w:t>
      </w:r>
      <w:r w:rsidRPr="004319CA">
        <w:rPr>
          <w:rFonts w:ascii="Times New Roman" w:eastAsia="Times New Roman" w:hAnsi="Times New Roman" w:cs="Times New Roman"/>
          <w:b/>
          <w:bCs/>
          <w:sz w:val="28"/>
          <w:szCs w:val="28"/>
          <w:lang w:eastAsia="ar-SA"/>
        </w:rPr>
        <w:t>группе в соответствии с образовательными областями</w:t>
      </w:r>
    </w:p>
    <w:p w:rsidR="004319CA" w:rsidRPr="004319CA" w:rsidRDefault="004319CA" w:rsidP="004319CA">
      <w:pPr>
        <w:widowControl w:val="0"/>
        <w:shd w:val="clear" w:color="auto" w:fill="FFFFFF"/>
        <w:suppressAutoHyphens/>
        <w:autoSpaceDE w:val="0"/>
        <w:spacing w:after="0" w:line="200" w:lineRule="atLeast"/>
        <w:rPr>
          <w:rFonts w:ascii="Times New Roman" w:eastAsia="Times New Roman" w:hAnsi="Times New Roman" w:cs="Times New Roman"/>
          <w:b/>
          <w:bCs/>
          <w:sz w:val="28"/>
          <w:szCs w:val="28"/>
          <w:lang w:eastAsia="ar-SA"/>
        </w:rPr>
      </w:pPr>
    </w:p>
    <w:p w:rsidR="004319CA" w:rsidRPr="004319CA" w:rsidRDefault="004319CA" w:rsidP="004319CA">
      <w:pPr>
        <w:widowControl w:val="0"/>
        <w:suppressAutoHyphens/>
        <w:autoSpaceDE w:val="0"/>
        <w:spacing w:after="0" w:line="240" w:lineRule="auto"/>
        <w:rPr>
          <w:rFonts w:ascii="Times New Roman" w:eastAsia="Times New Roman" w:hAnsi="Times New Roman" w:cs="Times New Roman"/>
          <w:b/>
          <w:sz w:val="28"/>
          <w:szCs w:val="28"/>
          <w:lang w:eastAsia="ar-SA"/>
        </w:rPr>
      </w:pPr>
      <w:r w:rsidRPr="004319CA">
        <w:rPr>
          <w:rFonts w:ascii="Times New Roman" w:eastAsia="Times New Roman" w:hAnsi="Times New Roman" w:cs="Times New Roman"/>
          <w:sz w:val="20"/>
          <w:szCs w:val="20"/>
          <w:lang w:eastAsia="ar-SA"/>
        </w:rPr>
        <w:br/>
      </w:r>
    </w:p>
    <w:p w:rsidR="004319CA" w:rsidRPr="004319CA" w:rsidRDefault="004319CA" w:rsidP="004319CA">
      <w:pPr>
        <w:widowControl w:val="0"/>
        <w:shd w:val="clear" w:color="auto" w:fill="FFFFFF"/>
        <w:suppressAutoHyphens/>
        <w:autoSpaceDE w:val="0"/>
        <w:spacing w:after="0" w:line="200" w:lineRule="atLeast"/>
        <w:rPr>
          <w:rFonts w:ascii="Times New Roman" w:eastAsia="Times New Roman" w:hAnsi="Times New Roman" w:cs="Times New Roman"/>
          <w:b/>
          <w:bCs/>
          <w:sz w:val="28"/>
          <w:szCs w:val="28"/>
          <w:lang w:eastAsia="ar-SA"/>
        </w:rPr>
      </w:pPr>
    </w:p>
    <w:p w:rsidR="004319CA" w:rsidRPr="004319CA" w:rsidRDefault="004319CA" w:rsidP="004319CA">
      <w:pPr>
        <w:widowControl w:val="0"/>
        <w:shd w:val="clear" w:color="auto" w:fill="FFFFFF"/>
        <w:suppressAutoHyphens/>
        <w:autoSpaceDE w:val="0"/>
        <w:spacing w:after="0" w:line="200" w:lineRule="atLeast"/>
        <w:jc w:val="center"/>
        <w:rPr>
          <w:rFonts w:ascii="Times New Roman" w:eastAsia="Times New Roman" w:hAnsi="Times New Roman" w:cs="Times New Roman"/>
          <w:b/>
          <w:bCs/>
          <w:sz w:val="28"/>
          <w:szCs w:val="28"/>
          <w:u w:val="single"/>
          <w:lang w:eastAsia="ar-SA"/>
        </w:rPr>
      </w:pPr>
      <w:r w:rsidRPr="004319CA">
        <w:rPr>
          <w:rFonts w:ascii="Times New Roman" w:eastAsia="Times New Roman" w:hAnsi="Times New Roman" w:cs="Times New Roman"/>
          <w:b/>
          <w:bCs/>
          <w:sz w:val="28"/>
          <w:szCs w:val="28"/>
          <w:u w:val="single"/>
          <w:lang w:eastAsia="ar-SA"/>
        </w:rPr>
        <w:t>Календарно-тематическое планирование</w:t>
      </w:r>
    </w:p>
    <w:p w:rsidR="004319CA" w:rsidRPr="004319CA" w:rsidRDefault="004319CA" w:rsidP="004319CA">
      <w:pPr>
        <w:widowControl w:val="0"/>
        <w:shd w:val="clear" w:color="auto" w:fill="FFFFFF"/>
        <w:suppressAutoHyphens/>
        <w:autoSpaceDE w:val="0"/>
        <w:spacing w:after="0" w:line="200" w:lineRule="atLeast"/>
        <w:rPr>
          <w:rFonts w:ascii="Times New Roman" w:eastAsia="Times New Roman" w:hAnsi="Times New Roman" w:cs="Times New Roman"/>
          <w:b/>
          <w:bCs/>
          <w:sz w:val="28"/>
          <w:szCs w:val="28"/>
          <w:lang w:eastAsia="ar-SA"/>
        </w:rPr>
      </w:pPr>
    </w:p>
    <w:p w:rsidR="004319CA" w:rsidRPr="004319CA" w:rsidRDefault="004319CA" w:rsidP="004319CA">
      <w:pPr>
        <w:widowControl w:val="0"/>
        <w:shd w:val="clear" w:color="auto" w:fill="FFFFFF"/>
        <w:suppressAutoHyphens/>
        <w:autoSpaceDE w:val="0"/>
        <w:spacing w:after="0" w:line="298" w:lineRule="atLeast"/>
        <w:rPr>
          <w:rFonts w:ascii="Times New Roman" w:eastAsia="Times New Roman" w:hAnsi="Times New Roman" w:cs="Times New Roman"/>
          <w:b/>
          <w:bCs/>
          <w:sz w:val="28"/>
          <w:szCs w:val="28"/>
          <w:lang w:eastAsia="ar-SA"/>
        </w:rPr>
      </w:pPr>
    </w:p>
    <w:p w:rsidR="004319CA" w:rsidRPr="004319CA" w:rsidRDefault="004319CA" w:rsidP="004319CA">
      <w:pPr>
        <w:widowControl w:val="0"/>
        <w:shd w:val="clear" w:color="auto" w:fill="FFFFFF"/>
        <w:suppressAutoHyphens/>
        <w:autoSpaceDE w:val="0"/>
        <w:spacing w:after="0" w:line="298" w:lineRule="atLeast"/>
        <w:ind w:firstLine="709"/>
        <w:jc w:val="center"/>
        <w:rPr>
          <w:rFonts w:ascii="Times New Roman" w:eastAsia="Times New Roman" w:hAnsi="Times New Roman" w:cs="Times New Roman"/>
          <w:b/>
          <w:bCs/>
          <w:sz w:val="28"/>
          <w:szCs w:val="28"/>
          <w:lang w:eastAsia="ar-SA"/>
        </w:rPr>
      </w:pPr>
      <w:r w:rsidRPr="004319CA">
        <w:rPr>
          <w:rFonts w:ascii="Times New Roman" w:eastAsia="Times New Roman" w:hAnsi="Times New Roman" w:cs="Times New Roman"/>
          <w:b/>
          <w:bCs/>
          <w:sz w:val="28"/>
          <w:szCs w:val="28"/>
          <w:lang w:eastAsia="ar-SA"/>
        </w:rPr>
        <w:t>Познавательное развитие</w:t>
      </w:r>
    </w:p>
    <w:p w:rsidR="004319CA" w:rsidRPr="004319CA" w:rsidRDefault="004319CA" w:rsidP="004319CA">
      <w:pPr>
        <w:widowControl w:val="0"/>
        <w:shd w:val="clear" w:color="auto" w:fill="FFFFFF"/>
        <w:suppressAutoHyphens/>
        <w:autoSpaceDE w:val="0"/>
        <w:spacing w:after="0" w:line="298" w:lineRule="atLeast"/>
        <w:ind w:firstLine="709"/>
        <w:jc w:val="center"/>
        <w:rPr>
          <w:rFonts w:ascii="Times New Roman" w:eastAsia="Times New Roman" w:hAnsi="Times New Roman" w:cs="Times New Roman"/>
          <w:b/>
          <w:bCs/>
          <w:sz w:val="28"/>
          <w:szCs w:val="28"/>
          <w:lang w:eastAsia="ar-SA"/>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5"/>
        <w:gridCol w:w="5439"/>
        <w:gridCol w:w="2065"/>
      </w:tblGrid>
      <w:tr w:rsidR="004319CA" w:rsidRPr="004319CA" w:rsidTr="004319CA">
        <w:tc>
          <w:tcPr>
            <w:tcW w:w="1764" w:type="dxa"/>
            <w:shd w:val="clear" w:color="auto" w:fill="auto"/>
          </w:tcPr>
          <w:p w:rsidR="004319CA" w:rsidRPr="004319CA" w:rsidRDefault="004319CA" w:rsidP="004319CA">
            <w:pPr>
              <w:widowControl w:val="0"/>
              <w:suppressAutoHyphens/>
              <w:autoSpaceDE w:val="0"/>
              <w:spacing w:after="0" w:line="298" w:lineRule="atLeast"/>
              <w:jc w:val="center"/>
              <w:rPr>
                <w:rFonts w:ascii="Calibri" w:eastAsia="Calibri" w:hAnsi="Calibri" w:cs="Times New Roman"/>
                <w:b/>
                <w:bCs/>
                <w:sz w:val="28"/>
                <w:szCs w:val="28"/>
                <w:lang w:eastAsia="ar-SA"/>
              </w:rPr>
            </w:pPr>
          </w:p>
        </w:tc>
        <w:tc>
          <w:tcPr>
            <w:tcW w:w="6164" w:type="dxa"/>
            <w:shd w:val="clear" w:color="auto" w:fill="auto"/>
          </w:tcPr>
          <w:p w:rsidR="004319CA" w:rsidRPr="004319CA" w:rsidRDefault="004319CA" w:rsidP="004319CA">
            <w:pPr>
              <w:widowControl w:val="0"/>
              <w:suppressAutoHyphens/>
              <w:autoSpaceDE w:val="0"/>
              <w:spacing w:after="0" w:line="298" w:lineRule="atLeast"/>
              <w:jc w:val="center"/>
              <w:rPr>
                <w:rFonts w:ascii="Times New Roman" w:eastAsia="Calibri" w:hAnsi="Times New Roman" w:cs="Times New Roman"/>
                <w:b/>
                <w:bCs/>
                <w:sz w:val="28"/>
                <w:szCs w:val="28"/>
                <w:lang w:eastAsia="ar-SA"/>
              </w:rPr>
            </w:pPr>
            <w:r w:rsidRPr="004319CA">
              <w:rPr>
                <w:rFonts w:ascii="Times New Roman" w:eastAsia="Calibri" w:hAnsi="Times New Roman" w:cs="Times New Roman"/>
                <w:b/>
                <w:bCs/>
                <w:sz w:val="28"/>
                <w:szCs w:val="28"/>
                <w:lang w:eastAsia="ar-SA"/>
              </w:rPr>
              <w:t>Формирование элементарных математических представлений</w:t>
            </w:r>
          </w:p>
        </w:tc>
        <w:tc>
          <w:tcPr>
            <w:tcW w:w="1642" w:type="dxa"/>
            <w:shd w:val="clear" w:color="auto" w:fill="auto"/>
          </w:tcPr>
          <w:p w:rsidR="004319CA" w:rsidRPr="004319CA" w:rsidRDefault="004319CA" w:rsidP="004319CA">
            <w:pPr>
              <w:widowControl w:val="0"/>
              <w:suppressAutoHyphens/>
              <w:autoSpaceDE w:val="0"/>
              <w:spacing w:after="0" w:line="298" w:lineRule="atLeast"/>
              <w:jc w:val="center"/>
              <w:rPr>
                <w:rFonts w:ascii="Calibri" w:eastAsia="Calibri" w:hAnsi="Calibri" w:cs="Times New Roman"/>
                <w:b/>
                <w:bCs/>
                <w:sz w:val="28"/>
                <w:szCs w:val="28"/>
                <w:lang w:eastAsia="ar-SA"/>
              </w:rPr>
            </w:pPr>
          </w:p>
        </w:tc>
      </w:tr>
      <w:tr w:rsidR="004319CA" w:rsidRPr="004319CA" w:rsidTr="004319CA">
        <w:tc>
          <w:tcPr>
            <w:tcW w:w="1764" w:type="dxa"/>
            <w:shd w:val="clear" w:color="auto" w:fill="auto"/>
          </w:tcPr>
          <w:p w:rsidR="004319CA" w:rsidRPr="004319CA" w:rsidRDefault="004319CA" w:rsidP="004319CA">
            <w:pPr>
              <w:widowControl w:val="0"/>
              <w:suppressAutoHyphens/>
              <w:autoSpaceDE w:val="0"/>
              <w:spacing w:after="0" w:line="298" w:lineRule="atLeast"/>
              <w:rPr>
                <w:rFonts w:ascii="Times New Roman" w:eastAsia="Calibri" w:hAnsi="Times New Roman" w:cs="Times New Roman"/>
                <w:bCs/>
                <w:sz w:val="28"/>
                <w:szCs w:val="28"/>
                <w:lang w:eastAsia="ar-SA"/>
              </w:rPr>
            </w:pPr>
            <w:r w:rsidRPr="004319CA">
              <w:rPr>
                <w:rFonts w:ascii="Times New Roman" w:eastAsia="Calibri" w:hAnsi="Times New Roman" w:cs="Times New Roman"/>
                <w:bCs/>
                <w:sz w:val="28"/>
                <w:szCs w:val="28"/>
                <w:lang w:eastAsia="ar-SA"/>
              </w:rPr>
              <w:t>Месяц</w:t>
            </w:r>
          </w:p>
        </w:tc>
        <w:tc>
          <w:tcPr>
            <w:tcW w:w="6164" w:type="dxa"/>
            <w:shd w:val="clear" w:color="auto" w:fill="auto"/>
          </w:tcPr>
          <w:p w:rsidR="004319CA" w:rsidRPr="004319CA" w:rsidRDefault="004319CA" w:rsidP="004319CA">
            <w:pPr>
              <w:widowControl w:val="0"/>
              <w:suppressAutoHyphens/>
              <w:autoSpaceDE w:val="0"/>
              <w:spacing w:after="0" w:line="298" w:lineRule="atLeast"/>
              <w:rPr>
                <w:rFonts w:ascii="Times New Roman" w:eastAsia="Calibri" w:hAnsi="Times New Roman" w:cs="Times New Roman"/>
                <w:bCs/>
                <w:sz w:val="28"/>
                <w:szCs w:val="28"/>
                <w:lang w:eastAsia="ar-SA"/>
              </w:rPr>
            </w:pPr>
            <w:r w:rsidRPr="004319CA">
              <w:rPr>
                <w:rFonts w:ascii="Times New Roman" w:eastAsia="Calibri" w:hAnsi="Times New Roman" w:cs="Times New Roman"/>
                <w:bCs/>
                <w:sz w:val="28"/>
                <w:szCs w:val="28"/>
                <w:lang w:eastAsia="ar-SA"/>
              </w:rPr>
              <w:t>Тема</w:t>
            </w:r>
          </w:p>
        </w:tc>
        <w:tc>
          <w:tcPr>
            <w:tcW w:w="1642" w:type="dxa"/>
            <w:shd w:val="clear" w:color="auto" w:fill="auto"/>
          </w:tcPr>
          <w:p w:rsidR="004319CA" w:rsidRPr="004319CA" w:rsidRDefault="004319CA" w:rsidP="004319CA">
            <w:pPr>
              <w:widowControl w:val="0"/>
              <w:suppressAutoHyphens/>
              <w:autoSpaceDE w:val="0"/>
              <w:spacing w:after="0" w:line="298" w:lineRule="atLeast"/>
              <w:rPr>
                <w:rFonts w:ascii="Times New Roman" w:eastAsia="Calibri" w:hAnsi="Times New Roman" w:cs="Times New Roman"/>
                <w:bCs/>
                <w:sz w:val="28"/>
                <w:szCs w:val="28"/>
                <w:lang w:eastAsia="ar-SA"/>
              </w:rPr>
            </w:pPr>
            <w:r w:rsidRPr="004319CA">
              <w:rPr>
                <w:rFonts w:ascii="Times New Roman" w:eastAsia="Calibri" w:hAnsi="Times New Roman" w:cs="Times New Roman"/>
                <w:bCs/>
                <w:sz w:val="28"/>
                <w:szCs w:val="28"/>
                <w:lang w:eastAsia="ar-SA"/>
              </w:rPr>
              <w:t>Литература</w:t>
            </w:r>
          </w:p>
        </w:tc>
      </w:tr>
      <w:tr w:rsidR="004319CA" w:rsidRPr="004319CA" w:rsidTr="004319CA">
        <w:tc>
          <w:tcPr>
            <w:tcW w:w="1764" w:type="dxa"/>
            <w:shd w:val="clear" w:color="auto" w:fill="auto"/>
          </w:tcPr>
          <w:p w:rsidR="004319CA" w:rsidRPr="004319CA" w:rsidRDefault="004319CA" w:rsidP="004319CA">
            <w:pPr>
              <w:widowControl w:val="0"/>
              <w:suppressAutoHyphens/>
              <w:autoSpaceDE w:val="0"/>
              <w:spacing w:after="0" w:line="298" w:lineRule="atLeast"/>
              <w:rPr>
                <w:rFonts w:ascii="Times New Roman" w:eastAsia="Calibri" w:hAnsi="Times New Roman" w:cs="Times New Roman"/>
                <w:bCs/>
                <w:sz w:val="28"/>
                <w:szCs w:val="28"/>
                <w:u w:val="single"/>
                <w:lang w:eastAsia="ar-SA"/>
              </w:rPr>
            </w:pPr>
            <w:r w:rsidRPr="004319CA">
              <w:rPr>
                <w:rFonts w:ascii="Times New Roman" w:eastAsia="Calibri" w:hAnsi="Times New Roman" w:cs="Times New Roman"/>
                <w:bCs/>
                <w:sz w:val="28"/>
                <w:szCs w:val="28"/>
                <w:u w:val="single"/>
                <w:lang w:eastAsia="ar-SA"/>
              </w:rPr>
              <w:t>Сентябрь</w:t>
            </w:r>
          </w:p>
        </w:tc>
        <w:tc>
          <w:tcPr>
            <w:tcW w:w="6164" w:type="dxa"/>
            <w:shd w:val="clear" w:color="auto" w:fill="auto"/>
          </w:tcPr>
          <w:p w:rsidR="004319CA" w:rsidRPr="004319CA" w:rsidRDefault="004319CA" w:rsidP="004319CA">
            <w:pPr>
              <w:widowControl w:val="0"/>
              <w:shd w:val="clear" w:color="auto" w:fill="FFFFFF"/>
              <w:suppressAutoHyphens/>
              <w:autoSpaceDE w:val="0"/>
              <w:spacing w:after="0" w:line="240" w:lineRule="auto"/>
              <w:rPr>
                <w:rFonts w:ascii="Times New Roman" w:eastAsia="Times New Roman" w:hAnsi="Times New Roman" w:cs="Times New Roman"/>
                <w:b/>
                <w:color w:val="000000"/>
                <w:sz w:val="28"/>
                <w:szCs w:val="28"/>
                <w:lang w:eastAsia="ru-RU"/>
              </w:rPr>
            </w:pPr>
            <w:r w:rsidRPr="004319CA">
              <w:rPr>
                <w:rFonts w:ascii="Times New Roman" w:eastAsia="Times New Roman" w:hAnsi="Times New Roman" w:cs="Times New Roman"/>
                <w:b/>
                <w:color w:val="000000"/>
                <w:sz w:val="28"/>
                <w:szCs w:val="28"/>
                <w:lang w:eastAsia="ru-RU"/>
              </w:rPr>
              <w:t>Занятие 1</w:t>
            </w:r>
          </w:p>
          <w:p w:rsidR="004319CA" w:rsidRPr="004319CA" w:rsidRDefault="008A0A04" w:rsidP="004319CA">
            <w:pPr>
              <w:widowControl w:val="0"/>
              <w:shd w:val="clear" w:color="auto" w:fill="FFFFFF"/>
              <w:suppressAutoHyphens/>
              <w:autoSpaceDE w:val="0"/>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Сравнение двух равных групп предметов, поровну столько - сколько</w:t>
            </w:r>
            <w:r w:rsidR="004319CA" w:rsidRPr="004319CA">
              <w:rPr>
                <w:rFonts w:ascii="Times New Roman" w:eastAsia="Times New Roman" w:hAnsi="Times New Roman" w:cs="Times New Roman"/>
                <w:color w:val="000000"/>
                <w:sz w:val="28"/>
                <w:szCs w:val="28"/>
                <w:lang w:eastAsia="ru-RU"/>
              </w:rPr>
              <w:t>.</w:t>
            </w:r>
          </w:p>
          <w:p w:rsidR="004319CA" w:rsidRPr="004319CA" w:rsidRDefault="004319CA" w:rsidP="004319CA">
            <w:pPr>
              <w:widowControl w:val="0"/>
              <w:shd w:val="clear" w:color="auto" w:fill="FFFFFF"/>
              <w:suppressAutoHyphens/>
              <w:autoSpaceDE w:val="0"/>
              <w:spacing w:after="0" w:line="240" w:lineRule="auto"/>
              <w:rPr>
                <w:rFonts w:ascii="Times New Roman" w:eastAsia="Times New Roman" w:hAnsi="Times New Roman" w:cs="Times New Roman"/>
                <w:b/>
                <w:color w:val="000000"/>
                <w:sz w:val="28"/>
                <w:szCs w:val="28"/>
                <w:lang w:eastAsia="ru-RU"/>
              </w:rPr>
            </w:pPr>
            <w:r w:rsidRPr="004319CA">
              <w:rPr>
                <w:rFonts w:ascii="Times New Roman" w:eastAsia="Times New Roman" w:hAnsi="Times New Roman" w:cs="Times New Roman"/>
                <w:b/>
                <w:color w:val="000000"/>
                <w:sz w:val="28"/>
                <w:szCs w:val="28"/>
                <w:lang w:eastAsia="ru-RU"/>
              </w:rPr>
              <w:lastRenderedPageBreak/>
              <w:t>Занятие 2</w:t>
            </w:r>
          </w:p>
          <w:p w:rsidR="004319CA" w:rsidRPr="004319CA" w:rsidRDefault="008A0A04" w:rsidP="004319CA">
            <w:pPr>
              <w:widowControl w:val="0"/>
              <w:shd w:val="clear" w:color="auto" w:fill="FFFFFF"/>
              <w:suppressAutoHyphens/>
              <w:autoSpaceDE w:val="0"/>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Сравнение двух предметов, разных по цвету, форме, различие и название частей суток.</w:t>
            </w:r>
          </w:p>
          <w:p w:rsidR="004319CA" w:rsidRPr="004319CA" w:rsidRDefault="004319CA" w:rsidP="004319CA">
            <w:pPr>
              <w:widowControl w:val="0"/>
              <w:shd w:val="clear" w:color="auto" w:fill="FFFFFF"/>
              <w:suppressAutoHyphens/>
              <w:autoSpaceDE w:val="0"/>
              <w:spacing w:after="0" w:line="240" w:lineRule="auto"/>
              <w:rPr>
                <w:rFonts w:ascii="Times New Roman" w:eastAsia="Times New Roman" w:hAnsi="Times New Roman" w:cs="Times New Roman"/>
                <w:b/>
                <w:color w:val="000000"/>
                <w:sz w:val="28"/>
                <w:szCs w:val="28"/>
                <w:lang w:eastAsia="ru-RU"/>
              </w:rPr>
            </w:pPr>
            <w:r w:rsidRPr="004319CA">
              <w:rPr>
                <w:rFonts w:ascii="Times New Roman" w:eastAsia="Times New Roman" w:hAnsi="Times New Roman" w:cs="Times New Roman"/>
                <w:b/>
                <w:color w:val="000000"/>
                <w:sz w:val="28"/>
                <w:szCs w:val="28"/>
                <w:lang w:eastAsia="ru-RU"/>
              </w:rPr>
              <w:t>Занятие 3</w:t>
            </w:r>
          </w:p>
          <w:p w:rsidR="004319CA" w:rsidRPr="004319CA" w:rsidRDefault="008A0A04" w:rsidP="004319CA">
            <w:pPr>
              <w:widowControl w:val="0"/>
              <w:shd w:val="clear" w:color="auto" w:fill="FFFFFF"/>
              <w:suppressAutoHyphens/>
              <w:autoSpaceDE w:val="0"/>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Различать и называть геометрические фигуры: круг, квадрат, треугольник</w:t>
            </w:r>
            <w:r w:rsidR="004319CA" w:rsidRPr="004319CA">
              <w:rPr>
                <w:rFonts w:ascii="Times New Roman" w:eastAsia="Times New Roman" w:hAnsi="Times New Roman" w:cs="Times New Roman"/>
                <w:color w:val="000000"/>
                <w:sz w:val="28"/>
                <w:szCs w:val="28"/>
                <w:lang w:eastAsia="ru-RU"/>
              </w:rPr>
              <w:t>.</w:t>
            </w:r>
          </w:p>
          <w:p w:rsidR="004319CA" w:rsidRPr="004319CA" w:rsidRDefault="004319CA" w:rsidP="004319CA">
            <w:pPr>
              <w:widowControl w:val="0"/>
              <w:shd w:val="clear" w:color="auto" w:fill="FFFFFF"/>
              <w:suppressAutoHyphens/>
              <w:autoSpaceDE w:val="0"/>
              <w:spacing w:after="0" w:line="240" w:lineRule="auto"/>
              <w:rPr>
                <w:rFonts w:ascii="Times New Roman" w:eastAsia="Times New Roman" w:hAnsi="Times New Roman" w:cs="Times New Roman"/>
                <w:b/>
                <w:color w:val="000000"/>
                <w:sz w:val="28"/>
                <w:szCs w:val="28"/>
                <w:lang w:eastAsia="ru-RU"/>
              </w:rPr>
            </w:pPr>
            <w:r w:rsidRPr="004319CA">
              <w:rPr>
                <w:rFonts w:ascii="Times New Roman" w:eastAsia="Times New Roman" w:hAnsi="Times New Roman" w:cs="Times New Roman"/>
                <w:b/>
                <w:color w:val="000000"/>
                <w:sz w:val="28"/>
                <w:szCs w:val="28"/>
                <w:lang w:eastAsia="ru-RU"/>
              </w:rPr>
              <w:t>Занятие 4</w:t>
            </w:r>
            <w:r w:rsidR="008A0A04">
              <w:rPr>
                <w:rFonts w:ascii="Times New Roman" w:eastAsia="Times New Roman" w:hAnsi="Times New Roman" w:cs="Times New Roman"/>
                <w:b/>
                <w:color w:val="000000"/>
                <w:sz w:val="28"/>
                <w:szCs w:val="28"/>
                <w:lang w:eastAsia="ru-RU"/>
              </w:rPr>
              <w:t>, 5</w:t>
            </w:r>
          </w:p>
          <w:p w:rsidR="004319CA" w:rsidRPr="004319CA" w:rsidRDefault="008A0A04" w:rsidP="004319CA">
            <w:pPr>
              <w:widowControl w:val="0"/>
              <w:shd w:val="clear" w:color="auto" w:fill="FFFFFF"/>
              <w:suppressAutoHyphens/>
              <w:autoSpaceDE w:val="0"/>
              <w:spacing w:after="0" w:line="240" w:lineRule="auto"/>
              <w:rPr>
                <w:rFonts w:ascii="Times New Roman" w:eastAsia="Calibri" w:hAnsi="Times New Roman" w:cs="Times New Roman"/>
                <w:sz w:val="28"/>
                <w:szCs w:val="28"/>
                <w:lang w:eastAsia="ar-SA"/>
              </w:rPr>
            </w:pPr>
            <w:r>
              <w:rPr>
                <w:rFonts w:ascii="Times New Roman" w:eastAsia="Times New Roman" w:hAnsi="Times New Roman" w:cs="Times New Roman"/>
                <w:color w:val="000000"/>
                <w:sz w:val="28"/>
                <w:szCs w:val="28"/>
                <w:lang w:eastAsia="ru-RU"/>
              </w:rPr>
              <w:t>Повторение</w:t>
            </w:r>
          </w:p>
        </w:tc>
        <w:tc>
          <w:tcPr>
            <w:tcW w:w="1642" w:type="dxa"/>
            <w:shd w:val="clear" w:color="auto" w:fill="auto"/>
          </w:tcPr>
          <w:p w:rsidR="004319CA" w:rsidRPr="004319CA" w:rsidRDefault="008A0A04" w:rsidP="004319CA">
            <w:pPr>
              <w:widowControl w:val="0"/>
              <w:suppressAutoHyphens/>
              <w:autoSpaceDE w:val="0"/>
              <w:spacing w:after="0" w:line="298" w:lineRule="atLeast"/>
              <w:rPr>
                <w:rFonts w:ascii="Times New Roman" w:eastAsia="Calibri" w:hAnsi="Times New Roman" w:cs="Times New Roman"/>
                <w:bCs/>
                <w:sz w:val="28"/>
                <w:szCs w:val="28"/>
                <w:lang w:eastAsia="ar-SA"/>
              </w:rPr>
            </w:pPr>
            <w:r>
              <w:rPr>
                <w:rFonts w:ascii="Times New Roman" w:eastAsia="Calibri" w:hAnsi="Times New Roman" w:cs="Times New Roman"/>
                <w:bCs/>
                <w:sz w:val="28"/>
                <w:szCs w:val="28"/>
                <w:lang w:eastAsia="ar-SA"/>
              </w:rPr>
              <w:lastRenderedPageBreak/>
              <w:t>И.А.Помораева</w:t>
            </w:r>
          </w:p>
          <w:p w:rsidR="004319CA" w:rsidRPr="004319CA" w:rsidRDefault="008A0A04" w:rsidP="004319CA">
            <w:pPr>
              <w:widowControl w:val="0"/>
              <w:suppressAutoHyphens/>
              <w:autoSpaceDE w:val="0"/>
              <w:spacing w:after="0" w:line="298" w:lineRule="atLeast"/>
              <w:rPr>
                <w:rFonts w:ascii="Times New Roman" w:eastAsia="Calibri" w:hAnsi="Times New Roman" w:cs="Times New Roman"/>
                <w:bCs/>
                <w:sz w:val="28"/>
                <w:szCs w:val="28"/>
                <w:lang w:eastAsia="ar-SA"/>
              </w:rPr>
            </w:pPr>
            <w:r>
              <w:rPr>
                <w:rFonts w:ascii="Times New Roman" w:eastAsia="Calibri" w:hAnsi="Times New Roman" w:cs="Times New Roman"/>
                <w:bCs/>
                <w:sz w:val="28"/>
                <w:szCs w:val="28"/>
                <w:lang w:eastAsia="ar-SA"/>
              </w:rPr>
              <w:t xml:space="preserve">Математика для детей 4-5 </w:t>
            </w:r>
            <w:r w:rsidR="004319CA" w:rsidRPr="004319CA">
              <w:rPr>
                <w:rFonts w:ascii="Times New Roman" w:eastAsia="Calibri" w:hAnsi="Times New Roman" w:cs="Times New Roman"/>
                <w:bCs/>
                <w:sz w:val="28"/>
                <w:szCs w:val="28"/>
                <w:lang w:eastAsia="ar-SA"/>
              </w:rPr>
              <w:lastRenderedPageBreak/>
              <w:t>лет</w:t>
            </w:r>
          </w:p>
          <w:p w:rsidR="004319CA" w:rsidRPr="004319CA" w:rsidRDefault="008A0A04" w:rsidP="004319CA">
            <w:pPr>
              <w:widowControl w:val="0"/>
              <w:suppressAutoHyphens/>
              <w:autoSpaceDE w:val="0"/>
              <w:spacing w:after="0" w:line="298" w:lineRule="atLeast"/>
              <w:rPr>
                <w:rFonts w:ascii="Times New Roman" w:eastAsia="Calibri" w:hAnsi="Times New Roman" w:cs="Times New Roman"/>
                <w:bCs/>
                <w:sz w:val="28"/>
                <w:szCs w:val="28"/>
                <w:lang w:eastAsia="ar-SA"/>
              </w:rPr>
            </w:pPr>
            <w:r>
              <w:rPr>
                <w:rFonts w:ascii="Times New Roman" w:eastAsia="Calibri" w:hAnsi="Times New Roman" w:cs="Times New Roman"/>
                <w:bCs/>
                <w:sz w:val="28"/>
                <w:szCs w:val="28"/>
                <w:lang w:eastAsia="ar-SA"/>
              </w:rPr>
              <w:t>Стр.12</w:t>
            </w:r>
          </w:p>
          <w:p w:rsidR="008A0A04" w:rsidRDefault="008A0A04" w:rsidP="004319CA">
            <w:pPr>
              <w:widowControl w:val="0"/>
              <w:suppressAutoHyphens/>
              <w:autoSpaceDE w:val="0"/>
              <w:spacing w:after="0" w:line="298" w:lineRule="atLeast"/>
              <w:rPr>
                <w:rFonts w:ascii="Times New Roman" w:eastAsia="Calibri" w:hAnsi="Times New Roman" w:cs="Times New Roman"/>
                <w:bCs/>
                <w:sz w:val="28"/>
                <w:szCs w:val="28"/>
                <w:lang w:eastAsia="ar-SA"/>
              </w:rPr>
            </w:pPr>
            <w:r>
              <w:rPr>
                <w:rFonts w:ascii="Times New Roman" w:eastAsia="Calibri" w:hAnsi="Times New Roman" w:cs="Times New Roman"/>
                <w:bCs/>
                <w:sz w:val="28"/>
                <w:szCs w:val="28"/>
                <w:lang w:eastAsia="ar-SA"/>
              </w:rPr>
              <w:t xml:space="preserve">Стр. 13 </w:t>
            </w:r>
          </w:p>
          <w:p w:rsidR="004319CA" w:rsidRPr="004319CA" w:rsidRDefault="008A0A04" w:rsidP="004319CA">
            <w:pPr>
              <w:widowControl w:val="0"/>
              <w:suppressAutoHyphens/>
              <w:autoSpaceDE w:val="0"/>
              <w:spacing w:after="0" w:line="298" w:lineRule="atLeast"/>
              <w:rPr>
                <w:rFonts w:ascii="Times New Roman" w:eastAsia="Calibri" w:hAnsi="Times New Roman" w:cs="Times New Roman"/>
                <w:bCs/>
                <w:sz w:val="28"/>
                <w:szCs w:val="28"/>
                <w:lang w:eastAsia="ar-SA"/>
              </w:rPr>
            </w:pPr>
            <w:r>
              <w:rPr>
                <w:rFonts w:ascii="Times New Roman" w:eastAsia="Calibri" w:hAnsi="Times New Roman" w:cs="Times New Roman"/>
                <w:bCs/>
                <w:sz w:val="28"/>
                <w:szCs w:val="28"/>
                <w:lang w:eastAsia="ar-SA"/>
              </w:rPr>
              <w:t>Стр. 14</w:t>
            </w:r>
          </w:p>
          <w:p w:rsidR="004319CA" w:rsidRPr="004319CA" w:rsidRDefault="004319CA" w:rsidP="004319CA">
            <w:pPr>
              <w:widowControl w:val="0"/>
              <w:suppressAutoHyphens/>
              <w:autoSpaceDE w:val="0"/>
              <w:spacing w:after="0" w:line="298" w:lineRule="atLeast"/>
              <w:rPr>
                <w:rFonts w:ascii="Times New Roman" w:eastAsia="Calibri" w:hAnsi="Times New Roman" w:cs="Times New Roman"/>
                <w:bCs/>
                <w:sz w:val="28"/>
                <w:szCs w:val="28"/>
                <w:lang w:eastAsia="ar-SA"/>
              </w:rPr>
            </w:pPr>
          </w:p>
        </w:tc>
      </w:tr>
      <w:tr w:rsidR="004319CA" w:rsidRPr="004319CA" w:rsidTr="004319CA">
        <w:tc>
          <w:tcPr>
            <w:tcW w:w="1764" w:type="dxa"/>
            <w:shd w:val="clear" w:color="auto" w:fill="auto"/>
          </w:tcPr>
          <w:p w:rsidR="004319CA" w:rsidRPr="004319CA" w:rsidRDefault="004319CA" w:rsidP="004319CA">
            <w:pPr>
              <w:widowControl w:val="0"/>
              <w:suppressAutoHyphens/>
              <w:autoSpaceDE w:val="0"/>
              <w:spacing w:after="0" w:line="298" w:lineRule="atLeast"/>
              <w:jc w:val="both"/>
              <w:rPr>
                <w:rFonts w:ascii="Times New Roman" w:eastAsia="Calibri" w:hAnsi="Times New Roman" w:cs="Times New Roman"/>
                <w:bCs/>
                <w:sz w:val="28"/>
                <w:szCs w:val="28"/>
                <w:lang w:eastAsia="ar-SA"/>
              </w:rPr>
            </w:pPr>
            <w:r w:rsidRPr="004319CA">
              <w:rPr>
                <w:rFonts w:ascii="Times New Roman" w:eastAsia="Calibri" w:hAnsi="Times New Roman" w:cs="Times New Roman"/>
                <w:bCs/>
                <w:sz w:val="28"/>
                <w:szCs w:val="28"/>
                <w:lang w:eastAsia="ar-SA"/>
              </w:rPr>
              <w:t>октябрь</w:t>
            </w:r>
          </w:p>
        </w:tc>
        <w:tc>
          <w:tcPr>
            <w:tcW w:w="6164" w:type="dxa"/>
            <w:shd w:val="clear" w:color="auto" w:fill="auto"/>
          </w:tcPr>
          <w:p w:rsidR="004319CA" w:rsidRPr="004319CA" w:rsidRDefault="004319CA" w:rsidP="004319CA">
            <w:pPr>
              <w:widowControl w:val="0"/>
              <w:shd w:val="clear" w:color="auto" w:fill="FFFFFF"/>
              <w:suppressAutoHyphens/>
              <w:autoSpaceDE w:val="0"/>
              <w:spacing w:after="0" w:line="240" w:lineRule="auto"/>
              <w:rPr>
                <w:rFonts w:ascii="Times New Roman" w:eastAsia="Times New Roman" w:hAnsi="Times New Roman" w:cs="Times New Roman"/>
                <w:b/>
                <w:color w:val="000000"/>
                <w:sz w:val="28"/>
                <w:szCs w:val="28"/>
                <w:lang w:eastAsia="ru-RU"/>
              </w:rPr>
            </w:pPr>
            <w:r w:rsidRPr="004319CA">
              <w:rPr>
                <w:rFonts w:ascii="Times New Roman" w:eastAsia="Times New Roman" w:hAnsi="Times New Roman" w:cs="Times New Roman"/>
                <w:b/>
                <w:color w:val="000000"/>
                <w:sz w:val="28"/>
                <w:szCs w:val="28"/>
                <w:lang w:eastAsia="ru-RU"/>
              </w:rPr>
              <w:t>Занятие 1</w:t>
            </w:r>
          </w:p>
          <w:p w:rsidR="004319CA" w:rsidRPr="004319CA" w:rsidRDefault="008A0A04" w:rsidP="004319CA">
            <w:pPr>
              <w:widowControl w:val="0"/>
              <w:shd w:val="clear" w:color="auto" w:fill="FFFFFF"/>
              <w:suppressAutoHyphens/>
              <w:autoSpaceDE w:val="0"/>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Сравнение двух предметов по высоте, </w:t>
            </w:r>
            <w:r w:rsidR="009A4083">
              <w:rPr>
                <w:rFonts w:ascii="Times New Roman" w:eastAsia="Times New Roman" w:hAnsi="Times New Roman" w:cs="Times New Roman"/>
                <w:color w:val="000000"/>
                <w:sz w:val="28"/>
                <w:szCs w:val="28"/>
                <w:lang w:eastAsia="ru-RU"/>
              </w:rPr>
              <w:t>различать геометрические фигуры</w:t>
            </w:r>
            <w:r w:rsidR="004319CA" w:rsidRPr="004319CA">
              <w:rPr>
                <w:rFonts w:ascii="Times New Roman" w:eastAsia="Times New Roman" w:hAnsi="Times New Roman" w:cs="Times New Roman"/>
                <w:color w:val="000000"/>
                <w:sz w:val="28"/>
                <w:szCs w:val="28"/>
                <w:lang w:eastAsia="ru-RU"/>
              </w:rPr>
              <w:t>.</w:t>
            </w:r>
          </w:p>
          <w:p w:rsidR="004319CA" w:rsidRPr="004319CA" w:rsidRDefault="004319CA" w:rsidP="004319CA">
            <w:pPr>
              <w:widowControl w:val="0"/>
              <w:shd w:val="clear" w:color="auto" w:fill="FFFFFF"/>
              <w:suppressAutoHyphens/>
              <w:autoSpaceDE w:val="0"/>
              <w:spacing w:after="0" w:line="240" w:lineRule="auto"/>
              <w:rPr>
                <w:rFonts w:ascii="Times New Roman" w:eastAsia="Times New Roman" w:hAnsi="Times New Roman" w:cs="Times New Roman"/>
                <w:b/>
                <w:color w:val="000000"/>
                <w:sz w:val="28"/>
                <w:szCs w:val="28"/>
                <w:lang w:eastAsia="ru-RU"/>
              </w:rPr>
            </w:pPr>
            <w:r w:rsidRPr="004319CA">
              <w:rPr>
                <w:rFonts w:ascii="Times New Roman" w:eastAsia="Times New Roman" w:hAnsi="Times New Roman" w:cs="Times New Roman"/>
                <w:b/>
                <w:color w:val="000000"/>
                <w:sz w:val="28"/>
                <w:szCs w:val="28"/>
                <w:lang w:eastAsia="ru-RU"/>
              </w:rPr>
              <w:t>Занятие 2</w:t>
            </w:r>
          </w:p>
          <w:p w:rsidR="004319CA" w:rsidRPr="004319CA" w:rsidRDefault="009A4083" w:rsidP="004319CA">
            <w:pPr>
              <w:widowControl w:val="0"/>
              <w:shd w:val="clear" w:color="auto" w:fill="FFFFFF"/>
              <w:suppressAutoHyphens/>
              <w:autoSpaceDE w:val="0"/>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Число и цифра 3, геометрические фигуры: шар, куб, квадрат, круг</w:t>
            </w:r>
          </w:p>
          <w:p w:rsidR="004319CA" w:rsidRPr="004319CA" w:rsidRDefault="004319CA" w:rsidP="004319CA">
            <w:pPr>
              <w:widowControl w:val="0"/>
              <w:shd w:val="clear" w:color="auto" w:fill="FFFFFF"/>
              <w:suppressAutoHyphens/>
              <w:autoSpaceDE w:val="0"/>
              <w:spacing w:after="0" w:line="240" w:lineRule="auto"/>
              <w:rPr>
                <w:rFonts w:ascii="Times New Roman" w:eastAsia="Times New Roman" w:hAnsi="Times New Roman" w:cs="Times New Roman"/>
                <w:b/>
                <w:color w:val="000000"/>
                <w:sz w:val="28"/>
                <w:szCs w:val="28"/>
                <w:lang w:eastAsia="ru-RU"/>
              </w:rPr>
            </w:pPr>
            <w:r w:rsidRPr="004319CA">
              <w:rPr>
                <w:rFonts w:ascii="Times New Roman" w:eastAsia="Times New Roman" w:hAnsi="Times New Roman" w:cs="Times New Roman"/>
                <w:b/>
                <w:color w:val="000000"/>
                <w:sz w:val="28"/>
                <w:szCs w:val="28"/>
                <w:lang w:eastAsia="ru-RU"/>
              </w:rPr>
              <w:t>Занятие 3</w:t>
            </w:r>
          </w:p>
          <w:p w:rsidR="004319CA" w:rsidRPr="004319CA" w:rsidRDefault="009A4083" w:rsidP="004319CA">
            <w:pPr>
              <w:widowControl w:val="0"/>
              <w:shd w:val="clear" w:color="auto" w:fill="FFFFFF"/>
              <w:suppressAutoHyphens/>
              <w:autoSpaceDE w:val="0"/>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Ч</w:t>
            </w:r>
            <w:r w:rsidR="00156E6A">
              <w:rPr>
                <w:rFonts w:ascii="Times New Roman" w:eastAsia="Times New Roman" w:hAnsi="Times New Roman" w:cs="Times New Roman"/>
                <w:color w:val="000000"/>
                <w:sz w:val="28"/>
                <w:szCs w:val="28"/>
                <w:lang w:eastAsia="ru-RU"/>
              </w:rPr>
              <w:t>исло и цифра 3, сравнение двух предметов по величине</w:t>
            </w:r>
            <w:r w:rsidR="004319CA" w:rsidRPr="004319CA">
              <w:rPr>
                <w:rFonts w:ascii="Times New Roman" w:eastAsia="Times New Roman" w:hAnsi="Times New Roman" w:cs="Times New Roman"/>
                <w:color w:val="000000"/>
                <w:sz w:val="28"/>
                <w:szCs w:val="28"/>
                <w:lang w:eastAsia="ru-RU"/>
              </w:rPr>
              <w:t>.</w:t>
            </w:r>
          </w:p>
          <w:p w:rsidR="004319CA" w:rsidRPr="004319CA" w:rsidRDefault="004319CA" w:rsidP="004319CA">
            <w:pPr>
              <w:widowControl w:val="0"/>
              <w:shd w:val="clear" w:color="auto" w:fill="FFFFFF"/>
              <w:suppressAutoHyphens/>
              <w:autoSpaceDE w:val="0"/>
              <w:spacing w:after="0" w:line="240" w:lineRule="auto"/>
              <w:rPr>
                <w:rFonts w:ascii="Times New Roman" w:eastAsia="Times New Roman" w:hAnsi="Times New Roman" w:cs="Times New Roman"/>
                <w:b/>
                <w:color w:val="000000"/>
                <w:sz w:val="28"/>
                <w:szCs w:val="28"/>
                <w:lang w:eastAsia="ru-RU"/>
              </w:rPr>
            </w:pPr>
            <w:r w:rsidRPr="004319CA">
              <w:rPr>
                <w:rFonts w:ascii="Times New Roman" w:eastAsia="Times New Roman" w:hAnsi="Times New Roman" w:cs="Times New Roman"/>
                <w:b/>
                <w:color w:val="000000"/>
                <w:sz w:val="28"/>
                <w:szCs w:val="28"/>
                <w:lang w:eastAsia="ru-RU"/>
              </w:rPr>
              <w:t>Занятие 4</w:t>
            </w:r>
          </w:p>
          <w:p w:rsidR="004319CA" w:rsidRPr="004319CA" w:rsidRDefault="00156E6A" w:rsidP="004319CA">
            <w:pPr>
              <w:widowControl w:val="0"/>
              <w:shd w:val="clear" w:color="auto" w:fill="FFFFFF"/>
              <w:suppressAutoHyphens/>
              <w:autoSpaceDE w:val="0"/>
              <w:spacing w:after="0" w:line="240" w:lineRule="auto"/>
              <w:rPr>
                <w:rFonts w:ascii="Times New Roman" w:eastAsia="Calibri" w:hAnsi="Times New Roman" w:cs="Times New Roman"/>
                <w:sz w:val="28"/>
                <w:szCs w:val="28"/>
                <w:lang w:eastAsia="ar-SA"/>
              </w:rPr>
            </w:pPr>
            <w:r>
              <w:rPr>
                <w:rFonts w:ascii="Times New Roman" w:eastAsia="Times New Roman" w:hAnsi="Times New Roman" w:cs="Times New Roman"/>
                <w:color w:val="000000"/>
                <w:sz w:val="28"/>
                <w:szCs w:val="28"/>
                <w:lang w:eastAsia="ru-RU"/>
              </w:rPr>
              <w:t>Счет в пределах 3, пространственные направления от себя</w:t>
            </w:r>
            <w:r w:rsidR="004319CA" w:rsidRPr="004319CA">
              <w:rPr>
                <w:rFonts w:ascii="Times New Roman" w:eastAsia="Times New Roman" w:hAnsi="Times New Roman" w:cs="Times New Roman"/>
                <w:color w:val="000000"/>
                <w:sz w:val="28"/>
                <w:szCs w:val="28"/>
                <w:lang w:eastAsia="ru-RU"/>
              </w:rPr>
              <w:t>.</w:t>
            </w:r>
            <w:r w:rsidR="004319CA" w:rsidRPr="004319CA">
              <w:rPr>
                <w:rFonts w:ascii="Times New Roman" w:eastAsia="Calibri" w:hAnsi="Times New Roman" w:cs="Times New Roman"/>
                <w:sz w:val="28"/>
                <w:szCs w:val="28"/>
                <w:lang w:eastAsia="ar-SA"/>
              </w:rPr>
              <w:t xml:space="preserve"> </w:t>
            </w:r>
          </w:p>
        </w:tc>
        <w:tc>
          <w:tcPr>
            <w:tcW w:w="1642" w:type="dxa"/>
            <w:shd w:val="clear" w:color="auto" w:fill="auto"/>
          </w:tcPr>
          <w:p w:rsidR="004319CA" w:rsidRPr="004319CA" w:rsidRDefault="00156E6A" w:rsidP="004319CA">
            <w:pPr>
              <w:widowControl w:val="0"/>
              <w:suppressAutoHyphens/>
              <w:autoSpaceDE w:val="0"/>
              <w:spacing w:after="0" w:line="298" w:lineRule="atLeast"/>
              <w:rPr>
                <w:rFonts w:ascii="Times New Roman" w:eastAsia="Calibri" w:hAnsi="Times New Roman" w:cs="Times New Roman"/>
                <w:bCs/>
                <w:sz w:val="28"/>
                <w:szCs w:val="28"/>
                <w:lang w:eastAsia="ar-SA"/>
              </w:rPr>
            </w:pPr>
            <w:r>
              <w:rPr>
                <w:rFonts w:ascii="Times New Roman" w:eastAsia="Calibri" w:hAnsi="Times New Roman" w:cs="Times New Roman"/>
                <w:bCs/>
                <w:sz w:val="28"/>
                <w:szCs w:val="28"/>
                <w:lang w:eastAsia="ar-SA"/>
              </w:rPr>
              <w:t>Стр.15</w:t>
            </w:r>
          </w:p>
          <w:p w:rsidR="004319CA" w:rsidRPr="004319CA" w:rsidRDefault="00156E6A" w:rsidP="004319CA">
            <w:pPr>
              <w:widowControl w:val="0"/>
              <w:suppressAutoHyphens/>
              <w:autoSpaceDE w:val="0"/>
              <w:spacing w:after="0" w:line="298" w:lineRule="atLeast"/>
              <w:rPr>
                <w:rFonts w:ascii="Times New Roman" w:eastAsia="Calibri" w:hAnsi="Times New Roman" w:cs="Times New Roman"/>
                <w:bCs/>
                <w:sz w:val="28"/>
                <w:szCs w:val="28"/>
                <w:lang w:eastAsia="ar-SA"/>
              </w:rPr>
            </w:pPr>
            <w:r>
              <w:rPr>
                <w:rFonts w:ascii="Times New Roman" w:eastAsia="Calibri" w:hAnsi="Times New Roman" w:cs="Times New Roman"/>
                <w:bCs/>
                <w:sz w:val="28"/>
                <w:szCs w:val="28"/>
                <w:lang w:eastAsia="ar-SA"/>
              </w:rPr>
              <w:t>Стр. 1</w:t>
            </w:r>
            <w:r w:rsidR="004319CA" w:rsidRPr="004319CA">
              <w:rPr>
                <w:rFonts w:ascii="Times New Roman" w:eastAsia="Calibri" w:hAnsi="Times New Roman" w:cs="Times New Roman"/>
                <w:bCs/>
                <w:sz w:val="28"/>
                <w:szCs w:val="28"/>
                <w:lang w:eastAsia="ar-SA"/>
              </w:rPr>
              <w:t>7</w:t>
            </w:r>
          </w:p>
          <w:p w:rsidR="004319CA" w:rsidRPr="004319CA" w:rsidRDefault="00156E6A" w:rsidP="004319CA">
            <w:pPr>
              <w:widowControl w:val="0"/>
              <w:suppressAutoHyphens/>
              <w:autoSpaceDE w:val="0"/>
              <w:spacing w:after="0" w:line="298" w:lineRule="atLeast"/>
              <w:rPr>
                <w:rFonts w:ascii="Times New Roman" w:eastAsia="Calibri" w:hAnsi="Times New Roman" w:cs="Times New Roman"/>
                <w:bCs/>
                <w:sz w:val="28"/>
                <w:szCs w:val="28"/>
                <w:lang w:eastAsia="ar-SA"/>
              </w:rPr>
            </w:pPr>
            <w:r>
              <w:rPr>
                <w:rFonts w:ascii="Times New Roman" w:eastAsia="Calibri" w:hAnsi="Times New Roman" w:cs="Times New Roman"/>
                <w:bCs/>
                <w:sz w:val="28"/>
                <w:szCs w:val="28"/>
                <w:lang w:eastAsia="ar-SA"/>
              </w:rPr>
              <w:t>Стр. 18</w:t>
            </w:r>
          </w:p>
          <w:p w:rsidR="004319CA" w:rsidRPr="004319CA" w:rsidRDefault="00156E6A" w:rsidP="004319CA">
            <w:pPr>
              <w:widowControl w:val="0"/>
              <w:suppressAutoHyphens/>
              <w:autoSpaceDE w:val="0"/>
              <w:spacing w:after="0" w:line="298" w:lineRule="atLeast"/>
              <w:rPr>
                <w:rFonts w:ascii="Times New Roman" w:eastAsia="Calibri" w:hAnsi="Times New Roman" w:cs="Times New Roman"/>
                <w:b/>
                <w:bCs/>
                <w:sz w:val="28"/>
                <w:szCs w:val="28"/>
                <w:lang w:eastAsia="ar-SA"/>
              </w:rPr>
            </w:pPr>
            <w:r>
              <w:rPr>
                <w:rFonts w:ascii="Times New Roman" w:eastAsia="Calibri" w:hAnsi="Times New Roman" w:cs="Times New Roman"/>
                <w:bCs/>
                <w:sz w:val="28"/>
                <w:szCs w:val="28"/>
                <w:lang w:eastAsia="ar-SA"/>
              </w:rPr>
              <w:t xml:space="preserve">Стр. </w:t>
            </w:r>
            <w:r w:rsidR="004319CA" w:rsidRPr="004319CA">
              <w:rPr>
                <w:rFonts w:ascii="Times New Roman" w:eastAsia="Calibri" w:hAnsi="Times New Roman" w:cs="Times New Roman"/>
                <w:bCs/>
                <w:sz w:val="28"/>
                <w:szCs w:val="28"/>
                <w:lang w:eastAsia="ar-SA"/>
              </w:rPr>
              <w:t>1</w:t>
            </w:r>
            <w:r>
              <w:rPr>
                <w:rFonts w:ascii="Times New Roman" w:eastAsia="Calibri" w:hAnsi="Times New Roman" w:cs="Times New Roman"/>
                <w:bCs/>
                <w:sz w:val="28"/>
                <w:szCs w:val="28"/>
                <w:lang w:eastAsia="ar-SA"/>
              </w:rPr>
              <w:t>9</w:t>
            </w:r>
          </w:p>
        </w:tc>
      </w:tr>
      <w:tr w:rsidR="004319CA" w:rsidRPr="004319CA" w:rsidTr="004319CA">
        <w:tc>
          <w:tcPr>
            <w:tcW w:w="1764" w:type="dxa"/>
            <w:shd w:val="clear" w:color="auto" w:fill="auto"/>
          </w:tcPr>
          <w:p w:rsidR="004319CA" w:rsidRPr="004319CA" w:rsidRDefault="004319CA" w:rsidP="004319CA">
            <w:pPr>
              <w:widowControl w:val="0"/>
              <w:suppressAutoHyphens/>
              <w:autoSpaceDE w:val="0"/>
              <w:spacing w:after="0" w:line="298" w:lineRule="atLeast"/>
              <w:rPr>
                <w:rFonts w:ascii="Times New Roman" w:eastAsia="Calibri" w:hAnsi="Times New Roman" w:cs="Times New Roman"/>
                <w:bCs/>
                <w:sz w:val="28"/>
                <w:szCs w:val="28"/>
                <w:lang w:eastAsia="ar-SA"/>
              </w:rPr>
            </w:pPr>
            <w:r w:rsidRPr="004319CA">
              <w:rPr>
                <w:rFonts w:ascii="Times New Roman" w:eastAsia="Calibri" w:hAnsi="Times New Roman" w:cs="Times New Roman"/>
                <w:bCs/>
                <w:sz w:val="28"/>
                <w:szCs w:val="28"/>
                <w:lang w:eastAsia="ar-SA"/>
              </w:rPr>
              <w:t>ноябрь</w:t>
            </w:r>
          </w:p>
        </w:tc>
        <w:tc>
          <w:tcPr>
            <w:tcW w:w="6164" w:type="dxa"/>
            <w:shd w:val="clear" w:color="auto" w:fill="auto"/>
          </w:tcPr>
          <w:p w:rsidR="004319CA" w:rsidRPr="004319CA" w:rsidRDefault="004319CA" w:rsidP="004319CA">
            <w:pPr>
              <w:widowControl w:val="0"/>
              <w:shd w:val="clear" w:color="auto" w:fill="FFFFFF"/>
              <w:suppressAutoHyphens/>
              <w:autoSpaceDE w:val="0"/>
              <w:spacing w:after="0" w:line="240" w:lineRule="auto"/>
              <w:rPr>
                <w:rFonts w:ascii="Times New Roman" w:eastAsia="Times New Roman" w:hAnsi="Times New Roman" w:cs="Times New Roman"/>
                <w:b/>
                <w:color w:val="000000"/>
                <w:sz w:val="28"/>
                <w:szCs w:val="28"/>
                <w:lang w:eastAsia="ru-RU"/>
              </w:rPr>
            </w:pPr>
            <w:r w:rsidRPr="004319CA">
              <w:rPr>
                <w:rFonts w:ascii="Times New Roman" w:eastAsia="Times New Roman" w:hAnsi="Times New Roman" w:cs="Times New Roman"/>
                <w:b/>
                <w:color w:val="000000"/>
                <w:sz w:val="28"/>
                <w:szCs w:val="28"/>
                <w:lang w:eastAsia="ru-RU"/>
              </w:rPr>
              <w:t>Занятие 1</w:t>
            </w:r>
          </w:p>
          <w:p w:rsidR="004319CA" w:rsidRPr="004319CA" w:rsidRDefault="005C4101" w:rsidP="004319CA">
            <w:pPr>
              <w:widowControl w:val="0"/>
              <w:shd w:val="clear" w:color="auto" w:fill="FFFFFF"/>
              <w:suppressAutoHyphens/>
              <w:autoSpaceDE w:val="0"/>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Счет в пределах 3, знакомство с прямоугольником </w:t>
            </w:r>
            <w:r w:rsidR="004319CA" w:rsidRPr="004319CA">
              <w:rPr>
                <w:rFonts w:ascii="Times New Roman" w:eastAsia="Times New Roman" w:hAnsi="Times New Roman" w:cs="Times New Roman"/>
                <w:color w:val="000000"/>
                <w:sz w:val="28"/>
                <w:szCs w:val="28"/>
                <w:lang w:eastAsia="ru-RU"/>
              </w:rPr>
              <w:t>.</w:t>
            </w:r>
          </w:p>
          <w:p w:rsidR="004319CA" w:rsidRPr="004319CA" w:rsidRDefault="004319CA" w:rsidP="004319CA">
            <w:pPr>
              <w:widowControl w:val="0"/>
              <w:shd w:val="clear" w:color="auto" w:fill="FFFFFF"/>
              <w:suppressAutoHyphens/>
              <w:autoSpaceDE w:val="0"/>
              <w:spacing w:after="0" w:line="240" w:lineRule="auto"/>
              <w:rPr>
                <w:rFonts w:ascii="Times New Roman" w:eastAsia="Times New Roman" w:hAnsi="Times New Roman" w:cs="Times New Roman"/>
                <w:b/>
                <w:color w:val="000000"/>
                <w:sz w:val="28"/>
                <w:szCs w:val="28"/>
                <w:lang w:eastAsia="ru-RU"/>
              </w:rPr>
            </w:pPr>
            <w:r w:rsidRPr="004319CA">
              <w:rPr>
                <w:rFonts w:ascii="Times New Roman" w:eastAsia="Times New Roman" w:hAnsi="Times New Roman" w:cs="Times New Roman"/>
                <w:b/>
                <w:color w:val="000000"/>
                <w:sz w:val="28"/>
                <w:szCs w:val="28"/>
                <w:lang w:eastAsia="ru-RU"/>
              </w:rPr>
              <w:t>Занятие 2</w:t>
            </w:r>
          </w:p>
          <w:p w:rsidR="004319CA" w:rsidRPr="004319CA" w:rsidRDefault="005C4101" w:rsidP="004319CA">
            <w:pPr>
              <w:widowControl w:val="0"/>
              <w:shd w:val="clear" w:color="auto" w:fill="FFFFFF"/>
              <w:suppressAutoHyphens/>
              <w:autoSpaceDE w:val="0"/>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Число 4, составление целостного изображения предметов из частей</w:t>
            </w:r>
            <w:r w:rsidR="004319CA" w:rsidRPr="004319CA">
              <w:rPr>
                <w:rFonts w:ascii="Times New Roman" w:eastAsia="Times New Roman" w:hAnsi="Times New Roman" w:cs="Times New Roman"/>
                <w:color w:val="000000"/>
                <w:sz w:val="28"/>
                <w:szCs w:val="28"/>
                <w:lang w:eastAsia="ru-RU"/>
              </w:rPr>
              <w:t>.</w:t>
            </w:r>
          </w:p>
          <w:p w:rsidR="004319CA" w:rsidRPr="004319CA" w:rsidRDefault="004319CA" w:rsidP="004319CA">
            <w:pPr>
              <w:widowControl w:val="0"/>
              <w:shd w:val="clear" w:color="auto" w:fill="FFFFFF"/>
              <w:suppressAutoHyphens/>
              <w:autoSpaceDE w:val="0"/>
              <w:spacing w:after="0" w:line="240" w:lineRule="auto"/>
              <w:rPr>
                <w:rFonts w:ascii="Times New Roman" w:eastAsia="Times New Roman" w:hAnsi="Times New Roman" w:cs="Times New Roman"/>
                <w:b/>
                <w:color w:val="000000"/>
                <w:sz w:val="28"/>
                <w:szCs w:val="28"/>
                <w:lang w:eastAsia="ru-RU"/>
              </w:rPr>
            </w:pPr>
            <w:r w:rsidRPr="004319CA">
              <w:rPr>
                <w:rFonts w:ascii="Times New Roman" w:eastAsia="Times New Roman" w:hAnsi="Times New Roman" w:cs="Times New Roman"/>
                <w:b/>
                <w:color w:val="000000"/>
                <w:sz w:val="28"/>
                <w:szCs w:val="28"/>
                <w:lang w:eastAsia="ru-RU"/>
              </w:rPr>
              <w:t>Занятие 3</w:t>
            </w:r>
          </w:p>
          <w:p w:rsidR="004319CA" w:rsidRPr="004319CA" w:rsidRDefault="005C4101" w:rsidP="004319CA">
            <w:pPr>
              <w:widowControl w:val="0"/>
              <w:shd w:val="clear" w:color="auto" w:fill="FFFFFF"/>
              <w:suppressAutoHyphens/>
              <w:autoSpaceDE w:val="0"/>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Число 4 , геометрические фигуры: круг, квадрат, треугольник. прямоугольник</w:t>
            </w:r>
            <w:r w:rsidR="004319CA" w:rsidRPr="004319CA">
              <w:rPr>
                <w:rFonts w:ascii="Times New Roman" w:eastAsia="Times New Roman" w:hAnsi="Times New Roman" w:cs="Times New Roman"/>
                <w:color w:val="000000"/>
                <w:sz w:val="28"/>
                <w:szCs w:val="28"/>
                <w:lang w:eastAsia="ru-RU"/>
              </w:rPr>
              <w:t>.</w:t>
            </w:r>
          </w:p>
          <w:p w:rsidR="004319CA" w:rsidRPr="004319CA" w:rsidRDefault="004319CA" w:rsidP="004319CA">
            <w:pPr>
              <w:widowControl w:val="0"/>
              <w:shd w:val="clear" w:color="auto" w:fill="FFFFFF"/>
              <w:suppressAutoHyphens/>
              <w:autoSpaceDE w:val="0"/>
              <w:spacing w:after="0" w:line="240" w:lineRule="auto"/>
              <w:rPr>
                <w:rFonts w:ascii="Times New Roman" w:eastAsia="Times New Roman" w:hAnsi="Times New Roman" w:cs="Times New Roman"/>
                <w:b/>
                <w:color w:val="000000"/>
                <w:sz w:val="28"/>
                <w:szCs w:val="28"/>
                <w:lang w:eastAsia="ru-RU"/>
              </w:rPr>
            </w:pPr>
            <w:r w:rsidRPr="004319CA">
              <w:rPr>
                <w:rFonts w:ascii="Times New Roman" w:eastAsia="Times New Roman" w:hAnsi="Times New Roman" w:cs="Times New Roman"/>
                <w:b/>
                <w:color w:val="000000"/>
                <w:sz w:val="28"/>
                <w:szCs w:val="28"/>
                <w:lang w:eastAsia="ru-RU"/>
              </w:rPr>
              <w:t>Занятие 4</w:t>
            </w:r>
          </w:p>
          <w:p w:rsidR="004319CA" w:rsidRPr="004319CA" w:rsidRDefault="005C4101" w:rsidP="004319CA">
            <w:pPr>
              <w:widowControl w:val="0"/>
              <w:shd w:val="clear" w:color="auto" w:fill="FFFFFF"/>
              <w:suppressAutoHyphens/>
              <w:autoSpaceDE w:val="0"/>
              <w:spacing w:after="0" w:line="240" w:lineRule="auto"/>
              <w:rPr>
                <w:rFonts w:ascii="Times New Roman" w:eastAsia="Calibri" w:hAnsi="Times New Roman" w:cs="Times New Roman"/>
                <w:sz w:val="28"/>
                <w:szCs w:val="28"/>
                <w:lang w:eastAsia="ar-SA"/>
              </w:rPr>
            </w:pPr>
            <w:r>
              <w:rPr>
                <w:rFonts w:ascii="Times New Roman" w:eastAsia="Times New Roman" w:hAnsi="Times New Roman" w:cs="Times New Roman"/>
                <w:color w:val="000000"/>
                <w:sz w:val="28"/>
                <w:szCs w:val="28"/>
                <w:lang w:eastAsia="ru-RU"/>
              </w:rPr>
              <w:t>Число 5, геометрические фигуры, части суток</w:t>
            </w:r>
            <w:r w:rsidR="004319CA" w:rsidRPr="004319CA">
              <w:rPr>
                <w:rFonts w:ascii="Times New Roman" w:eastAsia="Times New Roman" w:hAnsi="Times New Roman" w:cs="Times New Roman"/>
                <w:color w:val="000000"/>
                <w:sz w:val="28"/>
                <w:szCs w:val="28"/>
                <w:lang w:eastAsia="ru-RU"/>
              </w:rPr>
              <w:t>.</w:t>
            </w:r>
          </w:p>
        </w:tc>
        <w:tc>
          <w:tcPr>
            <w:tcW w:w="1642" w:type="dxa"/>
            <w:shd w:val="clear" w:color="auto" w:fill="auto"/>
          </w:tcPr>
          <w:p w:rsidR="004319CA" w:rsidRPr="004319CA" w:rsidRDefault="005C4101" w:rsidP="004319CA">
            <w:pPr>
              <w:widowControl w:val="0"/>
              <w:suppressAutoHyphens/>
              <w:autoSpaceDE w:val="0"/>
              <w:spacing w:after="0" w:line="298" w:lineRule="atLeast"/>
              <w:rPr>
                <w:rFonts w:ascii="Times New Roman" w:eastAsia="Calibri" w:hAnsi="Times New Roman" w:cs="Times New Roman"/>
                <w:bCs/>
                <w:sz w:val="28"/>
                <w:szCs w:val="28"/>
                <w:lang w:eastAsia="ar-SA"/>
              </w:rPr>
            </w:pPr>
            <w:r>
              <w:rPr>
                <w:rFonts w:ascii="Times New Roman" w:eastAsia="Calibri" w:hAnsi="Times New Roman" w:cs="Times New Roman"/>
                <w:bCs/>
                <w:sz w:val="28"/>
                <w:szCs w:val="28"/>
                <w:lang w:eastAsia="ar-SA"/>
              </w:rPr>
              <w:t xml:space="preserve">Стр. </w:t>
            </w:r>
            <w:r w:rsidR="004319CA" w:rsidRPr="004319CA">
              <w:rPr>
                <w:rFonts w:ascii="Times New Roman" w:eastAsia="Calibri" w:hAnsi="Times New Roman" w:cs="Times New Roman"/>
                <w:bCs/>
                <w:sz w:val="28"/>
                <w:szCs w:val="28"/>
                <w:lang w:eastAsia="ar-SA"/>
              </w:rPr>
              <w:t>2</w:t>
            </w:r>
            <w:r>
              <w:rPr>
                <w:rFonts w:ascii="Times New Roman" w:eastAsia="Calibri" w:hAnsi="Times New Roman" w:cs="Times New Roman"/>
                <w:bCs/>
                <w:sz w:val="28"/>
                <w:szCs w:val="28"/>
                <w:lang w:eastAsia="ar-SA"/>
              </w:rPr>
              <w:t>1</w:t>
            </w:r>
          </w:p>
          <w:p w:rsidR="004319CA" w:rsidRPr="004319CA" w:rsidRDefault="004319CA" w:rsidP="004319CA">
            <w:pPr>
              <w:widowControl w:val="0"/>
              <w:suppressAutoHyphens/>
              <w:autoSpaceDE w:val="0"/>
              <w:spacing w:after="0" w:line="298" w:lineRule="atLeast"/>
              <w:rPr>
                <w:rFonts w:ascii="Times New Roman" w:eastAsia="Calibri" w:hAnsi="Times New Roman" w:cs="Times New Roman"/>
                <w:bCs/>
                <w:sz w:val="28"/>
                <w:szCs w:val="28"/>
                <w:lang w:eastAsia="ar-SA"/>
              </w:rPr>
            </w:pPr>
            <w:r w:rsidRPr="004319CA">
              <w:rPr>
                <w:rFonts w:ascii="Times New Roman" w:eastAsia="Calibri" w:hAnsi="Times New Roman" w:cs="Times New Roman"/>
                <w:bCs/>
                <w:sz w:val="28"/>
                <w:szCs w:val="28"/>
                <w:lang w:eastAsia="ar-SA"/>
              </w:rPr>
              <w:t xml:space="preserve">Стр. </w:t>
            </w:r>
            <w:r w:rsidR="005C4101">
              <w:rPr>
                <w:rFonts w:ascii="Times New Roman" w:eastAsia="Calibri" w:hAnsi="Times New Roman" w:cs="Times New Roman"/>
                <w:bCs/>
                <w:sz w:val="28"/>
                <w:szCs w:val="28"/>
                <w:lang w:eastAsia="ar-SA"/>
              </w:rPr>
              <w:t>23</w:t>
            </w:r>
          </w:p>
          <w:p w:rsidR="004319CA" w:rsidRPr="004319CA" w:rsidRDefault="005C4101" w:rsidP="004319CA">
            <w:pPr>
              <w:widowControl w:val="0"/>
              <w:suppressAutoHyphens/>
              <w:autoSpaceDE w:val="0"/>
              <w:spacing w:after="0" w:line="298" w:lineRule="atLeast"/>
              <w:rPr>
                <w:rFonts w:ascii="Times New Roman" w:eastAsia="Calibri" w:hAnsi="Times New Roman" w:cs="Times New Roman"/>
                <w:bCs/>
                <w:sz w:val="28"/>
                <w:szCs w:val="28"/>
                <w:lang w:eastAsia="ar-SA"/>
              </w:rPr>
            </w:pPr>
            <w:r>
              <w:rPr>
                <w:rFonts w:ascii="Times New Roman" w:eastAsia="Calibri" w:hAnsi="Times New Roman" w:cs="Times New Roman"/>
                <w:bCs/>
                <w:sz w:val="28"/>
                <w:szCs w:val="28"/>
                <w:lang w:eastAsia="ar-SA"/>
              </w:rPr>
              <w:t>Стр. 24</w:t>
            </w:r>
          </w:p>
          <w:p w:rsidR="004319CA" w:rsidRPr="004319CA" w:rsidRDefault="005C4101" w:rsidP="004319CA">
            <w:pPr>
              <w:widowControl w:val="0"/>
              <w:suppressAutoHyphens/>
              <w:autoSpaceDE w:val="0"/>
              <w:spacing w:after="0" w:line="298" w:lineRule="atLeast"/>
              <w:rPr>
                <w:rFonts w:ascii="Times New Roman" w:eastAsia="Calibri" w:hAnsi="Times New Roman" w:cs="Times New Roman"/>
                <w:b/>
                <w:bCs/>
                <w:sz w:val="28"/>
                <w:szCs w:val="28"/>
                <w:lang w:eastAsia="ar-SA"/>
              </w:rPr>
            </w:pPr>
            <w:r>
              <w:rPr>
                <w:rFonts w:ascii="Times New Roman" w:eastAsia="Calibri" w:hAnsi="Times New Roman" w:cs="Times New Roman"/>
                <w:bCs/>
                <w:sz w:val="28"/>
                <w:szCs w:val="28"/>
                <w:lang w:eastAsia="ar-SA"/>
              </w:rPr>
              <w:t>Стр. 25</w:t>
            </w:r>
          </w:p>
        </w:tc>
      </w:tr>
      <w:tr w:rsidR="004319CA" w:rsidRPr="004319CA" w:rsidTr="004319CA">
        <w:tc>
          <w:tcPr>
            <w:tcW w:w="1764" w:type="dxa"/>
            <w:shd w:val="clear" w:color="auto" w:fill="auto"/>
          </w:tcPr>
          <w:p w:rsidR="004319CA" w:rsidRPr="004319CA" w:rsidRDefault="004319CA" w:rsidP="004319CA">
            <w:pPr>
              <w:widowControl w:val="0"/>
              <w:suppressAutoHyphens/>
              <w:autoSpaceDE w:val="0"/>
              <w:spacing w:after="0" w:line="298" w:lineRule="atLeast"/>
              <w:rPr>
                <w:rFonts w:ascii="Times New Roman" w:eastAsia="Calibri" w:hAnsi="Times New Roman" w:cs="Times New Roman"/>
                <w:bCs/>
                <w:sz w:val="28"/>
                <w:szCs w:val="28"/>
                <w:lang w:eastAsia="ar-SA"/>
              </w:rPr>
            </w:pPr>
            <w:r w:rsidRPr="004319CA">
              <w:rPr>
                <w:rFonts w:ascii="Times New Roman" w:eastAsia="Calibri" w:hAnsi="Times New Roman" w:cs="Times New Roman"/>
                <w:bCs/>
                <w:sz w:val="28"/>
                <w:szCs w:val="28"/>
                <w:lang w:eastAsia="ar-SA"/>
              </w:rPr>
              <w:t>декабрь</w:t>
            </w:r>
          </w:p>
        </w:tc>
        <w:tc>
          <w:tcPr>
            <w:tcW w:w="6164" w:type="dxa"/>
            <w:shd w:val="clear" w:color="auto" w:fill="auto"/>
          </w:tcPr>
          <w:p w:rsidR="004319CA" w:rsidRPr="004319CA" w:rsidRDefault="004319CA" w:rsidP="004319CA">
            <w:pPr>
              <w:widowControl w:val="0"/>
              <w:shd w:val="clear" w:color="auto" w:fill="FFFFFF"/>
              <w:suppressAutoHyphens/>
              <w:autoSpaceDE w:val="0"/>
              <w:spacing w:after="0" w:line="240" w:lineRule="auto"/>
              <w:rPr>
                <w:rFonts w:ascii="Times New Roman" w:eastAsia="Times New Roman" w:hAnsi="Times New Roman" w:cs="Times New Roman"/>
                <w:b/>
                <w:color w:val="000000"/>
                <w:sz w:val="28"/>
                <w:szCs w:val="28"/>
                <w:lang w:eastAsia="ru-RU"/>
              </w:rPr>
            </w:pPr>
            <w:r w:rsidRPr="004319CA">
              <w:rPr>
                <w:rFonts w:ascii="Times New Roman" w:eastAsia="Times New Roman" w:hAnsi="Times New Roman" w:cs="Times New Roman"/>
                <w:b/>
                <w:color w:val="000000"/>
                <w:sz w:val="28"/>
                <w:szCs w:val="28"/>
                <w:lang w:eastAsia="ru-RU"/>
              </w:rPr>
              <w:t>Занятие 1</w:t>
            </w:r>
          </w:p>
          <w:p w:rsidR="004319CA" w:rsidRPr="004319CA" w:rsidRDefault="005C4101" w:rsidP="004319CA">
            <w:pPr>
              <w:widowControl w:val="0"/>
              <w:shd w:val="clear" w:color="auto" w:fill="FFFFFF"/>
              <w:suppressAutoHyphens/>
              <w:autoSpaceDE w:val="0"/>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Число и цифра 5, пространственные направления от себя</w:t>
            </w:r>
            <w:r w:rsidR="004319CA" w:rsidRPr="004319CA">
              <w:rPr>
                <w:rFonts w:ascii="Times New Roman" w:eastAsia="Times New Roman" w:hAnsi="Times New Roman" w:cs="Times New Roman"/>
                <w:color w:val="000000"/>
                <w:sz w:val="28"/>
                <w:szCs w:val="28"/>
                <w:lang w:eastAsia="ru-RU"/>
              </w:rPr>
              <w:t>.</w:t>
            </w:r>
          </w:p>
          <w:p w:rsidR="004319CA" w:rsidRPr="004319CA" w:rsidRDefault="004319CA" w:rsidP="004319CA">
            <w:pPr>
              <w:widowControl w:val="0"/>
              <w:shd w:val="clear" w:color="auto" w:fill="FFFFFF"/>
              <w:suppressAutoHyphens/>
              <w:autoSpaceDE w:val="0"/>
              <w:spacing w:after="0" w:line="240" w:lineRule="auto"/>
              <w:rPr>
                <w:rFonts w:ascii="Times New Roman" w:eastAsia="Times New Roman" w:hAnsi="Times New Roman" w:cs="Times New Roman"/>
                <w:b/>
                <w:color w:val="000000"/>
                <w:sz w:val="28"/>
                <w:szCs w:val="28"/>
                <w:lang w:eastAsia="ru-RU"/>
              </w:rPr>
            </w:pPr>
            <w:r w:rsidRPr="004319CA">
              <w:rPr>
                <w:rFonts w:ascii="Times New Roman" w:eastAsia="Times New Roman" w:hAnsi="Times New Roman" w:cs="Times New Roman"/>
                <w:b/>
                <w:color w:val="000000"/>
                <w:sz w:val="28"/>
                <w:szCs w:val="28"/>
                <w:lang w:eastAsia="ru-RU"/>
              </w:rPr>
              <w:t>Занятие 2</w:t>
            </w:r>
          </w:p>
          <w:p w:rsidR="004319CA" w:rsidRPr="004319CA" w:rsidRDefault="005C4101" w:rsidP="004319CA">
            <w:pPr>
              <w:widowControl w:val="0"/>
              <w:shd w:val="clear" w:color="auto" w:fill="FFFFFF"/>
              <w:suppressAutoHyphens/>
              <w:autoSpaceDE w:val="0"/>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Счет в пределах 5, равенства и неравенства двух предметов, геометрические фигуры</w:t>
            </w:r>
            <w:r w:rsidR="004319CA" w:rsidRPr="004319CA">
              <w:rPr>
                <w:rFonts w:ascii="Times New Roman" w:eastAsia="Times New Roman" w:hAnsi="Times New Roman" w:cs="Times New Roman"/>
                <w:color w:val="000000"/>
                <w:sz w:val="28"/>
                <w:szCs w:val="28"/>
                <w:lang w:eastAsia="ru-RU"/>
              </w:rPr>
              <w:t>.</w:t>
            </w:r>
          </w:p>
          <w:p w:rsidR="004319CA" w:rsidRPr="004319CA" w:rsidRDefault="004319CA" w:rsidP="004319CA">
            <w:pPr>
              <w:widowControl w:val="0"/>
              <w:shd w:val="clear" w:color="auto" w:fill="FFFFFF"/>
              <w:suppressAutoHyphens/>
              <w:autoSpaceDE w:val="0"/>
              <w:spacing w:after="0" w:line="240" w:lineRule="auto"/>
              <w:rPr>
                <w:rFonts w:ascii="Times New Roman" w:eastAsia="Times New Roman" w:hAnsi="Times New Roman" w:cs="Times New Roman"/>
                <w:b/>
                <w:color w:val="000000"/>
                <w:sz w:val="28"/>
                <w:szCs w:val="28"/>
                <w:lang w:eastAsia="ru-RU"/>
              </w:rPr>
            </w:pPr>
            <w:r w:rsidRPr="004319CA">
              <w:rPr>
                <w:rFonts w:ascii="Times New Roman" w:eastAsia="Times New Roman" w:hAnsi="Times New Roman" w:cs="Times New Roman"/>
                <w:b/>
                <w:color w:val="000000"/>
                <w:sz w:val="28"/>
                <w:szCs w:val="28"/>
                <w:lang w:eastAsia="ru-RU"/>
              </w:rPr>
              <w:t>Занятие 3</w:t>
            </w:r>
          </w:p>
          <w:p w:rsidR="004319CA" w:rsidRPr="004319CA" w:rsidRDefault="005C4101" w:rsidP="004319CA">
            <w:pPr>
              <w:widowControl w:val="0"/>
              <w:shd w:val="clear" w:color="auto" w:fill="FFFFFF"/>
              <w:suppressAutoHyphens/>
              <w:autoSpaceDE w:val="0"/>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Порядковый счет в пределах 5, </w:t>
            </w:r>
            <w:r w:rsidR="0065065F">
              <w:rPr>
                <w:rFonts w:ascii="Times New Roman" w:eastAsia="Times New Roman" w:hAnsi="Times New Roman" w:cs="Times New Roman"/>
                <w:color w:val="000000"/>
                <w:sz w:val="28"/>
                <w:szCs w:val="28"/>
                <w:lang w:eastAsia="ru-RU"/>
              </w:rPr>
              <w:t>шар и цилиндр, сравнение предметов по форме, величине</w:t>
            </w:r>
            <w:r w:rsidR="004319CA" w:rsidRPr="004319CA">
              <w:rPr>
                <w:rFonts w:ascii="Times New Roman" w:eastAsia="Times New Roman" w:hAnsi="Times New Roman" w:cs="Times New Roman"/>
                <w:color w:val="000000"/>
                <w:sz w:val="28"/>
                <w:szCs w:val="28"/>
                <w:lang w:eastAsia="ru-RU"/>
              </w:rPr>
              <w:t>.</w:t>
            </w:r>
          </w:p>
          <w:p w:rsidR="0065065F" w:rsidRDefault="0065065F" w:rsidP="004319CA">
            <w:pPr>
              <w:widowControl w:val="0"/>
              <w:shd w:val="clear" w:color="auto" w:fill="FFFFFF"/>
              <w:suppressAutoHyphens/>
              <w:autoSpaceDE w:val="0"/>
              <w:spacing w:after="0" w:line="240" w:lineRule="auto"/>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Занятие 4</w:t>
            </w:r>
          </w:p>
          <w:p w:rsidR="004319CA" w:rsidRPr="0065065F" w:rsidRDefault="0065065F" w:rsidP="004319CA">
            <w:pPr>
              <w:widowControl w:val="0"/>
              <w:shd w:val="clear" w:color="auto" w:fill="FFFFFF"/>
              <w:suppressAutoHyphens/>
              <w:autoSpaceDE w:val="0"/>
              <w:spacing w:after="0" w:line="240" w:lineRule="auto"/>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color w:val="000000"/>
                <w:sz w:val="28"/>
                <w:szCs w:val="28"/>
                <w:lang w:eastAsia="ru-RU"/>
              </w:rPr>
              <w:lastRenderedPageBreak/>
              <w:t>Счет и отчет предметов в пределах 5, шар, цилиндр, куб, части суток</w:t>
            </w:r>
            <w:r w:rsidR="004319CA" w:rsidRPr="004319CA">
              <w:rPr>
                <w:rFonts w:ascii="Times New Roman" w:eastAsia="Times New Roman" w:hAnsi="Times New Roman" w:cs="Times New Roman"/>
                <w:color w:val="000000"/>
                <w:sz w:val="28"/>
                <w:szCs w:val="28"/>
                <w:lang w:eastAsia="ru-RU"/>
              </w:rPr>
              <w:t>.</w:t>
            </w:r>
          </w:p>
        </w:tc>
        <w:tc>
          <w:tcPr>
            <w:tcW w:w="1642" w:type="dxa"/>
            <w:shd w:val="clear" w:color="auto" w:fill="auto"/>
          </w:tcPr>
          <w:p w:rsidR="004319CA" w:rsidRPr="004319CA" w:rsidRDefault="005C4101" w:rsidP="004319CA">
            <w:pPr>
              <w:widowControl w:val="0"/>
              <w:suppressAutoHyphens/>
              <w:autoSpaceDE w:val="0"/>
              <w:spacing w:after="0" w:line="298" w:lineRule="atLeast"/>
              <w:rPr>
                <w:rFonts w:ascii="Times New Roman" w:eastAsia="Calibri" w:hAnsi="Times New Roman" w:cs="Times New Roman"/>
                <w:bCs/>
                <w:sz w:val="28"/>
                <w:szCs w:val="28"/>
                <w:lang w:eastAsia="ar-SA"/>
              </w:rPr>
            </w:pPr>
            <w:r>
              <w:rPr>
                <w:rFonts w:ascii="Times New Roman" w:eastAsia="Calibri" w:hAnsi="Times New Roman" w:cs="Times New Roman"/>
                <w:bCs/>
                <w:sz w:val="28"/>
                <w:szCs w:val="28"/>
                <w:lang w:eastAsia="ar-SA"/>
              </w:rPr>
              <w:lastRenderedPageBreak/>
              <w:t xml:space="preserve">Стр. </w:t>
            </w:r>
            <w:r w:rsidR="0065065F">
              <w:rPr>
                <w:rFonts w:ascii="Times New Roman" w:eastAsia="Calibri" w:hAnsi="Times New Roman" w:cs="Times New Roman"/>
                <w:bCs/>
                <w:sz w:val="28"/>
                <w:szCs w:val="28"/>
                <w:lang w:eastAsia="ar-SA"/>
              </w:rPr>
              <w:t>28</w:t>
            </w:r>
          </w:p>
          <w:p w:rsidR="004319CA" w:rsidRPr="004319CA" w:rsidRDefault="005C4101" w:rsidP="004319CA">
            <w:pPr>
              <w:widowControl w:val="0"/>
              <w:suppressAutoHyphens/>
              <w:autoSpaceDE w:val="0"/>
              <w:spacing w:after="0" w:line="298" w:lineRule="atLeast"/>
              <w:rPr>
                <w:rFonts w:ascii="Times New Roman" w:eastAsia="Calibri" w:hAnsi="Times New Roman" w:cs="Times New Roman"/>
                <w:bCs/>
                <w:sz w:val="28"/>
                <w:szCs w:val="28"/>
                <w:lang w:eastAsia="ar-SA"/>
              </w:rPr>
            </w:pPr>
            <w:r>
              <w:rPr>
                <w:rFonts w:ascii="Times New Roman" w:eastAsia="Calibri" w:hAnsi="Times New Roman" w:cs="Times New Roman"/>
                <w:bCs/>
                <w:sz w:val="28"/>
                <w:szCs w:val="28"/>
                <w:lang w:eastAsia="ar-SA"/>
              </w:rPr>
              <w:t>Стр.</w:t>
            </w:r>
            <w:r w:rsidR="0065065F">
              <w:rPr>
                <w:rFonts w:ascii="Times New Roman" w:eastAsia="Calibri" w:hAnsi="Times New Roman" w:cs="Times New Roman"/>
                <w:bCs/>
                <w:sz w:val="28"/>
                <w:szCs w:val="28"/>
                <w:lang w:eastAsia="ar-SA"/>
              </w:rPr>
              <w:t xml:space="preserve"> 29</w:t>
            </w:r>
          </w:p>
          <w:p w:rsidR="004319CA" w:rsidRPr="004319CA" w:rsidRDefault="0065065F" w:rsidP="004319CA">
            <w:pPr>
              <w:widowControl w:val="0"/>
              <w:suppressAutoHyphens/>
              <w:autoSpaceDE w:val="0"/>
              <w:spacing w:after="0" w:line="298" w:lineRule="atLeast"/>
              <w:rPr>
                <w:rFonts w:ascii="Times New Roman" w:eastAsia="Calibri" w:hAnsi="Times New Roman" w:cs="Times New Roman"/>
                <w:bCs/>
                <w:sz w:val="28"/>
                <w:szCs w:val="28"/>
                <w:lang w:eastAsia="ar-SA"/>
              </w:rPr>
            </w:pPr>
            <w:r>
              <w:rPr>
                <w:rFonts w:ascii="Times New Roman" w:eastAsia="Calibri" w:hAnsi="Times New Roman" w:cs="Times New Roman"/>
                <w:bCs/>
                <w:sz w:val="28"/>
                <w:szCs w:val="28"/>
                <w:lang w:eastAsia="ar-SA"/>
              </w:rPr>
              <w:t>Стр. 31</w:t>
            </w:r>
          </w:p>
          <w:p w:rsidR="004319CA" w:rsidRPr="004319CA" w:rsidRDefault="005C4101" w:rsidP="004319CA">
            <w:pPr>
              <w:widowControl w:val="0"/>
              <w:suppressAutoHyphens/>
              <w:autoSpaceDE w:val="0"/>
              <w:spacing w:after="0" w:line="298" w:lineRule="atLeast"/>
              <w:rPr>
                <w:rFonts w:ascii="Times New Roman" w:eastAsia="Calibri" w:hAnsi="Times New Roman" w:cs="Times New Roman"/>
                <w:b/>
                <w:bCs/>
                <w:sz w:val="28"/>
                <w:szCs w:val="28"/>
                <w:lang w:eastAsia="ar-SA"/>
              </w:rPr>
            </w:pPr>
            <w:r>
              <w:rPr>
                <w:rFonts w:ascii="Times New Roman" w:eastAsia="Calibri" w:hAnsi="Times New Roman" w:cs="Times New Roman"/>
                <w:bCs/>
                <w:sz w:val="28"/>
                <w:szCs w:val="28"/>
                <w:lang w:eastAsia="ar-SA"/>
              </w:rPr>
              <w:t>Стр.</w:t>
            </w:r>
            <w:r w:rsidR="0065065F">
              <w:rPr>
                <w:rFonts w:ascii="Times New Roman" w:eastAsia="Calibri" w:hAnsi="Times New Roman" w:cs="Times New Roman"/>
                <w:bCs/>
                <w:sz w:val="28"/>
                <w:szCs w:val="28"/>
                <w:lang w:eastAsia="ar-SA"/>
              </w:rPr>
              <w:t xml:space="preserve"> 32</w:t>
            </w:r>
            <w:r>
              <w:rPr>
                <w:rFonts w:ascii="Times New Roman" w:eastAsia="Calibri" w:hAnsi="Times New Roman" w:cs="Times New Roman"/>
                <w:bCs/>
                <w:sz w:val="28"/>
                <w:szCs w:val="28"/>
                <w:lang w:eastAsia="ar-SA"/>
              </w:rPr>
              <w:t xml:space="preserve"> </w:t>
            </w:r>
          </w:p>
        </w:tc>
      </w:tr>
      <w:tr w:rsidR="004319CA" w:rsidRPr="004319CA" w:rsidTr="004319CA">
        <w:tc>
          <w:tcPr>
            <w:tcW w:w="1764" w:type="dxa"/>
            <w:shd w:val="clear" w:color="auto" w:fill="auto"/>
          </w:tcPr>
          <w:p w:rsidR="004319CA" w:rsidRPr="004319CA" w:rsidRDefault="004319CA" w:rsidP="004319CA">
            <w:pPr>
              <w:widowControl w:val="0"/>
              <w:suppressAutoHyphens/>
              <w:autoSpaceDE w:val="0"/>
              <w:spacing w:after="0" w:line="298" w:lineRule="atLeast"/>
              <w:rPr>
                <w:rFonts w:ascii="Times New Roman" w:eastAsia="Calibri" w:hAnsi="Times New Roman" w:cs="Times New Roman"/>
                <w:bCs/>
                <w:sz w:val="28"/>
                <w:szCs w:val="28"/>
                <w:lang w:eastAsia="ar-SA"/>
              </w:rPr>
            </w:pPr>
            <w:r w:rsidRPr="004319CA">
              <w:rPr>
                <w:rFonts w:ascii="Times New Roman" w:eastAsia="Calibri" w:hAnsi="Times New Roman" w:cs="Times New Roman"/>
                <w:bCs/>
                <w:sz w:val="28"/>
                <w:szCs w:val="28"/>
                <w:lang w:eastAsia="ar-SA"/>
              </w:rPr>
              <w:t>январь</w:t>
            </w:r>
          </w:p>
        </w:tc>
        <w:tc>
          <w:tcPr>
            <w:tcW w:w="6164" w:type="dxa"/>
            <w:shd w:val="clear" w:color="auto" w:fill="auto"/>
          </w:tcPr>
          <w:p w:rsidR="004319CA" w:rsidRPr="004319CA" w:rsidRDefault="004319CA" w:rsidP="004319CA">
            <w:pPr>
              <w:widowControl w:val="0"/>
              <w:shd w:val="clear" w:color="auto" w:fill="FFFFFF"/>
              <w:suppressAutoHyphens/>
              <w:autoSpaceDE w:val="0"/>
              <w:spacing w:after="0" w:line="240" w:lineRule="auto"/>
              <w:rPr>
                <w:rFonts w:ascii="Times New Roman" w:eastAsia="Times New Roman" w:hAnsi="Times New Roman" w:cs="Times New Roman"/>
                <w:b/>
                <w:color w:val="000000"/>
                <w:sz w:val="28"/>
                <w:szCs w:val="28"/>
                <w:lang w:eastAsia="ru-RU"/>
              </w:rPr>
            </w:pPr>
            <w:r w:rsidRPr="004319CA">
              <w:rPr>
                <w:rFonts w:ascii="Times New Roman" w:eastAsia="Times New Roman" w:hAnsi="Times New Roman" w:cs="Times New Roman"/>
                <w:b/>
                <w:color w:val="000000"/>
                <w:sz w:val="28"/>
                <w:szCs w:val="28"/>
                <w:lang w:eastAsia="ru-RU"/>
              </w:rPr>
              <w:t>Занятие 1</w:t>
            </w:r>
          </w:p>
          <w:p w:rsidR="004319CA" w:rsidRPr="004319CA" w:rsidRDefault="0065065F" w:rsidP="004319CA">
            <w:pPr>
              <w:widowControl w:val="0"/>
              <w:shd w:val="clear" w:color="auto" w:fill="FFFFFF"/>
              <w:suppressAutoHyphens/>
              <w:autoSpaceDE w:val="0"/>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Счет в пределах 5, далеко - близко</w:t>
            </w:r>
          </w:p>
          <w:p w:rsidR="0065065F" w:rsidRDefault="0065065F" w:rsidP="004319CA">
            <w:pPr>
              <w:widowControl w:val="0"/>
              <w:shd w:val="clear" w:color="auto" w:fill="FFFFFF"/>
              <w:suppressAutoHyphens/>
              <w:autoSpaceDE w:val="0"/>
              <w:spacing w:after="0" w:line="240" w:lineRule="auto"/>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Занятие 2</w:t>
            </w:r>
          </w:p>
          <w:p w:rsidR="004319CA" w:rsidRPr="0065065F" w:rsidRDefault="0065065F" w:rsidP="004319CA">
            <w:pPr>
              <w:widowControl w:val="0"/>
              <w:shd w:val="clear" w:color="auto" w:fill="FFFFFF"/>
              <w:suppressAutoHyphens/>
              <w:autoSpaceDE w:val="0"/>
              <w:spacing w:after="0" w:line="240" w:lineRule="auto"/>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color w:val="000000"/>
                <w:sz w:val="28"/>
                <w:szCs w:val="28"/>
                <w:lang w:eastAsia="ru-RU"/>
              </w:rPr>
              <w:t>Счет в пределах 5, сравнение трех предметов по величине</w:t>
            </w:r>
            <w:r w:rsidR="004319CA" w:rsidRPr="004319CA">
              <w:rPr>
                <w:rFonts w:ascii="Times New Roman" w:eastAsia="Times New Roman" w:hAnsi="Times New Roman" w:cs="Times New Roman"/>
                <w:color w:val="000000"/>
                <w:sz w:val="28"/>
                <w:szCs w:val="28"/>
                <w:lang w:eastAsia="ru-RU"/>
              </w:rPr>
              <w:t>.</w:t>
            </w:r>
          </w:p>
          <w:p w:rsidR="004319CA" w:rsidRPr="004319CA" w:rsidRDefault="004319CA" w:rsidP="004319CA">
            <w:pPr>
              <w:widowControl w:val="0"/>
              <w:shd w:val="clear" w:color="auto" w:fill="FFFFFF"/>
              <w:suppressAutoHyphens/>
              <w:autoSpaceDE w:val="0"/>
              <w:spacing w:after="0" w:line="240" w:lineRule="auto"/>
              <w:rPr>
                <w:rFonts w:ascii="Times New Roman" w:eastAsia="Times New Roman" w:hAnsi="Times New Roman" w:cs="Times New Roman"/>
                <w:b/>
                <w:color w:val="000000"/>
                <w:sz w:val="28"/>
                <w:szCs w:val="28"/>
                <w:lang w:eastAsia="ru-RU"/>
              </w:rPr>
            </w:pPr>
            <w:r w:rsidRPr="004319CA">
              <w:rPr>
                <w:rFonts w:ascii="Times New Roman" w:eastAsia="Times New Roman" w:hAnsi="Times New Roman" w:cs="Times New Roman"/>
                <w:b/>
                <w:color w:val="000000"/>
                <w:sz w:val="28"/>
                <w:szCs w:val="28"/>
                <w:lang w:eastAsia="ru-RU"/>
              </w:rPr>
              <w:t>Занятие 3</w:t>
            </w:r>
          </w:p>
          <w:p w:rsidR="004319CA" w:rsidRPr="004319CA" w:rsidRDefault="0065065F" w:rsidP="004319CA">
            <w:pPr>
              <w:widowControl w:val="0"/>
              <w:shd w:val="clear" w:color="auto" w:fill="FFFFFF"/>
              <w:suppressAutoHyphens/>
              <w:autoSpaceDE w:val="0"/>
              <w:spacing w:after="0" w:line="240" w:lineRule="auto"/>
              <w:rPr>
                <w:rFonts w:ascii="Times New Roman" w:eastAsia="Calibri" w:hAnsi="Times New Roman" w:cs="Times New Roman"/>
                <w:sz w:val="28"/>
                <w:szCs w:val="28"/>
                <w:lang w:eastAsia="ar-SA"/>
              </w:rPr>
            </w:pPr>
            <w:r>
              <w:rPr>
                <w:rFonts w:ascii="Times New Roman" w:eastAsia="Times New Roman" w:hAnsi="Times New Roman" w:cs="Times New Roman"/>
                <w:color w:val="000000"/>
                <w:sz w:val="28"/>
                <w:szCs w:val="28"/>
                <w:lang w:eastAsia="ru-RU"/>
              </w:rPr>
              <w:t xml:space="preserve">Счет в пределах 5, сравнение трех предметов по длине </w:t>
            </w:r>
            <w:r w:rsidR="004319CA" w:rsidRPr="004319CA">
              <w:rPr>
                <w:rFonts w:ascii="Times New Roman" w:eastAsia="Times New Roman" w:hAnsi="Times New Roman" w:cs="Times New Roman"/>
                <w:color w:val="000000"/>
                <w:sz w:val="28"/>
                <w:szCs w:val="28"/>
                <w:lang w:eastAsia="ru-RU"/>
              </w:rPr>
              <w:t>.</w:t>
            </w:r>
          </w:p>
        </w:tc>
        <w:tc>
          <w:tcPr>
            <w:tcW w:w="1642" w:type="dxa"/>
            <w:shd w:val="clear" w:color="auto" w:fill="auto"/>
          </w:tcPr>
          <w:p w:rsidR="004319CA" w:rsidRPr="004319CA" w:rsidRDefault="004319CA" w:rsidP="004319CA">
            <w:pPr>
              <w:widowControl w:val="0"/>
              <w:suppressAutoHyphens/>
              <w:autoSpaceDE w:val="0"/>
              <w:spacing w:after="0" w:line="298" w:lineRule="atLeast"/>
              <w:rPr>
                <w:rFonts w:ascii="Times New Roman" w:eastAsia="Calibri" w:hAnsi="Times New Roman" w:cs="Times New Roman"/>
                <w:bCs/>
                <w:sz w:val="28"/>
                <w:szCs w:val="28"/>
                <w:lang w:eastAsia="ar-SA"/>
              </w:rPr>
            </w:pPr>
          </w:p>
          <w:p w:rsidR="004319CA" w:rsidRPr="004319CA" w:rsidRDefault="0065065F" w:rsidP="004319CA">
            <w:pPr>
              <w:widowControl w:val="0"/>
              <w:suppressAutoHyphens/>
              <w:autoSpaceDE w:val="0"/>
              <w:spacing w:after="0" w:line="298" w:lineRule="atLeast"/>
              <w:rPr>
                <w:rFonts w:ascii="Times New Roman" w:eastAsia="Calibri" w:hAnsi="Times New Roman" w:cs="Times New Roman"/>
                <w:bCs/>
                <w:sz w:val="28"/>
                <w:szCs w:val="28"/>
                <w:lang w:eastAsia="ar-SA"/>
              </w:rPr>
            </w:pPr>
            <w:r>
              <w:rPr>
                <w:rFonts w:ascii="Times New Roman" w:eastAsia="Calibri" w:hAnsi="Times New Roman" w:cs="Times New Roman"/>
                <w:bCs/>
                <w:sz w:val="28"/>
                <w:szCs w:val="28"/>
                <w:lang w:eastAsia="ar-SA"/>
              </w:rPr>
              <w:t>Стр. 33</w:t>
            </w:r>
          </w:p>
          <w:p w:rsidR="004319CA" w:rsidRPr="004319CA" w:rsidRDefault="0065065F" w:rsidP="004319CA">
            <w:pPr>
              <w:widowControl w:val="0"/>
              <w:suppressAutoHyphens/>
              <w:autoSpaceDE w:val="0"/>
              <w:spacing w:after="0" w:line="298" w:lineRule="atLeast"/>
              <w:rPr>
                <w:rFonts w:ascii="Times New Roman" w:eastAsia="Calibri" w:hAnsi="Times New Roman" w:cs="Times New Roman"/>
                <w:bCs/>
                <w:sz w:val="28"/>
                <w:szCs w:val="28"/>
                <w:lang w:eastAsia="ar-SA"/>
              </w:rPr>
            </w:pPr>
            <w:r>
              <w:rPr>
                <w:rFonts w:ascii="Times New Roman" w:eastAsia="Calibri" w:hAnsi="Times New Roman" w:cs="Times New Roman"/>
                <w:bCs/>
                <w:sz w:val="28"/>
                <w:szCs w:val="28"/>
                <w:lang w:eastAsia="ar-SA"/>
              </w:rPr>
              <w:t>Стр. 34</w:t>
            </w:r>
          </w:p>
          <w:p w:rsidR="004319CA" w:rsidRPr="004319CA" w:rsidRDefault="0065065F" w:rsidP="004319CA">
            <w:pPr>
              <w:widowControl w:val="0"/>
              <w:suppressAutoHyphens/>
              <w:autoSpaceDE w:val="0"/>
              <w:spacing w:after="0" w:line="298" w:lineRule="atLeast"/>
              <w:rPr>
                <w:rFonts w:ascii="Times New Roman" w:eastAsia="Calibri" w:hAnsi="Times New Roman" w:cs="Times New Roman"/>
                <w:b/>
                <w:bCs/>
                <w:sz w:val="28"/>
                <w:szCs w:val="28"/>
                <w:lang w:eastAsia="ar-SA"/>
              </w:rPr>
            </w:pPr>
            <w:r>
              <w:rPr>
                <w:rFonts w:ascii="Times New Roman" w:eastAsia="Calibri" w:hAnsi="Times New Roman" w:cs="Times New Roman"/>
                <w:bCs/>
                <w:sz w:val="28"/>
                <w:szCs w:val="28"/>
                <w:lang w:eastAsia="ar-SA"/>
              </w:rPr>
              <w:t>Стр. 35</w:t>
            </w:r>
          </w:p>
        </w:tc>
      </w:tr>
      <w:tr w:rsidR="004319CA" w:rsidRPr="004319CA" w:rsidTr="004319CA">
        <w:tc>
          <w:tcPr>
            <w:tcW w:w="1764" w:type="dxa"/>
            <w:shd w:val="clear" w:color="auto" w:fill="auto"/>
          </w:tcPr>
          <w:p w:rsidR="004319CA" w:rsidRPr="004319CA" w:rsidRDefault="004319CA" w:rsidP="004319CA">
            <w:pPr>
              <w:widowControl w:val="0"/>
              <w:suppressAutoHyphens/>
              <w:autoSpaceDE w:val="0"/>
              <w:spacing w:after="0" w:line="298" w:lineRule="atLeast"/>
              <w:rPr>
                <w:rFonts w:ascii="Times New Roman" w:eastAsia="Calibri" w:hAnsi="Times New Roman" w:cs="Times New Roman"/>
                <w:bCs/>
                <w:sz w:val="28"/>
                <w:szCs w:val="28"/>
                <w:lang w:eastAsia="ar-SA"/>
              </w:rPr>
            </w:pPr>
            <w:r w:rsidRPr="004319CA">
              <w:rPr>
                <w:rFonts w:ascii="Times New Roman" w:eastAsia="Calibri" w:hAnsi="Times New Roman" w:cs="Times New Roman"/>
                <w:bCs/>
                <w:sz w:val="28"/>
                <w:szCs w:val="28"/>
                <w:lang w:eastAsia="ar-SA"/>
              </w:rPr>
              <w:t>февраль</w:t>
            </w:r>
          </w:p>
        </w:tc>
        <w:tc>
          <w:tcPr>
            <w:tcW w:w="6164" w:type="dxa"/>
            <w:shd w:val="clear" w:color="auto" w:fill="auto"/>
          </w:tcPr>
          <w:p w:rsidR="004319CA" w:rsidRPr="004319CA" w:rsidRDefault="004319CA" w:rsidP="004319CA">
            <w:pPr>
              <w:widowControl w:val="0"/>
              <w:shd w:val="clear" w:color="auto" w:fill="FFFFFF"/>
              <w:suppressAutoHyphens/>
              <w:autoSpaceDE w:val="0"/>
              <w:spacing w:after="0" w:line="240" w:lineRule="auto"/>
              <w:rPr>
                <w:rFonts w:ascii="Times New Roman" w:eastAsia="Times New Roman" w:hAnsi="Times New Roman" w:cs="Times New Roman"/>
                <w:b/>
                <w:color w:val="000000"/>
                <w:sz w:val="28"/>
                <w:szCs w:val="28"/>
                <w:lang w:eastAsia="ru-RU"/>
              </w:rPr>
            </w:pPr>
            <w:r w:rsidRPr="004319CA">
              <w:rPr>
                <w:rFonts w:ascii="Times New Roman" w:eastAsia="Times New Roman" w:hAnsi="Times New Roman" w:cs="Times New Roman"/>
                <w:b/>
                <w:color w:val="000000"/>
                <w:sz w:val="28"/>
                <w:szCs w:val="28"/>
                <w:lang w:eastAsia="ru-RU"/>
              </w:rPr>
              <w:t>Занятие 1</w:t>
            </w:r>
          </w:p>
          <w:p w:rsidR="004319CA" w:rsidRPr="004319CA" w:rsidRDefault="0065065F" w:rsidP="004319CA">
            <w:pPr>
              <w:widowControl w:val="0"/>
              <w:shd w:val="clear" w:color="auto" w:fill="FFFFFF"/>
              <w:suppressAutoHyphens/>
              <w:autoSpaceDE w:val="0"/>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Счет в пределах 5, сравнение трех предметов по ширине</w:t>
            </w:r>
            <w:r w:rsidR="004319CA" w:rsidRPr="004319CA">
              <w:rPr>
                <w:rFonts w:ascii="Times New Roman" w:eastAsia="Times New Roman" w:hAnsi="Times New Roman" w:cs="Times New Roman"/>
                <w:color w:val="000000"/>
                <w:sz w:val="28"/>
                <w:szCs w:val="28"/>
                <w:lang w:eastAsia="ru-RU"/>
              </w:rPr>
              <w:t>.</w:t>
            </w:r>
          </w:p>
          <w:p w:rsidR="0065065F" w:rsidRDefault="0065065F" w:rsidP="004319CA">
            <w:pPr>
              <w:widowControl w:val="0"/>
              <w:shd w:val="clear" w:color="auto" w:fill="FFFFFF"/>
              <w:suppressAutoHyphens/>
              <w:autoSpaceDE w:val="0"/>
              <w:spacing w:after="0" w:line="240" w:lineRule="auto"/>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Занятие 2</w:t>
            </w:r>
          </w:p>
          <w:p w:rsidR="004319CA" w:rsidRPr="0065065F" w:rsidRDefault="0065065F" w:rsidP="004319CA">
            <w:pPr>
              <w:widowControl w:val="0"/>
              <w:shd w:val="clear" w:color="auto" w:fill="FFFFFF"/>
              <w:suppressAutoHyphens/>
              <w:autoSpaceDE w:val="0"/>
              <w:spacing w:after="0" w:line="240" w:lineRule="auto"/>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color w:val="000000"/>
                <w:sz w:val="28"/>
                <w:szCs w:val="28"/>
                <w:lang w:eastAsia="ru-RU"/>
              </w:rPr>
              <w:t>Счет движения в пределах 5, ориентирование в пространстве</w:t>
            </w:r>
            <w:r w:rsidR="004319CA" w:rsidRPr="004319CA">
              <w:rPr>
                <w:rFonts w:ascii="Times New Roman" w:eastAsia="Times New Roman" w:hAnsi="Times New Roman" w:cs="Times New Roman"/>
                <w:color w:val="000000"/>
                <w:sz w:val="28"/>
                <w:szCs w:val="28"/>
                <w:lang w:eastAsia="ru-RU"/>
              </w:rPr>
              <w:t>.</w:t>
            </w:r>
          </w:p>
          <w:p w:rsidR="004319CA" w:rsidRPr="004319CA" w:rsidRDefault="004319CA" w:rsidP="004319CA">
            <w:pPr>
              <w:widowControl w:val="0"/>
              <w:shd w:val="clear" w:color="auto" w:fill="FFFFFF"/>
              <w:suppressAutoHyphens/>
              <w:autoSpaceDE w:val="0"/>
              <w:spacing w:after="0" w:line="240" w:lineRule="auto"/>
              <w:rPr>
                <w:rFonts w:ascii="Times New Roman" w:eastAsia="Times New Roman" w:hAnsi="Times New Roman" w:cs="Times New Roman"/>
                <w:b/>
                <w:color w:val="000000"/>
                <w:sz w:val="28"/>
                <w:szCs w:val="28"/>
                <w:lang w:eastAsia="ru-RU"/>
              </w:rPr>
            </w:pPr>
            <w:r w:rsidRPr="004319CA">
              <w:rPr>
                <w:rFonts w:ascii="Times New Roman" w:eastAsia="Times New Roman" w:hAnsi="Times New Roman" w:cs="Times New Roman"/>
                <w:b/>
                <w:color w:val="000000"/>
                <w:sz w:val="28"/>
                <w:szCs w:val="28"/>
                <w:lang w:eastAsia="ru-RU"/>
              </w:rPr>
              <w:t>Занятие 3</w:t>
            </w:r>
          </w:p>
          <w:p w:rsidR="004319CA" w:rsidRPr="004319CA" w:rsidRDefault="00E464CB" w:rsidP="004319CA">
            <w:pPr>
              <w:widowControl w:val="0"/>
              <w:shd w:val="clear" w:color="auto" w:fill="FFFFFF"/>
              <w:suppressAutoHyphens/>
              <w:autoSpaceDE w:val="0"/>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Геометрические фигуры , части суток и их последовательность</w:t>
            </w:r>
            <w:r w:rsidR="004319CA" w:rsidRPr="004319CA">
              <w:rPr>
                <w:rFonts w:ascii="Times New Roman" w:eastAsia="Times New Roman" w:hAnsi="Times New Roman" w:cs="Times New Roman"/>
                <w:color w:val="000000"/>
                <w:sz w:val="28"/>
                <w:szCs w:val="28"/>
                <w:lang w:eastAsia="ru-RU"/>
              </w:rPr>
              <w:t>.</w:t>
            </w:r>
          </w:p>
          <w:p w:rsidR="004319CA" w:rsidRPr="004319CA" w:rsidRDefault="004319CA" w:rsidP="004319CA">
            <w:pPr>
              <w:widowControl w:val="0"/>
              <w:shd w:val="clear" w:color="auto" w:fill="FFFFFF"/>
              <w:suppressAutoHyphens/>
              <w:autoSpaceDE w:val="0"/>
              <w:spacing w:after="0" w:line="240" w:lineRule="auto"/>
              <w:rPr>
                <w:rFonts w:ascii="Times New Roman" w:eastAsia="Times New Roman" w:hAnsi="Times New Roman" w:cs="Times New Roman"/>
                <w:b/>
                <w:color w:val="000000"/>
                <w:sz w:val="28"/>
                <w:szCs w:val="28"/>
                <w:lang w:eastAsia="ru-RU"/>
              </w:rPr>
            </w:pPr>
            <w:r w:rsidRPr="004319CA">
              <w:rPr>
                <w:rFonts w:ascii="Times New Roman" w:eastAsia="Times New Roman" w:hAnsi="Times New Roman" w:cs="Times New Roman"/>
                <w:b/>
                <w:color w:val="000000"/>
                <w:sz w:val="28"/>
                <w:szCs w:val="28"/>
                <w:lang w:eastAsia="ru-RU"/>
              </w:rPr>
              <w:t>Занятие 4</w:t>
            </w:r>
          </w:p>
          <w:p w:rsidR="004319CA" w:rsidRPr="004319CA" w:rsidRDefault="00E464CB" w:rsidP="004319CA">
            <w:pPr>
              <w:widowControl w:val="0"/>
              <w:shd w:val="clear" w:color="auto" w:fill="FFFFFF"/>
              <w:suppressAutoHyphens/>
              <w:autoSpaceDE w:val="0"/>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Направление (вперед, назад, налево, направо), целостное изображение из отдельных частей</w:t>
            </w:r>
            <w:r w:rsidR="004319CA" w:rsidRPr="004319CA">
              <w:rPr>
                <w:rFonts w:ascii="Times New Roman" w:eastAsia="Times New Roman" w:hAnsi="Times New Roman" w:cs="Times New Roman"/>
                <w:color w:val="000000"/>
                <w:sz w:val="28"/>
                <w:szCs w:val="28"/>
                <w:lang w:eastAsia="ru-RU"/>
              </w:rPr>
              <w:t>.</w:t>
            </w:r>
          </w:p>
        </w:tc>
        <w:tc>
          <w:tcPr>
            <w:tcW w:w="1642" w:type="dxa"/>
            <w:shd w:val="clear" w:color="auto" w:fill="auto"/>
          </w:tcPr>
          <w:p w:rsidR="004319CA" w:rsidRPr="004319CA" w:rsidRDefault="004319CA" w:rsidP="004319CA">
            <w:pPr>
              <w:widowControl w:val="0"/>
              <w:suppressAutoHyphens/>
              <w:autoSpaceDE w:val="0"/>
              <w:spacing w:after="0" w:line="298" w:lineRule="atLeast"/>
              <w:rPr>
                <w:rFonts w:ascii="Times New Roman" w:eastAsia="Calibri" w:hAnsi="Times New Roman" w:cs="Times New Roman"/>
                <w:bCs/>
                <w:sz w:val="28"/>
                <w:szCs w:val="28"/>
                <w:lang w:eastAsia="ar-SA"/>
              </w:rPr>
            </w:pPr>
          </w:p>
          <w:p w:rsidR="004319CA" w:rsidRPr="004319CA" w:rsidRDefault="0065065F" w:rsidP="004319CA">
            <w:pPr>
              <w:widowControl w:val="0"/>
              <w:suppressAutoHyphens/>
              <w:autoSpaceDE w:val="0"/>
              <w:spacing w:after="0" w:line="298" w:lineRule="atLeast"/>
              <w:rPr>
                <w:rFonts w:ascii="Times New Roman" w:eastAsia="Calibri" w:hAnsi="Times New Roman" w:cs="Times New Roman"/>
                <w:bCs/>
                <w:sz w:val="28"/>
                <w:szCs w:val="28"/>
                <w:lang w:eastAsia="ar-SA"/>
              </w:rPr>
            </w:pPr>
            <w:r>
              <w:rPr>
                <w:rFonts w:ascii="Times New Roman" w:eastAsia="Calibri" w:hAnsi="Times New Roman" w:cs="Times New Roman"/>
                <w:bCs/>
                <w:sz w:val="28"/>
                <w:szCs w:val="28"/>
                <w:lang w:eastAsia="ar-SA"/>
              </w:rPr>
              <w:t xml:space="preserve">Стр. </w:t>
            </w:r>
            <w:r w:rsidR="00E464CB">
              <w:rPr>
                <w:rFonts w:ascii="Times New Roman" w:eastAsia="Calibri" w:hAnsi="Times New Roman" w:cs="Times New Roman"/>
                <w:bCs/>
                <w:sz w:val="28"/>
                <w:szCs w:val="28"/>
                <w:lang w:eastAsia="ar-SA"/>
              </w:rPr>
              <w:t>37</w:t>
            </w:r>
          </w:p>
          <w:p w:rsidR="004319CA" w:rsidRPr="004319CA" w:rsidRDefault="0065065F" w:rsidP="004319CA">
            <w:pPr>
              <w:widowControl w:val="0"/>
              <w:suppressAutoHyphens/>
              <w:autoSpaceDE w:val="0"/>
              <w:spacing w:after="0" w:line="298" w:lineRule="atLeast"/>
              <w:rPr>
                <w:rFonts w:ascii="Times New Roman" w:eastAsia="Calibri" w:hAnsi="Times New Roman" w:cs="Times New Roman"/>
                <w:bCs/>
                <w:sz w:val="28"/>
                <w:szCs w:val="28"/>
                <w:lang w:eastAsia="ar-SA"/>
              </w:rPr>
            </w:pPr>
            <w:r>
              <w:rPr>
                <w:rFonts w:ascii="Times New Roman" w:eastAsia="Calibri" w:hAnsi="Times New Roman" w:cs="Times New Roman"/>
                <w:bCs/>
                <w:sz w:val="28"/>
                <w:szCs w:val="28"/>
                <w:lang w:eastAsia="ar-SA"/>
              </w:rPr>
              <w:t xml:space="preserve">Стр. </w:t>
            </w:r>
            <w:r w:rsidR="00E464CB">
              <w:rPr>
                <w:rFonts w:ascii="Times New Roman" w:eastAsia="Calibri" w:hAnsi="Times New Roman" w:cs="Times New Roman"/>
                <w:bCs/>
                <w:sz w:val="28"/>
                <w:szCs w:val="28"/>
                <w:lang w:eastAsia="ar-SA"/>
              </w:rPr>
              <w:t>39</w:t>
            </w:r>
          </w:p>
          <w:p w:rsidR="004319CA" w:rsidRPr="004319CA" w:rsidRDefault="0065065F" w:rsidP="004319CA">
            <w:pPr>
              <w:widowControl w:val="0"/>
              <w:suppressAutoHyphens/>
              <w:autoSpaceDE w:val="0"/>
              <w:spacing w:after="0" w:line="298" w:lineRule="atLeast"/>
              <w:rPr>
                <w:rFonts w:ascii="Times New Roman" w:eastAsia="Calibri" w:hAnsi="Times New Roman" w:cs="Times New Roman"/>
                <w:bCs/>
                <w:sz w:val="28"/>
                <w:szCs w:val="28"/>
                <w:lang w:eastAsia="ar-SA"/>
              </w:rPr>
            </w:pPr>
            <w:r>
              <w:rPr>
                <w:rFonts w:ascii="Times New Roman" w:eastAsia="Calibri" w:hAnsi="Times New Roman" w:cs="Times New Roman"/>
                <w:bCs/>
                <w:sz w:val="28"/>
                <w:szCs w:val="28"/>
                <w:lang w:eastAsia="ar-SA"/>
              </w:rPr>
              <w:t xml:space="preserve">Стр. </w:t>
            </w:r>
            <w:r w:rsidR="00E464CB">
              <w:rPr>
                <w:rFonts w:ascii="Times New Roman" w:eastAsia="Calibri" w:hAnsi="Times New Roman" w:cs="Times New Roman"/>
                <w:bCs/>
                <w:sz w:val="28"/>
                <w:szCs w:val="28"/>
                <w:lang w:eastAsia="ar-SA"/>
              </w:rPr>
              <w:t>40</w:t>
            </w:r>
          </w:p>
          <w:p w:rsidR="004319CA" w:rsidRPr="004319CA" w:rsidRDefault="0065065F" w:rsidP="004319CA">
            <w:pPr>
              <w:widowControl w:val="0"/>
              <w:suppressAutoHyphens/>
              <w:autoSpaceDE w:val="0"/>
              <w:spacing w:after="0" w:line="298" w:lineRule="atLeast"/>
              <w:rPr>
                <w:rFonts w:ascii="Times New Roman" w:eastAsia="Calibri" w:hAnsi="Times New Roman" w:cs="Times New Roman"/>
                <w:b/>
                <w:bCs/>
                <w:sz w:val="28"/>
                <w:szCs w:val="28"/>
                <w:lang w:eastAsia="ar-SA"/>
              </w:rPr>
            </w:pPr>
            <w:r>
              <w:rPr>
                <w:rFonts w:ascii="Times New Roman" w:eastAsia="Calibri" w:hAnsi="Times New Roman" w:cs="Times New Roman"/>
                <w:bCs/>
                <w:sz w:val="28"/>
                <w:szCs w:val="28"/>
                <w:lang w:eastAsia="ar-SA"/>
              </w:rPr>
              <w:t xml:space="preserve">Стр. </w:t>
            </w:r>
            <w:r w:rsidR="00E464CB">
              <w:rPr>
                <w:rFonts w:ascii="Times New Roman" w:eastAsia="Calibri" w:hAnsi="Times New Roman" w:cs="Times New Roman"/>
                <w:bCs/>
                <w:sz w:val="28"/>
                <w:szCs w:val="28"/>
                <w:lang w:eastAsia="ar-SA"/>
              </w:rPr>
              <w:t>42</w:t>
            </w:r>
          </w:p>
        </w:tc>
      </w:tr>
      <w:tr w:rsidR="004319CA" w:rsidRPr="004319CA" w:rsidTr="004319CA">
        <w:tc>
          <w:tcPr>
            <w:tcW w:w="1764" w:type="dxa"/>
            <w:shd w:val="clear" w:color="auto" w:fill="auto"/>
          </w:tcPr>
          <w:p w:rsidR="004319CA" w:rsidRPr="004319CA" w:rsidRDefault="004319CA" w:rsidP="004319CA">
            <w:pPr>
              <w:widowControl w:val="0"/>
              <w:suppressAutoHyphens/>
              <w:autoSpaceDE w:val="0"/>
              <w:spacing w:after="0" w:line="298" w:lineRule="atLeast"/>
              <w:rPr>
                <w:rFonts w:ascii="Times New Roman" w:eastAsia="Calibri" w:hAnsi="Times New Roman" w:cs="Times New Roman"/>
                <w:bCs/>
                <w:sz w:val="28"/>
                <w:szCs w:val="28"/>
                <w:lang w:eastAsia="ar-SA"/>
              </w:rPr>
            </w:pPr>
            <w:r w:rsidRPr="004319CA">
              <w:rPr>
                <w:rFonts w:ascii="Times New Roman" w:eastAsia="Calibri" w:hAnsi="Times New Roman" w:cs="Times New Roman"/>
                <w:bCs/>
                <w:sz w:val="28"/>
                <w:szCs w:val="28"/>
                <w:lang w:eastAsia="ar-SA"/>
              </w:rPr>
              <w:t>март</w:t>
            </w:r>
          </w:p>
        </w:tc>
        <w:tc>
          <w:tcPr>
            <w:tcW w:w="6164" w:type="dxa"/>
            <w:shd w:val="clear" w:color="auto" w:fill="auto"/>
          </w:tcPr>
          <w:p w:rsidR="004319CA" w:rsidRPr="004319CA" w:rsidRDefault="004319CA" w:rsidP="004319CA">
            <w:pPr>
              <w:widowControl w:val="0"/>
              <w:shd w:val="clear" w:color="auto" w:fill="FFFFFF"/>
              <w:suppressAutoHyphens/>
              <w:autoSpaceDE w:val="0"/>
              <w:spacing w:after="0" w:line="240" w:lineRule="auto"/>
              <w:rPr>
                <w:rFonts w:ascii="Times New Roman" w:eastAsia="Times New Roman" w:hAnsi="Times New Roman" w:cs="Times New Roman"/>
                <w:b/>
                <w:color w:val="000000"/>
                <w:sz w:val="28"/>
                <w:szCs w:val="28"/>
                <w:lang w:eastAsia="ru-RU"/>
              </w:rPr>
            </w:pPr>
            <w:r w:rsidRPr="004319CA">
              <w:rPr>
                <w:rFonts w:ascii="Times New Roman" w:eastAsia="Times New Roman" w:hAnsi="Times New Roman" w:cs="Times New Roman"/>
                <w:b/>
                <w:color w:val="000000"/>
                <w:sz w:val="28"/>
                <w:szCs w:val="28"/>
                <w:lang w:eastAsia="ru-RU"/>
              </w:rPr>
              <w:t>Занятие 1</w:t>
            </w:r>
          </w:p>
          <w:p w:rsidR="004319CA" w:rsidRPr="004319CA" w:rsidRDefault="00E464CB" w:rsidP="004319CA">
            <w:pPr>
              <w:widowControl w:val="0"/>
              <w:shd w:val="clear" w:color="auto" w:fill="FFFFFF"/>
              <w:suppressAutoHyphens/>
              <w:autoSpaceDE w:val="0"/>
              <w:spacing w:after="0" w:line="240" w:lineRule="auto"/>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color w:val="000000"/>
                <w:sz w:val="28"/>
                <w:szCs w:val="28"/>
                <w:lang w:eastAsia="ru-RU"/>
              </w:rPr>
              <w:t>Сравнение предметов по величине</w:t>
            </w:r>
            <w:r w:rsidR="004319CA" w:rsidRPr="004319CA">
              <w:rPr>
                <w:rFonts w:ascii="Times New Roman" w:eastAsia="Times New Roman" w:hAnsi="Times New Roman" w:cs="Times New Roman"/>
                <w:color w:val="000000"/>
                <w:sz w:val="28"/>
                <w:szCs w:val="28"/>
                <w:lang w:eastAsia="ru-RU"/>
              </w:rPr>
              <w:t>.</w:t>
            </w:r>
          </w:p>
          <w:p w:rsidR="004319CA" w:rsidRPr="004319CA" w:rsidRDefault="004319CA" w:rsidP="004319CA">
            <w:pPr>
              <w:widowControl w:val="0"/>
              <w:shd w:val="clear" w:color="auto" w:fill="FFFFFF"/>
              <w:suppressAutoHyphens/>
              <w:autoSpaceDE w:val="0"/>
              <w:spacing w:after="0" w:line="240" w:lineRule="auto"/>
              <w:rPr>
                <w:rFonts w:ascii="Times New Roman" w:eastAsia="Times New Roman" w:hAnsi="Times New Roman" w:cs="Times New Roman"/>
                <w:b/>
                <w:color w:val="000000"/>
                <w:sz w:val="28"/>
                <w:szCs w:val="28"/>
                <w:lang w:eastAsia="ru-RU"/>
              </w:rPr>
            </w:pPr>
            <w:r w:rsidRPr="004319CA">
              <w:rPr>
                <w:rFonts w:ascii="Times New Roman" w:eastAsia="Times New Roman" w:hAnsi="Times New Roman" w:cs="Times New Roman"/>
                <w:b/>
                <w:color w:val="000000"/>
                <w:sz w:val="28"/>
                <w:szCs w:val="28"/>
                <w:lang w:eastAsia="ru-RU"/>
              </w:rPr>
              <w:t>Занятие 2</w:t>
            </w:r>
          </w:p>
          <w:p w:rsidR="004319CA" w:rsidRPr="004319CA" w:rsidRDefault="00E464CB" w:rsidP="004319CA">
            <w:pPr>
              <w:widowControl w:val="0"/>
              <w:shd w:val="clear" w:color="auto" w:fill="FFFFFF"/>
              <w:suppressAutoHyphens/>
              <w:autoSpaceDE w:val="0"/>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Сравнение предметов по высоте</w:t>
            </w:r>
            <w:r w:rsidR="004319CA" w:rsidRPr="004319CA">
              <w:rPr>
                <w:rFonts w:ascii="Times New Roman" w:eastAsia="Times New Roman" w:hAnsi="Times New Roman" w:cs="Times New Roman"/>
                <w:color w:val="000000"/>
                <w:sz w:val="28"/>
                <w:szCs w:val="28"/>
                <w:lang w:eastAsia="ru-RU"/>
              </w:rPr>
              <w:t>.</w:t>
            </w:r>
          </w:p>
          <w:p w:rsidR="004319CA" w:rsidRPr="004319CA" w:rsidRDefault="004319CA" w:rsidP="004319CA">
            <w:pPr>
              <w:widowControl w:val="0"/>
              <w:shd w:val="clear" w:color="auto" w:fill="FFFFFF"/>
              <w:suppressAutoHyphens/>
              <w:autoSpaceDE w:val="0"/>
              <w:spacing w:after="0" w:line="240" w:lineRule="auto"/>
              <w:rPr>
                <w:rFonts w:ascii="Times New Roman" w:eastAsia="Times New Roman" w:hAnsi="Times New Roman" w:cs="Times New Roman"/>
                <w:b/>
                <w:color w:val="000000"/>
                <w:sz w:val="28"/>
                <w:szCs w:val="28"/>
                <w:lang w:eastAsia="ru-RU"/>
              </w:rPr>
            </w:pPr>
            <w:r w:rsidRPr="004319CA">
              <w:rPr>
                <w:rFonts w:ascii="Times New Roman" w:eastAsia="Times New Roman" w:hAnsi="Times New Roman" w:cs="Times New Roman"/>
                <w:color w:val="000000"/>
                <w:sz w:val="28"/>
                <w:szCs w:val="28"/>
                <w:lang w:eastAsia="ru-RU"/>
              </w:rPr>
              <w:t xml:space="preserve"> </w:t>
            </w:r>
            <w:r w:rsidRPr="004319CA">
              <w:rPr>
                <w:rFonts w:ascii="Times New Roman" w:eastAsia="Times New Roman" w:hAnsi="Times New Roman" w:cs="Times New Roman"/>
                <w:b/>
                <w:color w:val="000000"/>
                <w:sz w:val="28"/>
                <w:szCs w:val="28"/>
                <w:lang w:eastAsia="ru-RU"/>
              </w:rPr>
              <w:t>Занятие 3</w:t>
            </w:r>
          </w:p>
          <w:p w:rsidR="004319CA" w:rsidRPr="004319CA" w:rsidRDefault="00E464CB" w:rsidP="004319CA">
            <w:pPr>
              <w:widowControl w:val="0"/>
              <w:shd w:val="clear" w:color="auto" w:fill="FFFFFF"/>
              <w:suppressAutoHyphens/>
              <w:autoSpaceDE w:val="0"/>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Сравнение 4-5 предметов по высоте, геометрические фигуры.</w:t>
            </w:r>
          </w:p>
          <w:p w:rsidR="004319CA" w:rsidRPr="004319CA" w:rsidRDefault="004319CA" w:rsidP="004319CA">
            <w:pPr>
              <w:widowControl w:val="0"/>
              <w:shd w:val="clear" w:color="auto" w:fill="FFFFFF"/>
              <w:suppressAutoHyphens/>
              <w:autoSpaceDE w:val="0"/>
              <w:spacing w:after="0" w:line="240" w:lineRule="auto"/>
              <w:rPr>
                <w:rFonts w:ascii="Times New Roman" w:eastAsia="Times New Roman" w:hAnsi="Times New Roman" w:cs="Times New Roman"/>
                <w:b/>
                <w:color w:val="000000"/>
                <w:sz w:val="28"/>
                <w:szCs w:val="28"/>
                <w:lang w:eastAsia="ru-RU"/>
              </w:rPr>
            </w:pPr>
            <w:r w:rsidRPr="004319CA">
              <w:rPr>
                <w:rFonts w:ascii="Times New Roman" w:eastAsia="Times New Roman" w:hAnsi="Times New Roman" w:cs="Times New Roman"/>
                <w:b/>
                <w:color w:val="000000"/>
                <w:sz w:val="28"/>
                <w:szCs w:val="28"/>
                <w:lang w:eastAsia="ru-RU"/>
              </w:rPr>
              <w:t>Занятие 4</w:t>
            </w:r>
          </w:p>
          <w:p w:rsidR="004319CA" w:rsidRPr="004319CA" w:rsidRDefault="00E464CB" w:rsidP="004319CA">
            <w:pPr>
              <w:widowControl w:val="0"/>
              <w:shd w:val="clear" w:color="auto" w:fill="FFFFFF"/>
              <w:suppressAutoHyphens/>
              <w:autoSpaceDE w:val="0"/>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Сравнение цилиндра на основе сравнения с шаром</w:t>
            </w:r>
            <w:r w:rsidR="004319CA" w:rsidRPr="004319CA">
              <w:rPr>
                <w:rFonts w:ascii="Times New Roman" w:eastAsia="Times New Roman" w:hAnsi="Times New Roman" w:cs="Times New Roman"/>
                <w:color w:val="000000"/>
                <w:sz w:val="28"/>
                <w:szCs w:val="28"/>
                <w:lang w:eastAsia="ru-RU"/>
              </w:rPr>
              <w:t>.</w:t>
            </w:r>
          </w:p>
          <w:p w:rsidR="004319CA" w:rsidRPr="004319CA" w:rsidRDefault="004319CA" w:rsidP="004319CA">
            <w:pPr>
              <w:widowControl w:val="0"/>
              <w:shd w:val="clear" w:color="auto" w:fill="FFFFFF"/>
              <w:suppressAutoHyphens/>
              <w:autoSpaceDE w:val="0"/>
              <w:spacing w:after="0" w:line="240" w:lineRule="auto"/>
              <w:rPr>
                <w:rFonts w:ascii="Times New Roman" w:eastAsia="Calibri" w:hAnsi="Times New Roman" w:cs="Times New Roman"/>
                <w:sz w:val="28"/>
                <w:szCs w:val="28"/>
                <w:lang w:eastAsia="ar-SA"/>
              </w:rPr>
            </w:pPr>
          </w:p>
        </w:tc>
        <w:tc>
          <w:tcPr>
            <w:tcW w:w="1642" w:type="dxa"/>
            <w:shd w:val="clear" w:color="auto" w:fill="auto"/>
          </w:tcPr>
          <w:p w:rsidR="004319CA" w:rsidRPr="004319CA" w:rsidRDefault="00E464CB" w:rsidP="004319CA">
            <w:pPr>
              <w:widowControl w:val="0"/>
              <w:suppressAutoHyphens/>
              <w:autoSpaceDE w:val="0"/>
              <w:spacing w:after="0" w:line="298" w:lineRule="atLeast"/>
              <w:rPr>
                <w:rFonts w:ascii="Times New Roman" w:eastAsia="Calibri" w:hAnsi="Times New Roman" w:cs="Times New Roman"/>
                <w:bCs/>
                <w:sz w:val="28"/>
                <w:szCs w:val="28"/>
                <w:lang w:eastAsia="ar-SA"/>
              </w:rPr>
            </w:pPr>
            <w:r>
              <w:rPr>
                <w:rFonts w:ascii="Times New Roman" w:eastAsia="Calibri" w:hAnsi="Times New Roman" w:cs="Times New Roman"/>
                <w:bCs/>
                <w:sz w:val="28"/>
                <w:szCs w:val="28"/>
                <w:lang w:eastAsia="ar-SA"/>
              </w:rPr>
              <w:t xml:space="preserve">Стр. </w:t>
            </w:r>
            <w:r w:rsidR="004D3B93">
              <w:rPr>
                <w:rFonts w:ascii="Times New Roman" w:eastAsia="Calibri" w:hAnsi="Times New Roman" w:cs="Times New Roman"/>
                <w:bCs/>
                <w:sz w:val="28"/>
                <w:szCs w:val="28"/>
                <w:lang w:eastAsia="ar-SA"/>
              </w:rPr>
              <w:t>43</w:t>
            </w:r>
          </w:p>
          <w:p w:rsidR="004319CA" w:rsidRPr="004319CA" w:rsidRDefault="00E464CB" w:rsidP="004319CA">
            <w:pPr>
              <w:widowControl w:val="0"/>
              <w:suppressAutoHyphens/>
              <w:autoSpaceDE w:val="0"/>
              <w:spacing w:after="0" w:line="298" w:lineRule="atLeast"/>
              <w:rPr>
                <w:rFonts w:ascii="Times New Roman" w:eastAsia="Calibri" w:hAnsi="Times New Roman" w:cs="Times New Roman"/>
                <w:bCs/>
                <w:sz w:val="28"/>
                <w:szCs w:val="28"/>
                <w:lang w:eastAsia="ar-SA"/>
              </w:rPr>
            </w:pPr>
            <w:r>
              <w:rPr>
                <w:rFonts w:ascii="Times New Roman" w:eastAsia="Calibri" w:hAnsi="Times New Roman" w:cs="Times New Roman"/>
                <w:bCs/>
                <w:sz w:val="28"/>
                <w:szCs w:val="28"/>
                <w:lang w:eastAsia="ar-SA"/>
              </w:rPr>
              <w:t>Стр.</w:t>
            </w:r>
            <w:r w:rsidR="004D3B93">
              <w:rPr>
                <w:rFonts w:ascii="Times New Roman" w:eastAsia="Calibri" w:hAnsi="Times New Roman" w:cs="Times New Roman"/>
                <w:bCs/>
                <w:sz w:val="28"/>
                <w:szCs w:val="28"/>
                <w:lang w:eastAsia="ar-SA"/>
              </w:rPr>
              <w:t xml:space="preserve"> 44</w:t>
            </w:r>
          </w:p>
          <w:p w:rsidR="004319CA" w:rsidRPr="004319CA" w:rsidRDefault="00E464CB" w:rsidP="004319CA">
            <w:pPr>
              <w:widowControl w:val="0"/>
              <w:suppressAutoHyphens/>
              <w:autoSpaceDE w:val="0"/>
              <w:spacing w:after="0" w:line="298" w:lineRule="atLeast"/>
              <w:rPr>
                <w:rFonts w:ascii="Times New Roman" w:eastAsia="Calibri" w:hAnsi="Times New Roman" w:cs="Times New Roman"/>
                <w:bCs/>
                <w:sz w:val="28"/>
                <w:szCs w:val="28"/>
                <w:lang w:eastAsia="ar-SA"/>
              </w:rPr>
            </w:pPr>
            <w:r>
              <w:rPr>
                <w:rFonts w:ascii="Times New Roman" w:eastAsia="Calibri" w:hAnsi="Times New Roman" w:cs="Times New Roman"/>
                <w:bCs/>
                <w:sz w:val="28"/>
                <w:szCs w:val="28"/>
                <w:lang w:eastAsia="ar-SA"/>
              </w:rPr>
              <w:t xml:space="preserve">Стр. </w:t>
            </w:r>
            <w:r w:rsidR="004D3B93">
              <w:rPr>
                <w:rFonts w:ascii="Times New Roman" w:eastAsia="Calibri" w:hAnsi="Times New Roman" w:cs="Times New Roman"/>
                <w:bCs/>
                <w:sz w:val="28"/>
                <w:szCs w:val="28"/>
                <w:lang w:eastAsia="ar-SA"/>
              </w:rPr>
              <w:t>45</w:t>
            </w:r>
          </w:p>
          <w:p w:rsidR="004319CA" w:rsidRPr="004319CA" w:rsidRDefault="00E464CB" w:rsidP="004319CA">
            <w:pPr>
              <w:widowControl w:val="0"/>
              <w:suppressAutoHyphens/>
              <w:autoSpaceDE w:val="0"/>
              <w:spacing w:after="0" w:line="298" w:lineRule="atLeast"/>
              <w:rPr>
                <w:rFonts w:ascii="Times New Roman" w:eastAsia="Calibri" w:hAnsi="Times New Roman" w:cs="Times New Roman"/>
                <w:b/>
                <w:bCs/>
                <w:sz w:val="28"/>
                <w:szCs w:val="28"/>
                <w:lang w:eastAsia="ar-SA"/>
              </w:rPr>
            </w:pPr>
            <w:r>
              <w:rPr>
                <w:rFonts w:ascii="Times New Roman" w:eastAsia="Calibri" w:hAnsi="Times New Roman" w:cs="Times New Roman"/>
                <w:bCs/>
                <w:sz w:val="28"/>
                <w:szCs w:val="28"/>
                <w:lang w:eastAsia="ar-SA"/>
              </w:rPr>
              <w:t>Стр.</w:t>
            </w:r>
            <w:r w:rsidR="004D3B93">
              <w:rPr>
                <w:rFonts w:ascii="Times New Roman" w:eastAsia="Calibri" w:hAnsi="Times New Roman" w:cs="Times New Roman"/>
                <w:bCs/>
                <w:sz w:val="28"/>
                <w:szCs w:val="28"/>
                <w:lang w:eastAsia="ar-SA"/>
              </w:rPr>
              <w:t>46</w:t>
            </w:r>
          </w:p>
        </w:tc>
      </w:tr>
      <w:tr w:rsidR="004319CA" w:rsidRPr="004319CA" w:rsidTr="004319CA">
        <w:tc>
          <w:tcPr>
            <w:tcW w:w="1764" w:type="dxa"/>
            <w:shd w:val="clear" w:color="auto" w:fill="auto"/>
          </w:tcPr>
          <w:p w:rsidR="004319CA" w:rsidRPr="004319CA" w:rsidRDefault="004319CA" w:rsidP="004319CA">
            <w:pPr>
              <w:widowControl w:val="0"/>
              <w:suppressAutoHyphens/>
              <w:autoSpaceDE w:val="0"/>
              <w:spacing w:after="0" w:line="298" w:lineRule="atLeast"/>
              <w:rPr>
                <w:rFonts w:ascii="Times New Roman" w:eastAsia="Calibri" w:hAnsi="Times New Roman" w:cs="Times New Roman"/>
                <w:bCs/>
                <w:sz w:val="28"/>
                <w:szCs w:val="28"/>
                <w:lang w:eastAsia="ar-SA"/>
              </w:rPr>
            </w:pPr>
            <w:r w:rsidRPr="004319CA">
              <w:rPr>
                <w:rFonts w:ascii="Times New Roman" w:eastAsia="Calibri" w:hAnsi="Times New Roman" w:cs="Times New Roman"/>
                <w:bCs/>
                <w:sz w:val="28"/>
                <w:szCs w:val="28"/>
                <w:lang w:eastAsia="ar-SA"/>
              </w:rPr>
              <w:t>апрель</w:t>
            </w:r>
          </w:p>
        </w:tc>
        <w:tc>
          <w:tcPr>
            <w:tcW w:w="6164" w:type="dxa"/>
            <w:shd w:val="clear" w:color="auto" w:fill="auto"/>
          </w:tcPr>
          <w:p w:rsidR="004319CA" w:rsidRPr="004319CA" w:rsidRDefault="004319CA" w:rsidP="004319CA">
            <w:pPr>
              <w:widowControl w:val="0"/>
              <w:shd w:val="clear" w:color="auto" w:fill="FFFFFF"/>
              <w:suppressAutoHyphens/>
              <w:autoSpaceDE w:val="0"/>
              <w:spacing w:after="0" w:line="240" w:lineRule="auto"/>
              <w:rPr>
                <w:rFonts w:ascii="Times New Roman" w:eastAsia="Times New Roman" w:hAnsi="Times New Roman" w:cs="Times New Roman"/>
                <w:b/>
                <w:color w:val="000000"/>
                <w:sz w:val="28"/>
                <w:szCs w:val="28"/>
                <w:lang w:eastAsia="ru-RU"/>
              </w:rPr>
            </w:pPr>
            <w:r w:rsidRPr="004319CA">
              <w:rPr>
                <w:rFonts w:ascii="Times New Roman" w:eastAsia="Times New Roman" w:hAnsi="Times New Roman" w:cs="Times New Roman"/>
                <w:b/>
                <w:color w:val="000000"/>
                <w:sz w:val="28"/>
                <w:szCs w:val="28"/>
                <w:lang w:eastAsia="ru-RU"/>
              </w:rPr>
              <w:t>Занятие 1</w:t>
            </w:r>
          </w:p>
          <w:p w:rsidR="004319CA" w:rsidRPr="004319CA" w:rsidRDefault="00E464CB" w:rsidP="004319CA">
            <w:pPr>
              <w:widowControl w:val="0"/>
              <w:shd w:val="clear" w:color="auto" w:fill="FFFFFF"/>
              <w:suppressAutoHyphens/>
              <w:autoSpaceDE w:val="0"/>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Расположение </w:t>
            </w:r>
            <w:r w:rsidR="004D3B93">
              <w:rPr>
                <w:rFonts w:ascii="Times New Roman" w:eastAsia="Times New Roman" w:hAnsi="Times New Roman" w:cs="Times New Roman"/>
                <w:color w:val="000000"/>
                <w:sz w:val="28"/>
                <w:szCs w:val="28"/>
                <w:lang w:eastAsia="ru-RU"/>
              </w:rPr>
              <w:t>предметов в пространстве, далеко- близко</w:t>
            </w:r>
            <w:r w:rsidR="004319CA" w:rsidRPr="004319CA">
              <w:rPr>
                <w:rFonts w:ascii="Times New Roman" w:eastAsia="Times New Roman" w:hAnsi="Times New Roman" w:cs="Times New Roman"/>
                <w:color w:val="000000"/>
                <w:sz w:val="28"/>
                <w:szCs w:val="28"/>
                <w:lang w:eastAsia="ru-RU"/>
              </w:rPr>
              <w:t>.</w:t>
            </w:r>
          </w:p>
          <w:p w:rsidR="004319CA" w:rsidRPr="004319CA" w:rsidRDefault="004319CA" w:rsidP="004319CA">
            <w:pPr>
              <w:widowControl w:val="0"/>
              <w:shd w:val="clear" w:color="auto" w:fill="FFFFFF"/>
              <w:suppressAutoHyphens/>
              <w:autoSpaceDE w:val="0"/>
              <w:spacing w:after="0" w:line="240" w:lineRule="auto"/>
              <w:rPr>
                <w:rFonts w:ascii="Times New Roman" w:eastAsia="Times New Roman" w:hAnsi="Times New Roman" w:cs="Times New Roman"/>
                <w:b/>
                <w:color w:val="000000"/>
                <w:sz w:val="28"/>
                <w:szCs w:val="28"/>
                <w:lang w:eastAsia="ru-RU"/>
              </w:rPr>
            </w:pPr>
            <w:r w:rsidRPr="004319CA">
              <w:rPr>
                <w:rFonts w:ascii="Times New Roman" w:eastAsia="Times New Roman" w:hAnsi="Times New Roman" w:cs="Times New Roman"/>
                <w:color w:val="000000"/>
                <w:sz w:val="28"/>
                <w:szCs w:val="28"/>
                <w:lang w:eastAsia="ru-RU"/>
              </w:rPr>
              <w:t xml:space="preserve"> </w:t>
            </w:r>
            <w:r w:rsidRPr="004319CA">
              <w:rPr>
                <w:rFonts w:ascii="Times New Roman" w:eastAsia="Times New Roman" w:hAnsi="Times New Roman" w:cs="Times New Roman"/>
                <w:b/>
                <w:color w:val="000000"/>
                <w:sz w:val="28"/>
                <w:szCs w:val="28"/>
                <w:lang w:eastAsia="ru-RU"/>
              </w:rPr>
              <w:t>Занятие 2</w:t>
            </w:r>
          </w:p>
          <w:p w:rsidR="004319CA" w:rsidRPr="004319CA" w:rsidRDefault="004D3B93" w:rsidP="004319CA">
            <w:pPr>
              <w:widowControl w:val="0"/>
              <w:shd w:val="clear" w:color="auto" w:fill="FFFFFF"/>
              <w:suppressAutoHyphens/>
              <w:autoSpaceDE w:val="0"/>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Количественный и порядковый счет в пределах 5, части суток</w:t>
            </w:r>
            <w:r w:rsidR="004319CA" w:rsidRPr="004319CA">
              <w:rPr>
                <w:rFonts w:ascii="Times New Roman" w:eastAsia="Times New Roman" w:hAnsi="Times New Roman" w:cs="Times New Roman"/>
                <w:color w:val="000000"/>
                <w:sz w:val="28"/>
                <w:szCs w:val="28"/>
                <w:lang w:eastAsia="ru-RU"/>
              </w:rPr>
              <w:t>.</w:t>
            </w:r>
          </w:p>
          <w:p w:rsidR="004319CA" w:rsidRPr="004319CA" w:rsidRDefault="004319CA" w:rsidP="004319CA">
            <w:pPr>
              <w:widowControl w:val="0"/>
              <w:shd w:val="clear" w:color="auto" w:fill="FFFFFF"/>
              <w:suppressAutoHyphens/>
              <w:autoSpaceDE w:val="0"/>
              <w:spacing w:after="0" w:line="240" w:lineRule="auto"/>
              <w:rPr>
                <w:rFonts w:ascii="Times New Roman" w:eastAsia="Times New Roman" w:hAnsi="Times New Roman" w:cs="Times New Roman"/>
                <w:b/>
                <w:color w:val="000000"/>
                <w:sz w:val="28"/>
                <w:szCs w:val="28"/>
                <w:lang w:eastAsia="ru-RU"/>
              </w:rPr>
            </w:pPr>
            <w:r w:rsidRPr="004319CA">
              <w:rPr>
                <w:rFonts w:ascii="Times New Roman" w:eastAsia="Times New Roman" w:hAnsi="Times New Roman" w:cs="Times New Roman"/>
                <w:b/>
                <w:color w:val="000000"/>
                <w:sz w:val="28"/>
                <w:szCs w:val="28"/>
                <w:lang w:eastAsia="ru-RU"/>
              </w:rPr>
              <w:t>Занятие 3</w:t>
            </w:r>
          </w:p>
          <w:p w:rsidR="004319CA" w:rsidRPr="004319CA" w:rsidRDefault="004D3B93" w:rsidP="004319CA">
            <w:pPr>
              <w:widowControl w:val="0"/>
              <w:shd w:val="clear" w:color="auto" w:fill="FFFFFF"/>
              <w:suppressAutoHyphens/>
              <w:autoSpaceDE w:val="0"/>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Счет и отсчет в пределах 5, геометрические фигуры, сравнение по цвету, форме, величине</w:t>
            </w:r>
            <w:r w:rsidR="004319CA" w:rsidRPr="004319CA">
              <w:rPr>
                <w:rFonts w:ascii="Times New Roman" w:eastAsia="Times New Roman" w:hAnsi="Times New Roman" w:cs="Times New Roman"/>
                <w:color w:val="000000"/>
                <w:sz w:val="28"/>
                <w:szCs w:val="28"/>
                <w:lang w:eastAsia="ru-RU"/>
              </w:rPr>
              <w:t>.</w:t>
            </w:r>
          </w:p>
          <w:p w:rsidR="004319CA" w:rsidRPr="004319CA" w:rsidRDefault="004319CA" w:rsidP="004319CA">
            <w:pPr>
              <w:widowControl w:val="0"/>
              <w:shd w:val="clear" w:color="auto" w:fill="FFFFFF"/>
              <w:suppressAutoHyphens/>
              <w:autoSpaceDE w:val="0"/>
              <w:spacing w:after="0" w:line="240" w:lineRule="auto"/>
              <w:rPr>
                <w:rFonts w:ascii="Times New Roman" w:eastAsia="Times New Roman" w:hAnsi="Times New Roman" w:cs="Times New Roman"/>
                <w:b/>
                <w:color w:val="000000"/>
                <w:sz w:val="28"/>
                <w:szCs w:val="28"/>
                <w:lang w:eastAsia="ru-RU"/>
              </w:rPr>
            </w:pPr>
            <w:r w:rsidRPr="004319CA">
              <w:rPr>
                <w:rFonts w:ascii="Times New Roman" w:eastAsia="Times New Roman" w:hAnsi="Times New Roman" w:cs="Times New Roman"/>
                <w:b/>
                <w:color w:val="000000"/>
                <w:sz w:val="28"/>
                <w:szCs w:val="28"/>
                <w:lang w:eastAsia="ru-RU"/>
              </w:rPr>
              <w:lastRenderedPageBreak/>
              <w:t>Занятие 4</w:t>
            </w:r>
          </w:p>
          <w:p w:rsidR="004319CA" w:rsidRPr="004319CA" w:rsidRDefault="004D3B93" w:rsidP="004319CA">
            <w:pPr>
              <w:widowControl w:val="0"/>
              <w:shd w:val="clear" w:color="auto" w:fill="FFFFFF"/>
              <w:suppressAutoHyphens/>
              <w:autoSpaceDE w:val="0"/>
              <w:spacing w:after="0" w:line="240" w:lineRule="auto"/>
              <w:rPr>
                <w:rFonts w:ascii="Times New Roman" w:eastAsia="Calibri" w:hAnsi="Times New Roman" w:cs="Times New Roman"/>
                <w:sz w:val="28"/>
                <w:szCs w:val="28"/>
                <w:lang w:eastAsia="ar-SA"/>
              </w:rPr>
            </w:pPr>
            <w:r>
              <w:rPr>
                <w:rFonts w:ascii="Times New Roman" w:eastAsia="Times New Roman" w:hAnsi="Times New Roman" w:cs="Times New Roman"/>
                <w:color w:val="000000"/>
                <w:sz w:val="28"/>
                <w:szCs w:val="28"/>
                <w:lang w:eastAsia="ru-RU"/>
              </w:rPr>
              <w:t>Сравнение предметов по величине, ориентирование в пространстве</w:t>
            </w:r>
            <w:r w:rsidR="004319CA" w:rsidRPr="004319CA">
              <w:rPr>
                <w:rFonts w:ascii="Times New Roman" w:eastAsia="Times New Roman" w:hAnsi="Times New Roman" w:cs="Times New Roman"/>
                <w:color w:val="000000"/>
                <w:sz w:val="28"/>
                <w:szCs w:val="28"/>
                <w:lang w:eastAsia="ru-RU"/>
              </w:rPr>
              <w:t>.</w:t>
            </w:r>
          </w:p>
        </w:tc>
        <w:tc>
          <w:tcPr>
            <w:tcW w:w="1642" w:type="dxa"/>
            <w:shd w:val="clear" w:color="auto" w:fill="auto"/>
          </w:tcPr>
          <w:p w:rsidR="004319CA" w:rsidRPr="004319CA" w:rsidRDefault="00E464CB" w:rsidP="004319CA">
            <w:pPr>
              <w:widowControl w:val="0"/>
              <w:suppressAutoHyphens/>
              <w:autoSpaceDE w:val="0"/>
              <w:spacing w:after="0" w:line="298" w:lineRule="atLeast"/>
              <w:rPr>
                <w:rFonts w:ascii="Times New Roman" w:eastAsia="Calibri" w:hAnsi="Times New Roman" w:cs="Times New Roman"/>
                <w:bCs/>
                <w:sz w:val="28"/>
                <w:szCs w:val="28"/>
                <w:lang w:eastAsia="ar-SA"/>
              </w:rPr>
            </w:pPr>
            <w:r>
              <w:rPr>
                <w:rFonts w:ascii="Times New Roman" w:eastAsia="Calibri" w:hAnsi="Times New Roman" w:cs="Times New Roman"/>
                <w:bCs/>
                <w:sz w:val="28"/>
                <w:szCs w:val="28"/>
                <w:lang w:eastAsia="ar-SA"/>
              </w:rPr>
              <w:lastRenderedPageBreak/>
              <w:t>Стр.</w:t>
            </w:r>
            <w:r w:rsidR="004D3B93">
              <w:rPr>
                <w:rFonts w:ascii="Times New Roman" w:eastAsia="Calibri" w:hAnsi="Times New Roman" w:cs="Times New Roman"/>
                <w:bCs/>
                <w:sz w:val="28"/>
                <w:szCs w:val="28"/>
                <w:lang w:eastAsia="ar-SA"/>
              </w:rPr>
              <w:t xml:space="preserve"> 48</w:t>
            </w:r>
          </w:p>
          <w:p w:rsidR="004319CA" w:rsidRPr="004319CA" w:rsidRDefault="00E464CB" w:rsidP="004319CA">
            <w:pPr>
              <w:widowControl w:val="0"/>
              <w:suppressAutoHyphens/>
              <w:autoSpaceDE w:val="0"/>
              <w:spacing w:after="0" w:line="298" w:lineRule="atLeast"/>
              <w:rPr>
                <w:rFonts w:ascii="Times New Roman" w:eastAsia="Calibri" w:hAnsi="Times New Roman" w:cs="Times New Roman"/>
                <w:bCs/>
                <w:sz w:val="28"/>
                <w:szCs w:val="28"/>
                <w:lang w:eastAsia="ar-SA"/>
              </w:rPr>
            </w:pPr>
            <w:r>
              <w:rPr>
                <w:rFonts w:ascii="Times New Roman" w:eastAsia="Calibri" w:hAnsi="Times New Roman" w:cs="Times New Roman"/>
                <w:bCs/>
                <w:sz w:val="28"/>
                <w:szCs w:val="28"/>
                <w:lang w:eastAsia="ar-SA"/>
              </w:rPr>
              <w:t>Стр.</w:t>
            </w:r>
            <w:r w:rsidR="004D3B93">
              <w:rPr>
                <w:rFonts w:ascii="Times New Roman" w:eastAsia="Calibri" w:hAnsi="Times New Roman" w:cs="Times New Roman"/>
                <w:bCs/>
                <w:sz w:val="28"/>
                <w:szCs w:val="28"/>
                <w:lang w:eastAsia="ar-SA"/>
              </w:rPr>
              <w:t xml:space="preserve"> 49</w:t>
            </w:r>
          </w:p>
          <w:p w:rsidR="004319CA" w:rsidRPr="004319CA" w:rsidRDefault="00E464CB" w:rsidP="004319CA">
            <w:pPr>
              <w:widowControl w:val="0"/>
              <w:suppressAutoHyphens/>
              <w:autoSpaceDE w:val="0"/>
              <w:spacing w:after="0" w:line="298" w:lineRule="atLeast"/>
              <w:rPr>
                <w:rFonts w:ascii="Times New Roman" w:eastAsia="Calibri" w:hAnsi="Times New Roman" w:cs="Times New Roman"/>
                <w:bCs/>
                <w:sz w:val="28"/>
                <w:szCs w:val="28"/>
                <w:lang w:eastAsia="ar-SA"/>
              </w:rPr>
            </w:pPr>
            <w:r>
              <w:rPr>
                <w:rFonts w:ascii="Times New Roman" w:eastAsia="Calibri" w:hAnsi="Times New Roman" w:cs="Times New Roman"/>
                <w:bCs/>
                <w:sz w:val="28"/>
                <w:szCs w:val="28"/>
                <w:lang w:eastAsia="ar-SA"/>
              </w:rPr>
              <w:t>Стр.</w:t>
            </w:r>
            <w:r w:rsidR="004D3B93">
              <w:rPr>
                <w:rFonts w:ascii="Times New Roman" w:eastAsia="Calibri" w:hAnsi="Times New Roman" w:cs="Times New Roman"/>
                <w:bCs/>
                <w:sz w:val="28"/>
                <w:szCs w:val="28"/>
                <w:lang w:eastAsia="ar-SA"/>
              </w:rPr>
              <w:t xml:space="preserve"> 50</w:t>
            </w:r>
          </w:p>
          <w:p w:rsidR="004319CA" w:rsidRPr="004319CA" w:rsidRDefault="00E464CB" w:rsidP="004319CA">
            <w:pPr>
              <w:widowControl w:val="0"/>
              <w:suppressAutoHyphens/>
              <w:autoSpaceDE w:val="0"/>
              <w:spacing w:after="0" w:line="298" w:lineRule="atLeast"/>
              <w:rPr>
                <w:rFonts w:ascii="Times New Roman" w:eastAsia="Calibri" w:hAnsi="Times New Roman" w:cs="Times New Roman"/>
                <w:b/>
                <w:bCs/>
                <w:sz w:val="28"/>
                <w:szCs w:val="28"/>
                <w:lang w:eastAsia="ar-SA"/>
              </w:rPr>
            </w:pPr>
            <w:r>
              <w:rPr>
                <w:rFonts w:ascii="Times New Roman" w:eastAsia="Calibri" w:hAnsi="Times New Roman" w:cs="Times New Roman"/>
                <w:bCs/>
                <w:sz w:val="28"/>
                <w:szCs w:val="28"/>
                <w:lang w:eastAsia="ar-SA"/>
              </w:rPr>
              <w:t>Стр.</w:t>
            </w:r>
            <w:r w:rsidR="004D3B93">
              <w:rPr>
                <w:rFonts w:ascii="Times New Roman" w:eastAsia="Calibri" w:hAnsi="Times New Roman" w:cs="Times New Roman"/>
                <w:bCs/>
                <w:sz w:val="28"/>
                <w:szCs w:val="28"/>
                <w:lang w:eastAsia="ar-SA"/>
              </w:rPr>
              <w:t>51</w:t>
            </w:r>
          </w:p>
        </w:tc>
      </w:tr>
      <w:tr w:rsidR="004319CA" w:rsidRPr="004319CA" w:rsidTr="004319CA">
        <w:tc>
          <w:tcPr>
            <w:tcW w:w="1764" w:type="dxa"/>
            <w:shd w:val="clear" w:color="auto" w:fill="auto"/>
          </w:tcPr>
          <w:p w:rsidR="004319CA" w:rsidRPr="004319CA" w:rsidRDefault="004319CA" w:rsidP="004319CA">
            <w:pPr>
              <w:widowControl w:val="0"/>
              <w:suppressAutoHyphens/>
              <w:autoSpaceDE w:val="0"/>
              <w:spacing w:after="0" w:line="298" w:lineRule="atLeast"/>
              <w:rPr>
                <w:rFonts w:ascii="Times New Roman" w:eastAsia="Calibri" w:hAnsi="Times New Roman" w:cs="Times New Roman"/>
                <w:bCs/>
                <w:sz w:val="28"/>
                <w:szCs w:val="28"/>
                <w:lang w:eastAsia="ar-SA"/>
              </w:rPr>
            </w:pPr>
            <w:r w:rsidRPr="004319CA">
              <w:rPr>
                <w:rFonts w:ascii="Times New Roman" w:eastAsia="Calibri" w:hAnsi="Times New Roman" w:cs="Times New Roman"/>
                <w:bCs/>
                <w:sz w:val="28"/>
                <w:szCs w:val="28"/>
                <w:lang w:eastAsia="ar-SA"/>
              </w:rPr>
              <w:t>май</w:t>
            </w:r>
          </w:p>
        </w:tc>
        <w:tc>
          <w:tcPr>
            <w:tcW w:w="6164" w:type="dxa"/>
            <w:shd w:val="clear" w:color="auto" w:fill="auto"/>
          </w:tcPr>
          <w:p w:rsidR="004319CA" w:rsidRPr="004319CA" w:rsidRDefault="004319CA" w:rsidP="004319CA">
            <w:pPr>
              <w:widowControl w:val="0"/>
              <w:shd w:val="clear" w:color="auto" w:fill="FFFFFF"/>
              <w:suppressAutoHyphens/>
              <w:autoSpaceDE w:val="0"/>
              <w:spacing w:after="0" w:line="240" w:lineRule="auto"/>
              <w:rPr>
                <w:rFonts w:ascii="Times New Roman" w:eastAsia="Times New Roman" w:hAnsi="Times New Roman" w:cs="Times New Roman"/>
                <w:b/>
                <w:color w:val="000000"/>
                <w:sz w:val="28"/>
                <w:szCs w:val="28"/>
                <w:lang w:eastAsia="ru-RU"/>
              </w:rPr>
            </w:pPr>
            <w:r w:rsidRPr="004319CA">
              <w:rPr>
                <w:rFonts w:ascii="Times New Roman" w:eastAsia="Times New Roman" w:hAnsi="Times New Roman" w:cs="Times New Roman"/>
                <w:b/>
                <w:color w:val="000000"/>
                <w:sz w:val="28"/>
                <w:szCs w:val="28"/>
                <w:lang w:eastAsia="ru-RU"/>
              </w:rPr>
              <w:t>Занятие 1</w:t>
            </w:r>
          </w:p>
          <w:p w:rsidR="004319CA" w:rsidRPr="004319CA" w:rsidRDefault="004319CA" w:rsidP="004319CA">
            <w:pPr>
              <w:widowControl w:val="0"/>
              <w:shd w:val="clear" w:color="auto" w:fill="FFFFFF"/>
              <w:suppressAutoHyphens/>
              <w:autoSpaceDE w:val="0"/>
              <w:spacing w:after="0" w:line="240" w:lineRule="auto"/>
              <w:rPr>
                <w:rFonts w:ascii="Times New Roman" w:eastAsia="Times New Roman" w:hAnsi="Times New Roman" w:cs="Times New Roman"/>
                <w:color w:val="000000"/>
                <w:sz w:val="28"/>
                <w:szCs w:val="28"/>
                <w:lang w:eastAsia="ru-RU"/>
              </w:rPr>
            </w:pPr>
            <w:r w:rsidRPr="004319CA">
              <w:rPr>
                <w:rFonts w:ascii="Times New Roman" w:eastAsia="Times New Roman" w:hAnsi="Times New Roman" w:cs="Times New Roman"/>
                <w:color w:val="000000"/>
                <w:sz w:val="28"/>
                <w:szCs w:val="28"/>
                <w:lang w:eastAsia="ru-RU"/>
              </w:rPr>
              <w:t>Решение задач, примеров, мес</w:t>
            </w:r>
            <w:r w:rsidR="004D3B93">
              <w:rPr>
                <w:rFonts w:ascii="Times New Roman" w:eastAsia="Times New Roman" w:hAnsi="Times New Roman" w:cs="Times New Roman"/>
                <w:color w:val="000000"/>
                <w:sz w:val="28"/>
                <w:szCs w:val="28"/>
                <w:lang w:eastAsia="ru-RU"/>
              </w:rPr>
              <w:t>яц-май, стихи о цифрах с 1 до 5</w:t>
            </w:r>
            <w:r w:rsidRPr="004319CA">
              <w:rPr>
                <w:rFonts w:ascii="Times New Roman" w:eastAsia="Times New Roman" w:hAnsi="Times New Roman" w:cs="Times New Roman"/>
                <w:color w:val="000000"/>
                <w:sz w:val="28"/>
                <w:szCs w:val="28"/>
                <w:lang w:eastAsia="ru-RU"/>
              </w:rPr>
              <w:t>.</w:t>
            </w:r>
          </w:p>
          <w:p w:rsidR="004319CA" w:rsidRPr="004319CA" w:rsidRDefault="004319CA" w:rsidP="004319CA">
            <w:pPr>
              <w:widowControl w:val="0"/>
              <w:shd w:val="clear" w:color="auto" w:fill="FFFFFF"/>
              <w:suppressAutoHyphens/>
              <w:autoSpaceDE w:val="0"/>
              <w:spacing w:after="0" w:line="240" w:lineRule="auto"/>
              <w:rPr>
                <w:rFonts w:ascii="Times New Roman" w:eastAsia="Times New Roman" w:hAnsi="Times New Roman" w:cs="Times New Roman"/>
                <w:b/>
                <w:color w:val="000000"/>
                <w:sz w:val="28"/>
                <w:szCs w:val="28"/>
                <w:lang w:eastAsia="ru-RU"/>
              </w:rPr>
            </w:pPr>
            <w:r w:rsidRPr="004319CA">
              <w:rPr>
                <w:rFonts w:ascii="Times New Roman" w:eastAsia="Times New Roman" w:hAnsi="Times New Roman" w:cs="Times New Roman"/>
                <w:b/>
                <w:color w:val="000000"/>
                <w:sz w:val="28"/>
                <w:szCs w:val="28"/>
                <w:lang w:eastAsia="ru-RU"/>
              </w:rPr>
              <w:t>Занятие 2-4</w:t>
            </w:r>
          </w:p>
          <w:p w:rsidR="004319CA" w:rsidRPr="004319CA" w:rsidRDefault="004319CA" w:rsidP="004319CA">
            <w:pPr>
              <w:widowControl w:val="0"/>
              <w:shd w:val="clear" w:color="auto" w:fill="FFFFFF"/>
              <w:suppressAutoHyphens/>
              <w:autoSpaceDE w:val="0"/>
              <w:spacing w:after="0" w:line="240" w:lineRule="auto"/>
              <w:rPr>
                <w:rFonts w:ascii="Times New Roman" w:eastAsia="Times New Roman" w:hAnsi="Times New Roman" w:cs="Times New Roman"/>
                <w:color w:val="000000"/>
                <w:sz w:val="28"/>
                <w:szCs w:val="28"/>
                <w:lang w:eastAsia="ru-RU"/>
              </w:rPr>
            </w:pPr>
            <w:r w:rsidRPr="004319CA">
              <w:rPr>
                <w:rFonts w:ascii="Times New Roman" w:eastAsia="Times New Roman" w:hAnsi="Times New Roman" w:cs="Times New Roman"/>
                <w:color w:val="000000"/>
                <w:sz w:val="28"/>
                <w:szCs w:val="28"/>
                <w:lang w:eastAsia="ru-RU"/>
              </w:rPr>
              <w:t>Закрепление пройденного материала.</w:t>
            </w:r>
          </w:p>
          <w:p w:rsidR="004319CA" w:rsidRPr="004319CA" w:rsidRDefault="004319CA" w:rsidP="004319CA">
            <w:pPr>
              <w:widowControl w:val="0"/>
              <w:shd w:val="clear" w:color="auto" w:fill="FFFFFF"/>
              <w:suppressAutoHyphens/>
              <w:autoSpaceDE w:val="0"/>
              <w:spacing w:after="0" w:line="240" w:lineRule="auto"/>
              <w:rPr>
                <w:rFonts w:ascii="Times New Roman" w:eastAsia="Calibri" w:hAnsi="Times New Roman" w:cs="Times New Roman"/>
                <w:b/>
                <w:bCs/>
                <w:sz w:val="28"/>
                <w:szCs w:val="28"/>
                <w:lang w:eastAsia="ar-SA"/>
              </w:rPr>
            </w:pPr>
          </w:p>
        </w:tc>
        <w:tc>
          <w:tcPr>
            <w:tcW w:w="1642" w:type="dxa"/>
            <w:shd w:val="clear" w:color="auto" w:fill="auto"/>
          </w:tcPr>
          <w:p w:rsidR="004319CA" w:rsidRPr="004319CA" w:rsidRDefault="00705171" w:rsidP="004319CA">
            <w:pPr>
              <w:widowControl w:val="0"/>
              <w:suppressAutoHyphens/>
              <w:autoSpaceDE w:val="0"/>
              <w:spacing w:after="0" w:line="298" w:lineRule="atLeast"/>
              <w:rPr>
                <w:rFonts w:ascii="Times New Roman" w:eastAsia="Calibri" w:hAnsi="Times New Roman" w:cs="Times New Roman"/>
                <w:b/>
                <w:bCs/>
                <w:sz w:val="28"/>
                <w:szCs w:val="28"/>
                <w:lang w:eastAsia="ar-SA"/>
              </w:rPr>
            </w:pPr>
            <w:r>
              <w:rPr>
                <w:rFonts w:ascii="Times New Roman" w:eastAsia="Calibri" w:hAnsi="Times New Roman" w:cs="Times New Roman"/>
                <w:bCs/>
                <w:sz w:val="28"/>
                <w:szCs w:val="28"/>
                <w:lang w:eastAsia="ar-SA"/>
              </w:rPr>
              <w:t>Стр. 53</w:t>
            </w:r>
          </w:p>
        </w:tc>
      </w:tr>
    </w:tbl>
    <w:p w:rsidR="004319CA" w:rsidRPr="004319CA" w:rsidRDefault="004319CA" w:rsidP="004319CA">
      <w:pPr>
        <w:widowControl w:val="0"/>
        <w:shd w:val="clear" w:color="auto" w:fill="FFFFFF"/>
        <w:suppressAutoHyphens/>
        <w:autoSpaceDE w:val="0"/>
        <w:spacing w:after="0" w:line="298" w:lineRule="atLeast"/>
        <w:ind w:firstLine="709"/>
        <w:jc w:val="center"/>
        <w:rPr>
          <w:rFonts w:ascii="Times New Roman" w:eastAsia="Times New Roman" w:hAnsi="Times New Roman" w:cs="Times New Roman"/>
          <w:b/>
          <w:bCs/>
          <w:sz w:val="28"/>
          <w:szCs w:val="28"/>
          <w:lang w:eastAsia="ar-SA"/>
        </w:rPr>
      </w:pPr>
    </w:p>
    <w:p w:rsidR="004319CA" w:rsidRPr="004319CA" w:rsidRDefault="004319CA" w:rsidP="004319CA">
      <w:pPr>
        <w:widowControl w:val="0"/>
        <w:shd w:val="clear" w:color="auto" w:fill="FFFFFF"/>
        <w:suppressAutoHyphens/>
        <w:autoSpaceDE w:val="0"/>
        <w:spacing w:after="0" w:line="298" w:lineRule="atLeast"/>
        <w:ind w:firstLine="709"/>
        <w:jc w:val="center"/>
        <w:rPr>
          <w:rFonts w:ascii="Times New Roman" w:eastAsia="Times New Roman" w:hAnsi="Times New Roman" w:cs="Times New Roman"/>
          <w:b/>
          <w:bCs/>
          <w:sz w:val="28"/>
          <w:szCs w:val="28"/>
          <w:lang w:eastAsia="ar-SA"/>
        </w:rPr>
      </w:pPr>
    </w:p>
    <w:p w:rsidR="004319CA" w:rsidRPr="004319CA" w:rsidRDefault="004319CA" w:rsidP="004319CA">
      <w:pPr>
        <w:widowControl w:val="0"/>
        <w:shd w:val="clear" w:color="auto" w:fill="FFFFFF"/>
        <w:suppressAutoHyphens/>
        <w:autoSpaceDE w:val="0"/>
        <w:spacing w:after="0" w:line="298" w:lineRule="atLeast"/>
        <w:ind w:firstLine="709"/>
        <w:jc w:val="center"/>
        <w:rPr>
          <w:rFonts w:ascii="Times New Roman" w:eastAsia="Times New Roman" w:hAnsi="Times New Roman" w:cs="Times New Roman"/>
          <w:b/>
          <w:bCs/>
          <w:sz w:val="28"/>
          <w:szCs w:val="28"/>
          <w:lang w:eastAsia="ar-SA"/>
        </w:rPr>
      </w:pPr>
    </w:p>
    <w:p w:rsidR="004319CA" w:rsidRPr="004319CA" w:rsidRDefault="004319CA" w:rsidP="004319CA">
      <w:pPr>
        <w:widowControl w:val="0"/>
        <w:shd w:val="clear" w:color="auto" w:fill="FFFFFF"/>
        <w:suppressAutoHyphens/>
        <w:autoSpaceDE w:val="0"/>
        <w:spacing w:after="0" w:line="298" w:lineRule="atLeast"/>
        <w:ind w:firstLine="709"/>
        <w:jc w:val="center"/>
        <w:rPr>
          <w:rFonts w:ascii="Times New Roman" w:eastAsia="Times New Roman" w:hAnsi="Times New Roman" w:cs="Times New Roman"/>
          <w:b/>
          <w:bCs/>
          <w:sz w:val="28"/>
          <w:szCs w:val="28"/>
          <w:lang w:eastAsia="ar-SA"/>
        </w:rPr>
      </w:pP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9"/>
        <w:gridCol w:w="4338"/>
        <w:gridCol w:w="3962"/>
      </w:tblGrid>
      <w:tr w:rsidR="004F7F5A" w:rsidRPr="004319CA" w:rsidTr="00D651A6">
        <w:tc>
          <w:tcPr>
            <w:tcW w:w="1197" w:type="dxa"/>
            <w:shd w:val="clear" w:color="auto" w:fill="auto"/>
          </w:tcPr>
          <w:p w:rsidR="004319CA" w:rsidRPr="004319CA" w:rsidRDefault="004319CA" w:rsidP="004319CA">
            <w:pPr>
              <w:widowControl w:val="0"/>
              <w:suppressAutoHyphens/>
              <w:autoSpaceDE w:val="0"/>
              <w:spacing w:after="0" w:line="240" w:lineRule="auto"/>
              <w:jc w:val="center"/>
              <w:rPr>
                <w:rFonts w:ascii="Calibri" w:eastAsia="Calibri" w:hAnsi="Calibri" w:cs="Times New Roman"/>
                <w:lang w:eastAsia="ar-SA"/>
              </w:rPr>
            </w:pPr>
          </w:p>
        </w:tc>
        <w:tc>
          <w:tcPr>
            <w:tcW w:w="4418" w:type="dxa"/>
            <w:shd w:val="clear" w:color="auto" w:fill="auto"/>
          </w:tcPr>
          <w:p w:rsidR="004319CA" w:rsidRPr="004319CA" w:rsidRDefault="004319CA" w:rsidP="004319CA">
            <w:pPr>
              <w:widowControl w:val="0"/>
              <w:suppressAutoHyphens/>
              <w:autoSpaceDE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Формирование целостной картины мира</w:t>
            </w:r>
          </w:p>
        </w:tc>
        <w:tc>
          <w:tcPr>
            <w:tcW w:w="4024" w:type="dxa"/>
            <w:shd w:val="clear" w:color="auto" w:fill="auto"/>
          </w:tcPr>
          <w:p w:rsidR="004319CA" w:rsidRPr="004319CA" w:rsidRDefault="004319CA" w:rsidP="004319CA">
            <w:pPr>
              <w:widowControl w:val="0"/>
              <w:suppressAutoHyphens/>
              <w:autoSpaceDE w:val="0"/>
              <w:spacing w:after="0" w:line="240" w:lineRule="auto"/>
              <w:jc w:val="center"/>
              <w:rPr>
                <w:rFonts w:ascii="Times New Roman" w:eastAsia="Calibri" w:hAnsi="Times New Roman" w:cs="Times New Roman"/>
                <w:sz w:val="28"/>
                <w:szCs w:val="28"/>
                <w:lang w:eastAsia="ar-SA"/>
              </w:rPr>
            </w:pPr>
          </w:p>
        </w:tc>
      </w:tr>
      <w:tr w:rsidR="004F7F5A" w:rsidRPr="004319CA" w:rsidTr="00D651A6">
        <w:trPr>
          <w:trHeight w:val="291"/>
        </w:trPr>
        <w:tc>
          <w:tcPr>
            <w:tcW w:w="1197" w:type="dxa"/>
            <w:shd w:val="clear" w:color="auto" w:fill="auto"/>
          </w:tcPr>
          <w:p w:rsidR="004319CA" w:rsidRPr="004319CA" w:rsidRDefault="004319CA" w:rsidP="004319CA">
            <w:pPr>
              <w:widowControl w:val="0"/>
              <w:suppressAutoHyphens/>
              <w:autoSpaceDE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Месяц</w:t>
            </w:r>
          </w:p>
        </w:tc>
        <w:tc>
          <w:tcPr>
            <w:tcW w:w="4418" w:type="dxa"/>
            <w:shd w:val="clear" w:color="auto" w:fill="auto"/>
          </w:tcPr>
          <w:p w:rsidR="004319CA" w:rsidRPr="004319CA" w:rsidRDefault="004319CA" w:rsidP="004319CA">
            <w:pPr>
              <w:widowControl w:val="0"/>
              <w:suppressAutoHyphens/>
              <w:autoSpaceDE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Тема</w:t>
            </w:r>
          </w:p>
        </w:tc>
        <w:tc>
          <w:tcPr>
            <w:tcW w:w="4024" w:type="dxa"/>
            <w:shd w:val="clear" w:color="auto" w:fill="auto"/>
          </w:tcPr>
          <w:p w:rsidR="004319CA" w:rsidRPr="004319CA" w:rsidRDefault="004319CA" w:rsidP="004319CA">
            <w:pPr>
              <w:widowControl w:val="0"/>
              <w:suppressAutoHyphens/>
              <w:autoSpaceDE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Литература</w:t>
            </w:r>
          </w:p>
        </w:tc>
      </w:tr>
      <w:tr w:rsidR="004F7F5A" w:rsidRPr="004319CA" w:rsidTr="00D651A6">
        <w:tc>
          <w:tcPr>
            <w:tcW w:w="1197" w:type="dxa"/>
            <w:shd w:val="clear" w:color="auto" w:fill="auto"/>
          </w:tcPr>
          <w:p w:rsidR="004319CA" w:rsidRPr="004319CA" w:rsidRDefault="004319CA" w:rsidP="004319CA">
            <w:pPr>
              <w:widowControl w:val="0"/>
              <w:suppressAutoHyphens/>
              <w:autoSpaceDE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Сентябрь</w:t>
            </w:r>
          </w:p>
        </w:tc>
        <w:tc>
          <w:tcPr>
            <w:tcW w:w="4418" w:type="dxa"/>
            <w:shd w:val="clear" w:color="auto" w:fill="auto"/>
          </w:tcPr>
          <w:p w:rsidR="004319CA" w:rsidRPr="004319CA" w:rsidRDefault="00481647" w:rsidP="004319CA">
            <w:pPr>
              <w:widowControl w:val="0"/>
              <w:suppressAutoHyphens/>
              <w:autoSpaceDE w:val="0"/>
              <w:spacing w:after="0" w:line="240" w:lineRule="auto"/>
              <w:rPr>
                <w:rFonts w:ascii="Times New Roman" w:eastAsia="Calibri" w:hAnsi="Times New Roman" w:cs="Times New Roman"/>
                <w:sz w:val="28"/>
                <w:szCs w:val="28"/>
                <w:lang w:eastAsia="ar-SA"/>
              </w:rPr>
            </w:pPr>
            <w:r>
              <w:rPr>
                <w:rFonts w:ascii="Times New Roman" w:eastAsia="Calibri" w:hAnsi="Times New Roman" w:cs="Times New Roman"/>
                <w:sz w:val="28"/>
                <w:szCs w:val="28"/>
                <w:lang w:eastAsia="ar-SA"/>
              </w:rPr>
              <w:t>1.Овощи</w:t>
            </w:r>
            <w:r w:rsidR="004319CA" w:rsidRPr="004319CA">
              <w:rPr>
                <w:rFonts w:ascii="Times New Roman" w:eastAsia="Calibri" w:hAnsi="Times New Roman" w:cs="Times New Roman"/>
                <w:sz w:val="28"/>
                <w:szCs w:val="28"/>
                <w:lang w:eastAsia="ar-SA"/>
              </w:rPr>
              <w:t>.</w:t>
            </w:r>
          </w:p>
          <w:p w:rsidR="004319CA" w:rsidRPr="004319CA" w:rsidRDefault="00481647" w:rsidP="004319CA">
            <w:pPr>
              <w:widowControl w:val="0"/>
              <w:suppressAutoHyphens/>
              <w:autoSpaceDE w:val="0"/>
              <w:spacing w:after="0" w:line="240" w:lineRule="auto"/>
              <w:rPr>
                <w:rFonts w:ascii="Times New Roman" w:eastAsia="Calibri" w:hAnsi="Times New Roman" w:cs="Times New Roman"/>
                <w:sz w:val="28"/>
                <w:szCs w:val="28"/>
                <w:lang w:eastAsia="ar-SA"/>
              </w:rPr>
            </w:pPr>
            <w:r>
              <w:rPr>
                <w:rFonts w:ascii="Times New Roman" w:eastAsia="Calibri" w:hAnsi="Times New Roman" w:cs="Times New Roman"/>
                <w:sz w:val="28"/>
                <w:szCs w:val="28"/>
                <w:lang w:eastAsia="ar-SA"/>
              </w:rPr>
              <w:t>2.Фрукты</w:t>
            </w:r>
            <w:r w:rsidR="004319CA" w:rsidRPr="004319CA">
              <w:rPr>
                <w:rFonts w:ascii="Times New Roman" w:eastAsia="Calibri" w:hAnsi="Times New Roman" w:cs="Times New Roman"/>
                <w:sz w:val="28"/>
                <w:szCs w:val="28"/>
                <w:lang w:eastAsia="ar-SA"/>
              </w:rPr>
              <w:t>.</w:t>
            </w:r>
          </w:p>
          <w:p w:rsidR="00481647" w:rsidRDefault="00481647" w:rsidP="004319CA">
            <w:pPr>
              <w:widowControl w:val="0"/>
              <w:suppressAutoHyphens/>
              <w:autoSpaceDE w:val="0"/>
              <w:spacing w:after="0" w:line="240" w:lineRule="auto"/>
              <w:rPr>
                <w:rFonts w:ascii="Times New Roman" w:eastAsia="Calibri" w:hAnsi="Times New Roman" w:cs="Times New Roman"/>
                <w:sz w:val="28"/>
                <w:szCs w:val="28"/>
                <w:lang w:eastAsia="ar-SA"/>
              </w:rPr>
            </w:pPr>
            <w:r>
              <w:rPr>
                <w:rFonts w:ascii="Times New Roman" w:eastAsia="Calibri" w:hAnsi="Times New Roman" w:cs="Times New Roman"/>
                <w:sz w:val="28"/>
                <w:szCs w:val="28"/>
                <w:lang w:eastAsia="ar-SA"/>
              </w:rPr>
              <w:t xml:space="preserve">3.Ягоды </w:t>
            </w:r>
          </w:p>
          <w:p w:rsidR="004319CA" w:rsidRPr="004319CA" w:rsidRDefault="00481647" w:rsidP="004319CA">
            <w:pPr>
              <w:widowControl w:val="0"/>
              <w:suppressAutoHyphens/>
              <w:autoSpaceDE w:val="0"/>
              <w:spacing w:after="0" w:line="240" w:lineRule="auto"/>
              <w:rPr>
                <w:rFonts w:ascii="Times New Roman" w:eastAsia="Calibri" w:hAnsi="Times New Roman" w:cs="Times New Roman"/>
                <w:sz w:val="28"/>
                <w:szCs w:val="28"/>
                <w:lang w:eastAsia="ar-SA"/>
              </w:rPr>
            </w:pPr>
            <w:r>
              <w:rPr>
                <w:rFonts w:ascii="Times New Roman" w:eastAsia="Calibri" w:hAnsi="Times New Roman" w:cs="Times New Roman"/>
                <w:sz w:val="28"/>
                <w:szCs w:val="28"/>
                <w:lang w:eastAsia="ar-SA"/>
              </w:rPr>
              <w:t>4.Грибы</w:t>
            </w:r>
            <w:r w:rsidR="004319CA" w:rsidRPr="004319CA">
              <w:rPr>
                <w:rFonts w:ascii="Times New Roman" w:eastAsia="Calibri" w:hAnsi="Times New Roman" w:cs="Times New Roman"/>
                <w:sz w:val="28"/>
                <w:szCs w:val="28"/>
                <w:lang w:eastAsia="ar-SA"/>
              </w:rPr>
              <w:t>.</w:t>
            </w:r>
          </w:p>
        </w:tc>
        <w:tc>
          <w:tcPr>
            <w:tcW w:w="4024" w:type="dxa"/>
            <w:shd w:val="clear" w:color="auto" w:fill="auto"/>
          </w:tcPr>
          <w:p w:rsidR="004319CA" w:rsidRPr="004319CA" w:rsidRDefault="00481647" w:rsidP="004319CA">
            <w:pPr>
              <w:widowControl w:val="0"/>
              <w:suppressAutoHyphens/>
              <w:autoSpaceDE w:val="0"/>
              <w:spacing w:after="0" w:line="240" w:lineRule="auto"/>
              <w:rPr>
                <w:rFonts w:ascii="Times New Roman" w:eastAsia="Calibri" w:hAnsi="Times New Roman" w:cs="Times New Roman"/>
                <w:sz w:val="28"/>
                <w:szCs w:val="28"/>
                <w:lang w:eastAsia="ar-SA"/>
              </w:rPr>
            </w:pPr>
            <w:r>
              <w:rPr>
                <w:rFonts w:ascii="Times New Roman" w:eastAsia="Calibri" w:hAnsi="Times New Roman" w:cs="Times New Roman"/>
                <w:sz w:val="28"/>
                <w:szCs w:val="28"/>
                <w:lang w:eastAsia="ar-SA"/>
              </w:rPr>
              <w:t>1.О.А.Соломенникова  стр.28</w:t>
            </w:r>
          </w:p>
          <w:p w:rsidR="004319CA" w:rsidRPr="004319CA" w:rsidRDefault="00481647" w:rsidP="004319CA">
            <w:pPr>
              <w:widowControl w:val="0"/>
              <w:suppressAutoHyphens/>
              <w:autoSpaceDE w:val="0"/>
              <w:spacing w:after="0" w:line="240" w:lineRule="auto"/>
              <w:rPr>
                <w:rFonts w:ascii="Times New Roman" w:eastAsia="Calibri" w:hAnsi="Times New Roman" w:cs="Times New Roman"/>
                <w:sz w:val="28"/>
                <w:szCs w:val="28"/>
                <w:lang w:eastAsia="ar-SA"/>
              </w:rPr>
            </w:pPr>
            <w:r>
              <w:rPr>
                <w:rFonts w:ascii="Times New Roman" w:eastAsia="Calibri" w:hAnsi="Times New Roman" w:cs="Times New Roman"/>
                <w:sz w:val="28"/>
                <w:szCs w:val="28"/>
                <w:lang w:eastAsia="ar-SA"/>
              </w:rPr>
              <w:t>2.О.Н. Каушкаль «Формирование целостной картины мира» стр. 18</w:t>
            </w:r>
          </w:p>
          <w:p w:rsidR="004319CA" w:rsidRPr="004319CA" w:rsidRDefault="004319CA" w:rsidP="004319CA">
            <w:pPr>
              <w:widowControl w:val="0"/>
              <w:suppressAutoHyphens/>
              <w:autoSpaceDE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 xml:space="preserve">3. </w:t>
            </w:r>
            <w:r w:rsidR="00481647">
              <w:rPr>
                <w:rFonts w:ascii="Times New Roman" w:eastAsia="Calibri" w:hAnsi="Times New Roman" w:cs="Times New Roman"/>
                <w:sz w:val="28"/>
                <w:szCs w:val="28"/>
                <w:lang w:eastAsia="ar-SA"/>
              </w:rPr>
              <w:t xml:space="preserve">О.А.Соломенникова </w:t>
            </w:r>
            <w:r w:rsidR="00D651A6">
              <w:rPr>
                <w:rFonts w:ascii="Times New Roman" w:eastAsia="Calibri" w:hAnsi="Times New Roman" w:cs="Times New Roman"/>
                <w:sz w:val="28"/>
                <w:szCs w:val="28"/>
                <w:lang w:eastAsia="ar-SA"/>
              </w:rPr>
              <w:t>«Ознакомление с природой»</w:t>
            </w:r>
            <w:r w:rsidR="00481647">
              <w:rPr>
                <w:rFonts w:ascii="Times New Roman" w:eastAsia="Calibri" w:hAnsi="Times New Roman" w:cs="Times New Roman"/>
                <w:sz w:val="28"/>
                <w:szCs w:val="28"/>
                <w:lang w:eastAsia="ar-SA"/>
              </w:rPr>
              <w:t xml:space="preserve"> стр.30</w:t>
            </w:r>
          </w:p>
          <w:p w:rsidR="00481647" w:rsidRPr="004319CA" w:rsidRDefault="00481647" w:rsidP="00481647">
            <w:pPr>
              <w:widowControl w:val="0"/>
              <w:suppressAutoHyphens/>
              <w:autoSpaceDE w:val="0"/>
              <w:spacing w:after="0" w:line="240" w:lineRule="auto"/>
              <w:rPr>
                <w:rFonts w:ascii="Times New Roman" w:eastAsia="Calibri" w:hAnsi="Times New Roman" w:cs="Times New Roman"/>
                <w:sz w:val="28"/>
                <w:szCs w:val="28"/>
                <w:lang w:eastAsia="ar-SA"/>
              </w:rPr>
            </w:pPr>
            <w:r>
              <w:rPr>
                <w:rFonts w:ascii="Times New Roman" w:eastAsia="Calibri" w:hAnsi="Times New Roman" w:cs="Times New Roman"/>
                <w:sz w:val="28"/>
                <w:szCs w:val="28"/>
                <w:lang w:eastAsia="ar-SA"/>
              </w:rPr>
              <w:t xml:space="preserve"> 4. О.Н. Каушкаль «Формирование целостной картины мира» стр. 30</w:t>
            </w:r>
          </w:p>
          <w:p w:rsidR="004319CA" w:rsidRPr="004319CA" w:rsidRDefault="004319CA" w:rsidP="004319CA">
            <w:pPr>
              <w:widowControl w:val="0"/>
              <w:suppressAutoHyphens/>
              <w:autoSpaceDE w:val="0"/>
              <w:spacing w:after="0" w:line="240" w:lineRule="auto"/>
              <w:rPr>
                <w:rFonts w:ascii="Times New Roman" w:eastAsia="Calibri" w:hAnsi="Times New Roman" w:cs="Times New Roman"/>
                <w:sz w:val="28"/>
                <w:szCs w:val="28"/>
                <w:lang w:eastAsia="ar-SA"/>
              </w:rPr>
            </w:pPr>
          </w:p>
          <w:p w:rsidR="004319CA" w:rsidRPr="004319CA" w:rsidRDefault="004319CA" w:rsidP="004319CA">
            <w:pPr>
              <w:widowControl w:val="0"/>
              <w:suppressAutoHyphens/>
              <w:autoSpaceDE w:val="0"/>
              <w:spacing w:after="0" w:line="240" w:lineRule="auto"/>
              <w:rPr>
                <w:rFonts w:ascii="Times New Roman" w:eastAsia="Calibri" w:hAnsi="Times New Roman" w:cs="Times New Roman"/>
                <w:sz w:val="28"/>
                <w:szCs w:val="28"/>
                <w:lang w:eastAsia="ar-SA"/>
              </w:rPr>
            </w:pPr>
          </w:p>
        </w:tc>
      </w:tr>
      <w:tr w:rsidR="004F7F5A" w:rsidRPr="004319CA" w:rsidTr="00D651A6">
        <w:tc>
          <w:tcPr>
            <w:tcW w:w="1197" w:type="dxa"/>
            <w:shd w:val="clear" w:color="auto" w:fill="auto"/>
          </w:tcPr>
          <w:p w:rsidR="004319CA" w:rsidRPr="004319CA" w:rsidRDefault="004319CA" w:rsidP="004319CA">
            <w:pPr>
              <w:widowControl w:val="0"/>
              <w:suppressAutoHyphens/>
              <w:autoSpaceDE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Октябрь</w:t>
            </w:r>
          </w:p>
        </w:tc>
        <w:tc>
          <w:tcPr>
            <w:tcW w:w="4418" w:type="dxa"/>
            <w:shd w:val="clear" w:color="auto" w:fill="auto"/>
          </w:tcPr>
          <w:p w:rsidR="004319CA" w:rsidRPr="004319CA" w:rsidRDefault="00481647" w:rsidP="004319CA">
            <w:pPr>
              <w:widowControl w:val="0"/>
              <w:suppressAutoHyphens/>
              <w:autoSpaceDE w:val="0"/>
              <w:spacing w:after="0" w:line="240" w:lineRule="auto"/>
              <w:rPr>
                <w:rFonts w:ascii="Times New Roman" w:eastAsia="Calibri" w:hAnsi="Times New Roman" w:cs="Times New Roman"/>
                <w:sz w:val="28"/>
                <w:szCs w:val="28"/>
                <w:lang w:eastAsia="ar-SA"/>
              </w:rPr>
            </w:pPr>
            <w:r>
              <w:rPr>
                <w:rFonts w:ascii="Times New Roman" w:eastAsia="Calibri" w:hAnsi="Times New Roman" w:cs="Times New Roman"/>
                <w:sz w:val="28"/>
                <w:szCs w:val="28"/>
                <w:lang w:eastAsia="ar-SA"/>
              </w:rPr>
              <w:t>1</w:t>
            </w:r>
            <w:r w:rsidR="000B5EA0">
              <w:rPr>
                <w:rFonts w:ascii="Times New Roman" w:eastAsia="Calibri" w:hAnsi="Times New Roman" w:cs="Times New Roman"/>
                <w:sz w:val="28"/>
                <w:szCs w:val="28"/>
                <w:lang w:eastAsia="ar-SA"/>
              </w:rPr>
              <w:t>.Республика Адыгея</w:t>
            </w:r>
            <w:r w:rsidR="004319CA" w:rsidRPr="004319CA">
              <w:rPr>
                <w:rFonts w:ascii="Times New Roman" w:eastAsia="Calibri" w:hAnsi="Times New Roman" w:cs="Times New Roman"/>
                <w:sz w:val="28"/>
                <w:szCs w:val="28"/>
                <w:lang w:eastAsia="ar-SA"/>
              </w:rPr>
              <w:t xml:space="preserve">. </w:t>
            </w:r>
          </w:p>
          <w:p w:rsidR="004319CA" w:rsidRPr="004319CA" w:rsidRDefault="000B5EA0" w:rsidP="004319CA">
            <w:pPr>
              <w:widowControl w:val="0"/>
              <w:suppressAutoHyphens/>
              <w:autoSpaceDE w:val="0"/>
              <w:spacing w:after="0" w:line="240" w:lineRule="auto"/>
              <w:rPr>
                <w:rFonts w:ascii="Times New Roman" w:eastAsia="Calibri" w:hAnsi="Times New Roman" w:cs="Times New Roman"/>
                <w:sz w:val="28"/>
                <w:szCs w:val="28"/>
                <w:lang w:eastAsia="ar-SA"/>
              </w:rPr>
            </w:pPr>
            <w:r>
              <w:rPr>
                <w:rFonts w:ascii="Times New Roman" w:eastAsia="Calibri" w:hAnsi="Times New Roman" w:cs="Times New Roman"/>
                <w:sz w:val="28"/>
                <w:szCs w:val="28"/>
                <w:lang w:eastAsia="ar-SA"/>
              </w:rPr>
              <w:t>2.Город</w:t>
            </w:r>
            <w:r w:rsidR="004319CA" w:rsidRPr="004319CA">
              <w:rPr>
                <w:rFonts w:ascii="Times New Roman" w:eastAsia="Calibri" w:hAnsi="Times New Roman" w:cs="Times New Roman"/>
                <w:sz w:val="28"/>
                <w:szCs w:val="28"/>
                <w:lang w:eastAsia="ar-SA"/>
              </w:rPr>
              <w:t>.</w:t>
            </w:r>
          </w:p>
          <w:p w:rsidR="004319CA" w:rsidRPr="004319CA" w:rsidRDefault="000B5EA0" w:rsidP="004319CA">
            <w:pPr>
              <w:widowControl w:val="0"/>
              <w:suppressAutoHyphens/>
              <w:autoSpaceDE w:val="0"/>
              <w:spacing w:after="0" w:line="240" w:lineRule="auto"/>
              <w:rPr>
                <w:rFonts w:ascii="Times New Roman" w:eastAsia="Calibri" w:hAnsi="Times New Roman" w:cs="Times New Roman"/>
                <w:sz w:val="28"/>
                <w:szCs w:val="28"/>
                <w:lang w:eastAsia="ar-SA"/>
              </w:rPr>
            </w:pPr>
            <w:r>
              <w:rPr>
                <w:rFonts w:ascii="Times New Roman" w:eastAsia="Calibri" w:hAnsi="Times New Roman" w:cs="Times New Roman"/>
                <w:sz w:val="28"/>
                <w:szCs w:val="28"/>
                <w:lang w:eastAsia="ar-SA"/>
              </w:rPr>
              <w:t>3.Осень</w:t>
            </w:r>
            <w:r w:rsidR="004319CA" w:rsidRPr="004319CA">
              <w:rPr>
                <w:rFonts w:ascii="Times New Roman" w:eastAsia="Calibri" w:hAnsi="Times New Roman" w:cs="Times New Roman"/>
                <w:sz w:val="28"/>
                <w:szCs w:val="28"/>
                <w:lang w:eastAsia="ar-SA"/>
              </w:rPr>
              <w:t>.</w:t>
            </w:r>
          </w:p>
          <w:p w:rsidR="004319CA" w:rsidRPr="004319CA" w:rsidRDefault="000B5EA0" w:rsidP="004319CA">
            <w:pPr>
              <w:widowControl w:val="0"/>
              <w:suppressAutoHyphens/>
              <w:autoSpaceDE w:val="0"/>
              <w:spacing w:after="0" w:line="240" w:lineRule="auto"/>
              <w:rPr>
                <w:rFonts w:ascii="Times New Roman" w:eastAsia="Calibri" w:hAnsi="Times New Roman" w:cs="Times New Roman"/>
                <w:sz w:val="28"/>
                <w:szCs w:val="28"/>
                <w:lang w:eastAsia="ar-SA"/>
              </w:rPr>
            </w:pPr>
            <w:r>
              <w:rPr>
                <w:rFonts w:ascii="Times New Roman" w:eastAsia="Calibri" w:hAnsi="Times New Roman" w:cs="Times New Roman"/>
                <w:sz w:val="28"/>
                <w:szCs w:val="28"/>
                <w:lang w:eastAsia="ar-SA"/>
              </w:rPr>
              <w:t>4.Петрушка идет рисовать</w:t>
            </w:r>
            <w:r w:rsidR="004319CA" w:rsidRPr="004319CA">
              <w:rPr>
                <w:rFonts w:ascii="Times New Roman" w:eastAsia="Calibri" w:hAnsi="Times New Roman" w:cs="Times New Roman"/>
                <w:sz w:val="28"/>
                <w:szCs w:val="28"/>
                <w:lang w:eastAsia="ar-SA"/>
              </w:rPr>
              <w:t>.</w:t>
            </w:r>
          </w:p>
        </w:tc>
        <w:tc>
          <w:tcPr>
            <w:tcW w:w="4024" w:type="dxa"/>
            <w:shd w:val="clear" w:color="auto" w:fill="auto"/>
          </w:tcPr>
          <w:p w:rsidR="004319CA" w:rsidRDefault="000B5EA0" w:rsidP="004319CA">
            <w:pPr>
              <w:widowControl w:val="0"/>
              <w:suppressAutoHyphens/>
              <w:autoSpaceDE w:val="0"/>
              <w:spacing w:after="0" w:line="240" w:lineRule="auto"/>
              <w:rPr>
                <w:rFonts w:ascii="Times New Roman" w:eastAsia="Calibri" w:hAnsi="Times New Roman" w:cs="Times New Roman"/>
                <w:sz w:val="28"/>
                <w:szCs w:val="28"/>
                <w:lang w:eastAsia="ar-SA"/>
              </w:rPr>
            </w:pPr>
            <w:r>
              <w:rPr>
                <w:rFonts w:ascii="Times New Roman" w:eastAsia="Calibri" w:hAnsi="Times New Roman" w:cs="Times New Roman"/>
                <w:sz w:val="28"/>
                <w:szCs w:val="28"/>
                <w:lang w:eastAsia="ar-SA"/>
              </w:rPr>
              <w:t>1.Интернет</w:t>
            </w:r>
          </w:p>
          <w:p w:rsidR="000B5EA0" w:rsidRPr="004319CA" w:rsidRDefault="000B5EA0" w:rsidP="004319CA">
            <w:pPr>
              <w:widowControl w:val="0"/>
              <w:suppressAutoHyphens/>
              <w:autoSpaceDE w:val="0"/>
              <w:spacing w:after="0" w:line="240" w:lineRule="auto"/>
              <w:rPr>
                <w:rFonts w:ascii="Times New Roman" w:eastAsia="Calibri" w:hAnsi="Times New Roman" w:cs="Times New Roman"/>
                <w:sz w:val="28"/>
                <w:szCs w:val="28"/>
                <w:lang w:eastAsia="ar-SA"/>
              </w:rPr>
            </w:pPr>
            <w:r>
              <w:rPr>
                <w:rFonts w:ascii="Times New Roman" w:eastAsia="Calibri" w:hAnsi="Times New Roman" w:cs="Times New Roman"/>
                <w:sz w:val="28"/>
                <w:szCs w:val="28"/>
                <w:lang w:eastAsia="ar-SA"/>
              </w:rPr>
              <w:t>2 О.Н. Каушкаль «Формирование целостной картины мира» стр.60</w:t>
            </w:r>
          </w:p>
          <w:p w:rsidR="004319CA" w:rsidRPr="004319CA" w:rsidRDefault="000B5EA0" w:rsidP="004319CA">
            <w:pPr>
              <w:widowControl w:val="0"/>
              <w:suppressAutoHyphens/>
              <w:autoSpaceDE w:val="0"/>
              <w:spacing w:after="0" w:line="240" w:lineRule="auto"/>
              <w:rPr>
                <w:rFonts w:ascii="Times New Roman" w:eastAsia="Calibri" w:hAnsi="Times New Roman" w:cs="Times New Roman"/>
                <w:sz w:val="28"/>
                <w:szCs w:val="28"/>
                <w:lang w:eastAsia="ar-SA"/>
              </w:rPr>
            </w:pPr>
            <w:r>
              <w:rPr>
                <w:rFonts w:ascii="Times New Roman" w:eastAsia="Calibri" w:hAnsi="Times New Roman" w:cs="Times New Roman"/>
                <w:sz w:val="28"/>
                <w:szCs w:val="28"/>
                <w:lang w:eastAsia="ar-SA"/>
              </w:rPr>
              <w:t>3. О.Н. Каушкаль «Формирование целостной картины мира» стр.10</w:t>
            </w:r>
          </w:p>
          <w:p w:rsidR="004319CA" w:rsidRPr="004319CA" w:rsidRDefault="004319CA" w:rsidP="004319CA">
            <w:pPr>
              <w:widowControl w:val="0"/>
              <w:suppressAutoHyphens/>
              <w:autoSpaceDE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 xml:space="preserve">4. </w:t>
            </w:r>
            <w:r w:rsidR="000B5EA0">
              <w:rPr>
                <w:rFonts w:ascii="Times New Roman" w:eastAsia="Calibri" w:hAnsi="Times New Roman" w:cs="Times New Roman"/>
                <w:sz w:val="28"/>
                <w:szCs w:val="28"/>
                <w:lang w:eastAsia="ar-SA"/>
              </w:rPr>
              <w:t>О.В.Дыбина «Ознакомление с предметным и социальным окружением» стр.26</w:t>
            </w:r>
          </w:p>
          <w:p w:rsidR="004319CA" w:rsidRPr="004319CA" w:rsidRDefault="004319CA" w:rsidP="004319CA">
            <w:pPr>
              <w:widowControl w:val="0"/>
              <w:suppressAutoHyphens/>
              <w:autoSpaceDE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 xml:space="preserve"> </w:t>
            </w:r>
          </w:p>
        </w:tc>
      </w:tr>
      <w:tr w:rsidR="004F7F5A" w:rsidRPr="004319CA" w:rsidTr="00D651A6">
        <w:tc>
          <w:tcPr>
            <w:tcW w:w="1197" w:type="dxa"/>
            <w:shd w:val="clear" w:color="auto" w:fill="auto"/>
          </w:tcPr>
          <w:p w:rsidR="004319CA" w:rsidRPr="004319CA" w:rsidRDefault="004319CA" w:rsidP="004319CA">
            <w:pPr>
              <w:widowControl w:val="0"/>
              <w:suppressAutoHyphens/>
              <w:autoSpaceDE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Ноябрь</w:t>
            </w:r>
          </w:p>
        </w:tc>
        <w:tc>
          <w:tcPr>
            <w:tcW w:w="4418" w:type="dxa"/>
            <w:shd w:val="clear" w:color="auto" w:fill="auto"/>
          </w:tcPr>
          <w:p w:rsidR="004319CA" w:rsidRPr="004319CA" w:rsidRDefault="004319CA" w:rsidP="004319CA">
            <w:pPr>
              <w:widowControl w:val="0"/>
              <w:suppressAutoHyphens/>
              <w:autoSpaceDE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1.Домашние животные.</w:t>
            </w:r>
          </w:p>
          <w:p w:rsidR="004319CA" w:rsidRPr="004319CA" w:rsidRDefault="004319CA" w:rsidP="004319CA">
            <w:pPr>
              <w:widowControl w:val="0"/>
              <w:suppressAutoHyphens/>
              <w:autoSpaceDE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2.Для чего зайцам нужны волки.</w:t>
            </w:r>
          </w:p>
          <w:p w:rsidR="004319CA" w:rsidRPr="004319CA" w:rsidRDefault="004319CA" w:rsidP="004319CA">
            <w:pPr>
              <w:widowControl w:val="0"/>
              <w:suppressAutoHyphens/>
              <w:autoSpaceDE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3.Вот так Африка.</w:t>
            </w:r>
          </w:p>
          <w:p w:rsidR="004319CA" w:rsidRPr="004319CA" w:rsidRDefault="004319CA" w:rsidP="004319CA">
            <w:pPr>
              <w:widowControl w:val="0"/>
              <w:suppressAutoHyphens/>
              <w:autoSpaceDE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4.Вода в жизни человека.</w:t>
            </w:r>
          </w:p>
          <w:p w:rsidR="004319CA" w:rsidRPr="004319CA" w:rsidRDefault="004319CA" w:rsidP="004319CA">
            <w:pPr>
              <w:widowControl w:val="0"/>
              <w:suppressAutoHyphens/>
              <w:autoSpaceDE w:val="0"/>
              <w:spacing w:after="0" w:line="240" w:lineRule="auto"/>
              <w:rPr>
                <w:rFonts w:ascii="Times New Roman" w:eastAsia="Calibri" w:hAnsi="Times New Roman" w:cs="Times New Roman"/>
                <w:sz w:val="28"/>
                <w:szCs w:val="28"/>
                <w:lang w:eastAsia="ar-SA"/>
              </w:rPr>
            </w:pPr>
          </w:p>
        </w:tc>
        <w:tc>
          <w:tcPr>
            <w:tcW w:w="4024" w:type="dxa"/>
            <w:shd w:val="clear" w:color="auto" w:fill="auto"/>
          </w:tcPr>
          <w:p w:rsidR="000B5EA0" w:rsidRDefault="000B5EA0" w:rsidP="004319CA">
            <w:pPr>
              <w:widowControl w:val="0"/>
              <w:suppressAutoHyphens/>
              <w:autoSpaceDE w:val="0"/>
              <w:spacing w:after="0" w:line="240" w:lineRule="auto"/>
              <w:rPr>
                <w:rFonts w:ascii="Times New Roman" w:eastAsia="Calibri" w:hAnsi="Times New Roman" w:cs="Times New Roman"/>
                <w:sz w:val="28"/>
                <w:szCs w:val="28"/>
                <w:lang w:eastAsia="ar-SA"/>
              </w:rPr>
            </w:pPr>
            <w:r>
              <w:rPr>
                <w:rFonts w:ascii="Times New Roman" w:eastAsia="Calibri" w:hAnsi="Times New Roman" w:cs="Times New Roman"/>
                <w:sz w:val="28"/>
                <w:szCs w:val="28"/>
                <w:lang w:eastAsia="ar-SA"/>
              </w:rPr>
              <w:t>1 О.Н. Каушкаль «Формирование целостной картины мира» стр.45.</w:t>
            </w:r>
          </w:p>
          <w:p w:rsidR="000B5EA0" w:rsidRDefault="004319CA" w:rsidP="004319CA">
            <w:pPr>
              <w:widowControl w:val="0"/>
              <w:suppressAutoHyphens/>
              <w:autoSpaceDE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 xml:space="preserve"> </w:t>
            </w:r>
            <w:r w:rsidR="000B5EA0">
              <w:rPr>
                <w:rFonts w:ascii="Times New Roman" w:eastAsia="Calibri" w:hAnsi="Times New Roman" w:cs="Times New Roman"/>
                <w:sz w:val="28"/>
                <w:szCs w:val="28"/>
                <w:lang w:eastAsia="ar-SA"/>
              </w:rPr>
              <w:t xml:space="preserve">2. О.Н. Каушкаль «Формирование целостной </w:t>
            </w:r>
            <w:r w:rsidR="000B5EA0">
              <w:rPr>
                <w:rFonts w:ascii="Times New Roman" w:eastAsia="Calibri" w:hAnsi="Times New Roman" w:cs="Times New Roman"/>
                <w:sz w:val="28"/>
                <w:szCs w:val="28"/>
                <w:lang w:eastAsia="ar-SA"/>
              </w:rPr>
              <w:lastRenderedPageBreak/>
              <w:t>картины мира» стр.37</w:t>
            </w:r>
          </w:p>
          <w:p w:rsidR="004319CA" w:rsidRDefault="000B5EA0" w:rsidP="004319CA">
            <w:pPr>
              <w:widowControl w:val="0"/>
              <w:suppressAutoHyphens/>
              <w:autoSpaceDE w:val="0"/>
              <w:spacing w:after="0" w:line="240" w:lineRule="auto"/>
              <w:rPr>
                <w:rFonts w:ascii="Times New Roman" w:eastAsia="Calibri" w:hAnsi="Times New Roman" w:cs="Times New Roman"/>
                <w:sz w:val="28"/>
                <w:szCs w:val="28"/>
                <w:lang w:eastAsia="ar-SA"/>
              </w:rPr>
            </w:pPr>
            <w:r>
              <w:rPr>
                <w:rFonts w:ascii="Times New Roman" w:eastAsia="Calibri" w:hAnsi="Times New Roman" w:cs="Times New Roman"/>
                <w:sz w:val="28"/>
                <w:szCs w:val="28"/>
                <w:lang w:eastAsia="ar-SA"/>
              </w:rPr>
              <w:t>3.</w:t>
            </w:r>
            <w:r w:rsidRPr="004319CA">
              <w:rPr>
                <w:rFonts w:ascii="Times New Roman" w:eastAsia="Calibri" w:hAnsi="Times New Roman" w:cs="Times New Roman"/>
                <w:sz w:val="28"/>
                <w:szCs w:val="28"/>
                <w:lang w:eastAsia="ar-SA"/>
              </w:rPr>
              <w:t xml:space="preserve"> </w:t>
            </w:r>
            <w:r>
              <w:rPr>
                <w:rFonts w:ascii="Times New Roman" w:eastAsia="Calibri" w:hAnsi="Times New Roman" w:cs="Times New Roman"/>
                <w:sz w:val="28"/>
                <w:szCs w:val="28"/>
                <w:lang w:eastAsia="ar-SA"/>
              </w:rPr>
              <w:t xml:space="preserve">О.А.Соломенникова  </w:t>
            </w:r>
            <w:r w:rsidR="00D651A6">
              <w:rPr>
                <w:rFonts w:ascii="Times New Roman" w:eastAsia="Calibri" w:hAnsi="Times New Roman" w:cs="Times New Roman"/>
                <w:sz w:val="28"/>
                <w:szCs w:val="28"/>
                <w:lang w:eastAsia="ar-SA"/>
              </w:rPr>
              <w:t xml:space="preserve">«Ознакомление с природой» </w:t>
            </w:r>
            <w:r>
              <w:rPr>
                <w:rFonts w:ascii="Times New Roman" w:eastAsia="Calibri" w:hAnsi="Times New Roman" w:cs="Times New Roman"/>
                <w:sz w:val="28"/>
                <w:szCs w:val="28"/>
                <w:lang w:eastAsia="ar-SA"/>
              </w:rPr>
              <w:t>стр.28</w:t>
            </w:r>
          </w:p>
          <w:p w:rsidR="000B5EA0" w:rsidRPr="004319CA" w:rsidRDefault="000B5EA0" w:rsidP="004319CA">
            <w:pPr>
              <w:widowControl w:val="0"/>
              <w:suppressAutoHyphens/>
              <w:autoSpaceDE w:val="0"/>
              <w:spacing w:after="0" w:line="240" w:lineRule="auto"/>
              <w:rPr>
                <w:rFonts w:ascii="Times New Roman" w:eastAsia="Calibri" w:hAnsi="Times New Roman" w:cs="Times New Roman"/>
                <w:sz w:val="28"/>
                <w:szCs w:val="28"/>
                <w:lang w:eastAsia="ar-SA"/>
              </w:rPr>
            </w:pPr>
            <w:r>
              <w:rPr>
                <w:rFonts w:ascii="Times New Roman" w:eastAsia="Calibri" w:hAnsi="Times New Roman" w:cs="Times New Roman"/>
                <w:sz w:val="28"/>
                <w:szCs w:val="28"/>
                <w:lang w:eastAsia="ar-SA"/>
              </w:rPr>
              <w:t>4. О.В.Дыбина «Ознакомление с предметным и социальным окружением» стр.19</w:t>
            </w:r>
          </w:p>
          <w:p w:rsidR="004319CA" w:rsidRPr="004319CA" w:rsidRDefault="004319CA" w:rsidP="004319CA">
            <w:pPr>
              <w:widowControl w:val="0"/>
              <w:suppressAutoHyphens/>
              <w:autoSpaceDE w:val="0"/>
              <w:spacing w:after="0" w:line="240" w:lineRule="auto"/>
              <w:rPr>
                <w:rFonts w:ascii="Times New Roman" w:eastAsia="Calibri" w:hAnsi="Times New Roman" w:cs="Times New Roman"/>
                <w:sz w:val="28"/>
                <w:szCs w:val="28"/>
                <w:lang w:eastAsia="ar-SA"/>
              </w:rPr>
            </w:pPr>
          </w:p>
          <w:p w:rsidR="004319CA" w:rsidRPr="004319CA" w:rsidRDefault="004319CA" w:rsidP="004319CA">
            <w:pPr>
              <w:widowControl w:val="0"/>
              <w:suppressAutoHyphens/>
              <w:autoSpaceDE w:val="0"/>
              <w:spacing w:after="0" w:line="240" w:lineRule="auto"/>
              <w:rPr>
                <w:rFonts w:ascii="Times New Roman" w:eastAsia="Calibri" w:hAnsi="Times New Roman" w:cs="Times New Roman"/>
                <w:sz w:val="28"/>
                <w:szCs w:val="28"/>
                <w:lang w:eastAsia="ar-SA"/>
              </w:rPr>
            </w:pPr>
          </w:p>
        </w:tc>
      </w:tr>
      <w:tr w:rsidR="004F7F5A" w:rsidRPr="004319CA" w:rsidTr="00D651A6">
        <w:tc>
          <w:tcPr>
            <w:tcW w:w="1197" w:type="dxa"/>
            <w:shd w:val="clear" w:color="auto" w:fill="auto"/>
          </w:tcPr>
          <w:p w:rsidR="004319CA" w:rsidRPr="004319CA" w:rsidRDefault="004319CA" w:rsidP="004319CA">
            <w:pPr>
              <w:widowControl w:val="0"/>
              <w:suppressAutoHyphens/>
              <w:autoSpaceDE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Декабрь</w:t>
            </w:r>
          </w:p>
        </w:tc>
        <w:tc>
          <w:tcPr>
            <w:tcW w:w="4418" w:type="dxa"/>
            <w:shd w:val="clear" w:color="auto" w:fill="auto"/>
          </w:tcPr>
          <w:p w:rsidR="004319CA" w:rsidRPr="004319CA" w:rsidRDefault="000B5EA0" w:rsidP="004319CA">
            <w:pPr>
              <w:widowControl w:val="0"/>
              <w:suppressAutoHyphens/>
              <w:autoSpaceDE w:val="0"/>
              <w:spacing w:after="0" w:line="240" w:lineRule="auto"/>
              <w:rPr>
                <w:rFonts w:ascii="Times New Roman" w:eastAsia="Calibri" w:hAnsi="Times New Roman" w:cs="Times New Roman"/>
                <w:sz w:val="28"/>
                <w:szCs w:val="28"/>
                <w:lang w:eastAsia="ar-SA"/>
              </w:rPr>
            </w:pPr>
            <w:r>
              <w:rPr>
                <w:rFonts w:ascii="Times New Roman" w:eastAsia="Calibri" w:hAnsi="Times New Roman" w:cs="Times New Roman"/>
                <w:sz w:val="28"/>
                <w:szCs w:val="28"/>
                <w:lang w:eastAsia="ar-SA"/>
              </w:rPr>
              <w:t>1.Зима</w:t>
            </w:r>
            <w:r w:rsidR="004319CA" w:rsidRPr="004319CA">
              <w:rPr>
                <w:rFonts w:ascii="Times New Roman" w:eastAsia="Calibri" w:hAnsi="Times New Roman" w:cs="Times New Roman"/>
                <w:sz w:val="28"/>
                <w:szCs w:val="28"/>
                <w:lang w:eastAsia="ar-SA"/>
              </w:rPr>
              <w:t>.</w:t>
            </w:r>
          </w:p>
          <w:p w:rsidR="004319CA" w:rsidRPr="004319CA" w:rsidRDefault="000B5EA0" w:rsidP="004319CA">
            <w:pPr>
              <w:widowControl w:val="0"/>
              <w:suppressAutoHyphens/>
              <w:autoSpaceDE w:val="0"/>
              <w:spacing w:after="0" w:line="240" w:lineRule="auto"/>
              <w:rPr>
                <w:rFonts w:ascii="Times New Roman" w:eastAsia="Calibri" w:hAnsi="Times New Roman" w:cs="Times New Roman"/>
                <w:sz w:val="28"/>
                <w:szCs w:val="28"/>
                <w:lang w:eastAsia="ar-SA"/>
              </w:rPr>
            </w:pPr>
            <w:r>
              <w:rPr>
                <w:rFonts w:ascii="Times New Roman" w:eastAsia="Calibri" w:hAnsi="Times New Roman" w:cs="Times New Roman"/>
                <w:sz w:val="28"/>
                <w:szCs w:val="28"/>
                <w:lang w:eastAsia="ar-SA"/>
              </w:rPr>
              <w:t>2.Транспорт</w:t>
            </w:r>
            <w:r w:rsidR="004319CA" w:rsidRPr="004319CA">
              <w:rPr>
                <w:rFonts w:ascii="Times New Roman" w:eastAsia="Calibri" w:hAnsi="Times New Roman" w:cs="Times New Roman"/>
                <w:sz w:val="28"/>
                <w:szCs w:val="28"/>
                <w:lang w:eastAsia="ar-SA"/>
              </w:rPr>
              <w:t>.</w:t>
            </w:r>
          </w:p>
          <w:p w:rsidR="004319CA" w:rsidRPr="004319CA" w:rsidRDefault="000B5EA0" w:rsidP="004319CA">
            <w:pPr>
              <w:widowControl w:val="0"/>
              <w:suppressAutoHyphens/>
              <w:autoSpaceDE w:val="0"/>
              <w:spacing w:after="0" w:line="240" w:lineRule="auto"/>
              <w:rPr>
                <w:rFonts w:ascii="Times New Roman" w:eastAsia="Calibri" w:hAnsi="Times New Roman" w:cs="Times New Roman"/>
                <w:sz w:val="28"/>
                <w:szCs w:val="28"/>
                <w:lang w:eastAsia="ar-SA"/>
              </w:rPr>
            </w:pPr>
            <w:r>
              <w:rPr>
                <w:rFonts w:ascii="Times New Roman" w:eastAsia="Calibri" w:hAnsi="Times New Roman" w:cs="Times New Roman"/>
                <w:sz w:val="28"/>
                <w:szCs w:val="28"/>
                <w:lang w:eastAsia="ar-SA"/>
              </w:rPr>
              <w:t>3.Домашние животные</w:t>
            </w:r>
            <w:r w:rsidR="004319CA" w:rsidRPr="004319CA">
              <w:rPr>
                <w:rFonts w:ascii="Times New Roman" w:eastAsia="Calibri" w:hAnsi="Times New Roman" w:cs="Times New Roman"/>
                <w:sz w:val="28"/>
                <w:szCs w:val="28"/>
                <w:lang w:eastAsia="ar-SA"/>
              </w:rPr>
              <w:t>.</w:t>
            </w:r>
          </w:p>
          <w:p w:rsidR="004319CA" w:rsidRDefault="0091701E" w:rsidP="004319CA">
            <w:pPr>
              <w:widowControl w:val="0"/>
              <w:suppressAutoHyphens/>
              <w:autoSpaceDE w:val="0"/>
              <w:spacing w:after="0" w:line="240" w:lineRule="auto"/>
              <w:rPr>
                <w:rFonts w:ascii="Times New Roman" w:eastAsia="Calibri" w:hAnsi="Times New Roman" w:cs="Times New Roman"/>
                <w:sz w:val="28"/>
                <w:szCs w:val="28"/>
                <w:lang w:eastAsia="ar-SA"/>
              </w:rPr>
            </w:pPr>
            <w:r>
              <w:rPr>
                <w:rFonts w:ascii="Times New Roman" w:eastAsia="Calibri" w:hAnsi="Times New Roman" w:cs="Times New Roman"/>
                <w:sz w:val="28"/>
                <w:szCs w:val="28"/>
                <w:lang w:eastAsia="ar-SA"/>
              </w:rPr>
              <w:t>4.Новогодний праздник</w:t>
            </w:r>
            <w:r w:rsidR="004319CA" w:rsidRPr="004319CA">
              <w:rPr>
                <w:rFonts w:ascii="Times New Roman" w:eastAsia="Calibri" w:hAnsi="Times New Roman" w:cs="Times New Roman"/>
                <w:sz w:val="28"/>
                <w:szCs w:val="28"/>
                <w:lang w:eastAsia="ar-SA"/>
              </w:rPr>
              <w:t>.</w:t>
            </w:r>
          </w:p>
          <w:p w:rsidR="0091701E" w:rsidRPr="004319CA" w:rsidRDefault="0091701E" w:rsidP="004319CA">
            <w:pPr>
              <w:widowControl w:val="0"/>
              <w:suppressAutoHyphens/>
              <w:autoSpaceDE w:val="0"/>
              <w:spacing w:after="0" w:line="240" w:lineRule="auto"/>
              <w:rPr>
                <w:rFonts w:ascii="Times New Roman" w:eastAsia="Calibri" w:hAnsi="Times New Roman" w:cs="Times New Roman"/>
                <w:sz w:val="28"/>
                <w:szCs w:val="28"/>
                <w:lang w:eastAsia="ar-SA"/>
              </w:rPr>
            </w:pPr>
            <w:r>
              <w:rPr>
                <w:rFonts w:ascii="Times New Roman" w:eastAsia="Calibri" w:hAnsi="Times New Roman" w:cs="Times New Roman"/>
                <w:sz w:val="28"/>
                <w:szCs w:val="28"/>
                <w:lang w:eastAsia="ar-SA"/>
              </w:rPr>
              <w:t>5.Расскажи о любимых предметах</w:t>
            </w:r>
          </w:p>
        </w:tc>
        <w:tc>
          <w:tcPr>
            <w:tcW w:w="4024" w:type="dxa"/>
            <w:shd w:val="clear" w:color="auto" w:fill="auto"/>
          </w:tcPr>
          <w:p w:rsidR="0091701E" w:rsidRDefault="004319CA" w:rsidP="0091701E">
            <w:pPr>
              <w:widowControl w:val="0"/>
              <w:suppressAutoHyphens/>
              <w:autoSpaceDE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1.</w:t>
            </w:r>
            <w:r w:rsidR="0091701E">
              <w:rPr>
                <w:rFonts w:ascii="Times New Roman" w:eastAsia="Calibri" w:hAnsi="Times New Roman" w:cs="Times New Roman"/>
                <w:sz w:val="28"/>
                <w:szCs w:val="28"/>
                <w:lang w:eastAsia="ar-SA"/>
              </w:rPr>
              <w:t xml:space="preserve"> О.Н. Каушкаль «Формирование целостной картины мира» стр.48</w:t>
            </w:r>
          </w:p>
          <w:p w:rsidR="0091701E" w:rsidRDefault="0091701E" w:rsidP="0091701E">
            <w:pPr>
              <w:widowControl w:val="0"/>
              <w:suppressAutoHyphens/>
              <w:autoSpaceDE w:val="0"/>
              <w:spacing w:after="0" w:line="240" w:lineRule="auto"/>
              <w:rPr>
                <w:rFonts w:ascii="Times New Roman" w:eastAsia="Calibri" w:hAnsi="Times New Roman" w:cs="Times New Roman"/>
                <w:sz w:val="28"/>
                <w:szCs w:val="28"/>
                <w:lang w:eastAsia="ar-SA"/>
              </w:rPr>
            </w:pPr>
            <w:r>
              <w:rPr>
                <w:rFonts w:ascii="Times New Roman" w:eastAsia="Calibri" w:hAnsi="Times New Roman" w:cs="Times New Roman"/>
                <w:sz w:val="28"/>
                <w:szCs w:val="28"/>
                <w:lang w:eastAsia="ar-SA"/>
              </w:rPr>
              <w:t>2.</w:t>
            </w:r>
            <w:r w:rsidR="004319CA" w:rsidRPr="004319CA">
              <w:rPr>
                <w:rFonts w:ascii="Times New Roman" w:eastAsia="Calibri" w:hAnsi="Times New Roman" w:cs="Times New Roman"/>
                <w:sz w:val="28"/>
                <w:szCs w:val="28"/>
                <w:lang w:eastAsia="ar-SA"/>
              </w:rPr>
              <w:t xml:space="preserve"> </w:t>
            </w:r>
            <w:r>
              <w:rPr>
                <w:rFonts w:ascii="Times New Roman" w:eastAsia="Calibri" w:hAnsi="Times New Roman" w:cs="Times New Roman"/>
                <w:sz w:val="28"/>
                <w:szCs w:val="28"/>
                <w:lang w:eastAsia="ar-SA"/>
              </w:rPr>
              <w:t>О.Н. Каушкаль «Формирование целостной картины мира» стр.63</w:t>
            </w:r>
          </w:p>
          <w:p w:rsidR="0091701E" w:rsidRDefault="0091701E" w:rsidP="0091701E">
            <w:pPr>
              <w:widowControl w:val="0"/>
              <w:suppressAutoHyphens/>
              <w:autoSpaceDE w:val="0"/>
              <w:spacing w:after="0" w:line="240" w:lineRule="auto"/>
              <w:rPr>
                <w:rFonts w:ascii="Times New Roman" w:eastAsia="Calibri" w:hAnsi="Times New Roman" w:cs="Times New Roman"/>
                <w:sz w:val="28"/>
                <w:szCs w:val="28"/>
                <w:lang w:eastAsia="ar-SA"/>
              </w:rPr>
            </w:pPr>
            <w:r>
              <w:rPr>
                <w:rFonts w:ascii="Times New Roman" w:eastAsia="Calibri" w:hAnsi="Times New Roman" w:cs="Times New Roman"/>
                <w:sz w:val="28"/>
                <w:szCs w:val="28"/>
                <w:lang w:eastAsia="ar-SA"/>
              </w:rPr>
              <w:t>3. О.Н. Каушкаль «Формирование целостной картины мира» стр.41</w:t>
            </w:r>
          </w:p>
          <w:p w:rsidR="0091701E" w:rsidRDefault="0091701E" w:rsidP="0091701E">
            <w:pPr>
              <w:widowControl w:val="0"/>
              <w:suppressAutoHyphens/>
              <w:autoSpaceDE w:val="0"/>
              <w:spacing w:after="0" w:line="240" w:lineRule="auto"/>
              <w:rPr>
                <w:rFonts w:ascii="Times New Roman" w:eastAsia="Calibri" w:hAnsi="Times New Roman" w:cs="Times New Roman"/>
                <w:sz w:val="28"/>
                <w:szCs w:val="28"/>
                <w:lang w:eastAsia="ar-SA"/>
              </w:rPr>
            </w:pPr>
            <w:r>
              <w:rPr>
                <w:rFonts w:ascii="Times New Roman" w:eastAsia="Calibri" w:hAnsi="Times New Roman" w:cs="Times New Roman"/>
                <w:sz w:val="28"/>
                <w:szCs w:val="28"/>
                <w:lang w:eastAsia="ar-SA"/>
              </w:rPr>
              <w:t>4. О.Н. Каушкаль «Формирование целостной картины мира» стр.56</w:t>
            </w:r>
          </w:p>
          <w:p w:rsidR="0091701E" w:rsidRPr="004319CA" w:rsidRDefault="0091701E" w:rsidP="0091701E">
            <w:pPr>
              <w:widowControl w:val="0"/>
              <w:suppressAutoHyphens/>
              <w:autoSpaceDE w:val="0"/>
              <w:spacing w:after="0" w:line="240" w:lineRule="auto"/>
              <w:rPr>
                <w:rFonts w:ascii="Times New Roman" w:eastAsia="Calibri" w:hAnsi="Times New Roman" w:cs="Times New Roman"/>
                <w:sz w:val="28"/>
                <w:szCs w:val="28"/>
                <w:lang w:eastAsia="ar-SA"/>
              </w:rPr>
            </w:pPr>
            <w:r>
              <w:rPr>
                <w:rFonts w:ascii="Times New Roman" w:eastAsia="Calibri" w:hAnsi="Times New Roman" w:cs="Times New Roman"/>
                <w:sz w:val="28"/>
                <w:szCs w:val="28"/>
                <w:lang w:eastAsia="ar-SA"/>
              </w:rPr>
              <w:t>5. О.В.Дыбина «Ознакомление с предметным и социальным окружением» стр.18</w:t>
            </w:r>
          </w:p>
          <w:p w:rsidR="004319CA" w:rsidRPr="004319CA" w:rsidRDefault="004319CA" w:rsidP="004319CA">
            <w:pPr>
              <w:widowControl w:val="0"/>
              <w:suppressAutoHyphens/>
              <w:autoSpaceDE w:val="0"/>
              <w:spacing w:after="0" w:line="240" w:lineRule="auto"/>
              <w:rPr>
                <w:rFonts w:ascii="Times New Roman" w:eastAsia="Calibri" w:hAnsi="Times New Roman" w:cs="Times New Roman"/>
                <w:sz w:val="28"/>
                <w:szCs w:val="28"/>
                <w:lang w:eastAsia="ar-SA"/>
              </w:rPr>
            </w:pPr>
          </w:p>
        </w:tc>
      </w:tr>
      <w:tr w:rsidR="004F7F5A" w:rsidRPr="004319CA" w:rsidTr="00D651A6">
        <w:tc>
          <w:tcPr>
            <w:tcW w:w="1197" w:type="dxa"/>
            <w:shd w:val="clear" w:color="auto" w:fill="auto"/>
          </w:tcPr>
          <w:p w:rsidR="004319CA" w:rsidRPr="004319CA" w:rsidRDefault="004319CA" w:rsidP="004319CA">
            <w:pPr>
              <w:widowControl w:val="0"/>
              <w:suppressAutoHyphens/>
              <w:autoSpaceDE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Январь</w:t>
            </w:r>
          </w:p>
        </w:tc>
        <w:tc>
          <w:tcPr>
            <w:tcW w:w="4418" w:type="dxa"/>
            <w:shd w:val="clear" w:color="auto" w:fill="auto"/>
          </w:tcPr>
          <w:p w:rsidR="004319CA" w:rsidRDefault="0091701E" w:rsidP="004319CA">
            <w:pPr>
              <w:widowControl w:val="0"/>
              <w:suppressAutoHyphens/>
              <w:autoSpaceDE w:val="0"/>
              <w:spacing w:after="0" w:line="240" w:lineRule="auto"/>
              <w:rPr>
                <w:rFonts w:ascii="Times New Roman" w:eastAsia="Calibri" w:hAnsi="Times New Roman" w:cs="Times New Roman"/>
                <w:sz w:val="28"/>
                <w:szCs w:val="28"/>
                <w:lang w:eastAsia="ar-SA"/>
              </w:rPr>
            </w:pPr>
            <w:r>
              <w:rPr>
                <w:rFonts w:ascii="Times New Roman" w:eastAsia="Calibri" w:hAnsi="Times New Roman" w:cs="Times New Roman"/>
                <w:sz w:val="28"/>
                <w:szCs w:val="28"/>
                <w:lang w:eastAsia="ar-SA"/>
              </w:rPr>
              <w:t>1.Профессии.Продавец</w:t>
            </w:r>
          </w:p>
          <w:p w:rsidR="0091701E" w:rsidRPr="004319CA" w:rsidRDefault="0091701E" w:rsidP="004319CA">
            <w:pPr>
              <w:widowControl w:val="0"/>
              <w:suppressAutoHyphens/>
              <w:autoSpaceDE w:val="0"/>
              <w:spacing w:after="0" w:line="240" w:lineRule="auto"/>
              <w:rPr>
                <w:rFonts w:ascii="Times New Roman" w:eastAsia="Calibri" w:hAnsi="Times New Roman" w:cs="Times New Roman"/>
                <w:sz w:val="28"/>
                <w:szCs w:val="28"/>
                <w:lang w:eastAsia="ar-SA"/>
              </w:rPr>
            </w:pPr>
            <w:r>
              <w:rPr>
                <w:rFonts w:ascii="Times New Roman" w:eastAsia="Calibri" w:hAnsi="Times New Roman" w:cs="Times New Roman"/>
                <w:sz w:val="28"/>
                <w:szCs w:val="28"/>
                <w:lang w:eastAsia="ar-SA"/>
              </w:rPr>
              <w:t>2. Зоопарк</w:t>
            </w:r>
          </w:p>
        </w:tc>
        <w:tc>
          <w:tcPr>
            <w:tcW w:w="4024" w:type="dxa"/>
            <w:shd w:val="clear" w:color="auto" w:fill="auto"/>
          </w:tcPr>
          <w:p w:rsidR="004319CA" w:rsidRDefault="0091701E" w:rsidP="004319CA">
            <w:pPr>
              <w:widowControl w:val="0"/>
              <w:suppressAutoHyphens/>
              <w:autoSpaceDE w:val="0"/>
              <w:spacing w:after="0" w:line="240" w:lineRule="auto"/>
              <w:rPr>
                <w:rFonts w:ascii="Times New Roman" w:eastAsia="Calibri" w:hAnsi="Times New Roman" w:cs="Times New Roman"/>
                <w:sz w:val="28"/>
                <w:szCs w:val="28"/>
                <w:lang w:eastAsia="ar-SA"/>
              </w:rPr>
            </w:pPr>
            <w:r>
              <w:rPr>
                <w:rFonts w:ascii="Times New Roman" w:eastAsia="Calibri" w:hAnsi="Times New Roman" w:cs="Times New Roman"/>
                <w:sz w:val="28"/>
                <w:szCs w:val="28"/>
                <w:lang w:eastAsia="ar-SA"/>
              </w:rPr>
              <w:t>1. О.Н. Каушкаль «Формирование целостной картины мира» стр. 79</w:t>
            </w:r>
          </w:p>
          <w:p w:rsidR="0091701E" w:rsidRPr="004319CA" w:rsidRDefault="0091701E" w:rsidP="004319CA">
            <w:pPr>
              <w:widowControl w:val="0"/>
              <w:suppressAutoHyphens/>
              <w:autoSpaceDE w:val="0"/>
              <w:spacing w:after="0" w:line="240" w:lineRule="auto"/>
              <w:rPr>
                <w:rFonts w:ascii="Times New Roman" w:eastAsia="Calibri" w:hAnsi="Times New Roman" w:cs="Times New Roman"/>
                <w:sz w:val="28"/>
                <w:szCs w:val="28"/>
                <w:lang w:eastAsia="ar-SA"/>
              </w:rPr>
            </w:pPr>
            <w:r>
              <w:rPr>
                <w:rFonts w:ascii="Times New Roman" w:eastAsia="Calibri" w:hAnsi="Times New Roman" w:cs="Times New Roman"/>
                <w:sz w:val="28"/>
                <w:szCs w:val="28"/>
                <w:lang w:eastAsia="ar-SA"/>
              </w:rPr>
              <w:t>2. Интернет</w:t>
            </w:r>
          </w:p>
        </w:tc>
      </w:tr>
      <w:tr w:rsidR="004F7F5A" w:rsidRPr="004319CA" w:rsidTr="00D651A6">
        <w:tc>
          <w:tcPr>
            <w:tcW w:w="1197" w:type="dxa"/>
            <w:shd w:val="clear" w:color="auto" w:fill="auto"/>
          </w:tcPr>
          <w:p w:rsidR="004319CA" w:rsidRPr="004319CA" w:rsidRDefault="004319CA" w:rsidP="004319CA">
            <w:pPr>
              <w:widowControl w:val="0"/>
              <w:suppressAutoHyphens/>
              <w:autoSpaceDE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Февраль</w:t>
            </w:r>
          </w:p>
        </w:tc>
        <w:tc>
          <w:tcPr>
            <w:tcW w:w="4418" w:type="dxa"/>
            <w:shd w:val="clear" w:color="auto" w:fill="auto"/>
          </w:tcPr>
          <w:p w:rsidR="004319CA" w:rsidRPr="004319CA" w:rsidRDefault="0091701E" w:rsidP="004319CA">
            <w:pPr>
              <w:widowControl w:val="0"/>
              <w:suppressAutoHyphens/>
              <w:autoSpaceDE w:val="0"/>
              <w:spacing w:after="0" w:line="240" w:lineRule="auto"/>
              <w:rPr>
                <w:rFonts w:ascii="Times New Roman" w:eastAsia="Calibri" w:hAnsi="Times New Roman" w:cs="Times New Roman"/>
                <w:sz w:val="28"/>
                <w:szCs w:val="28"/>
                <w:lang w:eastAsia="ar-SA"/>
              </w:rPr>
            </w:pPr>
            <w:r>
              <w:rPr>
                <w:rFonts w:ascii="Times New Roman" w:eastAsia="Calibri" w:hAnsi="Times New Roman" w:cs="Times New Roman"/>
                <w:sz w:val="28"/>
                <w:szCs w:val="28"/>
                <w:lang w:eastAsia="ar-SA"/>
              </w:rPr>
              <w:t>1.Мебель</w:t>
            </w:r>
            <w:r w:rsidR="004319CA" w:rsidRPr="004319CA">
              <w:rPr>
                <w:rFonts w:ascii="Times New Roman" w:eastAsia="Calibri" w:hAnsi="Times New Roman" w:cs="Times New Roman"/>
                <w:sz w:val="28"/>
                <w:szCs w:val="28"/>
                <w:lang w:eastAsia="ar-SA"/>
              </w:rPr>
              <w:t>.</w:t>
            </w:r>
          </w:p>
          <w:p w:rsidR="004319CA" w:rsidRPr="004319CA" w:rsidRDefault="0091701E" w:rsidP="004319CA">
            <w:pPr>
              <w:widowControl w:val="0"/>
              <w:suppressAutoHyphens/>
              <w:autoSpaceDE w:val="0"/>
              <w:spacing w:after="0" w:line="240" w:lineRule="auto"/>
              <w:rPr>
                <w:rFonts w:ascii="Times New Roman" w:eastAsia="Calibri" w:hAnsi="Times New Roman" w:cs="Times New Roman"/>
                <w:sz w:val="28"/>
                <w:szCs w:val="28"/>
                <w:lang w:eastAsia="ar-SA"/>
              </w:rPr>
            </w:pPr>
            <w:r>
              <w:rPr>
                <w:rFonts w:ascii="Times New Roman" w:eastAsia="Calibri" w:hAnsi="Times New Roman" w:cs="Times New Roman"/>
                <w:sz w:val="28"/>
                <w:szCs w:val="28"/>
                <w:lang w:eastAsia="ar-SA"/>
              </w:rPr>
              <w:t xml:space="preserve">2.Узнай о себе </w:t>
            </w:r>
            <w:r w:rsidR="009634DA">
              <w:rPr>
                <w:rFonts w:ascii="Times New Roman" w:eastAsia="Calibri" w:hAnsi="Times New Roman" w:cs="Times New Roman"/>
                <w:sz w:val="28"/>
                <w:szCs w:val="28"/>
                <w:lang w:eastAsia="ar-SA"/>
              </w:rPr>
              <w:t>воздушный шарик</w:t>
            </w:r>
            <w:r w:rsidR="004319CA" w:rsidRPr="004319CA">
              <w:rPr>
                <w:rFonts w:ascii="Times New Roman" w:eastAsia="Calibri" w:hAnsi="Times New Roman" w:cs="Times New Roman"/>
                <w:sz w:val="28"/>
                <w:szCs w:val="28"/>
                <w:lang w:eastAsia="ar-SA"/>
              </w:rPr>
              <w:t>.</w:t>
            </w:r>
          </w:p>
          <w:p w:rsidR="004319CA" w:rsidRPr="004319CA" w:rsidRDefault="009634DA" w:rsidP="004319CA">
            <w:pPr>
              <w:widowControl w:val="0"/>
              <w:suppressAutoHyphens/>
              <w:autoSpaceDE w:val="0"/>
              <w:spacing w:after="0" w:line="240" w:lineRule="auto"/>
              <w:rPr>
                <w:rFonts w:ascii="Times New Roman" w:eastAsia="Calibri" w:hAnsi="Times New Roman" w:cs="Times New Roman"/>
                <w:sz w:val="28"/>
                <w:szCs w:val="28"/>
                <w:lang w:eastAsia="ar-SA"/>
              </w:rPr>
            </w:pPr>
            <w:r>
              <w:rPr>
                <w:rFonts w:ascii="Times New Roman" w:eastAsia="Calibri" w:hAnsi="Times New Roman" w:cs="Times New Roman"/>
                <w:sz w:val="28"/>
                <w:szCs w:val="28"/>
                <w:lang w:eastAsia="ar-SA"/>
              </w:rPr>
              <w:t>3.Наша Армия</w:t>
            </w:r>
            <w:r w:rsidR="004319CA" w:rsidRPr="004319CA">
              <w:rPr>
                <w:rFonts w:ascii="Times New Roman" w:eastAsia="Calibri" w:hAnsi="Times New Roman" w:cs="Times New Roman"/>
                <w:sz w:val="28"/>
                <w:szCs w:val="28"/>
                <w:lang w:eastAsia="ar-SA"/>
              </w:rPr>
              <w:t>.</w:t>
            </w:r>
          </w:p>
          <w:p w:rsidR="004319CA" w:rsidRPr="004319CA" w:rsidRDefault="009634DA" w:rsidP="004319CA">
            <w:pPr>
              <w:widowControl w:val="0"/>
              <w:suppressAutoHyphens/>
              <w:autoSpaceDE w:val="0"/>
              <w:spacing w:after="0" w:line="240" w:lineRule="auto"/>
              <w:rPr>
                <w:rFonts w:ascii="Times New Roman" w:eastAsia="Calibri" w:hAnsi="Times New Roman" w:cs="Times New Roman"/>
                <w:sz w:val="28"/>
                <w:szCs w:val="28"/>
                <w:lang w:eastAsia="ar-SA"/>
              </w:rPr>
            </w:pPr>
            <w:r>
              <w:rPr>
                <w:rFonts w:ascii="Times New Roman" w:eastAsia="Calibri" w:hAnsi="Times New Roman" w:cs="Times New Roman"/>
                <w:sz w:val="28"/>
                <w:szCs w:val="28"/>
                <w:lang w:eastAsia="ar-SA"/>
              </w:rPr>
              <w:t>4.Рыбка в аквариуме</w:t>
            </w:r>
            <w:r w:rsidR="004319CA" w:rsidRPr="004319CA">
              <w:rPr>
                <w:rFonts w:ascii="Times New Roman" w:eastAsia="Calibri" w:hAnsi="Times New Roman" w:cs="Times New Roman"/>
                <w:sz w:val="28"/>
                <w:szCs w:val="28"/>
                <w:lang w:eastAsia="ar-SA"/>
              </w:rPr>
              <w:t>.</w:t>
            </w:r>
          </w:p>
        </w:tc>
        <w:tc>
          <w:tcPr>
            <w:tcW w:w="4024" w:type="dxa"/>
            <w:shd w:val="clear" w:color="auto" w:fill="auto"/>
          </w:tcPr>
          <w:p w:rsidR="004319CA" w:rsidRDefault="0091701E" w:rsidP="004319CA">
            <w:pPr>
              <w:widowControl w:val="0"/>
              <w:suppressAutoHyphens/>
              <w:autoSpaceDE w:val="0"/>
              <w:spacing w:after="0" w:line="240" w:lineRule="auto"/>
              <w:rPr>
                <w:rFonts w:ascii="Times New Roman" w:eastAsia="Calibri" w:hAnsi="Times New Roman" w:cs="Times New Roman"/>
                <w:sz w:val="28"/>
                <w:szCs w:val="28"/>
                <w:lang w:eastAsia="ar-SA"/>
              </w:rPr>
            </w:pPr>
            <w:r>
              <w:rPr>
                <w:rFonts w:ascii="Times New Roman" w:eastAsia="Calibri" w:hAnsi="Times New Roman" w:cs="Times New Roman"/>
                <w:sz w:val="28"/>
                <w:szCs w:val="28"/>
                <w:lang w:eastAsia="ar-SA"/>
              </w:rPr>
              <w:t xml:space="preserve"> </w:t>
            </w:r>
            <w:r w:rsidR="009634DA">
              <w:rPr>
                <w:rFonts w:ascii="Times New Roman" w:eastAsia="Calibri" w:hAnsi="Times New Roman" w:cs="Times New Roman"/>
                <w:sz w:val="28"/>
                <w:szCs w:val="28"/>
                <w:lang w:eastAsia="ar-SA"/>
              </w:rPr>
              <w:t>1.О.Н. Каушкаль «Формирование целостной картины мира» стр. 70</w:t>
            </w:r>
          </w:p>
          <w:p w:rsidR="009634DA" w:rsidRPr="004319CA" w:rsidRDefault="009634DA" w:rsidP="004319CA">
            <w:pPr>
              <w:widowControl w:val="0"/>
              <w:suppressAutoHyphens/>
              <w:autoSpaceDE w:val="0"/>
              <w:spacing w:after="0" w:line="240" w:lineRule="auto"/>
              <w:rPr>
                <w:rFonts w:ascii="Times New Roman" w:eastAsia="Calibri" w:hAnsi="Times New Roman" w:cs="Times New Roman"/>
                <w:sz w:val="28"/>
                <w:szCs w:val="28"/>
                <w:lang w:eastAsia="ar-SA"/>
              </w:rPr>
            </w:pPr>
            <w:r>
              <w:rPr>
                <w:rFonts w:ascii="Times New Roman" w:eastAsia="Calibri" w:hAnsi="Times New Roman" w:cs="Times New Roman"/>
                <w:sz w:val="28"/>
                <w:szCs w:val="28"/>
                <w:lang w:eastAsia="ar-SA"/>
              </w:rPr>
              <w:t>2. О.В.Дыбина «Ознакомление с предметным и социальным окружением» стр33</w:t>
            </w:r>
          </w:p>
          <w:p w:rsidR="004319CA" w:rsidRDefault="009634DA" w:rsidP="004319CA">
            <w:pPr>
              <w:widowControl w:val="0"/>
              <w:suppressAutoHyphens/>
              <w:autoSpaceDE w:val="0"/>
              <w:spacing w:after="0" w:line="240" w:lineRule="auto"/>
              <w:rPr>
                <w:rFonts w:ascii="Times New Roman" w:eastAsia="Calibri" w:hAnsi="Times New Roman" w:cs="Times New Roman"/>
                <w:sz w:val="28"/>
                <w:szCs w:val="28"/>
                <w:lang w:eastAsia="ar-SA"/>
              </w:rPr>
            </w:pPr>
            <w:r>
              <w:rPr>
                <w:rFonts w:ascii="Times New Roman" w:eastAsia="Calibri" w:hAnsi="Times New Roman" w:cs="Times New Roman"/>
                <w:sz w:val="28"/>
                <w:szCs w:val="28"/>
                <w:lang w:eastAsia="ar-SA"/>
              </w:rPr>
              <w:t>3. О.Н. Каушкаль «Формирование целостной картины мира» стр. 76</w:t>
            </w:r>
          </w:p>
          <w:p w:rsidR="009634DA" w:rsidRPr="004319CA" w:rsidRDefault="009634DA" w:rsidP="004319CA">
            <w:pPr>
              <w:widowControl w:val="0"/>
              <w:suppressAutoHyphens/>
              <w:autoSpaceDE w:val="0"/>
              <w:spacing w:after="0" w:line="240" w:lineRule="auto"/>
              <w:rPr>
                <w:rFonts w:ascii="Times New Roman" w:eastAsia="Calibri" w:hAnsi="Times New Roman" w:cs="Times New Roman"/>
                <w:sz w:val="28"/>
                <w:szCs w:val="28"/>
                <w:lang w:eastAsia="ar-SA"/>
              </w:rPr>
            </w:pPr>
            <w:r>
              <w:rPr>
                <w:rFonts w:ascii="Times New Roman" w:eastAsia="Calibri" w:hAnsi="Times New Roman" w:cs="Times New Roman"/>
                <w:sz w:val="28"/>
                <w:szCs w:val="28"/>
                <w:lang w:eastAsia="ar-SA"/>
              </w:rPr>
              <w:t>4. О.Н. Каушкаль «Формирование целостной картины мира» стр 94</w:t>
            </w:r>
          </w:p>
        </w:tc>
      </w:tr>
      <w:tr w:rsidR="004F7F5A" w:rsidRPr="004319CA" w:rsidTr="00D651A6">
        <w:tc>
          <w:tcPr>
            <w:tcW w:w="1197" w:type="dxa"/>
            <w:shd w:val="clear" w:color="auto" w:fill="auto"/>
          </w:tcPr>
          <w:p w:rsidR="004319CA" w:rsidRPr="004319CA" w:rsidRDefault="004319CA" w:rsidP="004319CA">
            <w:pPr>
              <w:widowControl w:val="0"/>
              <w:suppressAutoHyphens/>
              <w:autoSpaceDE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Март</w:t>
            </w:r>
          </w:p>
        </w:tc>
        <w:tc>
          <w:tcPr>
            <w:tcW w:w="4418" w:type="dxa"/>
            <w:shd w:val="clear" w:color="auto" w:fill="auto"/>
          </w:tcPr>
          <w:p w:rsidR="004319CA" w:rsidRPr="004319CA" w:rsidRDefault="009634DA" w:rsidP="004319CA">
            <w:pPr>
              <w:widowControl w:val="0"/>
              <w:suppressAutoHyphens/>
              <w:autoSpaceDE w:val="0"/>
              <w:spacing w:after="0" w:line="240" w:lineRule="auto"/>
              <w:rPr>
                <w:rFonts w:ascii="Times New Roman" w:eastAsia="Calibri" w:hAnsi="Times New Roman" w:cs="Times New Roman"/>
                <w:sz w:val="28"/>
                <w:szCs w:val="28"/>
                <w:lang w:eastAsia="ar-SA"/>
              </w:rPr>
            </w:pPr>
            <w:r>
              <w:rPr>
                <w:rFonts w:ascii="Times New Roman" w:eastAsia="Calibri" w:hAnsi="Times New Roman" w:cs="Times New Roman"/>
                <w:sz w:val="28"/>
                <w:szCs w:val="28"/>
                <w:lang w:eastAsia="ar-SA"/>
              </w:rPr>
              <w:t>1.Весна</w:t>
            </w:r>
            <w:r w:rsidR="004319CA" w:rsidRPr="004319CA">
              <w:rPr>
                <w:rFonts w:ascii="Times New Roman" w:eastAsia="Calibri" w:hAnsi="Times New Roman" w:cs="Times New Roman"/>
                <w:sz w:val="28"/>
                <w:szCs w:val="28"/>
                <w:lang w:eastAsia="ar-SA"/>
              </w:rPr>
              <w:t>.</w:t>
            </w:r>
          </w:p>
          <w:p w:rsidR="004319CA" w:rsidRPr="004319CA" w:rsidRDefault="009634DA" w:rsidP="004319CA">
            <w:pPr>
              <w:widowControl w:val="0"/>
              <w:suppressAutoHyphens/>
              <w:autoSpaceDE w:val="0"/>
              <w:spacing w:after="0" w:line="240" w:lineRule="auto"/>
              <w:rPr>
                <w:rFonts w:ascii="Times New Roman" w:eastAsia="Calibri" w:hAnsi="Times New Roman" w:cs="Times New Roman"/>
                <w:sz w:val="28"/>
                <w:szCs w:val="28"/>
                <w:lang w:eastAsia="ar-SA"/>
              </w:rPr>
            </w:pPr>
            <w:r>
              <w:rPr>
                <w:rFonts w:ascii="Times New Roman" w:eastAsia="Calibri" w:hAnsi="Times New Roman" w:cs="Times New Roman"/>
                <w:sz w:val="28"/>
                <w:szCs w:val="28"/>
                <w:lang w:eastAsia="ar-SA"/>
              </w:rPr>
              <w:t>2. Посуда</w:t>
            </w:r>
            <w:r w:rsidR="004319CA" w:rsidRPr="004319CA">
              <w:rPr>
                <w:rFonts w:ascii="Times New Roman" w:eastAsia="Calibri" w:hAnsi="Times New Roman" w:cs="Times New Roman"/>
                <w:sz w:val="28"/>
                <w:szCs w:val="28"/>
                <w:lang w:eastAsia="ar-SA"/>
              </w:rPr>
              <w:t>.</w:t>
            </w:r>
          </w:p>
          <w:p w:rsidR="004319CA" w:rsidRPr="004319CA" w:rsidRDefault="009634DA" w:rsidP="004319CA">
            <w:pPr>
              <w:widowControl w:val="0"/>
              <w:suppressAutoHyphens/>
              <w:autoSpaceDE w:val="0"/>
              <w:spacing w:after="0" w:line="240" w:lineRule="auto"/>
              <w:rPr>
                <w:rFonts w:ascii="Times New Roman" w:eastAsia="Calibri" w:hAnsi="Times New Roman" w:cs="Times New Roman"/>
                <w:sz w:val="28"/>
                <w:szCs w:val="28"/>
                <w:lang w:eastAsia="ar-SA"/>
              </w:rPr>
            </w:pPr>
            <w:r>
              <w:rPr>
                <w:rFonts w:ascii="Times New Roman" w:eastAsia="Calibri" w:hAnsi="Times New Roman" w:cs="Times New Roman"/>
                <w:sz w:val="28"/>
                <w:szCs w:val="28"/>
                <w:lang w:eastAsia="ar-SA"/>
              </w:rPr>
              <w:t>3.Неделя театра</w:t>
            </w:r>
            <w:r w:rsidR="004319CA" w:rsidRPr="004319CA">
              <w:rPr>
                <w:rFonts w:ascii="Times New Roman" w:eastAsia="Calibri" w:hAnsi="Times New Roman" w:cs="Times New Roman"/>
                <w:sz w:val="28"/>
                <w:szCs w:val="28"/>
                <w:lang w:eastAsia="ar-SA"/>
              </w:rPr>
              <w:t>.</w:t>
            </w:r>
          </w:p>
          <w:p w:rsidR="004319CA" w:rsidRPr="004319CA" w:rsidRDefault="004319CA" w:rsidP="004319CA">
            <w:pPr>
              <w:widowControl w:val="0"/>
              <w:suppressAutoHyphens/>
              <w:autoSpaceDE w:val="0"/>
              <w:spacing w:after="0" w:line="240" w:lineRule="auto"/>
              <w:rPr>
                <w:rFonts w:ascii="Times New Roman" w:eastAsia="Calibri" w:hAnsi="Times New Roman" w:cs="Times New Roman"/>
                <w:sz w:val="28"/>
                <w:szCs w:val="28"/>
                <w:lang w:eastAsia="ar-SA"/>
              </w:rPr>
            </w:pPr>
          </w:p>
        </w:tc>
        <w:tc>
          <w:tcPr>
            <w:tcW w:w="4024" w:type="dxa"/>
            <w:shd w:val="clear" w:color="auto" w:fill="auto"/>
          </w:tcPr>
          <w:p w:rsidR="004319CA" w:rsidRPr="009634DA" w:rsidRDefault="009634DA" w:rsidP="009634DA">
            <w:pPr>
              <w:widowControl w:val="0"/>
              <w:suppressAutoHyphens/>
              <w:autoSpaceDE w:val="0"/>
              <w:spacing w:after="0" w:line="240" w:lineRule="auto"/>
              <w:rPr>
                <w:rFonts w:ascii="Times New Roman" w:eastAsia="Calibri" w:hAnsi="Times New Roman"/>
                <w:sz w:val="28"/>
                <w:szCs w:val="28"/>
                <w:lang w:eastAsia="ar-SA"/>
              </w:rPr>
            </w:pPr>
            <w:r>
              <w:rPr>
                <w:rFonts w:ascii="Times New Roman" w:eastAsia="Calibri" w:hAnsi="Times New Roman"/>
                <w:sz w:val="28"/>
                <w:szCs w:val="28"/>
                <w:lang w:eastAsia="ar-SA"/>
              </w:rPr>
              <w:lastRenderedPageBreak/>
              <w:t>1.</w:t>
            </w:r>
            <w:r w:rsidRPr="009634DA">
              <w:rPr>
                <w:rFonts w:ascii="Times New Roman" w:eastAsia="Calibri" w:hAnsi="Times New Roman"/>
                <w:sz w:val="28"/>
                <w:szCs w:val="28"/>
                <w:lang w:eastAsia="ar-SA"/>
              </w:rPr>
              <w:t>О.Н. Каушкаль «Формирование целостной картины мира» стр. 82</w:t>
            </w:r>
          </w:p>
          <w:p w:rsidR="009634DA" w:rsidRPr="009634DA" w:rsidRDefault="009634DA" w:rsidP="009634DA">
            <w:pPr>
              <w:widowControl w:val="0"/>
              <w:suppressAutoHyphens/>
              <w:autoSpaceDE w:val="0"/>
              <w:spacing w:after="0" w:line="240" w:lineRule="auto"/>
              <w:rPr>
                <w:rFonts w:ascii="Times New Roman" w:eastAsia="Calibri" w:hAnsi="Times New Roman"/>
                <w:sz w:val="28"/>
                <w:szCs w:val="28"/>
                <w:lang w:eastAsia="ar-SA"/>
              </w:rPr>
            </w:pPr>
            <w:r>
              <w:rPr>
                <w:rFonts w:ascii="Times New Roman" w:eastAsia="Calibri" w:hAnsi="Times New Roman"/>
                <w:sz w:val="28"/>
                <w:szCs w:val="28"/>
                <w:lang w:eastAsia="ar-SA"/>
              </w:rPr>
              <w:lastRenderedPageBreak/>
              <w:t>2</w:t>
            </w:r>
            <w:r>
              <w:rPr>
                <w:rFonts w:ascii="Times New Roman" w:eastAsia="Calibri" w:hAnsi="Times New Roman" w:cs="Times New Roman"/>
                <w:sz w:val="28"/>
                <w:szCs w:val="28"/>
                <w:lang w:eastAsia="ar-SA"/>
              </w:rPr>
              <w:t xml:space="preserve"> О.Н. Каушкаль «Формирование целостной картины мира» стр</w:t>
            </w:r>
            <w:r>
              <w:rPr>
                <w:rFonts w:ascii="Times New Roman" w:eastAsia="Calibri" w:hAnsi="Times New Roman"/>
                <w:sz w:val="28"/>
                <w:szCs w:val="28"/>
                <w:lang w:eastAsia="ar-SA"/>
              </w:rPr>
              <w:t>. 88</w:t>
            </w:r>
          </w:p>
          <w:p w:rsidR="009634DA" w:rsidRPr="004319CA" w:rsidRDefault="009634DA" w:rsidP="004319CA">
            <w:pPr>
              <w:widowControl w:val="0"/>
              <w:suppressAutoHyphens/>
              <w:autoSpaceDE w:val="0"/>
              <w:spacing w:after="0" w:line="240" w:lineRule="auto"/>
              <w:rPr>
                <w:rFonts w:ascii="Times New Roman" w:eastAsia="Calibri" w:hAnsi="Times New Roman" w:cs="Times New Roman"/>
                <w:sz w:val="28"/>
                <w:szCs w:val="28"/>
                <w:lang w:eastAsia="ar-SA"/>
              </w:rPr>
            </w:pPr>
            <w:r>
              <w:rPr>
                <w:rFonts w:ascii="Times New Roman" w:eastAsia="Calibri" w:hAnsi="Times New Roman" w:cs="Times New Roman"/>
                <w:sz w:val="28"/>
                <w:szCs w:val="28"/>
                <w:lang w:eastAsia="ar-SA"/>
              </w:rPr>
              <w:t>3.О.В.Дыбина «Ознакомление с предметным и социальным окружением» стр. 41</w:t>
            </w:r>
          </w:p>
        </w:tc>
      </w:tr>
      <w:tr w:rsidR="004F7F5A" w:rsidRPr="004319CA" w:rsidTr="00D651A6">
        <w:tc>
          <w:tcPr>
            <w:tcW w:w="1197" w:type="dxa"/>
            <w:shd w:val="clear" w:color="auto" w:fill="auto"/>
          </w:tcPr>
          <w:p w:rsidR="004319CA" w:rsidRPr="004319CA" w:rsidRDefault="004319CA" w:rsidP="004319CA">
            <w:pPr>
              <w:widowControl w:val="0"/>
              <w:suppressAutoHyphens/>
              <w:autoSpaceDE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Апрель</w:t>
            </w:r>
          </w:p>
        </w:tc>
        <w:tc>
          <w:tcPr>
            <w:tcW w:w="4418" w:type="dxa"/>
            <w:shd w:val="clear" w:color="auto" w:fill="auto"/>
          </w:tcPr>
          <w:p w:rsidR="004319CA" w:rsidRPr="004319CA" w:rsidRDefault="009634DA" w:rsidP="004319CA">
            <w:pPr>
              <w:widowControl w:val="0"/>
              <w:suppressAutoHyphens/>
              <w:autoSpaceDE w:val="0"/>
              <w:spacing w:after="0" w:line="240" w:lineRule="auto"/>
              <w:rPr>
                <w:rFonts w:ascii="Times New Roman" w:eastAsia="Calibri" w:hAnsi="Times New Roman" w:cs="Times New Roman"/>
                <w:sz w:val="28"/>
                <w:szCs w:val="28"/>
                <w:lang w:eastAsia="ar-SA"/>
              </w:rPr>
            </w:pPr>
            <w:r>
              <w:rPr>
                <w:rFonts w:ascii="Times New Roman" w:eastAsia="Calibri" w:hAnsi="Times New Roman" w:cs="Times New Roman"/>
                <w:sz w:val="28"/>
                <w:szCs w:val="28"/>
                <w:lang w:eastAsia="ar-SA"/>
              </w:rPr>
              <w:t>1.В гости к хозяйке луга</w:t>
            </w:r>
            <w:r w:rsidR="004319CA" w:rsidRPr="004319CA">
              <w:rPr>
                <w:rFonts w:ascii="Times New Roman" w:eastAsia="Calibri" w:hAnsi="Times New Roman" w:cs="Times New Roman"/>
                <w:sz w:val="28"/>
                <w:szCs w:val="28"/>
                <w:lang w:eastAsia="ar-SA"/>
              </w:rPr>
              <w:t>.</w:t>
            </w:r>
          </w:p>
          <w:p w:rsidR="004319CA" w:rsidRPr="004319CA" w:rsidRDefault="009634DA" w:rsidP="004319CA">
            <w:pPr>
              <w:widowControl w:val="0"/>
              <w:suppressAutoHyphens/>
              <w:autoSpaceDE w:val="0"/>
              <w:spacing w:after="0" w:line="240" w:lineRule="auto"/>
              <w:rPr>
                <w:rFonts w:ascii="Times New Roman" w:eastAsia="Calibri" w:hAnsi="Times New Roman" w:cs="Times New Roman"/>
                <w:sz w:val="28"/>
                <w:szCs w:val="28"/>
                <w:lang w:eastAsia="ar-SA"/>
              </w:rPr>
            </w:pPr>
            <w:r>
              <w:rPr>
                <w:rFonts w:ascii="Times New Roman" w:eastAsia="Calibri" w:hAnsi="Times New Roman" w:cs="Times New Roman"/>
                <w:sz w:val="28"/>
                <w:szCs w:val="28"/>
                <w:lang w:eastAsia="ar-SA"/>
              </w:rPr>
              <w:t>2.Наша Родина - Россия</w:t>
            </w:r>
            <w:r w:rsidR="004319CA" w:rsidRPr="004319CA">
              <w:rPr>
                <w:rFonts w:ascii="Times New Roman" w:eastAsia="Calibri" w:hAnsi="Times New Roman" w:cs="Times New Roman"/>
                <w:sz w:val="28"/>
                <w:szCs w:val="28"/>
                <w:lang w:eastAsia="ar-SA"/>
              </w:rPr>
              <w:t>.</w:t>
            </w:r>
          </w:p>
          <w:p w:rsidR="004319CA" w:rsidRPr="004319CA" w:rsidRDefault="009634DA" w:rsidP="004319CA">
            <w:pPr>
              <w:widowControl w:val="0"/>
              <w:suppressAutoHyphens/>
              <w:autoSpaceDE w:val="0"/>
              <w:spacing w:after="0" w:line="240" w:lineRule="auto"/>
              <w:rPr>
                <w:rFonts w:ascii="Times New Roman" w:eastAsia="Calibri" w:hAnsi="Times New Roman" w:cs="Times New Roman"/>
                <w:sz w:val="28"/>
                <w:szCs w:val="28"/>
                <w:lang w:eastAsia="ar-SA"/>
              </w:rPr>
            </w:pPr>
            <w:r>
              <w:rPr>
                <w:rFonts w:ascii="Times New Roman" w:eastAsia="Calibri" w:hAnsi="Times New Roman" w:cs="Times New Roman"/>
                <w:sz w:val="28"/>
                <w:szCs w:val="28"/>
                <w:lang w:eastAsia="ar-SA"/>
              </w:rPr>
              <w:t>3</w:t>
            </w:r>
            <w:r w:rsidR="004319CA" w:rsidRPr="004319CA">
              <w:rPr>
                <w:rFonts w:ascii="Times New Roman" w:eastAsia="Calibri" w:hAnsi="Times New Roman" w:cs="Times New Roman"/>
                <w:sz w:val="28"/>
                <w:szCs w:val="28"/>
                <w:lang w:eastAsia="ar-SA"/>
              </w:rPr>
              <w:t>.</w:t>
            </w:r>
            <w:r>
              <w:rPr>
                <w:rFonts w:ascii="Times New Roman" w:eastAsia="Calibri" w:hAnsi="Times New Roman" w:cs="Times New Roman"/>
                <w:sz w:val="28"/>
                <w:szCs w:val="28"/>
                <w:lang w:eastAsia="ar-SA"/>
              </w:rPr>
              <w:t>Экологическая тропа весной</w:t>
            </w:r>
          </w:p>
          <w:p w:rsidR="009634DA" w:rsidRDefault="009634DA" w:rsidP="004319CA">
            <w:pPr>
              <w:widowControl w:val="0"/>
              <w:suppressAutoHyphens/>
              <w:autoSpaceDE w:val="0"/>
              <w:spacing w:after="0" w:line="240" w:lineRule="auto"/>
              <w:rPr>
                <w:rFonts w:ascii="Times New Roman" w:eastAsia="Calibri" w:hAnsi="Times New Roman" w:cs="Times New Roman"/>
                <w:sz w:val="28"/>
                <w:szCs w:val="28"/>
                <w:lang w:eastAsia="ar-SA"/>
              </w:rPr>
            </w:pPr>
            <w:r>
              <w:rPr>
                <w:rFonts w:ascii="Times New Roman" w:eastAsia="Calibri" w:hAnsi="Times New Roman" w:cs="Times New Roman"/>
                <w:sz w:val="28"/>
                <w:szCs w:val="28"/>
                <w:lang w:eastAsia="ar-SA"/>
              </w:rPr>
              <w:t>4.Знакомство с декоративными птицами.</w:t>
            </w:r>
          </w:p>
          <w:p w:rsidR="004319CA" w:rsidRPr="004319CA" w:rsidRDefault="009634DA" w:rsidP="004319CA">
            <w:pPr>
              <w:widowControl w:val="0"/>
              <w:suppressAutoHyphens/>
              <w:autoSpaceDE w:val="0"/>
              <w:spacing w:after="0" w:line="240" w:lineRule="auto"/>
              <w:rPr>
                <w:rFonts w:ascii="Times New Roman" w:eastAsia="Calibri" w:hAnsi="Times New Roman" w:cs="Times New Roman"/>
                <w:sz w:val="28"/>
                <w:szCs w:val="28"/>
                <w:lang w:eastAsia="ar-SA"/>
              </w:rPr>
            </w:pPr>
            <w:r>
              <w:rPr>
                <w:rFonts w:ascii="Times New Roman" w:eastAsia="Calibri" w:hAnsi="Times New Roman" w:cs="Times New Roman"/>
                <w:sz w:val="28"/>
                <w:szCs w:val="28"/>
                <w:lang w:eastAsia="ar-SA"/>
              </w:rPr>
              <w:t>5</w:t>
            </w:r>
            <w:r w:rsidR="004319CA" w:rsidRPr="004319CA">
              <w:rPr>
                <w:rFonts w:ascii="Times New Roman" w:eastAsia="Calibri" w:hAnsi="Times New Roman" w:cs="Times New Roman"/>
                <w:sz w:val="28"/>
                <w:szCs w:val="28"/>
                <w:lang w:eastAsia="ar-SA"/>
              </w:rPr>
              <w:t>.</w:t>
            </w:r>
            <w:r>
              <w:rPr>
                <w:rFonts w:ascii="Times New Roman" w:eastAsia="Calibri" w:hAnsi="Times New Roman" w:cs="Times New Roman"/>
                <w:sz w:val="28"/>
                <w:szCs w:val="28"/>
                <w:lang w:eastAsia="ar-SA"/>
              </w:rPr>
              <w:t>Городж и село</w:t>
            </w:r>
          </w:p>
        </w:tc>
        <w:tc>
          <w:tcPr>
            <w:tcW w:w="4024" w:type="dxa"/>
            <w:shd w:val="clear" w:color="auto" w:fill="auto"/>
          </w:tcPr>
          <w:p w:rsidR="004319CA" w:rsidRDefault="004319CA" w:rsidP="004319CA">
            <w:pPr>
              <w:widowControl w:val="0"/>
              <w:suppressAutoHyphens/>
              <w:autoSpaceDE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 xml:space="preserve">1. </w:t>
            </w:r>
            <w:r w:rsidR="009634DA">
              <w:rPr>
                <w:rFonts w:ascii="Times New Roman" w:eastAsia="Calibri" w:hAnsi="Times New Roman" w:cs="Times New Roman"/>
                <w:sz w:val="28"/>
                <w:szCs w:val="28"/>
                <w:lang w:eastAsia="ar-SA"/>
              </w:rPr>
              <w:t>О.А.Соломенникова,</w:t>
            </w:r>
            <w:r w:rsidR="00D651A6">
              <w:rPr>
                <w:rFonts w:ascii="Times New Roman" w:eastAsia="Calibri" w:hAnsi="Times New Roman" w:cs="Times New Roman"/>
                <w:sz w:val="28"/>
                <w:szCs w:val="28"/>
                <w:lang w:eastAsia="ar-SA"/>
              </w:rPr>
              <w:t xml:space="preserve"> «Ознакомление с природой» </w:t>
            </w:r>
            <w:r w:rsidR="009634DA">
              <w:rPr>
                <w:rFonts w:ascii="Times New Roman" w:eastAsia="Calibri" w:hAnsi="Times New Roman" w:cs="Times New Roman"/>
                <w:sz w:val="28"/>
                <w:szCs w:val="28"/>
                <w:lang w:eastAsia="ar-SA"/>
              </w:rPr>
              <w:t xml:space="preserve"> стр. 57</w:t>
            </w:r>
          </w:p>
          <w:p w:rsidR="009634DA" w:rsidRDefault="009634DA" w:rsidP="004319CA">
            <w:pPr>
              <w:widowControl w:val="0"/>
              <w:suppressAutoHyphens/>
              <w:autoSpaceDE w:val="0"/>
              <w:spacing w:after="0" w:line="240" w:lineRule="auto"/>
              <w:rPr>
                <w:rFonts w:ascii="Times New Roman" w:eastAsia="Calibri" w:hAnsi="Times New Roman" w:cs="Times New Roman"/>
                <w:sz w:val="28"/>
                <w:szCs w:val="28"/>
                <w:lang w:eastAsia="ar-SA"/>
              </w:rPr>
            </w:pPr>
            <w:r>
              <w:rPr>
                <w:rFonts w:ascii="Times New Roman" w:eastAsia="Calibri" w:hAnsi="Times New Roman" w:cs="Times New Roman"/>
                <w:sz w:val="28"/>
                <w:szCs w:val="28"/>
                <w:lang w:eastAsia="ar-SA"/>
              </w:rPr>
              <w:t>2.</w:t>
            </w:r>
            <w:r w:rsidR="004F7F5A">
              <w:rPr>
                <w:rFonts w:ascii="Times New Roman" w:eastAsia="Calibri" w:hAnsi="Times New Roman" w:cs="Times New Roman"/>
                <w:sz w:val="28"/>
                <w:szCs w:val="28"/>
                <w:lang w:eastAsia="ar-SA"/>
              </w:rPr>
              <w:t>Интернет</w:t>
            </w:r>
          </w:p>
          <w:p w:rsidR="004F7F5A" w:rsidRDefault="004F7F5A" w:rsidP="004319CA">
            <w:pPr>
              <w:widowControl w:val="0"/>
              <w:suppressAutoHyphens/>
              <w:autoSpaceDE w:val="0"/>
              <w:spacing w:after="0" w:line="240" w:lineRule="auto"/>
              <w:rPr>
                <w:rFonts w:ascii="Times New Roman" w:eastAsia="Calibri" w:hAnsi="Times New Roman" w:cs="Times New Roman"/>
                <w:sz w:val="28"/>
                <w:szCs w:val="28"/>
                <w:lang w:eastAsia="ar-SA"/>
              </w:rPr>
            </w:pPr>
            <w:r>
              <w:rPr>
                <w:rFonts w:ascii="Times New Roman" w:eastAsia="Calibri" w:hAnsi="Times New Roman" w:cs="Times New Roman"/>
                <w:sz w:val="28"/>
                <w:szCs w:val="28"/>
                <w:lang w:eastAsia="ar-SA"/>
              </w:rPr>
              <w:t>3. О.А.Соломенникова,</w:t>
            </w:r>
            <w:r w:rsidR="00D651A6">
              <w:rPr>
                <w:rFonts w:ascii="Times New Roman" w:eastAsia="Calibri" w:hAnsi="Times New Roman" w:cs="Times New Roman"/>
                <w:sz w:val="28"/>
                <w:szCs w:val="28"/>
                <w:lang w:eastAsia="ar-SA"/>
              </w:rPr>
              <w:t xml:space="preserve"> «Ознакомление с природой» </w:t>
            </w:r>
            <w:r>
              <w:rPr>
                <w:rFonts w:ascii="Times New Roman" w:eastAsia="Calibri" w:hAnsi="Times New Roman" w:cs="Times New Roman"/>
                <w:sz w:val="28"/>
                <w:szCs w:val="28"/>
                <w:lang w:eastAsia="ar-SA"/>
              </w:rPr>
              <w:t xml:space="preserve"> стр.64</w:t>
            </w:r>
          </w:p>
          <w:p w:rsidR="004F7F5A" w:rsidRDefault="004F7F5A" w:rsidP="004319CA">
            <w:pPr>
              <w:widowControl w:val="0"/>
              <w:suppressAutoHyphens/>
              <w:autoSpaceDE w:val="0"/>
              <w:spacing w:after="0" w:line="240" w:lineRule="auto"/>
              <w:rPr>
                <w:rFonts w:ascii="Times New Roman" w:eastAsia="Calibri" w:hAnsi="Times New Roman" w:cs="Times New Roman"/>
                <w:sz w:val="28"/>
                <w:szCs w:val="28"/>
                <w:lang w:eastAsia="ar-SA"/>
              </w:rPr>
            </w:pPr>
            <w:r>
              <w:rPr>
                <w:rFonts w:ascii="Times New Roman" w:eastAsia="Calibri" w:hAnsi="Times New Roman" w:cs="Times New Roman"/>
                <w:sz w:val="28"/>
                <w:szCs w:val="28"/>
                <w:lang w:eastAsia="ar-SA"/>
              </w:rPr>
              <w:t>4.О.А.Соломенникова,</w:t>
            </w:r>
            <w:r w:rsidR="00D651A6">
              <w:rPr>
                <w:rFonts w:ascii="Times New Roman" w:eastAsia="Calibri" w:hAnsi="Times New Roman" w:cs="Times New Roman"/>
                <w:sz w:val="28"/>
                <w:szCs w:val="28"/>
                <w:lang w:eastAsia="ar-SA"/>
              </w:rPr>
              <w:t xml:space="preserve"> «Ознакомление с природой» </w:t>
            </w:r>
            <w:r>
              <w:rPr>
                <w:rFonts w:ascii="Times New Roman" w:eastAsia="Calibri" w:hAnsi="Times New Roman" w:cs="Times New Roman"/>
                <w:sz w:val="28"/>
                <w:szCs w:val="28"/>
                <w:lang w:eastAsia="ar-SA"/>
              </w:rPr>
              <w:t xml:space="preserve"> стр.36.</w:t>
            </w:r>
          </w:p>
          <w:p w:rsidR="004F7F5A" w:rsidRPr="004319CA" w:rsidRDefault="004F7F5A" w:rsidP="004319CA">
            <w:pPr>
              <w:widowControl w:val="0"/>
              <w:suppressAutoHyphens/>
              <w:autoSpaceDE w:val="0"/>
              <w:spacing w:after="0" w:line="240" w:lineRule="auto"/>
              <w:rPr>
                <w:rFonts w:ascii="Times New Roman" w:eastAsia="Calibri" w:hAnsi="Times New Roman" w:cs="Times New Roman"/>
                <w:sz w:val="28"/>
                <w:szCs w:val="28"/>
                <w:lang w:eastAsia="ar-SA"/>
              </w:rPr>
            </w:pPr>
            <w:r>
              <w:rPr>
                <w:rFonts w:ascii="Times New Roman" w:eastAsia="Calibri" w:hAnsi="Times New Roman" w:cs="Times New Roman"/>
                <w:sz w:val="28"/>
                <w:szCs w:val="28"/>
                <w:lang w:eastAsia="ar-SA"/>
              </w:rPr>
              <w:t>5.Интернет</w:t>
            </w:r>
          </w:p>
        </w:tc>
      </w:tr>
      <w:tr w:rsidR="004F7F5A" w:rsidRPr="004319CA" w:rsidTr="00D651A6">
        <w:tc>
          <w:tcPr>
            <w:tcW w:w="1197" w:type="dxa"/>
            <w:shd w:val="clear" w:color="auto" w:fill="auto"/>
          </w:tcPr>
          <w:p w:rsidR="004319CA" w:rsidRPr="004319CA" w:rsidRDefault="004319CA" w:rsidP="004319CA">
            <w:pPr>
              <w:widowControl w:val="0"/>
              <w:suppressAutoHyphens/>
              <w:autoSpaceDE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Май</w:t>
            </w:r>
          </w:p>
        </w:tc>
        <w:tc>
          <w:tcPr>
            <w:tcW w:w="4418" w:type="dxa"/>
            <w:shd w:val="clear" w:color="auto" w:fill="auto"/>
          </w:tcPr>
          <w:p w:rsidR="004319CA" w:rsidRDefault="004F7F5A" w:rsidP="004319CA">
            <w:pPr>
              <w:widowControl w:val="0"/>
              <w:suppressAutoHyphens/>
              <w:autoSpaceDE w:val="0"/>
              <w:spacing w:after="0" w:line="240" w:lineRule="auto"/>
              <w:rPr>
                <w:rFonts w:ascii="Times New Roman" w:eastAsia="Calibri" w:hAnsi="Times New Roman" w:cs="Times New Roman"/>
                <w:sz w:val="28"/>
                <w:szCs w:val="28"/>
                <w:lang w:eastAsia="ar-SA"/>
              </w:rPr>
            </w:pPr>
            <w:r>
              <w:rPr>
                <w:rFonts w:ascii="Times New Roman" w:eastAsia="Calibri" w:hAnsi="Times New Roman" w:cs="Times New Roman"/>
                <w:sz w:val="28"/>
                <w:szCs w:val="28"/>
                <w:lang w:eastAsia="ar-SA"/>
              </w:rPr>
              <w:t>1.Нам на улице не страшно</w:t>
            </w:r>
          </w:p>
          <w:p w:rsidR="004F7F5A" w:rsidRDefault="004F7F5A" w:rsidP="004319CA">
            <w:pPr>
              <w:widowControl w:val="0"/>
              <w:suppressAutoHyphens/>
              <w:autoSpaceDE w:val="0"/>
              <w:spacing w:after="0" w:line="240" w:lineRule="auto"/>
              <w:rPr>
                <w:rFonts w:ascii="Times New Roman" w:eastAsia="Calibri" w:hAnsi="Times New Roman" w:cs="Times New Roman"/>
                <w:sz w:val="28"/>
                <w:szCs w:val="28"/>
                <w:lang w:eastAsia="ar-SA"/>
              </w:rPr>
            </w:pPr>
            <w:r>
              <w:rPr>
                <w:rFonts w:ascii="Times New Roman" w:eastAsia="Calibri" w:hAnsi="Times New Roman" w:cs="Times New Roman"/>
                <w:sz w:val="28"/>
                <w:szCs w:val="28"/>
                <w:lang w:eastAsia="ar-SA"/>
              </w:rPr>
              <w:t>2.Насекомые</w:t>
            </w:r>
          </w:p>
          <w:p w:rsidR="004F7F5A" w:rsidRDefault="004F7F5A" w:rsidP="004319CA">
            <w:pPr>
              <w:widowControl w:val="0"/>
              <w:suppressAutoHyphens/>
              <w:autoSpaceDE w:val="0"/>
              <w:spacing w:after="0" w:line="240" w:lineRule="auto"/>
              <w:rPr>
                <w:rFonts w:ascii="Times New Roman" w:eastAsia="Calibri" w:hAnsi="Times New Roman" w:cs="Times New Roman"/>
                <w:sz w:val="28"/>
                <w:szCs w:val="28"/>
                <w:lang w:eastAsia="ar-SA"/>
              </w:rPr>
            </w:pPr>
            <w:r>
              <w:rPr>
                <w:rFonts w:ascii="Times New Roman" w:eastAsia="Calibri" w:hAnsi="Times New Roman" w:cs="Times New Roman"/>
                <w:sz w:val="28"/>
                <w:szCs w:val="28"/>
                <w:lang w:eastAsia="ar-SA"/>
              </w:rPr>
              <w:t>3.Мои друзья</w:t>
            </w:r>
          </w:p>
          <w:p w:rsidR="004F7F5A" w:rsidRPr="004319CA" w:rsidRDefault="004F7F5A" w:rsidP="004319CA">
            <w:pPr>
              <w:widowControl w:val="0"/>
              <w:suppressAutoHyphens/>
              <w:autoSpaceDE w:val="0"/>
              <w:spacing w:after="0" w:line="240" w:lineRule="auto"/>
              <w:rPr>
                <w:rFonts w:ascii="Times New Roman" w:eastAsia="Calibri" w:hAnsi="Times New Roman" w:cs="Times New Roman"/>
                <w:sz w:val="28"/>
                <w:szCs w:val="28"/>
                <w:lang w:eastAsia="ar-SA"/>
              </w:rPr>
            </w:pPr>
            <w:r>
              <w:rPr>
                <w:rFonts w:ascii="Times New Roman" w:eastAsia="Calibri" w:hAnsi="Times New Roman" w:cs="Times New Roman"/>
                <w:sz w:val="28"/>
                <w:szCs w:val="28"/>
                <w:lang w:eastAsia="ar-SA"/>
              </w:rPr>
              <w:t>4.Скоро лето</w:t>
            </w:r>
          </w:p>
        </w:tc>
        <w:tc>
          <w:tcPr>
            <w:tcW w:w="4024" w:type="dxa"/>
            <w:shd w:val="clear" w:color="auto" w:fill="auto"/>
          </w:tcPr>
          <w:p w:rsidR="004319CA" w:rsidRPr="004319CA" w:rsidRDefault="004F7F5A" w:rsidP="004319CA">
            <w:pPr>
              <w:widowControl w:val="0"/>
              <w:suppressAutoHyphens/>
              <w:autoSpaceDE w:val="0"/>
              <w:spacing w:after="0" w:line="240" w:lineRule="auto"/>
              <w:rPr>
                <w:rFonts w:ascii="Times New Roman" w:eastAsia="Calibri" w:hAnsi="Times New Roman" w:cs="Times New Roman"/>
                <w:sz w:val="28"/>
                <w:szCs w:val="28"/>
                <w:lang w:eastAsia="ar-SA"/>
              </w:rPr>
            </w:pPr>
            <w:r>
              <w:rPr>
                <w:rFonts w:ascii="Times New Roman" w:eastAsia="Calibri" w:hAnsi="Times New Roman" w:cs="Times New Roman"/>
                <w:sz w:val="28"/>
                <w:szCs w:val="28"/>
                <w:lang w:eastAsia="ar-SA"/>
              </w:rPr>
              <w:t>1.Интернет</w:t>
            </w:r>
          </w:p>
          <w:p w:rsidR="004319CA" w:rsidRDefault="004F7F5A" w:rsidP="004319CA">
            <w:pPr>
              <w:widowControl w:val="0"/>
              <w:suppressAutoHyphens/>
              <w:autoSpaceDE w:val="0"/>
              <w:spacing w:after="0" w:line="240" w:lineRule="auto"/>
              <w:rPr>
                <w:rFonts w:ascii="Times New Roman" w:eastAsia="Calibri" w:hAnsi="Times New Roman" w:cs="Times New Roman"/>
                <w:sz w:val="28"/>
                <w:szCs w:val="28"/>
                <w:lang w:eastAsia="ar-SA"/>
              </w:rPr>
            </w:pPr>
            <w:r>
              <w:rPr>
                <w:rFonts w:ascii="Times New Roman" w:eastAsia="Calibri" w:hAnsi="Times New Roman" w:cs="Times New Roman"/>
                <w:sz w:val="28"/>
                <w:szCs w:val="28"/>
                <w:lang w:eastAsia="ar-SA"/>
              </w:rPr>
              <w:t>2. О.Н. Каушкаль «Формирование целостной картины мира» стр111</w:t>
            </w:r>
          </w:p>
          <w:p w:rsidR="004F7F5A" w:rsidRDefault="004F7F5A" w:rsidP="004319CA">
            <w:pPr>
              <w:widowControl w:val="0"/>
              <w:suppressAutoHyphens/>
              <w:autoSpaceDE w:val="0"/>
              <w:spacing w:after="0" w:line="240" w:lineRule="auto"/>
              <w:rPr>
                <w:rFonts w:ascii="Times New Roman" w:eastAsia="Calibri" w:hAnsi="Times New Roman" w:cs="Times New Roman"/>
                <w:sz w:val="28"/>
                <w:szCs w:val="28"/>
                <w:lang w:eastAsia="ar-SA"/>
              </w:rPr>
            </w:pPr>
            <w:r>
              <w:rPr>
                <w:rFonts w:ascii="Times New Roman" w:eastAsia="Calibri" w:hAnsi="Times New Roman" w:cs="Times New Roman"/>
                <w:sz w:val="28"/>
                <w:szCs w:val="28"/>
                <w:lang w:eastAsia="ar-SA"/>
              </w:rPr>
              <w:t>3. О.В.Дыбина «Ознакомление с предметным и социальным окружением» стр. 24</w:t>
            </w:r>
          </w:p>
          <w:p w:rsidR="004F7F5A" w:rsidRPr="004319CA" w:rsidRDefault="004F7F5A" w:rsidP="004319CA">
            <w:pPr>
              <w:widowControl w:val="0"/>
              <w:suppressAutoHyphens/>
              <w:autoSpaceDE w:val="0"/>
              <w:spacing w:after="0" w:line="240" w:lineRule="auto"/>
              <w:rPr>
                <w:rFonts w:ascii="Times New Roman" w:eastAsia="Calibri" w:hAnsi="Times New Roman" w:cs="Times New Roman"/>
                <w:sz w:val="28"/>
                <w:szCs w:val="28"/>
                <w:lang w:eastAsia="ar-SA"/>
              </w:rPr>
            </w:pPr>
            <w:r>
              <w:rPr>
                <w:rFonts w:ascii="Times New Roman" w:eastAsia="Calibri" w:hAnsi="Times New Roman" w:cs="Times New Roman"/>
                <w:sz w:val="28"/>
                <w:szCs w:val="28"/>
                <w:lang w:eastAsia="ar-SA"/>
              </w:rPr>
              <w:t>4. О.Н. Каушкаль «Формирование целостной картины мира» стр.118</w:t>
            </w:r>
          </w:p>
          <w:p w:rsidR="004319CA" w:rsidRPr="004319CA" w:rsidRDefault="004319CA" w:rsidP="004319CA">
            <w:pPr>
              <w:widowControl w:val="0"/>
              <w:suppressAutoHyphens/>
              <w:autoSpaceDE w:val="0"/>
              <w:spacing w:after="0" w:line="240" w:lineRule="auto"/>
              <w:rPr>
                <w:rFonts w:ascii="Times New Roman" w:eastAsia="Calibri" w:hAnsi="Times New Roman" w:cs="Times New Roman"/>
                <w:sz w:val="28"/>
                <w:szCs w:val="28"/>
                <w:lang w:eastAsia="ar-SA"/>
              </w:rPr>
            </w:pPr>
          </w:p>
        </w:tc>
      </w:tr>
    </w:tbl>
    <w:p w:rsidR="004319CA" w:rsidRPr="004319CA" w:rsidRDefault="004319CA" w:rsidP="004319CA">
      <w:pPr>
        <w:widowControl w:val="0"/>
        <w:shd w:val="clear" w:color="auto" w:fill="FFFFFF"/>
        <w:suppressAutoHyphens/>
        <w:autoSpaceDE w:val="0"/>
        <w:spacing w:after="0" w:line="298" w:lineRule="atLeast"/>
        <w:ind w:firstLine="709"/>
        <w:rPr>
          <w:rFonts w:ascii="Times New Roman" w:eastAsia="Times New Roman" w:hAnsi="Times New Roman" w:cs="Times New Roman"/>
          <w:b/>
          <w:bCs/>
          <w:sz w:val="28"/>
          <w:szCs w:val="28"/>
          <w:lang w:eastAsia="ar-SA"/>
        </w:rPr>
      </w:pPr>
    </w:p>
    <w:p w:rsidR="004319CA" w:rsidRPr="004319CA" w:rsidRDefault="004319CA" w:rsidP="004319CA">
      <w:pPr>
        <w:widowControl w:val="0"/>
        <w:shd w:val="clear" w:color="auto" w:fill="FFFFFF"/>
        <w:suppressAutoHyphens/>
        <w:autoSpaceDE w:val="0"/>
        <w:spacing w:after="0" w:line="298" w:lineRule="atLeast"/>
        <w:ind w:firstLine="709"/>
        <w:rPr>
          <w:rFonts w:ascii="Times New Roman" w:eastAsia="Times New Roman" w:hAnsi="Times New Roman" w:cs="Times New Roman"/>
          <w:b/>
          <w:bCs/>
          <w:sz w:val="28"/>
          <w:szCs w:val="28"/>
          <w:lang w:eastAsia="ar-SA"/>
        </w:rPr>
      </w:pPr>
    </w:p>
    <w:p w:rsidR="004319CA" w:rsidRPr="004319CA" w:rsidRDefault="004319CA" w:rsidP="004319CA">
      <w:pPr>
        <w:widowControl w:val="0"/>
        <w:shd w:val="clear" w:color="auto" w:fill="FFFFFF"/>
        <w:suppressAutoHyphens/>
        <w:autoSpaceDE w:val="0"/>
        <w:spacing w:after="0" w:line="298" w:lineRule="atLeast"/>
        <w:ind w:firstLine="709"/>
        <w:rPr>
          <w:rFonts w:ascii="Times New Roman" w:eastAsia="Times New Roman" w:hAnsi="Times New Roman" w:cs="Times New Roman"/>
          <w:b/>
          <w:bCs/>
          <w:sz w:val="28"/>
          <w:szCs w:val="28"/>
          <w:lang w:eastAsia="ar-SA"/>
        </w:rPr>
      </w:pPr>
    </w:p>
    <w:p w:rsidR="004319CA" w:rsidRPr="004319CA" w:rsidRDefault="004319CA" w:rsidP="004319CA">
      <w:pPr>
        <w:widowControl w:val="0"/>
        <w:shd w:val="clear" w:color="auto" w:fill="FFFFFF"/>
        <w:suppressAutoHyphens/>
        <w:autoSpaceDE w:val="0"/>
        <w:spacing w:after="0" w:line="288" w:lineRule="atLeast"/>
        <w:jc w:val="center"/>
        <w:rPr>
          <w:rFonts w:ascii="Times New Roman" w:eastAsia="Times New Roman" w:hAnsi="Times New Roman" w:cs="Times New Roman"/>
          <w:b/>
          <w:bCs/>
          <w:sz w:val="28"/>
          <w:szCs w:val="28"/>
          <w:lang w:eastAsia="ar-SA"/>
        </w:rPr>
      </w:pPr>
      <w:r w:rsidRPr="004319CA">
        <w:rPr>
          <w:rFonts w:ascii="Times New Roman" w:eastAsia="Times New Roman" w:hAnsi="Times New Roman" w:cs="Times New Roman"/>
          <w:b/>
          <w:bCs/>
          <w:sz w:val="28"/>
          <w:szCs w:val="28"/>
          <w:lang w:eastAsia="ar-SA"/>
        </w:rPr>
        <w:t>Художественно-эстетическое развитие</w:t>
      </w:r>
    </w:p>
    <w:p w:rsidR="004319CA" w:rsidRPr="004319CA" w:rsidRDefault="004319CA" w:rsidP="004319CA">
      <w:pPr>
        <w:widowControl w:val="0"/>
        <w:shd w:val="clear" w:color="auto" w:fill="FFFFFF"/>
        <w:suppressAutoHyphens/>
        <w:autoSpaceDE w:val="0"/>
        <w:spacing w:after="0" w:line="288" w:lineRule="atLeast"/>
        <w:jc w:val="center"/>
        <w:rPr>
          <w:rFonts w:ascii="Times New Roman" w:eastAsia="Times New Roman" w:hAnsi="Times New Roman" w:cs="Times New Roman"/>
          <w:b/>
          <w:bCs/>
          <w:sz w:val="28"/>
          <w:szCs w:val="28"/>
          <w:lang w:eastAsia="ar-SA"/>
        </w:rPr>
      </w:pP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9"/>
        <w:gridCol w:w="3511"/>
        <w:gridCol w:w="4789"/>
      </w:tblGrid>
      <w:tr w:rsidR="00606D3E" w:rsidRPr="004319CA" w:rsidTr="007D6595">
        <w:tc>
          <w:tcPr>
            <w:tcW w:w="1324" w:type="dxa"/>
            <w:shd w:val="clear" w:color="auto" w:fill="auto"/>
          </w:tcPr>
          <w:p w:rsidR="004319CA" w:rsidRPr="004319CA" w:rsidRDefault="004319CA" w:rsidP="004319CA">
            <w:pPr>
              <w:widowControl w:val="0"/>
              <w:suppressAutoHyphens/>
              <w:autoSpaceDE w:val="0"/>
              <w:spacing w:after="0" w:line="240" w:lineRule="auto"/>
              <w:rPr>
                <w:rFonts w:ascii="Times New Roman" w:eastAsia="Calibri" w:hAnsi="Times New Roman" w:cs="Times New Roman"/>
                <w:sz w:val="28"/>
                <w:szCs w:val="28"/>
                <w:lang w:eastAsia="ar-SA"/>
              </w:rPr>
            </w:pPr>
          </w:p>
        </w:tc>
        <w:tc>
          <w:tcPr>
            <w:tcW w:w="3516" w:type="dxa"/>
            <w:shd w:val="clear" w:color="auto" w:fill="auto"/>
          </w:tcPr>
          <w:p w:rsidR="004319CA" w:rsidRPr="004319CA" w:rsidRDefault="004319CA" w:rsidP="004319CA">
            <w:pPr>
              <w:widowControl w:val="0"/>
              <w:suppressAutoHyphens/>
              <w:autoSpaceDE w:val="0"/>
              <w:spacing w:after="0" w:line="240" w:lineRule="auto"/>
              <w:jc w:val="center"/>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Рисование</w:t>
            </w:r>
          </w:p>
        </w:tc>
        <w:tc>
          <w:tcPr>
            <w:tcW w:w="4799" w:type="dxa"/>
            <w:shd w:val="clear" w:color="auto" w:fill="auto"/>
          </w:tcPr>
          <w:p w:rsidR="004319CA" w:rsidRPr="004319CA" w:rsidRDefault="004319CA" w:rsidP="004319CA">
            <w:pPr>
              <w:widowControl w:val="0"/>
              <w:suppressAutoHyphens/>
              <w:autoSpaceDE w:val="0"/>
              <w:spacing w:after="0" w:line="240" w:lineRule="auto"/>
              <w:rPr>
                <w:rFonts w:ascii="Times New Roman" w:eastAsia="Calibri" w:hAnsi="Times New Roman" w:cs="Times New Roman"/>
                <w:sz w:val="28"/>
                <w:szCs w:val="28"/>
                <w:lang w:eastAsia="ar-SA"/>
              </w:rPr>
            </w:pPr>
          </w:p>
        </w:tc>
      </w:tr>
      <w:tr w:rsidR="00606D3E" w:rsidRPr="004319CA" w:rsidTr="007D6595">
        <w:tc>
          <w:tcPr>
            <w:tcW w:w="1324" w:type="dxa"/>
            <w:shd w:val="clear" w:color="auto" w:fill="auto"/>
          </w:tcPr>
          <w:p w:rsidR="004319CA" w:rsidRPr="004319CA" w:rsidRDefault="004319CA" w:rsidP="004319CA">
            <w:pPr>
              <w:widowControl w:val="0"/>
              <w:suppressAutoHyphens/>
              <w:autoSpaceDE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Месяц</w:t>
            </w:r>
          </w:p>
        </w:tc>
        <w:tc>
          <w:tcPr>
            <w:tcW w:w="3516" w:type="dxa"/>
            <w:shd w:val="clear" w:color="auto" w:fill="auto"/>
          </w:tcPr>
          <w:p w:rsidR="004319CA" w:rsidRPr="004319CA" w:rsidRDefault="004319CA" w:rsidP="004319CA">
            <w:pPr>
              <w:widowControl w:val="0"/>
              <w:suppressAutoHyphens/>
              <w:autoSpaceDE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Тема</w:t>
            </w:r>
          </w:p>
        </w:tc>
        <w:tc>
          <w:tcPr>
            <w:tcW w:w="4799" w:type="dxa"/>
            <w:shd w:val="clear" w:color="auto" w:fill="auto"/>
          </w:tcPr>
          <w:p w:rsidR="004319CA" w:rsidRPr="004319CA" w:rsidRDefault="004319CA" w:rsidP="004319CA">
            <w:pPr>
              <w:widowControl w:val="0"/>
              <w:suppressAutoHyphens/>
              <w:autoSpaceDE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Литература</w:t>
            </w:r>
          </w:p>
        </w:tc>
      </w:tr>
      <w:tr w:rsidR="00606D3E" w:rsidRPr="004319CA" w:rsidTr="007D6595">
        <w:tc>
          <w:tcPr>
            <w:tcW w:w="1324" w:type="dxa"/>
            <w:shd w:val="clear" w:color="auto" w:fill="auto"/>
          </w:tcPr>
          <w:p w:rsidR="004319CA" w:rsidRPr="004319CA" w:rsidRDefault="004319CA" w:rsidP="004319CA">
            <w:pPr>
              <w:widowControl w:val="0"/>
              <w:suppressAutoHyphens/>
              <w:autoSpaceDE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Сентябрь</w:t>
            </w:r>
          </w:p>
        </w:tc>
        <w:tc>
          <w:tcPr>
            <w:tcW w:w="3516" w:type="dxa"/>
            <w:shd w:val="clear" w:color="auto" w:fill="auto"/>
          </w:tcPr>
          <w:p w:rsidR="004319CA" w:rsidRDefault="00D651A6" w:rsidP="00D651A6">
            <w:pPr>
              <w:widowControl w:val="0"/>
              <w:suppressAutoHyphens/>
              <w:autoSpaceDE w:val="0"/>
              <w:spacing w:after="0" w:line="240" w:lineRule="auto"/>
              <w:rPr>
                <w:rFonts w:ascii="Times New Roman" w:eastAsia="Calibri" w:hAnsi="Times New Roman" w:cs="Times New Roman"/>
                <w:sz w:val="28"/>
                <w:szCs w:val="28"/>
                <w:lang w:eastAsia="ar-SA"/>
              </w:rPr>
            </w:pPr>
            <w:r>
              <w:rPr>
                <w:rFonts w:ascii="Times New Roman" w:eastAsia="Calibri" w:hAnsi="Times New Roman" w:cs="Times New Roman"/>
                <w:sz w:val="28"/>
                <w:szCs w:val="28"/>
                <w:lang w:eastAsia="ar-SA"/>
              </w:rPr>
              <w:t>1. «Есть такие мальчики»</w:t>
            </w:r>
          </w:p>
          <w:p w:rsidR="00D651A6" w:rsidRDefault="00D651A6" w:rsidP="00D651A6">
            <w:pPr>
              <w:widowControl w:val="0"/>
              <w:suppressAutoHyphens/>
              <w:autoSpaceDE w:val="0"/>
              <w:spacing w:after="0" w:line="240" w:lineRule="auto"/>
              <w:rPr>
                <w:rFonts w:ascii="Times New Roman" w:eastAsia="Calibri" w:hAnsi="Times New Roman" w:cs="Times New Roman"/>
                <w:sz w:val="28"/>
                <w:szCs w:val="28"/>
                <w:lang w:eastAsia="ar-SA"/>
              </w:rPr>
            </w:pPr>
            <w:r>
              <w:rPr>
                <w:rFonts w:ascii="Times New Roman" w:eastAsia="Calibri" w:hAnsi="Times New Roman" w:cs="Times New Roman"/>
                <w:sz w:val="28"/>
                <w:szCs w:val="28"/>
                <w:lang w:eastAsia="ar-SA"/>
              </w:rPr>
              <w:t>2. «Огурец и помидор»</w:t>
            </w:r>
          </w:p>
          <w:p w:rsidR="00D651A6" w:rsidRDefault="00D651A6" w:rsidP="00D651A6">
            <w:pPr>
              <w:widowControl w:val="0"/>
              <w:suppressAutoHyphens/>
              <w:autoSpaceDE w:val="0"/>
              <w:spacing w:after="0" w:line="240" w:lineRule="auto"/>
              <w:rPr>
                <w:rFonts w:ascii="Times New Roman" w:eastAsia="Calibri" w:hAnsi="Times New Roman" w:cs="Times New Roman"/>
                <w:sz w:val="28"/>
                <w:szCs w:val="28"/>
                <w:lang w:eastAsia="ar-SA"/>
              </w:rPr>
            </w:pPr>
            <w:r>
              <w:rPr>
                <w:rFonts w:ascii="Times New Roman" w:eastAsia="Calibri" w:hAnsi="Times New Roman" w:cs="Times New Roman"/>
                <w:sz w:val="28"/>
                <w:szCs w:val="28"/>
                <w:lang w:eastAsia="ar-SA"/>
              </w:rPr>
              <w:t>3. «Яблоко и груша»</w:t>
            </w:r>
          </w:p>
          <w:p w:rsidR="00D651A6" w:rsidRDefault="00D651A6" w:rsidP="00D651A6">
            <w:pPr>
              <w:widowControl w:val="0"/>
              <w:suppressAutoHyphens/>
              <w:autoSpaceDE w:val="0"/>
              <w:spacing w:after="0" w:line="240" w:lineRule="auto"/>
              <w:rPr>
                <w:rFonts w:ascii="Times New Roman" w:eastAsia="Calibri" w:hAnsi="Times New Roman" w:cs="Times New Roman"/>
                <w:sz w:val="28"/>
                <w:szCs w:val="28"/>
                <w:lang w:eastAsia="ar-SA"/>
              </w:rPr>
            </w:pPr>
            <w:r>
              <w:rPr>
                <w:rFonts w:ascii="Times New Roman" w:eastAsia="Calibri" w:hAnsi="Times New Roman" w:cs="Times New Roman"/>
                <w:sz w:val="28"/>
                <w:szCs w:val="28"/>
                <w:lang w:eastAsia="ar-SA"/>
              </w:rPr>
              <w:t>4. «Ветка вишни»</w:t>
            </w:r>
          </w:p>
          <w:p w:rsidR="00D651A6" w:rsidRPr="004319CA" w:rsidRDefault="00D651A6" w:rsidP="00D651A6">
            <w:pPr>
              <w:widowControl w:val="0"/>
              <w:suppressAutoHyphens/>
              <w:autoSpaceDE w:val="0"/>
              <w:spacing w:after="0" w:line="240" w:lineRule="auto"/>
              <w:rPr>
                <w:rFonts w:ascii="Times New Roman" w:eastAsia="Calibri" w:hAnsi="Times New Roman" w:cs="Times New Roman"/>
                <w:sz w:val="28"/>
                <w:szCs w:val="28"/>
                <w:lang w:eastAsia="ar-SA"/>
              </w:rPr>
            </w:pPr>
            <w:r>
              <w:rPr>
                <w:rFonts w:ascii="Times New Roman" w:eastAsia="Calibri" w:hAnsi="Times New Roman" w:cs="Times New Roman"/>
                <w:sz w:val="28"/>
                <w:szCs w:val="28"/>
                <w:lang w:eastAsia="ar-SA"/>
              </w:rPr>
              <w:t>5. «Гриб»</w:t>
            </w:r>
          </w:p>
        </w:tc>
        <w:tc>
          <w:tcPr>
            <w:tcW w:w="4799" w:type="dxa"/>
            <w:shd w:val="clear" w:color="auto" w:fill="auto"/>
          </w:tcPr>
          <w:p w:rsidR="004319CA" w:rsidRDefault="004319CA" w:rsidP="004319CA">
            <w:pPr>
              <w:widowControl w:val="0"/>
              <w:suppressAutoHyphens/>
              <w:autoSpaceDE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 xml:space="preserve">1. Д. Н. </w:t>
            </w:r>
            <w:r w:rsidR="00D651A6">
              <w:rPr>
                <w:rFonts w:ascii="Times New Roman" w:eastAsia="Calibri" w:hAnsi="Times New Roman" w:cs="Times New Roman"/>
                <w:sz w:val="28"/>
                <w:szCs w:val="28"/>
                <w:lang w:eastAsia="ar-SA"/>
              </w:rPr>
              <w:t>Колдина «Рисование с детьми 4-5 лет» стр.11</w:t>
            </w:r>
          </w:p>
          <w:p w:rsidR="00D651A6" w:rsidRDefault="00D651A6" w:rsidP="00D651A6">
            <w:pPr>
              <w:widowControl w:val="0"/>
              <w:suppressAutoHyphens/>
              <w:autoSpaceDE w:val="0"/>
              <w:spacing w:after="0" w:line="240" w:lineRule="auto"/>
              <w:rPr>
                <w:rFonts w:ascii="Times New Roman" w:eastAsia="Calibri" w:hAnsi="Times New Roman" w:cs="Times New Roman"/>
                <w:sz w:val="28"/>
                <w:szCs w:val="28"/>
                <w:lang w:eastAsia="ar-SA"/>
              </w:rPr>
            </w:pPr>
            <w:r>
              <w:rPr>
                <w:rFonts w:ascii="Times New Roman" w:eastAsia="Calibri" w:hAnsi="Times New Roman" w:cs="Times New Roman"/>
                <w:sz w:val="28"/>
                <w:szCs w:val="28"/>
                <w:lang w:eastAsia="ar-SA"/>
              </w:rPr>
              <w:t>2.</w:t>
            </w:r>
            <w:r w:rsidRPr="004319CA">
              <w:rPr>
                <w:rFonts w:ascii="Times New Roman" w:eastAsia="Calibri" w:hAnsi="Times New Roman" w:cs="Times New Roman"/>
                <w:sz w:val="28"/>
                <w:szCs w:val="28"/>
                <w:lang w:eastAsia="ar-SA"/>
              </w:rPr>
              <w:t xml:space="preserve"> Д. Н. </w:t>
            </w:r>
            <w:r>
              <w:rPr>
                <w:rFonts w:ascii="Times New Roman" w:eastAsia="Calibri" w:hAnsi="Times New Roman" w:cs="Times New Roman"/>
                <w:sz w:val="28"/>
                <w:szCs w:val="28"/>
                <w:lang w:eastAsia="ar-SA"/>
              </w:rPr>
              <w:t>Колдина «Рисование с детьми 4-5 лет» стр.12</w:t>
            </w:r>
            <w:r w:rsidRPr="004319CA">
              <w:rPr>
                <w:rFonts w:ascii="Times New Roman" w:eastAsia="Calibri" w:hAnsi="Times New Roman" w:cs="Times New Roman"/>
                <w:sz w:val="28"/>
                <w:szCs w:val="28"/>
                <w:lang w:eastAsia="ar-SA"/>
              </w:rPr>
              <w:t xml:space="preserve"> </w:t>
            </w:r>
          </w:p>
          <w:p w:rsidR="00D651A6" w:rsidRDefault="00D651A6" w:rsidP="00D651A6">
            <w:pPr>
              <w:widowControl w:val="0"/>
              <w:suppressAutoHyphens/>
              <w:autoSpaceDE w:val="0"/>
              <w:spacing w:after="0" w:line="240" w:lineRule="auto"/>
              <w:rPr>
                <w:rFonts w:ascii="Times New Roman" w:eastAsia="Calibri" w:hAnsi="Times New Roman" w:cs="Times New Roman"/>
                <w:sz w:val="28"/>
                <w:szCs w:val="28"/>
                <w:lang w:eastAsia="ar-SA"/>
              </w:rPr>
            </w:pPr>
            <w:r>
              <w:rPr>
                <w:rFonts w:ascii="Times New Roman" w:eastAsia="Calibri" w:hAnsi="Times New Roman" w:cs="Times New Roman"/>
                <w:sz w:val="28"/>
                <w:szCs w:val="28"/>
                <w:lang w:eastAsia="ar-SA"/>
              </w:rPr>
              <w:t xml:space="preserve">3. </w:t>
            </w:r>
            <w:r w:rsidRPr="004319CA">
              <w:rPr>
                <w:rFonts w:ascii="Times New Roman" w:eastAsia="Calibri" w:hAnsi="Times New Roman" w:cs="Times New Roman"/>
                <w:sz w:val="28"/>
                <w:szCs w:val="28"/>
                <w:lang w:eastAsia="ar-SA"/>
              </w:rPr>
              <w:t xml:space="preserve">Д. Н. </w:t>
            </w:r>
            <w:r>
              <w:rPr>
                <w:rFonts w:ascii="Times New Roman" w:eastAsia="Calibri" w:hAnsi="Times New Roman" w:cs="Times New Roman"/>
                <w:sz w:val="28"/>
                <w:szCs w:val="28"/>
                <w:lang w:eastAsia="ar-SA"/>
              </w:rPr>
              <w:t>Колдина «Рисование с детьми 4-5 лет» стр.13</w:t>
            </w:r>
          </w:p>
          <w:p w:rsidR="00D651A6" w:rsidRDefault="00D651A6" w:rsidP="00D651A6">
            <w:pPr>
              <w:widowControl w:val="0"/>
              <w:suppressAutoHyphens/>
              <w:autoSpaceDE w:val="0"/>
              <w:spacing w:after="0" w:line="240" w:lineRule="auto"/>
              <w:rPr>
                <w:rFonts w:ascii="Times New Roman" w:eastAsia="Calibri" w:hAnsi="Times New Roman" w:cs="Times New Roman"/>
                <w:sz w:val="28"/>
                <w:szCs w:val="28"/>
                <w:lang w:eastAsia="ar-SA"/>
              </w:rPr>
            </w:pPr>
            <w:r>
              <w:rPr>
                <w:rFonts w:ascii="Times New Roman" w:eastAsia="Calibri" w:hAnsi="Times New Roman" w:cs="Times New Roman"/>
                <w:sz w:val="28"/>
                <w:szCs w:val="28"/>
                <w:lang w:eastAsia="ar-SA"/>
              </w:rPr>
              <w:t xml:space="preserve">4. </w:t>
            </w:r>
            <w:r w:rsidRPr="004319CA">
              <w:rPr>
                <w:rFonts w:ascii="Times New Roman" w:eastAsia="Calibri" w:hAnsi="Times New Roman" w:cs="Times New Roman"/>
                <w:sz w:val="28"/>
                <w:szCs w:val="28"/>
                <w:lang w:eastAsia="ar-SA"/>
              </w:rPr>
              <w:t xml:space="preserve">Д. Н. </w:t>
            </w:r>
            <w:r>
              <w:rPr>
                <w:rFonts w:ascii="Times New Roman" w:eastAsia="Calibri" w:hAnsi="Times New Roman" w:cs="Times New Roman"/>
                <w:sz w:val="28"/>
                <w:szCs w:val="28"/>
                <w:lang w:eastAsia="ar-SA"/>
              </w:rPr>
              <w:t>Колдина «Рисование с детьми 4-5 лет» стр14</w:t>
            </w:r>
          </w:p>
          <w:p w:rsidR="00D651A6" w:rsidRPr="004319CA" w:rsidRDefault="00D651A6" w:rsidP="004319CA">
            <w:pPr>
              <w:widowControl w:val="0"/>
              <w:suppressAutoHyphens/>
              <w:autoSpaceDE w:val="0"/>
              <w:spacing w:after="0" w:line="240" w:lineRule="auto"/>
              <w:rPr>
                <w:rFonts w:ascii="Times New Roman" w:eastAsia="Calibri" w:hAnsi="Times New Roman" w:cs="Times New Roman"/>
                <w:sz w:val="28"/>
                <w:szCs w:val="28"/>
                <w:lang w:eastAsia="ar-SA"/>
              </w:rPr>
            </w:pPr>
            <w:r>
              <w:rPr>
                <w:rFonts w:ascii="Times New Roman" w:eastAsia="Calibri" w:hAnsi="Times New Roman" w:cs="Times New Roman"/>
                <w:sz w:val="28"/>
                <w:szCs w:val="28"/>
                <w:lang w:eastAsia="ar-SA"/>
              </w:rPr>
              <w:t xml:space="preserve">5. </w:t>
            </w:r>
            <w:r w:rsidRPr="004319CA">
              <w:rPr>
                <w:rFonts w:ascii="Times New Roman" w:eastAsia="Calibri" w:hAnsi="Times New Roman" w:cs="Times New Roman"/>
                <w:sz w:val="28"/>
                <w:szCs w:val="28"/>
                <w:lang w:eastAsia="ar-SA"/>
              </w:rPr>
              <w:t xml:space="preserve">Д. Н. </w:t>
            </w:r>
            <w:r>
              <w:rPr>
                <w:rFonts w:ascii="Times New Roman" w:eastAsia="Calibri" w:hAnsi="Times New Roman" w:cs="Times New Roman"/>
                <w:sz w:val="28"/>
                <w:szCs w:val="28"/>
                <w:lang w:eastAsia="ar-SA"/>
              </w:rPr>
              <w:t xml:space="preserve">Колдина «Рисование с детьми </w:t>
            </w:r>
            <w:r>
              <w:rPr>
                <w:rFonts w:ascii="Times New Roman" w:eastAsia="Calibri" w:hAnsi="Times New Roman" w:cs="Times New Roman"/>
                <w:sz w:val="28"/>
                <w:szCs w:val="28"/>
                <w:lang w:eastAsia="ar-SA"/>
              </w:rPr>
              <w:lastRenderedPageBreak/>
              <w:t>4-5 лет» стр.15</w:t>
            </w:r>
          </w:p>
        </w:tc>
      </w:tr>
      <w:tr w:rsidR="00606D3E" w:rsidRPr="004319CA" w:rsidTr="007D6595">
        <w:tc>
          <w:tcPr>
            <w:tcW w:w="1324" w:type="dxa"/>
            <w:shd w:val="clear" w:color="auto" w:fill="auto"/>
          </w:tcPr>
          <w:p w:rsidR="004319CA" w:rsidRPr="004319CA" w:rsidRDefault="004319CA" w:rsidP="004319CA">
            <w:pPr>
              <w:widowControl w:val="0"/>
              <w:suppressAutoHyphens/>
              <w:autoSpaceDE w:val="0"/>
              <w:spacing w:after="0" w:line="240" w:lineRule="auto"/>
              <w:jc w:val="both"/>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Октябрь</w:t>
            </w:r>
          </w:p>
        </w:tc>
        <w:tc>
          <w:tcPr>
            <w:tcW w:w="3516" w:type="dxa"/>
            <w:shd w:val="clear" w:color="auto" w:fill="auto"/>
          </w:tcPr>
          <w:p w:rsidR="004319CA" w:rsidRDefault="002C4509" w:rsidP="002C4509">
            <w:pPr>
              <w:widowControl w:val="0"/>
              <w:suppressAutoHyphens/>
              <w:autoSpaceDE w:val="0"/>
              <w:spacing w:after="0" w:line="240" w:lineRule="auto"/>
              <w:rPr>
                <w:rFonts w:ascii="Times New Roman" w:eastAsia="Calibri" w:hAnsi="Times New Roman"/>
                <w:sz w:val="28"/>
                <w:szCs w:val="28"/>
                <w:lang w:eastAsia="ar-SA"/>
              </w:rPr>
            </w:pPr>
            <w:r>
              <w:rPr>
                <w:rFonts w:ascii="Times New Roman" w:eastAsia="Calibri" w:hAnsi="Times New Roman"/>
                <w:sz w:val="28"/>
                <w:szCs w:val="28"/>
                <w:lang w:eastAsia="ar-SA"/>
              </w:rPr>
              <w:t>1.</w:t>
            </w:r>
            <w:r w:rsidRPr="002C4509">
              <w:rPr>
                <w:rFonts w:ascii="Times New Roman" w:eastAsia="Calibri" w:hAnsi="Times New Roman"/>
                <w:sz w:val="28"/>
                <w:szCs w:val="28"/>
                <w:lang w:eastAsia="ar-SA"/>
              </w:rPr>
              <w:t xml:space="preserve">«.Одеяло для </w:t>
            </w:r>
            <w:r w:rsidR="00D651A6" w:rsidRPr="002C4509">
              <w:rPr>
                <w:rFonts w:ascii="Times New Roman" w:eastAsia="Calibri" w:hAnsi="Times New Roman"/>
                <w:sz w:val="28"/>
                <w:szCs w:val="28"/>
                <w:lang w:eastAsia="ar-SA"/>
              </w:rPr>
              <w:t>Ванюшки»</w:t>
            </w:r>
          </w:p>
          <w:p w:rsidR="002C4509" w:rsidRDefault="002C4509" w:rsidP="002C4509">
            <w:pPr>
              <w:widowControl w:val="0"/>
              <w:suppressAutoHyphens/>
              <w:autoSpaceDE w:val="0"/>
              <w:spacing w:after="0" w:line="240" w:lineRule="auto"/>
              <w:rPr>
                <w:rFonts w:ascii="Times New Roman" w:eastAsia="Calibri" w:hAnsi="Times New Roman"/>
                <w:sz w:val="28"/>
                <w:szCs w:val="28"/>
                <w:lang w:eastAsia="ar-SA"/>
              </w:rPr>
            </w:pPr>
            <w:r>
              <w:rPr>
                <w:rFonts w:ascii="Times New Roman" w:eastAsia="Calibri" w:hAnsi="Times New Roman"/>
                <w:sz w:val="28"/>
                <w:szCs w:val="28"/>
                <w:lang w:eastAsia="ar-SA"/>
              </w:rPr>
              <w:t>2. «Дома для матрешек»</w:t>
            </w:r>
          </w:p>
          <w:p w:rsidR="002C4509" w:rsidRDefault="002C4509" w:rsidP="002C4509">
            <w:pPr>
              <w:widowControl w:val="0"/>
              <w:suppressAutoHyphens/>
              <w:autoSpaceDE w:val="0"/>
              <w:spacing w:after="0" w:line="240" w:lineRule="auto"/>
              <w:rPr>
                <w:rFonts w:ascii="Times New Roman" w:eastAsia="Calibri" w:hAnsi="Times New Roman"/>
                <w:sz w:val="28"/>
                <w:szCs w:val="28"/>
                <w:lang w:eastAsia="ar-SA"/>
              </w:rPr>
            </w:pPr>
            <w:r>
              <w:rPr>
                <w:rFonts w:ascii="Times New Roman" w:eastAsia="Calibri" w:hAnsi="Times New Roman"/>
                <w:sz w:val="28"/>
                <w:szCs w:val="28"/>
                <w:lang w:eastAsia="ar-SA"/>
              </w:rPr>
              <w:t>3. «Осенние листья»</w:t>
            </w:r>
          </w:p>
          <w:p w:rsidR="002C4509" w:rsidRPr="002C4509" w:rsidRDefault="002C4509" w:rsidP="002C4509">
            <w:pPr>
              <w:widowControl w:val="0"/>
              <w:suppressAutoHyphens/>
              <w:autoSpaceDE w:val="0"/>
              <w:spacing w:after="0" w:line="240" w:lineRule="auto"/>
              <w:rPr>
                <w:rFonts w:ascii="Times New Roman" w:eastAsia="Calibri" w:hAnsi="Times New Roman"/>
                <w:sz w:val="28"/>
                <w:szCs w:val="28"/>
                <w:lang w:eastAsia="ar-SA"/>
              </w:rPr>
            </w:pPr>
            <w:r>
              <w:rPr>
                <w:rFonts w:ascii="Times New Roman" w:eastAsia="Calibri" w:hAnsi="Times New Roman"/>
                <w:sz w:val="28"/>
                <w:szCs w:val="28"/>
                <w:lang w:eastAsia="ar-SA"/>
              </w:rPr>
              <w:t>4. «Яички золотые и простые»</w:t>
            </w:r>
          </w:p>
          <w:p w:rsidR="00D651A6" w:rsidRPr="00D651A6" w:rsidRDefault="00D651A6" w:rsidP="00D651A6">
            <w:pPr>
              <w:pStyle w:val="af"/>
              <w:widowControl w:val="0"/>
              <w:suppressAutoHyphens/>
              <w:autoSpaceDE w:val="0"/>
              <w:spacing w:after="0" w:line="240" w:lineRule="auto"/>
              <w:rPr>
                <w:rFonts w:ascii="Times New Roman" w:eastAsia="Calibri" w:hAnsi="Times New Roman"/>
                <w:sz w:val="28"/>
                <w:szCs w:val="28"/>
                <w:lang w:eastAsia="ar-SA"/>
              </w:rPr>
            </w:pPr>
          </w:p>
        </w:tc>
        <w:tc>
          <w:tcPr>
            <w:tcW w:w="4799" w:type="dxa"/>
            <w:shd w:val="clear" w:color="auto" w:fill="auto"/>
          </w:tcPr>
          <w:p w:rsidR="002C4509" w:rsidRPr="002C4509" w:rsidRDefault="002C4509" w:rsidP="002C4509">
            <w:pPr>
              <w:widowControl w:val="0"/>
              <w:suppressAutoHyphens/>
              <w:autoSpaceDE w:val="0"/>
              <w:spacing w:after="0" w:line="240" w:lineRule="auto"/>
              <w:rPr>
                <w:rFonts w:ascii="Times New Roman" w:eastAsia="Calibri" w:hAnsi="Times New Roman"/>
                <w:sz w:val="28"/>
                <w:szCs w:val="28"/>
                <w:lang w:eastAsia="ar-SA"/>
              </w:rPr>
            </w:pPr>
            <w:r>
              <w:rPr>
                <w:rFonts w:ascii="Times New Roman" w:eastAsia="Calibri" w:hAnsi="Times New Roman"/>
                <w:sz w:val="28"/>
                <w:szCs w:val="28"/>
                <w:lang w:eastAsia="ar-SA"/>
              </w:rPr>
              <w:t>1.</w:t>
            </w:r>
            <w:r w:rsidRPr="002C4509">
              <w:rPr>
                <w:rFonts w:ascii="Times New Roman" w:eastAsia="Calibri" w:hAnsi="Times New Roman"/>
                <w:sz w:val="28"/>
                <w:szCs w:val="28"/>
                <w:lang w:eastAsia="ar-SA"/>
              </w:rPr>
              <w:t>Д. Н. Колдина «Рисование с детьми 4-5 лет» стр.20</w:t>
            </w:r>
          </w:p>
          <w:p w:rsidR="002C4509" w:rsidRPr="004319CA" w:rsidRDefault="002C4509" w:rsidP="002C4509">
            <w:pPr>
              <w:widowControl w:val="0"/>
              <w:suppressAutoHyphens/>
              <w:autoSpaceDE w:val="0"/>
              <w:spacing w:after="0" w:line="240" w:lineRule="auto"/>
              <w:rPr>
                <w:rFonts w:ascii="Times New Roman" w:eastAsia="Calibri" w:hAnsi="Times New Roman" w:cs="Times New Roman"/>
                <w:sz w:val="28"/>
                <w:szCs w:val="28"/>
                <w:lang w:eastAsia="ar-SA"/>
              </w:rPr>
            </w:pPr>
            <w:r>
              <w:rPr>
                <w:rFonts w:ascii="Times New Roman" w:eastAsia="Calibri" w:hAnsi="Times New Roman"/>
                <w:sz w:val="28"/>
                <w:szCs w:val="28"/>
                <w:lang w:eastAsia="ar-SA"/>
              </w:rPr>
              <w:t>2.</w:t>
            </w:r>
            <w:r w:rsidRPr="004319CA">
              <w:rPr>
                <w:rFonts w:ascii="Times New Roman" w:eastAsia="Calibri" w:hAnsi="Times New Roman" w:cs="Times New Roman"/>
                <w:sz w:val="28"/>
                <w:szCs w:val="28"/>
                <w:lang w:eastAsia="ar-SA"/>
              </w:rPr>
              <w:t xml:space="preserve"> Д. Н. </w:t>
            </w:r>
            <w:r>
              <w:rPr>
                <w:rFonts w:ascii="Times New Roman" w:eastAsia="Calibri" w:hAnsi="Times New Roman" w:cs="Times New Roman"/>
                <w:sz w:val="28"/>
                <w:szCs w:val="28"/>
                <w:lang w:eastAsia="ar-SA"/>
              </w:rPr>
              <w:t>Колдина «Рисование с детьми 4-5 лет» стр.29</w:t>
            </w:r>
          </w:p>
          <w:p w:rsidR="002C4509" w:rsidRPr="004319CA" w:rsidRDefault="002C4509" w:rsidP="002C4509">
            <w:pPr>
              <w:widowControl w:val="0"/>
              <w:suppressAutoHyphens/>
              <w:autoSpaceDE w:val="0"/>
              <w:spacing w:after="0" w:line="240" w:lineRule="auto"/>
              <w:rPr>
                <w:rFonts w:ascii="Times New Roman" w:eastAsia="Calibri" w:hAnsi="Times New Roman" w:cs="Times New Roman"/>
                <w:sz w:val="28"/>
                <w:szCs w:val="28"/>
                <w:lang w:eastAsia="ar-SA"/>
              </w:rPr>
            </w:pPr>
            <w:r>
              <w:rPr>
                <w:rFonts w:ascii="Times New Roman" w:eastAsia="Calibri" w:hAnsi="Times New Roman"/>
                <w:sz w:val="28"/>
                <w:szCs w:val="28"/>
                <w:lang w:eastAsia="ar-SA"/>
              </w:rPr>
              <w:t>3</w:t>
            </w:r>
            <w:r w:rsidRPr="004319CA">
              <w:rPr>
                <w:rFonts w:ascii="Times New Roman" w:eastAsia="Calibri" w:hAnsi="Times New Roman" w:cs="Times New Roman"/>
                <w:sz w:val="28"/>
                <w:szCs w:val="28"/>
                <w:lang w:eastAsia="ar-SA"/>
              </w:rPr>
              <w:t xml:space="preserve"> Д. Н. </w:t>
            </w:r>
            <w:r>
              <w:rPr>
                <w:rFonts w:ascii="Times New Roman" w:eastAsia="Calibri" w:hAnsi="Times New Roman" w:cs="Times New Roman"/>
                <w:sz w:val="28"/>
                <w:szCs w:val="28"/>
                <w:lang w:eastAsia="ar-SA"/>
              </w:rPr>
              <w:t>Колдина «Рисование с детьми 4-5 лет» стр.17</w:t>
            </w:r>
          </w:p>
          <w:p w:rsidR="004319CA" w:rsidRPr="002C4509" w:rsidRDefault="002C4509" w:rsidP="004319CA">
            <w:pPr>
              <w:widowControl w:val="0"/>
              <w:suppressAutoHyphens/>
              <w:autoSpaceDE w:val="0"/>
              <w:spacing w:after="0" w:line="240" w:lineRule="auto"/>
              <w:rPr>
                <w:rFonts w:ascii="Times New Roman" w:eastAsia="Calibri" w:hAnsi="Times New Roman"/>
                <w:sz w:val="28"/>
                <w:szCs w:val="28"/>
                <w:lang w:eastAsia="ar-SA"/>
              </w:rPr>
            </w:pPr>
            <w:r>
              <w:rPr>
                <w:rFonts w:ascii="Times New Roman" w:eastAsia="Calibri" w:hAnsi="Times New Roman"/>
                <w:sz w:val="28"/>
                <w:szCs w:val="28"/>
                <w:lang w:eastAsia="ar-SA"/>
              </w:rPr>
              <w:t>4. Т.С. Комарова, «Изобразительная деятельность в детском саду» стр 36</w:t>
            </w:r>
          </w:p>
        </w:tc>
      </w:tr>
      <w:tr w:rsidR="00606D3E" w:rsidRPr="004319CA" w:rsidTr="007D6595">
        <w:tc>
          <w:tcPr>
            <w:tcW w:w="1324" w:type="dxa"/>
            <w:shd w:val="clear" w:color="auto" w:fill="auto"/>
          </w:tcPr>
          <w:p w:rsidR="004319CA" w:rsidRPr="004319CA" w:rsidRDefault="004319CA" w:rsidP="004319CA">
            <w:pPr>
              <w:widowControl w:val="0"/>
              <w:suppressAutoHyphens/>
              <w:autoSpaceDE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Ноябрь</w:t>
            </w:r>
          </w:p>
        </w:tc>
        <w:tc>
          <w:tcPr>
            <w:tcW w:w="3516" w:type="dxa"/>
            <w:shd w:val="clear" w:color="auto" w:fill="auto"/>
          </w:tcPr>
          <w:p w:rsidR="004319CA" w:rsidRDefault="002C4509" w:rsidP="002C4509">
            <w:pPr>
              <w:widowControl w:val="0"/>
              <w:suppressAutoHyphens/>
              <w:autoSpaceDE w:val="0"/>
              <w:spacing w:after="0" w:line="240" w:lineRule="auto"/>
              <w:rPr>
                <w:rFonts w:ascii="Times New Roman" w:eastAsia="Calibri" w:hAnsi="Times New Roman"/>
                <w:sz w:val="28"/>
                <w:szCs w:val="28"/>
                <w:lang w:eastAsia="ar-SA"/>
              </w:rPr>
            </w:pPr>
            <w:r>
              <w:rPr>
                <w:rFonts w:ascii="Times New Roman" w:eastAsia="Calibri" w:hAnsi="Times New Roman"/>
                <w:sz w:val="28"/>
                <w:szCs w:val="28"/>
                <w:lang w:eastAsia="ar-SA"/>
              </w:rPr>
              <w:t>1.</w:t>
            </w:r>
            <w:r w:rsidRPr="002C4509">
              <w:rPr>
                <w:rFonts w:ascii="Times New Roman" w:eastAsia="Calibri" w:hAnsi="Times New Roman"/>
                <w:sz w:val="28"/>
                <w:szCs w:val="28"/>
                <w:lang w:eastAsia="ar-SA"/>
              </w:rPr>
              <w:t>«Мишутка»</w:t>
            </w:r>
          </w:p>
          <w:p w:rsidR="002C4509" w:rsidRDefault="002C4509" w:rsidP="002C4509">
            <w:pPr>
              <w:widowControl w:val="0"/>
              <w:suppressAutoHyphens/>
              <w:autoSpaceDE w:val="0"/>
              <w:spacing w:after="0" w:line="240" w:lineRule="auto"/>
              <w:rPr>
                <w:rFonts w:ascii="Times New Roman" w:eastAsia="Calibri" w:hAnsi="Times New Roman"/>
                <w:sz w:val="28"/>
                <w:szCs w:val="28"/>
                <w:lang w:eastAsia="ar-SA"/>
              </w:rPr>
            </w:pPr>
            <w:r>
              <w:rPr>
                <w:rFonts w:ascii="Times New Roman" w:eastAsia="Calibri" w:hAnsi="Times New Roman"/>
                <w:sz w:val="28"/>
                <w:szCs w:val="28"/>
                <w:lang w:eastAsia="ar-SA"/>
              </w:rPr>
              <w:t>2. «Дымковские птицы»</w:t>
            </w:r>
          </w:p>
          <w:p w:rsidR="002C4509" w:rsidRDefault="002C4509" w:rsidP="002C4509">
            <w:pPr>
              <w:widowControl w:val="0"/>
              <w:suppressAutoHyphens/>
              <w:autoSpaceDE w:val="0"/>
              <w:spacing w:after="0" w:line="240" w:lineRule="auto"/>
              <w:rPr>
                <w:rFonts w:ascii="Times New Roman" w:eastAsia="Calibri" w:hAnsi="Times New Roman"/>
                <w:sz w:val="28"/>
                <w:szCs w:val="28"/>
                <w:lang w:eastAsia="ar-SA"/>
              </w:rPr>
            </w:pPr>
            <w:r>
              <w:rPr>
                <w:rFonts w:ascii="Times New Roman" w:eastAsia="Calibri" w:hAnsi="Times New Roman"/>
                <w:sz w:val="28"/>
                <w:szCs w:val="28"/>
                <w:lang w:eastAsia="ar-SA"/>
              </w:rPr>
              <w:t>3. «Рисование по замыслу»</w:t>
            </w:r>
          </w:p>
          <w:p w:rsidR="002C4509" w:rsidRPr="002C4509" w:rsidRDefault="002C4509" w:rsidP="002C4509">
            <w:pPr>
              <w:widowControl w:val="0"/>
              <w:suppressAutoHyphens/>
              <w:autoSpaceDE w:val="0"/>
              <w:spacing w:after="0" w:line="240" w:lineRule="auto"/>
              <w:rPr>
                <w:rFonts w:ascii="Times New Roman" w:eastAsia="Calibri" w:hAnsi="Times New Roman"/>
                <w:sz w:val="28"/>
                <w:szCs w:val="28"/>
                <w:lang w:eastAsia="ar-SA"/>
              </w:rPr>
            </w:pPr>
            <w:r>
              <w:rPr>
                <w:rFonts w:ascii="Times New Roman" w:eastAsia="Calibri" w:hAnsi="Times New Roman"/>
                <w:sz w:val="28"/>
                <w:szCs w:val="28"/>
                <w:lang w:eastAsia="ar-SA"/>
              </w:rPr>
              <w:t>4. «Красивые цветы»</w:t>
            </w:r>
          </w:p>
        </w:tc>
        <w:tc>
          <w:tcPr>
            <w:tcW w:w="4799" w:type="dxa"/>
            <w:shd w:val="clear" w:color="auto" w:fill="auto"/>
          </w:tcPr>
          <w:p w:rsidR="002C4509" w:rsidRPr="004319CA" w:rsidRDefault="002C4509" w:rsidP="002C4509">
            <w:pPr>
              <w:widowControl w:val="0"/>
              <w:suppressAutoHyphens/>
              <w:autoSpaceDE w:val="0"/>
              <w:spacing w:after="0" w:line="240" w:lineRule="auto"/>
              <w:rPr>
                <w:rFonts w:ascii="Times New Roman" w:eastAsia="Calibri" w:hAnsi="Times New Roman" w:cs="Times New Roman"/>
                <w:sz w:val="28"/>
                <w:szCs w:val="28"/>
                <w:lang w:eastAsia="ar-SA"/>
              </w:rPr>
            </w:pPr>
            <w:r>
              <w:rPr>
                <w:rFonts w:ascii="Times New Roman" w:eastAsia="Calibri" w:hAnsi="Times New Roman" w:cs="Times New Roman"/>
                <w:sz w:val="28"/>
                <w:szCs w:val="28"/>
                <w:lang w:eastAsia="ar-SA"/>
              </w:rPr>
              <w:t xml:space="preserve">1. </w:t>
            </w:r>
            <w:r w:rsidRPr="004319CA">
              <w:rPr>
                <w:rFonts w:ascii="Times New Roman" w:eastAsia="Calibri" w:hAnsi="Times New Roman" w:cs="Times New Roman"/>
                <w:sz w:val="28"/>
                <w:szCs w:val="28"/>
                <w:lang w:eastAsia="ar-SA"/>
              </w:rPr>
              <w:t xml:space="preserve">Д. Н. </w:t>
            </w:r>
            <w:r>
              <w:rPr>
                <w:rFonts w:ascii="Times New Roman" w:eastAsia="Calibri" w:hAnsi="Times New Roman" w:cs="Times New Roman"/>
                <w:sz w:val="28"/>
                <w:szCs w:val="28"/>
                <w:lang w:eastAsia="ar-SA"/>
              </w:rPr>
              <w:t>Колдина «Рисование с детьми 4-5 лет» стр.40</w:t>
            </w:r>
          </w:p>
          <w:p w:rsidR="002C4509" w:rsidRDefault="002C4509" w:rsidP="002C4509">
            <w:pPr>
              <w:widowControl w:val="0"/>
              <w:suppressAutoHyphens/>
              <w:autoSpaceDE w:val="0"/>
              <w:spacing w:after="0" w:line="240" w:lineRule="auto"/>
              <w:rPr>
                <w:rFonts w:ascii="Times New Roman" w:eastAsia="Calibri" w:hAnsi="Times New Roman" w:cs="Times New Roman"/>
                <w:sz w:val="28"/>
                <w:szCs w:val="28"/>
                <w:lang w:eastAsia="ar-SA"/>
              </w:rPr>
            </w:pPr>
            <w:r>
              <w:rPr>
                <w:rFonts w:ascii="Times New Roman" w:eastAsia="Calibri" w:hAnsi="Times New Roman" w:cs="Times New Roman"/>
                <w:sz w:val="28"/>
                <w:szCs w:val="28"/>
                <w:lang w:eastAsia="ar-SA"/>
              </w:rPr>
              <w:t xml:space="preserve">2. </w:t>
            </w:r>
            <w:r w:rsidRPr="004319CA">
              <w:rPr>
                <w:rFonts w:ascii="Times New Roman" w:eastAsia="Calibri" w:hAnsi="Times New Roman" w:cs="Times New Roman"/>
                <w:sz w:val="28"/>
                <w:szCs w:val="28"/>
                <w:lang w:eastAsia="ar-SA"/>
              </w:rPr>
              <w:t xml:space="preserve">Д. Н. </w:t>
            </w:r>
            <w:r>
              <w:rPr>
                <w:rFonts w:ascii="Times New Roman" w:eastAsia="Calibri" w:hAnsi="Times New Roman" w:cs="Times New Roman"/>
                <w:sz w:val="28"/>
                <w:szCs w:val="28"/>
                <w:lang w:eastAsia="ar-SA"/>
              </w:rPr>
              <w:t>Колдина «Рисование с детьми 4-5 лет» стр.16</w:t>
            </w:r>
          </w:p>
          <w:p w:rsidR="002C4509" w:rsidRPr="002C4509" w:rsidRDefault="002C4509" w:rsidP="002C4509">
            <w:pPr>
              <w:widowControl w:val="0"/>
              <w:suppressAutoHyphens/>
              <w:autoSpaceDE w:val="0"/>
              <w:spacing w:after="0" w:line="240" w:lineRule="auto"/>
              <w:rPr>
                <w:rFonts w:ascii="Times New Roman" w:eastAsia="Calibri" w:hAnsi="Times New Roman"/>
                <w:sz w:val="28"/>
                <w:szCs w:val="28"/>
                <w:lang w:eastAsia="ar-SA"/>
              </w:rPr>
            </w:pPr>
            <w:r>
              <w:rPr>
                <w:rFonts w:ascii="Times New Roman" w:eastAsia="Calibri" w:hAnsi="Times New Roman" w:cs="Times New Roman"/>
                <w:sz w:val="28"/>
                <w:szCs w:val="28"/>
                <w:lang w:eastAsia="ar-SA"/>
              </w:rPr>
              <w:t xml:space="preserve">3. </w:t>
            </w:r>
            <w:r>
              <w:rPr>
                <w:rFonts w:ascii="Times New Roman" w:eastAsia="Calibri" w:hAnsi="Times New Roman"/>
                <w:sz w:val="28"/>
                <w:szCs w:val="28"/>
                <w:lang w:eastAsia="ar-SA"/>
              </w:rPr>
              <w:t>Т.С. Комарова, «Изобразительная деятельность в детском саду» стр 38</w:t>
            </w:r>
          </w:p>
          <w:p w:rsidR="002C4509" w:rsidRPr="002C4509" w:rsidRDefault="002C4509" w:rsidP="004319CA">
            <w:pPr>
              <w:widowControl w:val="0"/>
              <w:suppressAutoHyphens/>
              <w:autoSpaceDE w:val="0"/>
              <w:spacing w:after="0" w:line="240" w:lineRule="auto"/>
              <w:rPr>
                <w:rFonts w:ascii="Times New Roman" w:eastAsia="Calibri" w:hAnsi="Times New Roman"/>
                <w:sz w:val="28"/>
                <w:szCs w:val="28"/>
                <w:lang w:eastAsia="ar-SA"/>
              </w:rPr>
            </w:pPr>
            <w:r>
              <w:rPr>
                <w:rFonts w:ascii="Times New Roman" w:eastAsia="Calibri" w:hAnsi="Times New Roman"/>
                <w:sz w:val="28"/>
                <w:szCs w:val="28"/>
                <w:lang w:eastAsia="ar-SA"/>
              </w:rPr>
              <w:t>4. Т.С. Комарова, «Изобразительная деятельность в детском саду» стр 27</w:t>
            </w:r>
          </w:p>
        </w:tc>
      </w:tr>
      <w:tr w:rsidR="00606D3E" w:rsidRPr="004319CA" w:rsidTr="007D6595">
        <w:tc>
          <w:tcPr>
            <w:tcW w:w="1324" w:type="dxa"/>
            <w:shd w:val="clear" w:color="auto" w:fill="auto"/>
          </w:tcPr>
          <w:p w:rsidR="004319CA" w:rsidRPr="004319CA" w:rsidRDefault="004319CA" w:rsidP="004319CA">
            <w:pPr>
              <w:widowControl w:val="0"/>
              <w:suppressAutoHyphens/>
              <w:autoSpaceDE w:val="0"/>
              <w:spacing w:after="0" w:line="240" w:lineRule="auto"/>
              <w:jc w:val="both"/>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Декабрь</w:t>
            </w:r>
          </w:p>
        </w:tc>
        <w:tc>
          <w:tcPr>
            <w:tcW w:w="3516" w:type="dxa"/>
            <w:shd w:val="clear" w:color="auto" w:fill="auto"/>
          </w:tcPr>
          <w:p w:rsidR="004319CA" w:rsidRPr="002B1909" w:rsidRDefault="002B1909" w:rsidP="002B1909">
            <w:pPr>
              <w:widowControl w:val="0"/>
              <w:suppressAutoHyphens/>
              <w:autoSpaceDE w:val="0"/>
              <w:spacing w:after="0" w:line="240" w:lineRule="auto"/>
              <w:rPr>
                <w:rFonts w:ascii="Times New Roman" w:eastAsia="Calibri" w:hAnsi="Times New Roman"/>
                <w:sz w:val="28"/>
                <w:szCs w:val="28"/>
                <w:lang w:eastAsia="ar-SA"/>
              </w:rPr>
            </w:pPr>
            <w:r>
              <w:rPr>
                <w:rFonts w:ascii="Times New Roman" w:eastAsia="Calibri" w:hAnsi="Times New Roman"/>
                <w:sz w:val="28"/>
                <w:szCs w:val="28"/>
                <w:lang w:eastAsia="ar-SA"/>
              </w:rPr>
              <w:t>1.</w:t>
            </w:r>
            <w:r w:rsidR="002C4509" w:rsidRPr="002B1909">
              <w:rPr>
                <w:rFonts w:ascii="Times New Roman" w:eastAsia="Calibri" w:hAnsi="Times New Roman"/>
                <w:sz w:val="28"/>
                <w:szCs w:val="28"/>
                <w:lang w:eastAsia="ar-SA"/>
              </w:rPr>
              <w:t>«Снежная баба»</w:t>
            </w:r>
          </w:p>
          <w:p w:rsidR="002C4509" w:rsidRDefault="002B1909" w:rsidP="002B1909">
            <w:pPr>
              <w:widowControl w:val="0"/>
              <w:suppressAutoHyphens/>
              <w:autoSpaceDE w:val="0"/>
              <w:spacing w:after="0" w:line="240" w:lineRule="auto"/>
              <w:rPr>
                <w:rFonts w:ascii="Times New Roman" w:eastAsia="Calibri" w:hAnsi="Times New Roman"/>
                <w:sz w:val="28"/>
                <w:szCs w:val="28"/>
                <w:lang w:eastAsia="ar-SA"/>
              </w:rPr>
            </w:pPr>
            <w:r>
              <w:rPr>
                <w:rFonts w:ascii="Times New Roman" w:eastAsia="Calibri" w:hAnsi="Times New Roman"/>
                <w:sz w:val="28"/>
                <w:szCs w:val="28"/>
                <w:lang w:eastAsia="ar-SA"/>
              </w:rPr>
              <w:t>2. «Кораблик»</w:t>
            </w:r>
          </w:p>
          <w:p w:rsidR="002B1909" w:rsidRDefault="002B1909" w:rsidP="002B1909">
            <w:pPr>
              <w:widowControl w:val="0"/>
              <w:suppressAutoHyphens/>
              <w:autoSpaceDE w:val="0"/>
              <w:spacing w:after="0" w:line="240" w:lineRule="auto"/>
              <w:rPr>
                <w:rFonts w:ascii="Times New Roman" w:eastAsia="Calibri" w:hAnsi="Times New Roman"/>
                <w:sz w:val="28"/>
                <w:szCs w:val="28"/>
                <w:lang w:eastAsia="ar-SA"/>
              </w:rPr>
            </w:pPr>
            <w:r>
              <w:rPr>
                <w:rFonts w:ascii="Times New Roman" w:eastAsia="Calibri" w:hAnsi="Times New Roman"/>
                <w:sz w:val="28"/>
                <w:szCs w:val="28"/>
                <w:lang w:eastAsia="ar-SA"/>
              </w:rPr>
              <w:t>3. «Филимоновская лошадь»</w:t>
            </w:r>
          </w:p>
          <w:p w:rsidR="002B1909" w:rsidRPr="002B1909" w:rsidRDefault="002B1909" w:rsidP="002B1909">
            <w:pPr>
              <w:widowControl w:val="0"/>
              <w:suppressAutoHyphens/>
              <w:autoSpaceDE w:val="0"/>
              <w:spacing w:after="0" w:line="240" w:lineRule="auto"/>
              <w:rPr>
                <w:rFonts w:ascii="Times New Roman" w:eastAsia="Calibri" w:hAnsi="Times New Roman"/>
                <w:sz w:val="28"/>
                <w:szCs w:val="28"/>
                <w:lang w:eastAsia="ar-SA"/>
              </w:rPr>
            </w:pPr>
            <w:r>
              <w:rPr>
                <w:rFonts w:ascii="Times New Roman" w:eastAsia="Calibri" w:hAnsi="Times New Roman"/>
                <w:sz w:val="28"/>
                <w:szCs w:val="28"/>
                <w:lang w:eastAsia="ar-SA"/>
              </w:rPr>
              <w:t>4. «Наша нарядная елка»</w:t>
            </w:r>
          </w:p>
        </w:tc>
        <w:tc>
          <w:tcPr>
            <w:tcW w:w="4799" w:type="dxa"/>
            <w:shd w:val="clear" w:color="auto" w:fill="auto"/>
          </w:tcPr>
          <w:p w:rsidR="002B1909" w:rsidRDefault="002B1909" w:rsidP="002B1909">
            <w:pPr>
              <w:widowControl w:val="0"/>
              <w:suppressAutoHyphens/>
              <w:autoSpaceDE w:val="0"/>
              <w:spacing w:after="0" w:line="240" w:lineRule="auto"/>
              <w:rPr>
                <w:rFonts w:ascii="Times New Roman" w:eastAsia="Calibri" w:hAnsi="Times New Roman" w:cs="Times New Roman"/>
                <w:sz w:val="28"/>
                <w:szCs w:val="28"/>
                <w:lang w:eastAsia="ar-SA"/>
              </w:rPr>
            </w:pPr>
            <w:r>
              <w:rPr>
                <w:rFonts w:ascii="Times New Roman" w:eastAsia="Calibri" w:hAnsi="Times New Roman" w:cs="Times New Roman"/>
                <w:sz w:val="28"/>
                <w:szCs w:val="28"/>
                <w:lang w:eastAsia="ar-SA"/>
              </w:rPr>
              <w:t xml:space="preserve">1. </w:t>
            </w:r>
            <w:r w:rsidRPr="004319CA">
              <w:rPr>
                <w:rFonts w:ascii="Times New Roman" w:eastAsia="Calibri" w:hAnsi="Times New Roman" w:cs="Times New Roman"/>
                <w:sz w:val="28"/>
                <w:szCs w:val="28"/>
                <w:lang w:eastAsia="ar-SA"/>
              </w:rPr>
              <w:t xml:space="preserve">Д. Н. </w:t>
            </w:r>
            <w:r>
              <w:rPr>
                <w:rFonts w:ascii="Times New Roman" w:eastAsia="Calibri" w:hAnsi="Times New Roman" w:cs="Times New Roman"/>
                <w:sz w:val="28"/>
                <w:szCs w:val="28"/>
                <w:lang w:eastAsia="ar-SA"/>
              </w:rPr>
              <w:t>Колдина «Рисование с детьми 4-5 лет» стр.23</w:t>
            </w:r>
          </w:p>
          <w:p w:rsidR="002B1909" w:rsidRDefault="002B1909" w:rsidP="002B1909">
            <w:pPr>
              <w:widowControl w:val="0"/>
              <w:suppressAutoHyphens/>
              <w:autoSpaceDE w:val="0"/>
              <w:spacing w:after="0" w:line="240" w:lineRule="auto"/>
              <w:rPr>
                <w:rFonts w:ascii="Times New Roman" w:eastAsia="Calibri" w:hAnsi="Times New Roman" w:cs="Times New Roman"/>
                <w:sz w:val="28"/>
                <w:szCs w:val="28"/>
                <w:lang w:eastAsia="ar-SA"/>
              </w:rPr>
            </w:pPr>
            <w:r>
              <w:rPr>
                <w:rFonts w:ascii="Times New Roman" w:eastAsia="Calibri" w:hAnsi="Times New Roman" w:cs="Times New Roman"/>
                <w:sz w:val="28"/>
                <w:szCs w:val="28"/>
                <w:lang w:eastAsia="ar-SA"/>
              </w:rPr>
              <w:t>2.</w:t>
            </w:r>
            <w:r w:rsidRPr="004319CA">
              <w:rPr>
                <w:rFonts w:ascii="Times New Roman" w:eastAsia="Calibri" w:hAnsi="Times New Roman" w:cs="Times New Roman"/>
                <w:sz w:val="28"/>
                <w:szCs w:val="28"/>
                <w:lang w:eastAsia="ar-SA"/>
              </w:rPr>
              <w:t xml:space="preserve"> Д. Н. </w:t>
            </w:r>
            <w:r>
              <w:rPr>
                <w:rFonts w:ascii="Times New Roman" w:eastAsia="Calibri" w:hAnsi="Times New Roman" w:cs="Times New Roman"/>
                <w:sz w:val="28"/>
                <w:szCs w:val="28"/>
                <w:lang w:eastAsia="ar-SA"/>
              </w:rPr>
              <w:t>Колдина «Рисование с детьми 4-5 лет» стр.22</w:t>
            </w:r>
          </w:p>
          <w:p w:rsidR="002B1909" w:rsidRDefault="002B1909" w:rsidP="002B1909">
            <w:pPr>
              <w:widowControl w:val="0"/>
              <w:suppressAutoHyphens/>
              <w:autoSpaceDE w:val="0"/>
              <w:spacing w:after="0" w:line="240" w:lineRule="auto"/>
              <w:rPr>
                <w:rFonts w:ascii="Times New Roman" w:eastAsia="Calibri" w:hAnsi="Times New Roman" w:cs="Times New Roman"/>
                <w:sz w:val="28"/>
                <w:szCs w:val="28"/>
                <w:lang w:eastAsia="ar-SA"/>
              </w:rPr>
            </w:pPr>
            <w:r>
              <w:rPr>
                <w:rFonts w:ascii="Times New Roman" w:eastAsia="Calibri" w:hAnsi="Times New Roman" w:cs="Times New Roman"/>
                <w:sz w:val="28"/>
                <w:szCs w:val="28"/>
                <w:lang w:eastAsia="ar-SA"/>
              </w:rPr>
              <w:t>3.</w:t>
            </w:r>
            <w:r>
              <w:rPr>
                <w:rFonts w:ascii="Times New Roman" w:eastAsia="Calibri" w:hAnsi="Times New Roman"/>
                <w:sz w:val="28"/>
                <w:szCs w:val="28"/>
                <w:lang w:eastAsia="ar-SA"/>
              </w:rPr>
              <w:t xml:space="preserve"> Т.</w:t>
            </w:r>
            <w:r w:rsidRPr="004319CA">
              <w:rPr>
                <w:rFonts w:ascii="Times New Roman" w:eastAsia="Calibri" w:hAnsi="Times New Roman" w:cs="Times New Roman"/>
                <w:sz w:val="28"/>
                <w:szCs w:val="28"/>
                <w:lang w:eastAsia="ar-SA"/>
              </w:rPr>
              <w:t xml:space="preserve"> Д. Н. </w:t>
            </w:r>
            <w:r>
              <w:rPr>
                <w:rFonts w:ascii="Times New Roman" w:eastAsia="Calibri" w:hAnsi="Times New Roman" w:cs="Times New Roman"/>
                <w:sz w:val="28"/>
                <w:szCs w:val="28"/>
                <w:lang w:eastAsia="ar-SA"/>
              </w:rPr>
              <w:t>Колдина «Рисование с детьми 4-5 лет» стр.26</w:t>
            </w:r>
          </w:p>
          <w:p w:rsidR="004319CA" w:rsidRPr="002B1909" w:rsidRDefault="002B1909" w:rsidP="004319CA">
            <w:pPr>
              <w:widowControl w:val="0"/>
              <w:suppressAutoHyphens/>
              <w:autoSpaceDE w:val="0"/>
              <w:spacing w:after="0" w:line="240" w:lineRule="auto"/>
              <w:rPr>
                <w:rFonts w:ascii="Times New Roman" w:eastAsia="Calibri" w:hAnsi="Times New Roman"/>
                <w:sz w:val="28"/>
                <w:szCs w:val="28"/>
                <w:lang w:eastAsia="ar-SA"/>
              </w:rPr>
            </w:pPr>
            <w:r>
              <w:rPr>
                <w:rFonts w:ascii="Times New Roman" w:eastAsia="Calibri" w:hAnsi="Times New Roman"/>
                <w:sz w:val="28"/>
                <w:szCs w:val="28"/>
                <w:lang w:eastAsia="ar-SA"/>
              </w:rPr>
              <w:t>4.С. Комарова, «Изобразительная деятельность в детском саду» стр 22</w:t>
            </w:r>
          </w:p>
        </w:tc>
      </w:tr>
      <w:tr w:rsidR="00606D3E" w:rsidRPr="004319CA" w:rsidTr="007D6595">
        <w:tc>
          <w:tcPr>
            <w:tcW w:w="1324" w:type="dxa"/>
            <w:shd w:val="clear" w:color="auto" w:fill="auto"/>
          </w:tcPr>
          <w:p w:rsidR="004319CA" w:rsidRPr="004319CA" w:rsidRDefault="004319CA" w:rsidP="004319CA">
            <w:pPr>
              <w:widowControl w:val="0"/>
              <w:suppressAutoHyphens/>
              <w:autoSpaceDE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Январь</w:t>
            </w:r>
          </w:p>
        </w:tc>
        <w:tc>
          <w:tcPr>
            <w:tcW w:w="3516" w:type="dxa"/>
            <w:shd w:val="clear" w:color="auto" w:fill="auto"/>
          </w:tcPr>
          <w:p w:rsidR="004319CA" w:rsidRPr="002B1909" w:rsidRDefault="002B1909" w:rsidP="002B1909">
            <w:pPr>
              <w:widowControl w:val="0"/>
              <w:suppressAutoHyphens/>
              <w:autoSpaceDE w:val="0"/>
              <w:spacing w:after="0" w:line="240" w:lineRule="auto"/>
              <w:rPr>
                <w:rFonts w:ascii="Times New Roman" w:eastAsia="Calibri" w:hAnsi="Times New Roman"/>
                <w:sz w:val="28"/>
                <w:szCs w:val="28"/>
                <w:lang w:eastAsia="ar-SA"/>
              </w:rPr>
            </w:pPr>
            <w:r>
              <w:rPr>
                <w:rFonts w:ascii="Times New Roman" w:eastAsia="Calibri" w:hAnsi="Times New Roman"/>
                <w:sz w:val="28"/>
                <w:szCs w:val="28"/>
                <w:lang w:eastAsia="ar-SA"/>
              </w:rPr>
              <w:t>1.</w:t>
            </w:r>
            <w:r w:rsidRPr="002B1909">
              <w:rPr>
                <w:rFonts w:ascii="Times New Roman" w:eastAsia="Calibri" w:hAnsi="Times New Roman"/>
                <w:sz w:val="28"/>
                <w:szCs w:val="28"/>
                <w:lang w:eastAsia="ar-SA"/>
              </w:rPr>
              <w:t>«Зимняя шапка»</w:t>
            </w:r>
          </w:p>
          <w:p w:rsidR="004319CA" w:rsidRDefault="002B1909" w:rsidP="004319CA">
            <w:pPr>
              <w:widowControl w:val="0"/>
              <w:suppressAutoHyphens/>
              <w:autoSpaceDE w:val="0"/>
              <w:spacing w:after="0" w:line="240" w:lineRule="auto"/>
              <w:rPr>
                <w:rFonts w:ascii="Times New Roman" w:eastAsia="Calibri" w:hAnsi="Times New Roman" w:cs="Times New Roman"/>
                <w:sz w:val="28"/>
                <w:szCs w:val="28"/>
                <w:lang w:eastAsia="ar-SA"/>
              </w:rPr>
            </w:pPr>
            <w:r>
              <w:rPr>
                <w:rFonts w:ascii="Times New Roman" w:eastAsia="Calibri" w:hAnsi="Times New Roman" w:cs="Times New Roman"/>
                <w:sz w:val="28"/>
                <w:szCs w:val="28"/>
                <w:lang w:eastAsia="ar-SA"/>
              </w:rPr>
              <w:t>2. «Мастера и города»</w:t>
            </w:r>
          </w:p>
          <w:p w:rsidR="002B1909" w:rsidRPr="004319CA" w:rsidRDefault="002B1909" w:rsidP="004319CA">
            <w:pPr>
              <w:widowControl w:val="0"/>
              <w:suppressAutoHyphens/>
              <w:autoSpaceDE w:val="0"/>
              <w:spacing w:after="0" w:line="240" w:lineRule="auto"/>
              <w:rPr>
                <w:rFonts w:ascii="Times New Roman" w:eastAsia="Calibri" w:hAnsi="Times New Roman" w:cs="Times New Roman"/>
                <w:sz w:val="28"/>
                <w:szCs w:val="28"/>
                <w:lang w:eastAsia="ar-SA"/>
              </w:rPr>
            </w:pPr>
            <w:r>
              <w:rPr>
                <w:rFonts w:ascii="Times New Roman" w:eastAsia="Calibri" w:hAnsi="Times New Roman" w:cs="Times New Roman"/>
                <w:sz w:val="28"/>
                <w:szCs w:val="28"/>
                <w:lang w:eastAsia="ar-SA"/>
              </w:rPr>
              <w:t>3.</w:t>
            </w:r>
            <w:r w:rsidR="009F5C13">
              <w:rPr>
                <w:rFonts w:ascii="Times New Roman" w:eastAsia="Calibri" w:hAnsi="Times New Roman" w:cs="Times New Roman"/>
                <w:sz w:val="28"/>
                <w:szCs w:val="28"/>
                <w:lang w:eastAsia="ar-SA"/>
              </w:rPr>
              <w:t xml:space="preserve"> «Жираф»</w:t>
            </w:r>
          </w:p>
        </w:tc>
        <w:tc>
          <w:tcPr>
            <w:tcW w:w="4799" w:type="dxa"/>
            <w:shd w:val="clear" w:color="auto" w:fill="auto"/>
          </w:tcPr>
          <w:p w:rsidR="004319CA" w:rsidRPr="004319CA" w:rsidRDefault="004319CA" w:rsidP="004319CA">
            <w:pPr>
              <w:widowControl w:val="0"/>
              <w:suppressAutoHyphens/>
              <w:autoSpaceDE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1. Д. Н. Колдина «Рисование с детьми</w:t>
            </w:r>
            <w:r w:rsidR="009F5C13">
              <w:rPr>
                <w:rFonts w:ascii="Times New Roman" w:eastAsia="Calibri" w:hAnsi="Times New Roman" w:cs="Times New Roman"/>
                <w:sz w:val="28"/>
                <w:szCs w:val="28"/>
                <w:lang w:eastAsia="ar-SA"/>
              </w:rPr>
              <w:t xml:space="preserve"> 4-5 лет» стр.21</w:t>
            </w:r>
          </w:p>
          <w:p w:rsidR="004319CA" w:rsidRPr="004319CA" w:rsidRDefault="004319CA" w:rsidP="004319CA">
            <w:pPr>
              <w:widowControl w:val="0"/>
              <w:suppressAutoHyphens/>
              <w:autoSpaceDE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 xml:space="preserve"> 2. Д. Н. </w:t>
            </w:r>
            <w:r w:rsidR="009F5C13">
              <w:rPr>
                <w:rFonts w:ascii="Times New Roman" w:eastAsia="Calibri" w:hAnsi="Times New Roman" w:cs="Times New Roman"/>
                <w:sz w:val="28"/>
                <w:szCs w:val="28"/>
                <w:lang w:eastAsia="ar-SA"/>
              </w:rPr>
              <w:t>Колдина «Рисование с детьми 4-5 лет» стр. 30</w:t>
            </w:r>
          </w:p>
          <w:p w:rsidR="004319CA" w:rsidRPr="004319CA" w:rsidRDefault="004319CA" w:rsidP="004319CA">
            <w:pPr>
              <w:widowControl w:val="0"/>
              <w:suppressAutoHyphens/>
              <w:autoSpaceDE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 xml:space="preserve">3. Д. Н. </w:t>
            </w:r>
            <w:r w:rsidR="009F5C13">
              <w:rPr>
                <w:rFonts w:ascii="Times New Roman" w:eastAsia="Calibri" w:hAnsi="Times New Roman" w:cs="Times New Roman"/>
                <w:sz w:val="28"/>
                <w:szCs w:val="28"/>
                <w:lang w:eastAsia="ar-SA"/>
              </w:rPr>
              <w:t>Колдина «Рисование с детьми 4-5 лет» стр. 36</w:t>
            </w:r>
          </w:p>
        </w:tc>
      </w:tr>
      <w:tr w:rsidR="00606D3E" w:rsidRPr="004319CA" w:rsidTr="007D6595">
        <w:tc>
          <w:tcPr>
            <w:tcW w:w="1324" w:type="dxa"/>
            <w:shd w:val="clear" w:color="auto" w:fill="auto"/>
          </w:tcPr>
          <w:p w:rsidR="004319CA" w:rsidRPr="004319CA" w:rsidRDefault="004319CA" w:rsidP="004319CA">
            <w:pPr>
              <w:widowControl w:val="0"/>
              <w:suppressAutoHyphens/>
              <w:autoSpaceDE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Февраль</w:t>
            </w:r>
          </w:p>
        </w:tc>
        <w:tc>
          <w:tcPr>
            <w:tcW w:w="3516" w:type="dxa"/>
            <w:shd w:val="clear" w:color="auto" w:fill="auto"/>
          </w:tcPr>
          <w:p w:rsidR="004319CA" w:rsidRDefault="009F5C13" w:rsidP="009F5C13">
            <w:pPr>
              <w:widowControl w:val="0"/>
              <w:suppressAutoHyphens/>
              <w:autoSpaceDE w:val="0"/>
              <w:spacing w:after="0" w:line="240" w:lineRule="auto"/>
              <w:rPr>
                <w:rFonts w:ascii="Times New Roman" w:eastAsia="Calibri" w:hAnsi="Times New Roman"/>
                <w:sz w:val="28"/>
                <w:szCs w:val="28"/>
                <w:lang w:eastAsia="ar-SA"/>
              </w:rPr>
            </w:pPr>
            <w:r>
              <w:rPr>
                <w:rFonts w:ascii="Times New Roman" w:eastAsia="Calibri" w:hAnsi="Times New Roman"/>
                <w:sz w:val="28"/>
                <w:szCs w:val="28"/>
                <w:lang w:eastAsia="ar-SA"/>
              </w:rPr>
              <w:t>1.</w:t>
            </w:r>
            <w:r w:rsidRPr="009F5C13">
              <w:rPr>
                <w:rFonts w:ascii="Times New Roman" w:eastAsia="Calibri" w:hAnsi="Times New Roman"/>
                <w:sz w:val="28"/>
                <w:szCs w:val="28"/>
                <w:lang w:eastAsia="ar-SA"/>
              </w:rPr>
              <w:t>Украшение фартука</w:t>
            </w:r>
          </w:p>
          <w:p w:rsidR="009F5C13" w:rsidRDefault="009F5C13" w:rsidP="009F5C13">
            <w:pPr>
              <w:widowControl w:val="0"/>
              <w:suppressAutoHyphens/>
              <w:autoSpaceDE w:val="0"/>
              <w:spacing w:after="0" w:line="240" w:lineRule="auto"/>
              <w:rPr>
                <w:rFonts w:ascii="Times New Roman" w:eastAsia="Calibri" w:hAnsi="Times New Roman"/>
                <w:sz w:val="28"/>
                <w:szCs w:val="28"/>
                <w:lang w:eastAsia="ar-SA"/>
              </w:rPr>
            </w:pPr>
            <w:r>
              <w:rPr>
                <w:rFonts w:ascii="Times New Roman" w:eastAsia="Calibri" w:hAnsi="Times New Roman"/>
                <w:sz w:val="28"/>
                <w:szCs w:val="28"/>
                <w:lang w:eastAsia="ar-SA"/>
              </w:rPr>
              <w:t>2. Нарисуй какую хочешь игрушку</w:t>
            </w:r>
          </w:p>
          <w:p w:rsidR="009F5C13" w:rsidRDefault="009F5C13" w:rsidP="009F5C13">
            <w:pPr>
              <w:widowControl w:val="0"/>
              <w:suppressAutoHyphens/>
              <w:autoSpaceDE w:val="0"/>
              <w:spacing w:after="0" w:line="240" w:lineRule="auto"/>
              <w:rPr>
                <w:rFonts w:ascii="Times New Roman" w:eastAsia="Calibri" w:hAnsi="Times New Roman"/>
                <w:sz w:val="28"/>
                <w:szCs w:val="28"/>
                <w:lang w:eastAsia="ar-SA"/>
              </w:rPr>
            </w:pPr>
            <w:r>
              <w:rPr>
                <w:rFonts w:ascii="Times New Roman" w:eastAsia="Calibri" w:hAnsi="Times New Roman"/>
                <w:sz w:val="28"/>
                <w:szCs w:val="28"/>
                <w:lang w:eastAsia="ar-SA"/>
              </w:rPr>
              <w:t>3. Салют</w:t>
            </w:r>
          </w:p>
          <w:p w:rsidR="009F5C13" w:rsidRPr="009F5C13" w:rsidRDefault="009F5C13" w:rsidP="009F5C13">
            <w:pPr>
              <w:widowControl w:val="0"/>
              <w:suppressAutoHyphens/>
              <w:autoSpaceDE w:val="0"/>
              <w:spacing w:after="0" w:line="240" w:lineRule="auto"/>
              <w:rPr>
                <w:rFonts w:ascii="Times New Roman" w:eastAsia="Calibri" w:hAnsi="Times New Roman"/>
                <w:sz w:val="28"/>
                <w:szCs w:val="28"/>
                <w:lang w:eastAsia="ar-SA"/>
              </w:rPr>
            </w:pPr>
            <w:r>
              <w:rPr>
                <w:rFonts w:ascii="Times New Roman" w:eastAsia="Calibri" w:hAnsi="Times New Roman"/>
                <w:sz w:val="28"/>
                <w:szCs w:val="28"/>
                <w:lang w:eastAsia="ar-SA"/>
              </w:rPr>
              <w:t>4.Рыбка</w:t>
            </w:r>
          </w:p>
        </w:tc>
        <w:tc>
          <w:tcPr>
            <w:tcW w:w="4799" w:type="dxa"/>
            <w:shd w:val="clear" w:color="auto" w:fill="auto"/>
          </w:tcPr>
          <w:p w:rsidR="00A952A5" w:rsidRDefault="00A952A5" w:rsidP="004319CA">
            <w:pPr>
              <w:widowControl w:val="0"/>
              <w:suppressAutoHyphens/>
              <w:autoSpaceDE w:val="0"/>
              <w:spacing w:after="0" w:line="240" w:lineRule="auto"/>
              <w:rPr>
                <w:rFonts w:ascii="Times New Roman" w:eastAsia="Calibri" w:hAnsi="Times New Roman"/>
                <w:sz w:val="28"/>
                <w:szCs w:val="28"/>
                <w:lang w:eastAsia="ar-SA"/>
              </w:rPr>
            </w:pPr>
            <w:r>
              <w:rPr>
                <w:rFonts w:ascii="Times New Roman" w:eastAsia="Calibri" w:hAnsi="Times New Roman" w:cs="Times New Roman"/>
                <w:sz w:val="28"/>
                <w:szCs w:val="28"/>
                <w:lang w:eastAsia="ar-SA"/>
              </w:rPr>
              <w:t>1.</w:t>
            </w:r>
            <w:r>
              <w:rPr>
                <w:rFonts w:ascii="Times New Roman" w:eastAsia="Calibri" w:hAnsi="Times New Roman"/>
                <w:sz w:val="28"/>
                <w:szCs w:val="28"/>
                <w:lang w:eastAsia="ar-SA"/>
              </w:rPr>
              <w:t xml:space="preserve"> С. Комарова, «Изобразительная деятельность в детском саду» стр 34</w:t>
            </w:r>
          </w:p>
          <w:p w:rsidR="00A952A5" w:rsidRDefault="00A952A5" w:rsidP="004319CA">
            <w:pPr>
              <w:widowControl w:val="0"/>
              <w:suppressAutoHyphens/>
              <w:autoSpaceDE w:val="0"/>
              <w:spacing w:after="0" w:line="240" w:lineRule="auto"/>
              <w:rPr>
                <w:rFonts w:ascii="Times New Roman" w:eastAsia="Calibri" w:hAnsi="Times New Roman" w:cs="Times New Roman"/>
                <w:sz w:val="28"/>
                <w:szCs w:val="28"/>
                <w:lang w:eastAsia="ar-SA"/>
              </w:rPr>
            </w:pPr>
            <w:r>
              <w:rPr>
                <w:rFonts w:ascii="Times New Roman" w:eastAsia="Calibri" w:hAnsi="Times New Roman"/>
                <w:sz w:val="28"/>
                <w:szCs w:val="28"/>
                <w:lang w:eastAsia="ar-SA"/>
              </w:rPr>
              <w:t>2. С. Комарова, «Изобразительная деятельность в детском саду» стр 56</w:t>
            </w:r>
          </w:p>
          <w:p w:rsidR="00A952A5" w:rsidRDefault="00A952A5" w:rsidP="004319CA">
            <w:pPr>
              <w:widowControl w:val="0"/>
              <w:suppressAutoHyphens/>
              <w:autoSpaceDE w:val="0"/>
              <w:spacing w:after="0" w:line="240" w:lineRule="auto"/>
              <w:rPr>
                <w:rFonts w:ascii="Times New Roman" w:eastAsia="Calibri" w:hAnsi="Times New Roman" w:cs="Times New Roman"/>
                <w:sz w:val="28"/>
                <w:szCs w:val="28"/>
                <w:lang w:eastAsia="ar-SA"/>
              </w:rPr>
            </w:pPr>
            <w:r>
              <w:rPr>
                <w:rFonts w:ascii="Times New Roman" w:eastAsia="Calibri" w:hAnsi="Times New Roman" w:cs="Times New Roman"/>
                <w:sz w:val="28"/>
                <w:szCs w:val="28"/>
                <w:lang w:eastAsia="ar-SA"/>
              </w:rPr>
              <w:t>3</w:t>
            </w:r>
            <w:r w:rsidRPr="004319CA">
              <w:rPr>
                <w:rFonts w:ascii="Times New Roman" w:eastAsia="Calibri" w:hAnsi="Times New Roman" w:cs="Times New Roman"/>
                <w:sz w:val="28"/>
                <w:szCs w:val="28"/>
                <w:lang w:eastAsia="ar-SA"/>
              </w:rPr>
              <w:t xml:space="preserve">Д. Н. </w:t>
            </w:r>
            <w:r>
              <w:rPr>
                <w:rFonts w:ascii="Times New Roman" w:eastAsia="Calibri" w:hAnsi="Times New Roman" w:cs="Times New Roman"/>
                <w:sz w:val="28"/>
                <w:szCs w:val="28"/>
                <w:lang w:eastAsia="ar-SA"/>
              </w:rPr>
              <w:t>Колдина «Рисование с детьми 4-5 лет» стр.31</w:t>
            </w:r>
          </w:p>
          <w:p w:rsidR="004319CA" w:rsidRDefault="00A952A5" w:rsidP="004319CA">
            <w:pPr>
              <w:widowControl w:val="0"/>
              <w:suppressAutoHyphens/>
              <w:autoSpaceDE w:val="0"/>
              <w:spacing w:after="0" w:line="240" w:lineRule="auto"/>
              <w:rPr>
                <w:rFonts w:ascii="Times New Roman" w:eastAsia="Calibri" w:hAnsi="Times New Roman" w:cs="Times New Roman"/>
                <w:sz w:val="28"/>
                <w:szCs w:val="28"/>
                <w:lang w:eastAsia="ar-SA"/>
              </w:rPr>
            </w:pPr>
            <w:r>
              <w:rPr>
                <w:rFonts w:ascii="Times New Roman" w:eastAsia="Calibri" w:hAnsi="Times New Roman" w:cs="Times New Roman"/>
                <w:sz w:val="28"/>
                <w:szCs w:val="28"/>
                <w:lang w:eastAsia="ar-SA"/>
              </w:rPr>
              <w:t>4.</w:t>
            </w:r>
            <w:r w:rsidRPr="004319CA">
              <w:rPr>
                <w:rFonts w:ascii="Times New Roman" w:eastAsia="Calibri" w:hAnsi="Times New Roman" w:cs="Times New Roman"/>
                <w:sz w:val="28"/>
                <w:szCs w:val="28"/>
                <w:lang w:eastAsia="ar-SA"/>
              </w:rPr>
              <w:t xml:space="preserve">Д. Н. </w:t>
            </w:r>
            <w:r>
              <w:rPr>
                <w:rFonts w:ascii="Times New Roman" w:eastAsia="Calibri" w:hAnsi="Times New Roman" w:cs="Times New Roman"/>
                <w:sz w:val="28"/>
                <w:szCs w:val="28"/>
                <w:lang w:eastAsia="ar-SA"/>
              </w:rPr>
              <w:t>Колдина «Рисование с детьми 4-5 лет» стр.35</w:t>
            </w:r>
          </w:p>
          <w:p w:rsidR="00A952A5" w:rsidRPr="004319CA" w:rsidRDefault="00A952A5" w:rsidP="004319CA">
            <w:pPr>
              <w:widowControl w:val="0"/>
              <w:suppressAutoHyphens/>
              <w:autoSpaceDE w:val="0"/>
              <w:spacing w:after="0" w:line="240" w:lineRule="auto"/>
              <w:rPr>
                <w:rFonts w:ascii="Times New Roman" w:eastAsia="Calibri" w:hAnsi="Times New Roman" w:cs="Times New Roman"/>
                <w:sz w:val="28"/>
                <w:szCs w:val="28"/>
                <w:lang w:eastAsia="ar-SA"/>
              </w:rPr>
            </w:pPr>
          </w:p>
        </w:tc>
      </w:tr>
      <w:tr w:rsidR="00606D3E" w:rsidRPr="004319CA" w:rsidTr="007D6595">
        <w:tc>
          <w:tcPr>
            <w:tcW w:w="1324" w:type="dxa"/>
            <w:shd w:val="clear" w:color="auto" w:fill="auto"/>
          </w:tcPr>
          <w:p w:rsidR="004319CA" w:rsidRPr="004319CA" w:rsidRDefault="00A952A5" w:rsidP="004319CA">
            <w:pPr>
              <w:widowControl w:val="0"/>
              <w:suppressAutoHyphens/>
              <w:autoSpaceDE w:val="0"/>
              <w:spacing w:after="0" w:line="240" w:lineRule="auto"/>
              <w:rPr>
                <w:rFonts w:ascii="Times New Roman" w:eastAsia="Calibri" w:hAnsi="Times New Roman" w:cs="Times New Roman"/>
                <w:sz w:val="28"/>
                <w:szCs w:val="28"/>
                <w:lang w:eastAsia="ar-SA"/>
              </w:rPr>
            </w:pPr>
            <w:r>
              <w:rPr>
                <w:rFonts w:ascii="Times New Roman" w:eastAsia="Calibri" w:hAnsi="Times New Roman" w:cs="Times New Roman"/>
                <w:sz w:val="28"/>
                <w:szCs w:val="28"/>
                <w:lang w:eastAsia="ar-SA"/>
              </w:rPr>
              <w:t>Март</w:t>
            </w:r>
          </w:p>
        </w:tc>
        <w:tc>
          <w:tcPr>
            <w:tcW w:w="3516" w:type="dxa"/>
            <w:shd w:val="clear" w:color="auto" w:fill="auto"/>
          </w:tcPr>
          <w:p w:rsidR="004319CA" w:rsidRDefault="00A952A5" w:rsidP="00A952A5">
            <w:pPr>
              <w:widowControl w:val="0"/>
              <w:suppressAutoHyphens/>
              <w:autoSpaceDE w:val="0"/>
              <w:spacing w:after="0" w:line="240" w:lineRule="auto"/>
              <w:rPr>
                <w:rFonts w:ascii="Times New Roman" w:eastAsia="Calibri" w:hAnsi="Times New Roman"/>
                <w:sz w:val="28"/>
                <w:szCs w:val="28"/>
                <w:lang w:eastAsia="ar-SA"/>
              </w:rPr>
            </w:pPr>
            <w:r>
              <w:rPr>
                <w:rFonts w:ascii="Times New Roman" w:eastAsia="Calibri" w:hAnsi="Times New Roman"/>
                <w:sz w:val="28"/>
                <w:szCs w:val="28"/>
                <w:lang w:eastAsia="ar-SA"/>
              </w:rPr>
              <w:t>1.В</w:t>
            </w:r>
            <w:r w:rsidRPr="00A952A5">
              <w:rPr>
                <w:rFonts w:ascii="Times New Roman" w:eastAsia="Calibri" w:hAnsi="Times New Roman"/>
                <w:sz w:val="28"/>
                <w:szCs w:val="28"/>
                <w:lang w:eastAsia="ar-SA"/>
              </w:rPr>
              <w:t>еточка мимозы</w:t>
            </w:r>
          </w:p>
          <w:p w:rsidR="00A952A5" w:rsidRDefault="00A952A5" w:rsidP="00A952A5">
            <w:pPr>
              <w:widowControl w:val="0"/>
              <w:suppressAutoHyphens/>
              <w:autoSpaceDE w:val="0"/>
              <w:spacing w:after="0" w:line="240" w:lineRule="auto"/>
              <w:rPr>
                <w:rFonts w:ascii="Times New Roman" w:eastAsia="Calibri" w:hAnsi="Times New Roman"/>
                <w:sz w:val="28"/>
                <w:szCs w:val="28"/>
                <w:lang w:eastAsia="ar-SA"/>
              </w:rPr>
            </w:pPr>
            <w:r>
              <w:rPr>
                <w:rFonts w:ascii="Times New Roman" w:eastAsia="Calibri" w:hAnsi="Times New Roman"/>
                <w:sz w:val="28"/>
                <w:szCs w:val="28"/>
                <w:lang w:eastAsia="ar-SA"/>
              </w:rPr>
              <w:t>2.Расцвели красивые цветы</w:t>
            </w:r>
          </w:p>
          <w:p w:rsidR="00A952A5" w:rsidRDefault="00A952A5" w:rsidP="00A952A5">
            <w:pPr>
              <w:widowControl w:val="0"/>
              <w:suppressAutoHyphens/>
              <w:autoSpaceDE w:val="0"/>
              <w:spacing w:after="0" w:line="240" w:lineRule="auto"/>
              <w:rPr>
                <w:rFonts w:ascii="Times New Roman" w:eastAsia="Calibri" w:hAnsi="Times New Roman"/>
                <w:sz w:val="28"/>
                <w:szCs w:val="28"/>
                <w:lang w:eastAsia="ar-SA"/>
              </w:rPr>
            </w:pPr>
            <w:r>
              <w:rPr>
                <w:rFonts w:ascii="Times New Roman" w:eastAsia="Calibri" w:hAnsi="Times New Roman"/>
                <w:sz w:val="28"/>
                <w:szCs w:val="28"/>
                <w:lang w:eastAsia="ar-SA"/>
              </w:rPr>
              <w:t>3.Чашка</w:t>
            </w:r>
          </w:p>
          <w:p w:rsidR="00A952A5" w:rsidRPr="00A952A5" w:rsidRDefault="00606D3E" w:rsidP="00A952A5">
            <w:pPr>
              <w:widowControl w:val="0"/>
              <w:suppressAutoHyphens/>
              <w:autoSpaceDE w:val="0"/>
              <w:spacing w:after="0" w:line="240" w:lineRule="auto"/>
              <w:rPr>
                <w:rFonts w:ascii="Times New Roman" w:eastAsia="Calibri" w:hAnsi="Times New Roman"/>
                <w:sz w:val="28"/>
                <w:szCs w:val="28"/>
                <w:lang w:eastAsia="ar-SA"/>
              </w:rPr>
            </w:pPr>
            <w:r>
              <w:rPr>
                <w:rFonts w:ascii="Times New Roman" w:eastAsia="Calibri" w:hAnsi="Times New Roman"/>
                <w:sz w:val="28"/>
                <w:szCs w:val="28"/>
                <w:lang w:eastAsia="ar-SA"/>
              </w:rPr>
              <w:t xml:space="preserve">4.Встреча лисы и </w:t>
            </w:r>
            <w:r w:rsidR="00A952A5">
              <w:rPr>
                <w:rFonts w:ascii="Times New Roman" w:eastAsia="Calibri" w:hAnsi="Times New Roman"/>
                <w:sz w:val="28"/>
                <w:szCs w:val="28"/>
                <w:lang w:eastAsia="ar-SA"/>
              </w:rPr>
              <w:t>колобка</w:t>
            </w:r>
          </w:p>
          <w:p w:rsidR="00A952A5" w:rsidRPr="00A952A5" w:rsidRDefault="00A952A5" w:rsidP="00A952A5">
            <w:pPr>
              <w:pStyle w:val="af"/>
              <w:widowControl w:val="0"/>
              <w:suppressAutoHyphens/>
              <w:autoSpaceDE w:val="0"/>
              <w:spacing w:after="0" w:line="240" w:lineRule="auto"/>
              <w:rPr>
                <w:rFonts w:ascii="Times New Roman" w:eastAsia="Calibri" w:hAnsi="Times New Roman"/>
                <w:sz w:val="28"/>
                <w:szCs w:val="28"/>
                <w:lang w:eastAsia="ar-SA"/>
              </w:rPr>
            </w:pPr>
          </w:p>
        </w:tc>
        <w:tc>
          <w:tcPr>
            <w:tcW w:w="4799" w:type="dxa"/>
            <w:shd w:val="clear" w:color="auto" w:fill="auto"/>
          </w:tcPr>
          <w:p w:rsidR="00606D3E" w:rsidRPr="00606D3E" w:rsidRDefault="00606D3E" w:rsidP="00606D3E">
            <w:pPr>
              <w:widowControl w:val="0"/>
              <w:suppressAutoHyphens/>
              <w:autoSpaceDE w:val="0"/>
              <w:spacing w:after="0" w:line="240" w:lineRule="auto"/>
              <w:rPr>
                <w:rFonts w:ascii="Times New Roman" w:eastAsia="Calibri" w:hAnsi="Times New Roman"/>
                <w:sz w:val="28"/>
                <w:szCs w:val="28"/>
                <w:lang w:eastAsia="ar-SA"/>
              </w:rPr>
            </w:pPr>
            <w:r>
              <w:rPr>
                <w:rFonts w:ascii="Times New Roman" w:eastAsia="Calibri" w:hAnsi="Times New Roman"/>
                <w:sz w:val="28"/>
                <w:szCs w:val="28"/>
                <w:lang w:eastAsia="ar-SA"/>
              </w:rPr>
              <w:lastRenderedPageBreak/>
              <w:t>1.Д</w:t>
            </w:r>
            <w:r w:rsidRPr="00606D3E">
              <w:rPr>
                <w:rFonts w:ascii="Times New Roman" w:eastAsia="Calibri" w:hAnsi="Times New Roman"/>
                <w:sz w:val="28"/>
                <w:szCs w:val="28"/>
                <w:lang w:eastAsia="ar-SA"/>
              </w:rPr>
              <w:t>. Н. Колдина «Рисование с детьми 4-5 лет» стр.34</w:t>
            </w:r>
          </w:p>
          <w:p w:rsidR="004319CA" w:rsidRDefault="00606D3E" w:rsidP="00606D3E">
            <w:pPr>
              <w:widowControl w:val="0"/>
              <w:suppressAutoHyphens/>
              <w:autoSpaceDE w:val="0"/>
              <w:spacing w:after="0" w:line="240" w:lineRule="auto"/>
              <w:rPr>
                <w:rFonts w:ascii="Times New Roman" w:eastAsia="Calibri" w:hAnsi="Times New Roman"/>
                <w:sz w:val="28"/>
                <w:szCs w:val="28"/>
                <w:lang w:eastAsia="ar-SA"/>
              </w:rPr>
            </w:pPr>
            <w:r>
              <w:rPr>
                <w:rFonts w:ascii="Times New Roman" w:eastAsia="Calibri" w:hAnsi="Times New Roman"/>
                <w:sz w:val="28"/>
                <w:szCs w:val="28"/>
                <w:lang w:eastAsia="ar-SA"/>
              </w:rPr>
              <w:t>2.Т.</w:t>
            </w:r>
            <w:r w:rsidRPr="00606D3E">
              <w:rPr>
                <w:rFonts w:ascii="Times New Roman" w:eastAsia="Calibri" w:hAnsi="Times New Roman"/>
                <w:sz w:val="28"/>
                <w:szCs w:val="28"/>
                <w:lang w:eastAsia="ar-SA"/>
              </w:rPr>
              <w:t>С. Комарова, «Изобразительная деятельность в детском саду» стр</w:t>
            </w:r>
            <w:r>
              <w:rPr>
                <w:rFonts w:ascii="Times New Roman" w:eastAsia="Calibri" w:hAnsi="Times New Roman"/>
                <w:sz w:val="28"/>
                <w:szCs w:val="28"/>
                <w:lang w:eastAsia="ar-SA"/>
              </w:rPr>
              <w:t>64</w:t>
            </w:r>
          </w:p>
          <w:p w:rsidR="00606D3E" w:rsidRDefault="00606D3E" w:rsidP="00606D3E">
            <w:pPr>
              <w:widowControl w:val="0"/>
              <w:suppressAutoHyphens/>
              <w:autoSpaceDE w:val="0"/>
              <w:spacing w:after="0" w:line="240" w:lineRule="auto"/>
              <w:rPr>
                <w:rFonts w:ascii="Times New Roman" w:eastAsia="Calibri" w:hAnsi="Times New Roman"/>
                <w:sz w:val="28"/>
                <w:szCs w:val="28"/>
                <w:lang w:eastAsia="ar-SA"/>
              </w:rPr>
            </w:pPr>
            <w:r>
              <w:rPr>
                <w:rFonts w:ascii="Times New Roman" w:eastAsia="Calibri" w:hAnsi="Times New Roman"/>
                <w:sz w:val="28"/>
                <w:szCs w:val="28"/>
                <w:lang w:eastAsia="ar-SA"/>
              </w:rPr>
              <w:lastRenderedPageBreak/>
              <w:t>3. Д</w:t>
            </w:r>
            <w:r w:rsidRPr="00606D3E">
              <w:rPr>
                <w:rFonts w:ascii="Times New Roman" w:eastAsia="Calibri" w:hAnsi="Times New Roman"/>
                <w:sz w:val="28"/>
                <w:szCs w:val="28"/>
                <w:lang w:eastAsia="ar-SA"/>
              </w:rPr>
              <w:t>. Н. Колдина «Рисование с детьми 4-5 лет» стр</w:t>
            </w:r>
            <w:r>
              <w:rPr>
                <w:rFonts w:ascii="Times New Roman" w:eastAsia="Calibri" w:hAnsi="Times New Roman"/>
                <w:sz w:val="28"/>
                <w:szCs w:val="28"/>
                <w:lang w:eastAsia="ar-SA"/>
              </w:rPr>
              <w:t>.18</w:t>
            </w:r>
          </w:p>
          <w:p w:rsidR="00606D3E" w:rsidRPr="00606D3E" w:rsidRDefault="00606D3E" w:rsidP="00606D3E">
            <w:pPr>
              <w:widowControl w:val="0"/>
              <w:suppressAutoHyphens/>
              <w:autoSpaceDE w:val="0"/>
              <w:spacing w:after="0" w:line="240" w:lineRule="auto"/>
              <w:rPr>
                <w:rFonts w:ascii="Times New Roman" w:eastAsia="Calibri" w:hAnsi="Times New Roman" w:cs="Times New Roman"/>
                <w:sz w:val="28"/>
                <w:szCs w:val="28"/>
                <w:lang w:eastAsia="ar-SA"/>
              </w:rPr>
            </w:pPr>
            <w:r>
              <w:rPr>
                <w:rFonts w:ascii="Times New Roman" w:eastAsia="Calibri" w:hAnsi="Times New Roman"/>
                <w:sz w:val="28"/>
                <w:szCs w:val="28"/>
                <w:lang w:eastAsia="ar-SA"/>
              </w:rPr>
              <w:t>4. Д</w:t>
            </w:r>
            <w:r w:rsidRPr="00606D3E">
              <w:rPr>
                <w:rFonts w:ascii="Times New Roman" w:eastAsia="Calibri" w:hAnsi="Times New Roman"/>
                <w:sz w:val="28"/>
                <w:szCs w:val="28"/>
                <w:lang w:eastAsia="ar-SA"/>
              </w:rPr>
              <w:t>. Н. Колдина «Рисование с детьми 4-5 лет» стр</w:t>
            </w:r>
            <w:r>
              <w:rPr>
                <w:rFonts w:ascii="Times New Roman" w:eastAsia="Calibri" w:hAnsi="Times New Roman"/>
                <w:sz w:val="28"/>
                <w:szCs w:val="28"/>
                <w:lang w:eastAsia="ar-SA"/>
              </w:rPr>
              <w:t>28</w:t>
            </w:r>
          </w:p>
        </w:tc>
      </w:tr>
      <w:tr w:rsidR="00606D3E" w:rsidRPr="004319CA" w:rsidTr="007D6595">
        <w:tc>
          <w:tcPr>
            <w:tcW w:w="1324" w:type="dxa"/>
            <w:shd w:val="clear" w:color="auto" w:fill="auto"/>
          </w:tcPr>
          <w:p w:rsidR="004319CA" w:rsidRPr="004319CA" w:rsidRDefault="004319CA" w:rsidP="004319CA">
            <w:pPr>
              <w:widowControl w:val="0"/>
              <w:suppressAutoHyphens/>
              <w:autoSpaceDE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Апрель</w:t>
            </w:r>
          </w:p>
        </w:tc>
        <w:tc>
          <w:tcPr>
            <w:tcW w:w="3516" w:type="dxa"/>
            <w:shd w:val="clear" w:color="auto" w:fill="auto"/>
          </w:tcPr>
          <w:p w:rsidR="004319CA" w:rsidRDefault="00606D3E" w:rsidP="004319CA">
            <w:pPr>
              <w:widowControl w:val="0"/>
              <w:suppressAutoHyphens/>
              <w:autoSpaceDE w:val="0"/>
              <w:spacing w:after="0" w:line="240" w:lineRule="auto"/>
              <w:rPr>
                <w:rFonts w:ascii="Times New Roman" w:eastAsia="Calibri" w:hAnsi="Times New Roman" w:cs="Times New Roman"/>
                <w:sz w:val="28"/>
                <w:szCs w:val="28"/>
                <w:lang w:eastAsia="ar-SA"/>
              </w:rPr>
            </w:pPr>
            <w:r>
              <w:rPr>
                <w:rFonts w:ascii="Times New Roman" w:eastAsia="Calibri" w:hAnsi="Times New Roman" w:cs="Times New Roman"/>
                <w:sz w:val="28"/>
                <w:szCs w:val="28"/>
                <w:lang w:eastAsia="ar-SA"/>
              </w:rPr>
              <w:t>1.Девочка пляшет</w:t>
            </w:r>
          </w:p>
          <w:p w:rsidR="00606D3E" w:rsidRDefault="00606D3E" w:rsidP="004319CA">
            <w:pPr>
              <w:widowControl w:val="0"/>
              <w:suppressAutoHyphens/>
              <w:autoSpaceDE w:val="0"/>
              <w:spacing w:after="0" w:line="240" w:lineRule="auto"/>
              <w:rPr>
                <w:rFonts w:ascii="Times New Roman" w:eastAsia="Calibri" w:hAnsi="Times New Roman" w:cs="Times New Roman"/>
                <w:sz w:val="28"/>
                <w:szCs w:val="28"/>
                <w:lang w:eastAsia="ar-SA"/>
              </w:rPr>
            </w:pPr>
            <w:r>
              <w:rPr>
                <w:rFonts w:ascii="Times New Roman" w:eastAsia="Calibri" w:hAnsi="Times New Roman" w:cs="Times New Roman"/>
                <w:sz w:val="28"/>
                <w:szCs w:val="28"/>
                <w:lang w:eastAsia="ar-SA"/>
              </w:rPr>
              <w:t>2. Звездное небо</w:t>
            </w:r>
          </w:p>
          <w:p w:rsidR="00606D3E" w:rsidRDefault="00606D3E" w:rsidP="004319CA">
            <w:pPr>
              <w:widowControl w:val="0"/>
              <w:suppressAutoHyphens/>
              <w:autoSpaceDE w:val="0"/>
              <w:spacing w:after="0" w:line="240" w:lineRule="auto"/>
              <w:rPr>
                <w:rFonts w:ascii="Times New Roman" w:eastAsia="Calibri" w:hAnsi="Times New Roman" w:cs="Times New Roman"/>
                <w:sz w:val="28"/>
                <w:szCs w:val="28"/>
                <w:lang w:eastAsia="ar-SA"/>
              </w:rPr>
            </w:pPr>
            <w:r>
              <w:rPr>
                <w:rFonts w:ascii="Times New Roman" w:eastAsia="Calibri" w:hAnsi="Times New Roman" w:cs="Times New Roman"/>
                <w:sz w:val="28"/>
                <w:szCs w:val="28"/>
                <w:lang w:eastAsia="ar-SA"/>
              </w:rPr>
              <w:t>3.Мое любимое солнышко</w:t>
            </w:r>
          </w:p>
          <w:p w:rsidR="00606D3E" w:rsidRDefault="00606D3E" w:rsidP="004319CA">
            <w:pPr>
              <w:widowControl w:val="0"/>
              <w:suppressAutoHyphens/>
              <w:autoSpaceDE w:val="0"/>
              <w:spacing w:after="0" w:line="240" w:lineRule="auto"/>
              <w:rPr>
                <w:rFonts w:ascii="Times New Roman" w:eastAsia="Calibri" w:hAnsi="Times New Roman" w:cs="Times New Roman"/>
                <w:sz w:val="28"/>
                <w:szCs w:val="28"/>
                <w:lang w:eastAsia="ar-SA"/>
              </w:rPr>
            </w:pPr>
            <w:r>
              <w:rPr>
                <w:rFonts w:ascii="Times New Roman" w:eastAsia="Calibri" w:hAnsi="Times New Roman" w:cs="Times New Roman"/>
                <w:sz w:val="28"/>
                <w:szCs w:val="28"/>
                <w:lang w:eastAsia="ar-SA"/>
              </w:rPr>
              <w:t>4.Красивая птичка</w:t>
            </w:r>
          </w:p>
          <w:p w:rsidR="00606D3E" w:rsidRPr="004319CA" w:rsidRDefault="00606D3E" w:rsidP="004319CA">
            <w:pPr>
              <w:widowControl w:val="0"/>
              <w:suppressAutoHyphens/>
              <w:autoSpaceDE w:val="0"/>
              <w:spacing w:after="0" w:line="240" w:lineRule="auto"/>
              <w:rPr>
                <w:rFonts w:ascii="Times New Roman" w:eastAsia="Calibri" w:hAnsi="Times New Roman" w:cs="Times New Roman"/>
                <w:sz w:val="28"/>
                <w:szCs w:val="28"/>
                <w:lang w:eastAsia="ar-SA"/>
              </w:rPr>
            </w:pPr>
            <w:r>
              <w:rPr>
                <w:rFonts w:ascii="Times New Roman" w:eastAsia="Calibri" w:hAnsi="Times New Roman" w:cs="Times New Roman"/>
                <w:sz w:val="28"/>
                <w:szCs w:val="28"/>
                <w:lang w:eastAsia="ar-SA"/>
              </w:rPr>
              <w:t>5.Разноцветные картинки</w:t>
            </w:r>
          </w:p>
        </w:tc>
        <w:tc>
          <w:tcPr>
            <w:tcW w:w="4799" w:type="dxa"/>
            <w:shd w:val="clear" w:color="auto" w:fill="auto"/>
          </w:tcPr>
          <w:p w:rsidR="00606D3E" w:rsidRDefault="00606D3E" w:rsidP="004319CA">
            <w:pPr>
              <w:widowControl w:val="0"/>
              <w:suppressAutoHyphens/>
              <w:autoSpaceDE w:val="0"/>
              <w:spacing w:after="0" w:line="240" w:lineRule="auto"/>
              <w:rPr>
                <w:rFonts w:ascii="Times New Roman" w:eastAsia="Calibri" w:hAnsi="Times New Roman"/>
                <w:sz w:val="28"/>
                <w:szCs w:val="28"/>
                <w:lang w:eastAsia="ar-SA"/>
              </w:rPr>
            </w:pPr>
            <w:r>
              <w:rPr>
                <w:rFonts w:ascii="Times New Roman" w:eastAsia="Calibri" w:hAnsi="Times New Roman" w:cs="Times New Roman"/>
                <w:sz w:val="28"/>
                <w:szCs w:val="28"/>
                <w:lang w:eastAsia="ar-SA"/>
              </w:rPr>
              <w:t>1.</w:t>
            </w:r>
            <w:r>
              <w:rPr>
                <w:rFonts w:ascii="Times New Roman" w:eastAsia="Calibri" w:hAnsi="Times New Roman"/>
                <w:sz w:val="28"/>
                <w:szCs w:val="28"/>
                <w:lang w:eastAsia="ar-SA"/>
              </w:rPr>
              <w:t xml:space="preserve"> Т.</w:t>
            </w:r>
            <w:r w:rsidRPr="00606D3E">
              <w:rPr>
                <w:rFonts w:ascii="Times New Roman" w:eastAsia="Calibri" w:hAnsi="Times New Roman"/>
                <w:sz w:val="28"/>
                <w:szCs w:val="28"/>
                <w:lang w:eastAsia="ar-SA"/>
              </w:rPr>
              <w:t>С. Комарова, «Изобразительная деятельность в детском саду» стр</w:t>
            </w:r>
            <w:r>
              <w:rPr>
                <w:rFonts w:ascii="Times New Roman" w:eastAsia="Calibri" w:hAnsi="Times New Roman"/>
                <w:sz w:val="28"/>
                <w:szCs w:val="28"/>
                <w:lang w:eastAsia="ar-SA"/>
              </w:rPr>
              <w:t xml:space="preserve"> 60 2.Д</w:t>
            </w:r>
            <w:r w:rsidRPr="00606D3E">
              <w:rPr>
                <w:rFonts w:ascii="Times New Roman" w:eastAsia="Calibri" w:hAnsi="Times New Roman"/>
                <w:sz w:val="28"/>
                <w:szCs w:val="28"/>
                <w:lang w:eastAsia="ar-SA"/>
              </w:rPr>
              <w:t>. Н. Колдина «Рисование с детьми 4-5 лет» стр</w:t>
            </w:r>
            <w:r>
              <w:rPr>
                <w:rFonts w:ascii="Times New Roman" w:eastAsia="Calibri" w:hAnsi="Times New Roman"/>
                <w:sz w:val="28"/>
                <w:szCs w:val="28"/>
                <w:lang w:eastAsia="ar-SA"/>
              </w:rPr>
              <w:t xml:space="preserve"> 37</w:t>
            </w:r>
          </w:p>
          <w:p w:rsidR="00606D3E" w:rsidRDefault="00606D3E" w:rsidP="004319CA">
            <w:pPr>
              <w:widowControl w:val="0"/>
              <w:suppressAutoHyphens/>
              <w:autoSpaceDE w:val="0"/>
              <w:spacing w:after="0" w:line="240" w:lineRule="auto"/>
              <w:rPr>
                <w:rFonts w:ascii="Times New Roman" w:eastAsia="Calibri" w:hAnsi="Times New Roman"/>
                <w:sz w:val="28"/>
                <w:szCs w:val="28"/>
                <w:lang w:eastAsia="ar-SA"/>
              </w:rPr>
            </w:pPr>
            <w:r>
              <w:rPr>
                <w:rFonts w:ascii="Times New Roman" w:eastAsia="Calibri" w:hAnsi="Times New Roman"/>
                <w:sz w:val="28"/>
                <w:szCs w:val="28"/>
                <w:lang w:eastAsia="ar-SA"/>
              </w:rPr>
              <w:t>3. Т.</w:t>
            </w:r>
            <w:r w:rsidRPr="00606D3E">
              <w:rPr>
                <w:rFonts w:ascii="Times New Roman" w:eastAsia="Calibri" w:hAnsi="Times New Roman"/>
                <w:sz w:val="28"/>
                <w:szCs w:val="28"/>
                <w:lang w:eastAsia="ar-SA"/>
              </w:rPr>
              <w:t>С. Комарова, «Изобразительная деятельность в детском саду»</w:t>
            </w:r>
            <w:r>
              <w:rPr>
                <w:rFonts w:ascii="Times New Roman" w:eastAsia="Calibri" w:hAnsi="Times New Roman"/>
                <w:sz w:val="28"/>
                <w:szCs w:val="28"/>
                <w:lang w:eastAsia="ar-SA"/>
              </w:rPr>
              <w:t xml:space="preserve"> стр 74 4.Т.</w:t>
            </w:r>
            <w:r w:rsidRPr="00606D3E">
              <w:rPr>
                <w:rFonts w:ascii="Times New Roman" w:eastAsia="Calibri" w:hAnsi="Times New Roman"/>
                <w:sz w:val="28"/>
                <w:szCs w:val="28"/>
                <w:lang w:eastAsia="ar-SA"/>
              </w:rPr>
              <w:t>С. Комарова, «Изобразительная деятельность в детском саду» стр</w:t>
            </w:r>
            <w:r>
              <w:rPr>
                <w:rFonts w:ascii="Times New Roman" w:eastAsia="Calibri" w:hAnsi="Times New Roman"/>
                <w:sz w:val="28"/>
                <w:szCs w:val="28"/>
                <w:lang w:eastAsia="ar-SA"/>
              </w:rPr>
              <w:t xml:space="preserve"> 61</w:t>
            </w:r>
          </w:p>
          <w:p w:rsidR="00606D3E" w:rsidRPr="00606D3E" w:rsidRDefault="00606D3E" w:rsidP="004319CA">
            <w:pPr>
              <w:widowControl w:val="0"/>
              <w:suppressAutoHyphens/>
              <w:autoSpaceDE w:val="0"/>
              <w:spacing w:after="0" w:line="240" w:lineRule="auto"/>
              <w:rPr>
                <w:rFonts w:ascii="Times New Roman" w:eastAsia="Calibri" w:hAnsi="Times New Roman"/>
                <w:sz w:val="28"/>
                <w:szCs w:val="28"/>
                <w:lang w:eastAsia="ar-SA"/>
              </w:rPr>
            </w:pPr>
            <w:r>
              <w:rPr>
                <w:rFonts w:ascii="Times New Roman" w:eastAsia="Calibri" w:hAnsi="Times New Roman"/>
                <w:sz w:val="28"/>
                <w:szCs w:val="28"/>
                <w:lang w:eastAsia="ar-SA"/>
              </w:rPr>
              <w:t>5. Д</w:t>
            </w:r>
            <w:r w:rsidRPr="00606D3E">
              <w:rPr>
                <w:rFonts w:ascii="Times New Roman" w:eastAsia="Calibri" w:hAnsi="Times New Roman"/>
                <w:sz w:val="28"/>
                <w:szCs w:val="28"/>
                <w:lang w:eastAsia="ar-SA"/>
              </w:rPr>
              <w:t>. Н. Колдина «Рисование с детьми 4-5 лет» стр</w:t>
            </w:r>
            <w:r>
              <w:rPr>
                <w:rFonts w:ascii="Times New Roman" w:eastAsia="Calibri" w:hAnsi="Times New Roman"/>
                <w:sz w:val="28"/>
                <w:szCs w:val="28"/>
                <w:lang w:eastAsia="ar-SA"/>
              </w:rPr>
              <w:t>41</w:t>
            </w:r>
          </w:p>
        </w:tc>
      </w:tr>
      <w:tr w:rsidR="00606D3E" w:rsidRPr="004319CA" w:rsidTr="007D6595">
        <w:tc>
          <w:tcPr>
            <w:tcW w:w="1324" w:type="dxa"/>
            <w:shd w:val="clear" w:color="auto" w:fill="auto"/>
          </w:tcPr>
          <w:p w:rsidR="004319CA" w:rsidRPr="004319CA" w:rsidRDefault="004319CA" w:rsidP="004319CA">
            <w:pPr>
              <w:widowControl w:val="0"/>
              <w:suppressAutoHyphens/>
              <w:autoSpaceDE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Май</w:t>
            </w:r>
          </w:p>
        </w:tc>
        <w:tc>
          <w:tcPr>
            <w:tcW w:w="3516" w:type="dxa"/>
            <w:shd w:val="clear" w:color="auto" w:fill="auto"/>
          </w:tcPr>
          <w:p w:rsidR="004319CA" w:rsidRDefault="00606D3E" w:rsidP="004319CA">
            <w:pPr>
              <w:widowControl w:val="0"/>
              <w:suppressAutoHyphens/>
              <w:autoSpaceDE w:val="0"/>
              <w:spacing w:after="0" w:line="240" w:lineRule="auto"/>
              <w:rPr>
                <w:rFonts w:ascii="Times New Roman" w:eastAsia="Calibri" w:hAnsi="Times New Roman" w:cs="Times New Roman"/>
                <w:sz w:val="28"/>
                <w:szCs w:val="28"/>
                <w:lang w:eastAsia="ar-SA"/>
              </w:rPr>
            </w:pPr>
            <w:r>
              <w:rPr>
                <w:rFonts w:ascii="Times New Roman" w:eastAsia="Calibri" w:hAnsi="Times New Roman" w:cs="Times New Roman"/>
                <w:sz w:val="28"/>
                <w:szCs w:val="28"/>
                <w:lang w:eastAsia="ar-SA"/>
              </w:rPr>
              <w:t>1.</w:t>
            </w:r>
            <w:r w:rsidR="007D6595">
              <w:rPr>
                <w:rFonts w:ascii="Times New Roman" w:eastAsia="Calibri" w:hAnsi="Times New Roman" w:cs="Times New Roman"/>
                <w:sz w:val="28"/>
                <w:szCs w:val="28"/>
                <w:lang w:eastAsia="ar-SA"/>
              </w:rPr>
              <w:t>Самолеты летят сквозь облака</w:t>
            </w:r>
          </w:p>
          <w:p w:rsidR="007D6595" w:rsidRDefault="007D6595" w:rsidP="004319CA">
            <w:pPr>
              <w:widowControl w:val="0"/>
              <w:suppressAutoHyphens/>
              <w:autoSpaceDE w:val="0"/>
              <w:spacing w:after="0" w:line="240" w:lineRule="auto"/>
              <w:rPr>
                <w:rFonts w:ascii="Times New Roman" w:eastAsia="Calibri" w:hAnsi="Times New Roman" w:cs="Times New Roman"/>
                <w:sz w:val="28"/>
                <w:szCs w:val="28"/>
                <w:lang w:eastAsia="ar-SA"/>
              </w:rPr>
            </w:pPr>
            <w:r>
              <w:rPr>
                <w:rFonts w:ascii="Times New Roman" w:eastAsia="Calibri" w:hAnsi="Times New Roman" w:cs="Times New Roman"/>
                <w:sz w:val="28"/>
                <w:szCs w:val="28"/>
                <w:lang w:eastAsia="ar-SA"/>
              </w:rPr>
              <w:t>2.Бабочка</w:t>
            </w:r>
          </w:p>
          <w:p w:rsidR="007D6595" w:rsidRDefault="007D6595" w:rsidP="004319CA">
            <w:pPr>
              <w:widowControl w:val="0"/>
              <w:suppressAutoHyphens/>
              <w:autoSpaceDE w:val="0"/>
              <w:spacing w:after="0" w:line="240" w:lineRule="auto"/>
              <w:rPr>
                <w:rFonts w:ascii="Times New Roman" w:eastAsia="Calibri" w:hAnsi="Times New Roman" w:cs="Times New Roman"/>
                <w:sz w:val="28"/>
                <w:szCs w:val="28"/>
                <w:lang w:eastAsia="ar-SA"/>
              </w:rPr>
            </w:pPr>
            <w:r>
              <w:rPr>
                <w:rFonts w:ascii="Times New Roman" w:eastAsia="Calibri" w:hAnsi="Times New Roman" w:cs="Times New Roman"/>
                <w:sz w:val="28"/>
                <w:szCs w:val="28"/>
                <w:lang w:eastAsia="ar-SA"/>
              </w:rPr>
              <w:t>3.Дом, в котором ты живешь</w:t>
            </w:r>
          </w:p>
          <w:p w:rsidR="007D6595" w:rsidRPr="004319CA" w:rsidRDefault="007D6595" w:rsidP="004319CA">
            <w:pPr>
              <w:widowControl w:val="0"/>
              <w:suppressAutoHyphens/>
              <w:autoSpaceDE w:val="0"/>
              <w:spacing w:after="0" w:line="240" w:lineRule="auto"/>
              <w:rPr>
                <w:rFonts w:ascii="Times New Roman" w:eastAsia="Calibri" w:hAnsi="Times New Roman" w:cs="Times New Roman"/>
                <w:sz w:val="28"/>
                <w:szCs w:val="28"/>
                <w:lang w:eastAsia="ar-SA"/>
              </w:rPr>
            </w:pPr>
            <w:r>
              <w:rPr>
                <w:rFonts w:ascii="Times New Roman" w:eastAsia="Calibri" w:hAnsi="Times New Roman" w:cs="Times New Roman"/>
                <w:sz w:val="28"/>
                <w:szCs w:val="28"/>
                <w:lang w:eastAsia="ar-SA"/>
              </w:rPr>
              <w:t>4.Дерево</w:t>
            </w:r>
          </w:p>
        </w:tc>
        <w:tc>
          <w:tcPr>
            <w:tcW w:w="4799" w:type="dxa"/>
            <w:shd w:val="clear" w:color="auto" w:fill="auto"/>
          </w:tcPr>
          <w:p w:rsidR="007D6595" w:rsidRDefault="007D6595" w:rsidP="004319CA">
            <w:pPr>
              <w:widowControl w:val="0"/>
              <w:suppressAutoHyphens/>
              <w:autoSpaceDE w:val="0"/>
              <w:spacing w:after="0" w:line="240" w:lineRule="auto"/>
              <w:rPr>
                <w:rFonts w:ascii="Times New Roman" w:eastAsia="Calibri" w:hAnsi="Times New Roman" w:cs="Times New Roman"/>
                <w:sz w:val="28"/>
                <w:szCs w:val="28"/>
                <w:lang w:eastAsia="ar-SA"/>
              </w:rPr>
            </w:pPr>
            <w:r>
              <w:rPr>
                <w:rFonts w:ascii="Times New Roman" w:eastAsia="Calibri" w:hAnsi="Times New Roman" w:cs="Times New Roman"/>
                <w:sz w:val="28"/>
                <w:szCs w:val="28"/>
                <w:lang w:eastAsia="ar-SA"/>
              </w:rPr>
              <w:t>1.</w:t>
            </w:r>
            <w:r>
              <w:rPr>
                <w:rFonts w:ascii="Times New Roman" w:eastAsia="Calibri" w:hAnsi="Times New Roman"/>
                <w:sz w:val="28"/>
                <w:szCs w:val="28"/>
                <w:lang w:eastAsia="ar-SA"/>
              </w:rPr>
              <w:t>Т.</w:t>
            </w:r>
            <w:r w:rsidRPr="00606D3E">
              <w:rPr>
                <w:rFonts w:ascii="Times New Roman" w:eastAsia="Calibri" w:hAnsi="Times New Roman"/>
                <w:sz w:val="28"/>
                <w:szCs w:val="28"/>
                <w:lang w:eastAsia="ar-SA"/>
              </w:rPr>
              <w:t>С. Комарова, «Изобразительная деятельность в детском саду» стр</w:t>
            </w:r>
            <w:r w:rsidR="004319CA" w:rsidRPr="004319CA">
              <w:rPr>
                <w:rFonts w:ascii="Times New Roman" w:eastAsia="Calibri" w:hAnsi="Times New Roman" w:cs="Times New Roman"/>
                <w:sz w:val="28"/>
                <w:szCs w:val="28"/>
                <w:lang w:eastAsia="ar-SA"/>
              </w:rPr>
              <w:t xml:space="preserve"> </w:t>
            </w:r>
            <w:r>
              <w:rPr>
                <w:rFonts w:ascii="Times New Roman" w:eastAsia="Calibri" w:hAnsi="Times New Roman" w:cs="Times New Roman"/>
                <w:sz w:val="28"/>
                <w:szCs w:val="28"/>
                <w:lang w:eastAsia="ar-SA"/>
              </w:rPr>
              <w:t>80</w:t>
            </w:r>
          </w:p>
          <w:p w:rsidR="007D6595" w:rsidRDefault="007D6595" w:rsidP="004319CA">
            <w:pPr>
              <w:widowControl w:val="0"/>
              <w:suppressAutoHyphens/>
              <w:autoSpaceDE w:val="0"/>
              <w:spacing w:after="0" w:line="240" w:lineRule="auto"/>
              <w:rPr>
                <w:rFonts w:ascii="Times New Roman" w:eastAsia="Calibri" w:hAnsi="Times New Roman"/>
                <w:sz w:val="28"/>
                <w:szCs w:val="28"/>
                <w:lang w:eastAsia="ar-SA"/>
              </w:rPr>
            </w:pPr>
            <w:r>
              <w:rPr>
                <w:rFonts w:ascii="Times New Roman" w:eastAsia="Calibri" w:hAnsi="Times New Roman" w:cs="Times New Roman"/>
                <w:sz w:val="28"/>
                <w:szCs w:val="28"/>
                <w:lang w:eastAsia="ar-SA"/>
              </w:rPr>
              <w:t>2.</w:t>
            </w:r>
            <w:r>
              <w:rPr>
                <w:rFonts w:ascii="Times New Roman" w:eastAsia="Calibri" w:hAnsi="Times New Roman"/>
                <w:sz w:val="28"/>
                <w:szCs w:val="28"/>
                <w:lang w:eastAsia="ar-SA"/>
              </w:rPr>
              <w:t xml:space="preserve"> Д</w:t>
            </w:r>
            <w:r w:rsidRPr="00606D3E">
              <w:rPr>
                <w:rFonts w:ascii="Times New Roman" w:eastAsia="Calibri" w:hAnsi="Times New Roman"/>
                <w:sz w:val="28"/>
                <w:szCs w:val="28"/>
                <w:lang w:eastAsia="ar-SA"/>
              </w:rPr>
              <w:t>. Н. Колдина «Рисование с детьми 4-5 лет» стр</w:t>
            </w:r>
            <w:r>
              <w:rPr>
                <w:rFonts w:ascii="Times New Roman" w:eastAsia="Calibri" w:hAnsi="Times New Roman"/>
                <w:sz w:val="28"/>
                <w:szCs w:val="28"/>
                <w:lang w:eastAsia="ar-SA"/>
              </w:rPr>
              <w:t xml:space="preserve"> 42</w:t>
            </w:r>
          </w:p>
          <w:p w:rsidR="007D6595" w:rsidRDefault="007D6595" w:rsidP="004319CA">
            <w:pPr>
              <w:widowControl w:val="0"/>
              <w:suppressAutoHyphens/>
              <w:autoSpaceDE w:val="0"/>
              <w:spacing w:after="0" w:line="240" w:lineRule="auto"/>
              <w:rPr>
                <w:rFonts w:ascii="Times New Roman" w:eastAsia="Calibri" w:hAnsi="Times New Roman" w:cs="Times New Roman"/>
                <w:sz w:val="28"/>
                <w:szCs w:val="28"/>
                <w:lang w:eastAsia="ar-SA"/>
              </w:rPr>
            </w:pPr>
            <w:r>
              <w:rPr>
                <w:rFonts w:ascii="Times New Roman" w:eastAsia="Calibri" w:hAnsi="Times New Roman" w:cs="Times New Roman"/>
                <w:sz w:val="28"/>
                <w:szCs w:val="28"/>
                <w:lang w:eastAsia="ar-SA"/>
              </w:rPr>
              <w:t>3.</w:t>
            </w:r>
            <w:r w:rsidR="004319CA" w:rsidRPr="004319CA">
              <w:rPr>
                <w:rFonts w:ascii="Times New Roman" w:eastAsia="Calibri" w:hAnsi="Times New Roman" w:cs="Times New Roman"/>
                <w:sz w:val="28"/>
                <w:szCs w:val="28"/>
                <w:lang w:eastAsia="ar-SA"/>
              </w:rPr>
              <w:t xml:space="preserve"> </w:t>
            </w:r>
            <w:r>
              <w:rPr>
                <w:rFonts w:ascii="Times New Roman" w:eastAsia="Calibri" w:hAnsi="Times New Roman"/>
                <w:sz w:val="28"/>
                <w:szCs w:val="28"/>
                <w:lang w:eastAsia="ar-SA"/>
              </w:rPr>
              <w:t>Т.</w:t>
            </w:r>
            <w:r w:rsidRPr="00606D3E">
              <w:rPr>
                <w:rFonts w:ascii="Times New Roman" w:eastAsia="Calibri" w:hAnsi="Times New Roman"/>
                <w:sz w:val="28"/>
                <w:szCs w:val="28"/>
                <w:lang w:eastAsia="ar-SA"/>
              </w:rPr>
              <w:t>С. Комарова, «Изобразительная деятельность в детском саду» стр</w:t>
            </w:r>
            <w:r>
              <w:rPr>
                <w:rFonts w:ascii="Times New Roman" w:eastAsia="Calibri" w:hAnsi="Times New Roman" w:cs="Times New Roman"/>
                <w:sz w:val="28"/>
                <w:szCs w:val="28"/>
                <w:lang w:eastAsia="ar-SA"/>
              </w:rPr>
              <w:t xml:space="preserve"> 77</w:t>
            </w:r>
          </w:p>
          <w:p w:rsidR="004319CA" w:rsidRPr="004319CA" w:rsidRDefault="007D6595" w:rsidP="004319CA">
            <w:pPr>
              <w:widowControl w:val="0"/>
              <w:suppressAutoHyphens/>
              <w:autoSpaceDE w:val="0"/>
              <w:spacing w:after="0" w:line="240" w:lineRule="auto"/>
              <w:rPr>
                <w:rFonts w:ascii="Times New Roman" w:eastAsia="Calibri" w:hAnsi="Times New Roman" w:cs="Times New Roman"/>
                <w:sz w:val="28"/>
                <w:szCs w:val="28"/>
                <w:lang w:eastAsia="ar-SA"/>
              </w:rPr>
            </w:pPr>
            <w:r>
              <w:rPr>
                <w:rFonts w:ascii="Times New Roman" w:eastAsia="Calibri" w:hAnsi="Times New Roman" w:cs="Times New Roman"/>
                <w:sz w:val="28"/>
                <w:szCs w:val="28"/>
                <w:lang w:eastAsia="ar-SA"/>
              </w:rPr>
              <w:t>4.</w:t>
            </w:r>
            <w:r>
              <w:rPr>
                <w:rFonts w:ascii="Times New Roman" w:eastAsia="Calibri" w:hAnsi="Times New Roman"/>
                <w:sz w:val="28"/>
                <w:szCs w:val="28"/>
                <w:lang w:eastAsia="ar-SA"/>
              </w:rPr>
              <w:t xml:space="preserve"> Д</w:t>
            </w:r>
            <w:r w:rsidRPr="00606D3E">
              <w:rPr>
                <w:rFonts w:ascii="Times New Roman" w:eastAsia="Calibri" w:hAnsi="Times New Roman"/>
                <w:sz w:val="28"/>
                <w:szCs w:val="28"/>
                <w:lang w:eastAsia="ar-SA"/>
              </w:rPr>
              <w:t>. Н. Колдина «Рисование с детьми 4-5 лет» стр</w:t>
            </w:r>
            <w:r>
              <w:rPr>
                <w:rFonts w:ascii="Times New Roman" w:eastAsia="Calibri" w:hAnsi="Times New Roman"/>
                <w:sz w:val="28"/>
                <w:szCs w:val="28"/>
                <w:lang w:eastAsia="ar-SA"/>
              </w:rPr>
              <w:t xml:space="preserve"> </w:t>
            </w:r>
            <w:r>
              <w:rPr>
                <w:rFonts w:ascii="Times New Roman" w:eastAsia="Calibri" w:hAnsi="Times New Roman" w:cs="Times New Roman"/>
                <w:sz w:val="28"/>
                <w:szCs w:val="28"/>
                <w:lang w:eastAsia="ar-SA"/>
              </w:rPr>
              <w:t>38</w:t>
            </w:r>
          </w:p>
        </w:tc>
      </w:tr>
    </w:tbl>
    <w:p w:rsidR="004319CA" w:rsidRPr="004319CA" w:rsidRDefault="004319CA" w:rsidP="004319CA">
      <w:pPr>
        <w:widowControl w:val="0"/>
        <w:suppressAutoHyphens/>
        <w:autoSpaceDE w:val="0"/>
        <w:spacing w:after="0" w:line="240" w:lineRule="auto"/>
        <w:rPr>
          <w:rFonts w:ascii="Times New Roman" w:eastAsia="Times New Roman" w:hAnsi="Times New Roman" w:cs="Times New Roman"/>
          <w:sz w:val="28"/>
          <w:szCs w:val="28"/>
          <w:lang w:eastAsia="ar-SA"/>
        </w:rPr>
      </w:pP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9"/>
        <w:gridCol w:w="3509"/>
        <w:gridCol w:w="4791"/>
      </w:tblGrid>
      <w:tr w:rsidR="004319CA" w:rsidRPr="004319CA" w:rsidTr="00B40AA2">
        <w:tc>
          <w:tcPr>
            <w:tcW w:w="1324" w:type="dxa"/>
            <w:shd w:val="clear" w:color="auto" w:fill="auto"/>
          </w:tcPr>
          <w:p w:rsidR="004319CA" w:rsidRPr="004319CA" w:rsidRDefault="004319CA" w:rsidP="004319CA">
            <w:pPr>
              <w:widowControl w:val="0"/>
              <w:suppressAutoHyphens/>
              <w:autoSpaceDE w:val="0"/>
              <w:spacing w:after="0" w:line="240" w:lineRule="auto"/>
              <w:rPr>
                <w:rFonts w:ascii="Times New Roman" w:eastAsia="Calibri" w:hAnsi="Times New Roman" w:cs="Times New Roman"/>
                <w:sz w:val="28"/>
                <w:szCs w:val="28"/>
                <w:lang w:eastAsia="ar-SA"/>
              </w:rPr>
            </w:pPr>
          </w:p>
        </w:tc>
        <w:tc>
          <w:tcPr>
            <w:tcW w:w="3513" w:type="dxa"/>
            <w:shd w:val="clear" w:color="auto" w:fill="auto"/>
          </w:tcPr>
          <w:p w:rsidR="004319CA" w:rsidRPr="004319CA" w:rsidRDefault="004319CA" w:rsidP="004319CA">
            <w:pPr>
              <w:widowControl w:val="0"/>
              <w:suppressAutoHyphens/>
              <w:autoSpaceDE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Лепка/Аппликация</w:t>
            </w:r>
          </w:p>
        </w:tc>
        <w:tc>
          <w:tcPr>
            <w:tcW w:w="4802" w:type="dxa"/>
            <w:shd w:val="clear" w:color="auto" w:fill="auto"/>
          </w:tcPr>
          <w:p w:rsidR="004319CA" w:rsidRPr="004319CA" w:rsidRDefault="004319CA" w:rsidP="004319CA">
            <w:pPr>
              <w:widowControl w:val="0"/>
              <w:suppressAutoHyphens/>
              <w:autoSpaceDE w:val="0"/>
              <w:spacing w:after="0" w:line="240" w:lineRule="auto"/>
              <w:rPr>
                <w:rFonts w:ascii="Times New Roman" w:eastAsia="Calibri" w:hAnsi="Times New Roman" w:cs="Times New Roman"/>
                <w:sz w:val="28"/>
                <w:szCs w:val="28"/>
                <w:lang w:eastAsia="ar-SA"/>
              </w:rPr>
            </w:pPr>
          </w:p>
        </w:tc>
      </w:tr>
      <w:tr w:rsidR="004319CA" w:rsidRPr="004319CA" w:rsidTr="00B40AA2">
        <w:tc>
          <w:tcPr>
            <w:tcW w:w="1324" w:type="dxa"/>
            <w:shd w:val="clear" w:color="auto" w:fill="auto"/>
          </w:tcPr>
          <w:p w:rsidR="004319CA" w:rsidRPr="004319CA" w:rsidRDefault="004319CA" w:rsidP="004319CA">
            <w:pPr>
              <w:widowControl w:val="0"/>
              <w:suppressAutoHyphens/>
              <w:autoSpaceDE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Месяц</w:t>
            </w:r>
          </w:p>
        </w:tc>
        <w:tc>
          <w:tcPr>
            <w:tcW w:w="3513" w:type="dxa"/>
            <w:shd w:val="clear" w:color="auto" w:fill="auto"/>
          </w:tcPr>
          <w:p w:rsidR="004319CA" w:rsidRPr="004319CA" w:rsidRDefault="004319CA" w:rsidP="004319CA">
            <w:pPr>
              <w:widowControl w:val="0"/>
              <w:suppressAutoHyphens/>
              <w:autoSpaceDE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Тема</w:t>
            </w:r>
          </w:p>
        </w:tc>
        <w:tc>
          <w:tcPr>
            <w:tcW w:w="4802" w:type="dxa"/>
            <w:shd w:val="clear" w:color="auto" w:fill="auto"/>
          </w:tcPr>
          <w:p w:rsidR="004319CA" w:rsidRPr="004319CA" w:rsidRDefault="004319CA" w:rsidP="004319CA">
            <w:pPr>
              <w:widowControl w:val="0"/>
              <w:suppressAutoHyphens/>
              <w:autoSpaceDE w:val="0"/>
              <w:spacing w:after="0" w:line="240" w:lineRule="auto"/>
              <w:rPr>
                <w:rFonts w:ascii="Times New Roman" w:eastAsia="Calibri" w:hAnsi="Times New Roman" w:cs="Times New Roman"/>
                <w:sz w:val="28"/>
                <w:szCs w:val="28"/>
                <w:lang w:eastAsia="ar-SA"/>
              </w:rPr>
            </w:pPr>
          </w:p>
        </w:tc>
      </w:tr>
      <w:tr w:rsidR="004319CA" w:rsidRPr="004319CA" w:rsidTr="00B40AA2">
        <w:tc>
          <w:tcPr>
            <w:tcW w:w="1324" w:type="dxa"/>
            <w:shd w:val="clear" w:color="auto" w:fill="auto"/>
          </w:tcPr>
          <w:p w:rsidR="004319CA" w:rsidRPr="004319CA" w:rsidRDefault="004319CA" w:rsidP="004319CA">
            <w:pPr>
              <w:widowControl w:val="0"/>
              <w:suppressAutoHyphens/>
              <w:autoSpaceDE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Сентябрь</w:t>
            </w:r>
          </w:p>
        </w:tc>
        <w:tc>
          <w:tcPr>
            <w:tcW w:w="3513" w:type="dxa"/>
            <w:shd w:val="clear" w:color="auto" w:fill="auto"/>
          </w:tcPr>
          <w:p w:rsidR="004319CA" w:rsidRDefault="007D6595" w:rsidP="004319CA">
            <w:pPr>
              <w:widowControl w:val="0"/>
              <w:suppressAutoHyphens/>
              <w:autoSpaceDE w:val="0"/>
              <w:spacing w:after="0" w:line="240" w:lineRule="auto"/>
              <w:rPr>
                <w:rFonts w:ascii="Times New Roman" w:eastAsia="Calibri" w:hAnsi="Times New Roman" w:cs="Times New Roman"/>
                <w:sz w:val="28"/>
                <w:szCs w:val="28"/>
                <w:lang w:eastAsia="ar-SA"/>
              </w:rPr>
            </w:pPr>
            <w:r>
              <w:rPr>
                <w:rFonts w:ascii="Times New Roman" w:eastAsia="Calibri" w:hAnsi="Times New Roman" w:cs="Times New Roman"/>
                <w:sz w:val="28"/>
                <w:szCs w:val="28"/>
                <w:lang w:eastAsia="ar-SA"/>
              </w:rPr>
              <w:t>1.По замыслу</w:t>
            </w:r>
          </w:p>
          <w:p w:rsidR="007D6595" w:rsidRDefault="007D6595" w:rsidP="004319CA">
            <w:pPr>
              <w:widowControl w:val="0"/>
              <w:suppressAutoHyphens/>
              <w:autoSpaceDE w:val="0"/>
              <w:spacing w:after="0" w:line="240" w:lineRule="auto"/>
              <w:rPr>
                <w:rFonts w:ascii="Times New Roman" w:eastAsia="Calibri" w:hAnsi="Times New Roman" w:cs="Times New Roman"/>
                <w:sz w:val="28"/>
                <w:szCs w:val="28"/>
                <w:lang w:eastAsia="ar-SA"/>
              </w:rPr>
            </w:pPr>
            <w:r>
              <w:rPr>
                <w:rFonts w:ascii="Times New Roman" w:eastAsia="Calibri" w:hAnsi="Times New Roman" w:cs="Times New Roman"/>
                <w:sz w:val="28"/>
                <w:szCs w:val="28"/>
                <w:lang w:eastAsia="ar-SA"/>
              </w:rPr>
              <w:t>2. Ширма с овощами</w:t>
            </w:r>
          </w:p>
          <w:p w:rsidR="007D6595" w:rsidRDefault="007D6595" w:rsidP="004319CA">
            <w:pPr>
              <w:widowControl w:val="0"/>
              <w:suppressAutoHyphens/>
              <w:autoSpaceDE w:val="0"/>
              <w:spacing w:after="0" w:line="240" w:lineRule="auto"/>
              <w:rPr>
                <w:rFonts w:ascii="Times New Roman" w:eastAsia="Calibri" w:hAnsi="Times New Roman" w:cs="Times New Roman"/>
                <w:sz w:val="28"/>
                <w:szCs w:val="28"/>
                <w:lang w:eastAsia="ar-SA"/>
              </w:rPr>
            </w:pPr>
            <w:r>
              <w:rPr>
                <w:rFonts w:ascii="Times New Roman" w:eastAsia="Calibri" w:hAnsi="Times New Roman" w:cs="Times New Roman"/>
                <w:sz w:val="28"/>
                <w:szCs w:val="28"/>
                <w:lang w:eastAsia="ar-SA"/>
              </w:rPr>
              <w:t>3. Яблоко и груша</w:t>
            </w:r>
          </w:p>
          <w:p w:rsidR="007D6595" w:rsidRDefault="007D6595" w:rsidP="004319CA">
            <w:pPr>
              <w:widowControl w:val="0"/>
              <w:suppressAutoHyphens/>
              <w:autoSpaceDE w:val="0"/>
              <w:spacing w:after="0" w:line="240" w:lineRule="auto"/>
              <w:rPr>
                <w:rFonts w:ascii="Times New Roman" w:eastAsia="Calibri" w:hAnsi="Times New Roman" w:cs="Times New Roman"/>
                <w:sz w:val="28"/>
                <w:szCs w:val="28"/>
                <w:lang w:eastAsia="ar-SA"/>
              </w:rPr>
            </w:pPr>
            <w:r>
              <w:rPr>
                <w:rFonts w:ascii="Times New Roman" w:eastAsia="Calibri" w:hAnsi="Times New Roman" w:cs="Times New Roman"/>
                <w:sz w:val="28"/>
                <w:szCs w:val="28"/>
                <w:lang w:eastAsia="ar-SA"/>
              </w:rPr>
              <w:t>4.Ветка рябины</w:t>
            </w:r>
          </w:p>
          <w:p w:rsidR="007D6595" w:rsidRPr="004319CA" w:rsidRDefault="007D6595" w:rsidP="004319CA">
            <w:pPr>
              <w:widowControl w:val="0"/>
              <w:suppressAutoHyphens/>
              <w:autoSpaceDE w:val="0"/>
              <w:spacing w:after="0" w:line="240" w:lineRule="auto"/>
              <w:rPr>
                <w:rFonts w:ascii="Times New Roman" w:eastAsia="Calibri" w:hAnsi="Times New Roman" w:cs="Times New Roman"/>
                <w:sz w:val="28"/>
                <w:szCs w:val="28"/>
                <w:lang w:eastAsia="ar-SA"/>
              </w:rPr>
            </w:pPr>
            <w:r>
              <w:rPr>
                <w:rFonts w:ascii="Times New Roman" w:eastAsia="Calibri" w:hAnsi="Times New Roman" w:cs="Times New Roman"/>
                <w:sz w:val="28"/>
                <w:szCs w:val="28"/>
                <w:lang w:eastAsia="ar-SA"/>
              </w:rPr>
              <w:t>5.Грибы</w:t>
            </w:r>
          </w:p>
        </w:tc>
        <w:tc>
          <w:tcPr>
            <w:tcW w:w="4802" w:type="dxa"/>
            <w:shd w:val="clear" w:color="auto" w:fill="auto"/>
          </w:tcPr>
          <w:p w:rsidR="004319CA" w:rsidRDefault="007D6595" w:rsidP="004319CA">
            <w:pPr>
              <w:widowControl w:val="0"/>
              <w:suppressAutoHyphens/>
              <w:autoSpaceDE w:val="0"/>
              <w:spacing w:after="0" w:line="240" w:lineRule="auto"/>
              <w:rPr>
                <w:rFonts w:ascii="Times New Roman" w:eastAsia="Calibri" w:hAnsi="Times New Roman" w:cs="Times New Roman"/>
                <w:sz w:val="28"/>
                <w:szCs w:val="28"/>
                <w:lang w:eastAsia="ar-SA"/>
              </w:rPr>
            </w:pPr>
            <w:r>
              <w:rPr>
                <w:rFonts w:ascii="Times New Roman" w:eastAsia="Calibri" w:hAnsi="Times New Roman" w:cs="Times New Roman"/>
                <w:sz w:val="28"/>
                <w:szCs w:val="28"/>
                <w:lang w:eastAsia="ar-SA"/>
              </w:rPr>
              <w:t>1.Комарова, стр 28</w:t>
            </w:r>
          </w:p>
          <w:p w:rsidR="007D6595" w:rsidRDefault="007D6595" w:rsidP="004319CA">
            <w:pPr>
              <w:widowControl w:val="0"/>
              <w:suppressAutoHyphens/>
              <w:autoSpaceDE w:val="0"/>
              <w:spacing w:after="0" w:line="240" w:lineRule="auto"/>
              <w:rPr>
                <w:rFonts w:ascii="Times New Roman" w:eastAsia="Calibri" w:hAnsi="Times New Roman" w:cs="Times New Roman"/>
                <w:sz w:val="28"/>
                <w:szCs w:val="28"/>
                <w:lang w:eastAsia="ar-SA"/>
              </w:rPr>
            </w:pPr>
            <w:r>
              <w:rPr>
                <w:rFonts w:ascii="Times New Roman" w:eastAsia="Calibri" w:hAnsi="Times New Roman" w:cs="Times New Roman"/>
                <w:sz w:val="28"/>
                <w:szCs w:val="28"/>
                <w:lang w:eastAsia="ar-SA"/>
              </w:rPr>
              <w:t>2.Д. Н. Колдина стр. 14</w:t>
            </w:r>
          </w:p>
          <w:p w:rsidR="007D6595" w:rsidRDefault="007D6595" w:rsidP="004319CA">
            <w:pPr>
              <w:widowControl w:val="0"/>
              <w:suppressAutoHyphens/>
              <w:autoSpaceDE w:val="0"/>
              <w:spacing w:after="0" w:line="240" w:lineRule="auto"/>
              <w:rPr>
                <w:rFonts w:ascii="Times New Roman" w:eastAsia="Calibri" w:hAnsi="Times New Roman" w:cs="Times New Roman"/>
                <w:sz w:val="28"/>
                <w:szCs w:val="28"/>
                <w:lang w:eastAsia="ar-SA"/>
              </w:rPr>
            </w:pPr>
            <w:r>
              <w:rPr>
                <w:rFonts w:ascii="Times New Roman" w:eastAsia="Calibri" w:hAnsi="Times New Roman" w:cs="Times New Roman"/>
                <w:sz w:val="28"/>
                <w:szCs w:val="28"/>
                <w:lang w:eastAsia="ar-SA"/>
              </w:rPr>
              <w:t>3.Д.Н.Колдина, стр.13</w:t>
            </w:r>
          </w:p>
          <w:p w:rsidR="007D6595" w:rsidRDefault="007D6595" w:rsidP="004319CA">
            <w:pPr>
              <w:widowControl w:val="0"/>
              <w:suppressAutoHyphens/>
              <w:autoSpaceDE w:val="0"/>
              <w:spacing w:after="0" w:line="240" w:lineRule="auto"/>
              <w:rPr>
                <w:rFonts w:ascii="Times New Roman" w:eastAsia="Calibri" w:hAnsi="Times New Roman" w:cs="Times New Roman"/>
                <w:sz w:val="28"/>
                <w:szCs w:val="28"/>
                <w:lang w:eastAsia="ar-SA"/>
              </w:rPr>
            </w:pPr>
            <w:r>
              <w:rPr>
                <w:rFonts w:ascii="Times New Roman" w:eastAsia="Calibri" w:hAnsi="Times New Roman" w:cs="Times New Roman"/>
                <w:sz w:val="28"/>
                <w:szCs w:val="28"/>
                <w:lang w:eastAsia="ar-SA"/>
              </w:rPr>
              <w:t>4.Д.Н. Колдина, стр 17</w:t>
            </w:r>
          </w:p>
          <w:p w:rsidR="007D6595" w:rsidRPr="004319CA" w:rsidRDefault="007D6595" w:rsidP="004319CA">
            <w:pPr>
              <w:widowControl w:val="0"/>
              <w:suppressAutoHyphens/>
              <w:autoSpaceDE w:val="0"/>
              <w:spacing w:after="0" w:line="240" w:lineRule="auto"/>
              <w:rPr>
                <w:rFonts w:ascii="Times New Roman" w:eastAsia="Calibri" w:hAnsi="Times New Roman" w:cs="Times New Roman"/>
                <w:sz w:val="28"/>
                <w:szCs w:val="28"/>
                <w:lang w:eastAsia="ar-SA"/>
              </w:rPr>
            </w:pPr>
            <w:r>
              <w:rPr>
                <w:rFonts w:ascii="Times New Roman" w:eastAsia="Calibri" w:hAnsi="Times New Roman" w:cs="Times New Roman"/>
                <w:sz w:val="28"/>
                <w:szCs w:val="28"/>
                <w:lang w:eastAsia="ar-SA"/>
              </w:rPr>
              <w:t>5.Д.Н.Колдина, стр 17</w:t>
            </w:r>
          </w:p>
        </w:tc>
      </w:tr>
      <w:tr w:rsidR="004319CA" w:rsidRPr="004319CA" w:rsidTr="00B40AA2">
        <w:tc>
          <w:tcPr>
            <w:tcW w:w="1324" w:type="dxa"/>
            <w:shd w:val="clear" w:color="auto" w:fill="auto"/>
          </w:tcPr>
          <w:p w:rsidR="004319CA" w:rsidRPr="004319CA" w:rsidRDefault="004319CA" w:rsidP="004319CA">
            <w:pPr>
              <w:widowControl w:val="0"/>
              <w:suppressAutoHyphens/>
              <w:autoSpaceDE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Октябрь</w:t>
            </w:r>
          </w:p>
        </w:tc>
        <w:tc>
          <w:tcPr>
            <w:tcW w:w="3513" w:type="dxa"/>
            <w:shd w:val="clear" w:color="auto" w:fill="auto"/>
          </w:tcPr>
          <w:p w:rsidR="004319CA" w:rsidRPr="00D63532" w:rsidRDefault="00D63532" w:rsidP="00D63532">
            <w:pPr>
              <w:widowControl w:val="0"/>
              <w:suppressAutoHyphens/>
              <w:autoSpaceDE w:val="0"/>
              <w:spacing w:after="0" w:line="240" w:lineRule="auto"/>
              <w:rPr>
                <w:rFonts w:ascii="Times New Roman" w:eastAsia="Calibri" w:hAnsi="Times New Roman"/>
                <w:sz w:val="28"/>
                <w:szCs w:val="28"/>
                <w:lang w:eastAsia="ar-SA"/>
              </w:rPr>
            </w:pPr>
            <w:r>
              <w:rPr>
                <w:rFonts w:ascii="Times New Roman" w:eastAsia="Calibri" w:hAnsi="Times New Roman"/>
                <w:sz w:val="28"/>
                <w:szCs w:val="28"/>
                <w:lang w:eastAsia="ar-SA"/>
              </w:rPr>
              <w:t>1.Элементы адыгских узоров</w:t>
            </w:r>
          </w:p>
          <w:p w:rsidR="007D6595" w:rsidRDefault="00D63532" w:rsidP="00D63532">
            <w:pPr>
              <w:widowControl w:val="0"/>
              <w:suppressAutoHyphens/>
              <w:autoSpaceDE w:val="0"/>
              <w:spacing w:after="0" w:line="240" w:lineRule="auto"/>
              <w:rPr>
                <w:rFonts w:ascii="Times New Roman" w:eastAsia="Calibri" w:hAnsi="Times New Roman"/>
                <w:sz w:val="28"/>
                <w:szCs w:val="28"/>
                <w:lang w:eastAsia="ar-SA"/>
              </w:rPr>
            </w:pPr>
            <w:r>
              <w:rPr>
                <w:rFonts w:ascii="Times New Roman" w:eastAsia="Calibri" w:hAnsi="Times New Roman"/>
                <w:sz w:val="28"/>
                <w:szCs w:val="28"/>
                <w:lang w:eastAsia="ar-SA"/>
              </w:rPr>
              <w:t>2.Теремок</w:t>
            </w:r>
          </w:p>
          <w:p w:rsidR="00D63532" w:rsidRDefault="00D63532" w:rsidP="00D63532">
            <w:pPr>
              <w:widowControl w:val="0"/>
              <w:suppressAutoHyphens/>
              <w:autoSpaceDE w:val="0"/>
              <w:spacing w:after="0" w:line="240" w:lineRule="auto"/>
              <w:rPr>
                <w:rFonts w:ascii="Times New Roman" w:eastAsia="Calibri" w:hAnsi="Times New Roman"/>
                <w:sz w:val="28"/>
                <w:szCs w:val="28"/>
                <w:lang w:eastAsia="ar-SA"/>
              </w:rPr>
            </w:pPr>
            <w:r>
              <w:rPr>
                <w:rFonts w:ascii="Times New Roman" w:eastAsia="Calibri" w:hAnsi="Times New Roman"/>
                <w:sz w:val="28"/>
                <w:szCs w:val="28"/>
                <w:lang w:eastAsia="ar-SA"/>
              </w:rPr>
              <w:t>3.Солнце в тучах</w:t>
            </w:r>
          </w:p>
          <w:p w:rsidR="00D63532" w:rsidRPr="007D6595" w:rsidRDefault="00D63532" w:rsidP="00D63532">
            <w:pPr>
              <w:widowControl w:val="0"/>
              <w:suppressAutoHyphens/>
              <w:autoSpaceDE w:val="0"/>
              <w:spacing w:after="0" w:line="240" w:lineRule="auto"/>
              <w:rPr>
                <w:rFonts w:ascii="Times New Roman" w:eastAsia="Calibri" w:hAnsi="Times New Roman"/>
                <w:sz w:val="28"/>
                <w:szCs w:val="28"/>
                <w:lang w:eastAsia="ar-SA"/>
              </w:rPr>
            </w:pPr>
            <w:r>
              <w:rPr>
                <w:rFonts w:ascii="Times New Roman" w:eastAsia="Calibri" w:hAnsi="Times New Roman"/>
                <w:sz w:val="28"/>
                <w:szCs w:val="28"/>
                <w:lang w:eastAsia="ar-SA"/>
              </w:rPr>
              <w:t>4.Сказочные герои</w:t>
            </w:r>
          </w:p>
        </w:tc>
        <w:tc>
          <w:tcPr>
            <w:tcW w:w="4802" w:type="dxa"/>
            <w:shd w:val="clear" w:color="auto" w:fill="auto"/>
          </w:tcPr>
          <w:p w:rsidR="00D63532" w:rsidRDefault="00D63532" w:rsidP="004319CA">
            <w:pPr>
              <w:widowControl w:val="0"/>
              <w:suppressAutoHyphens/>
              <w:autoSpaceDE w:val="0"/>
              <w:spacing w:after="0" w:line="240" w:lineRule="auto"/>
              <w:rPr>
                <w:rFonts w:ascii="Times New Roman" w:eastAsia="Calibri" w:hAnsi="Times New Roman" w:cs="Times New Roman"/>
                <w:sz w:val="28"/>
                <w:szCs w:val="28"/>
                <w:lang w:eastAsia="ar-SA"/>
              </w:rPr>
            </w:pPr>
            <w:r>
              <w:rPr>
                <w:rFonts w:ascii="Times New Roman" w:eastAsia="Calibri" w:hAnsi="Times New Roman" w:cs="Times New Roman"/>
                <w:sz w:val="28"/>
                <w:szCs w:val="28"/>
                <w:lang w:eastAsia="ar-SA"/>
              </w:rPr>
              <w:t>1. Интернет</w:t>
            </w:r>
          </w:p>
          <w:p w:rsidR="004319CA" w:rsidRDefault="00D63532" w:rsidP="004319CA">
            <w:pPr>
              <w:widowControl w:val="0"/>
              <w:suppressAutoHyphens/>
              <w:autoSpaceDE w:val="0"/>
              <w:spacing w:after="0" w:line="240" w:lineRule="auto"/>
              <w:rPr>
                <w:rFonts w:ascii="Times New Roman" w:eastAsia="Calibri" w:hAnsi="Times New Roman" w:cs="Times New Roman"/>
                <w:sz w:val="28"/>
                <w:szCs w:val="28"/>
                <w:lang w:eastAsia="ar-SA"/>
              </w:rPr>
            </w:pPr>
            <w:r>
              <w:rPr>
                <w:rFonts w:ascii="Times New Roman" w:eastAsia="Calibri" w:hAnsi="Times New Roman" w:cs="Times New Roman"/>
                <w:sz w:val="28"/>
                <w:szCs w:val="28"/>
                <w:lang w:eastAsia="ar-SA"/>
              </w:rPr>
              <w:t>2. Д. Н. Колдина, стр 41</w:t>
            </w:r>
          </w:p>
          <w:p w:rsidR="00D63532" w:rsidRDefault="00D63532" w:rsidP="004319CA">
            <w:pPr>
              <w:widowControl w:val="0"/>
              <w:suppressAutoHyphens/>
              <w:autoSpaceDE w:val="0"/>
              <w:spacing w:after="0" w:line="240" w:lineRule="auto"/>
              <w:rPr>
                <w:rFonts w:ascii="Times New Roman" w:eastAsia="Calibri" w:hAnsi="Times New Roman" w:cs="Times New Roman"/>
                <w:sz w:val="28"/>
                <w:szCs w:val="28"/>
                <w:lang w:eastAsia="ar-SA"/>
              </w:rPr>
            </w:pPr>
            <w:r>
              <w:rPr>
                <w:rFonts w:ascii="Times New Roman" w:eastAsia="Calibri" w:hAnsi="Times New Roman" w:cs="Times New Roman"/>
                <w:sz w:val="28"/>
                <w:szCs w:val="28"/>
                <w:lang w:eastAsia="ar-SA"/>
              </w:rPr>
              <w:t>3.Д.Н.Колдина, стр 21</w:t>
            </w:r>
          </w:p>
          <w:p w:rsidR="00D63532" w:rsidRPr="004319CA" w:rsidRDefault="00D63532" w:rsidP="004319CA">
            <w:pPr>
              <w:widowControl w:val="0"/>
              <w:suppressAutoHyphens/>
              <w:autoSpaceDE w:val="0"/>
              <w:spacing w:after="0" w:line="240" w:lineRule="auto"/>
              <w:rPr>
                <w:rFonts w:ascii="Times New Roman" w:eastAsia="Calibri" w:hAnsi="Times New Roman" w:cs="Times New Roman"/>
                <w:sz w:val="28"/>
                <w:szCs w:val="28"/>
                <w:lang w:eastAsia="ar-SA"/>
              </w:rPr>
            </w:pPr>
            <w:r>
              <w:rPr>
                <w:rFonts w:ascii="Times New Roman" w:eastAsia="Calibri" w:hAnsi="Times New Roman" w:cs="Times New Roman"/>
                <w:sz w:val="28"/>
                <w:szCs w:val="28"/>
                <w:lang w:eastAsia="ar-SA"/>
              </w:rPr>
              <w:t>4.Д.Н.Колдина, стр 13</w:t>
            </w:r>
          </w:p>
        </w:tc>
      </w:tr>
      <w:tr w:rsidR="004319CA" w:rsidRPr="004319CA" w:rsidTr="00B40AA2">
        <w:tc>
          <w:tcPr>
            <w:tcW w:w="1324" w:type="dxa"/>
            <w:shd w:val="clear" w:color="auto" w:fill="auto"/>
          </w:tcPr>
          <w:p w:rsidR="004319CA" w:rsidRPr="004319CA" w:rsidRDefault="004319CA" w:rsidP="004319CA">
            <w:pPr>
              <w:widowControl w:val="0"/>
              <w:suppressAutoHyphens/>
              <w:autoSpaceDE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Ноябрь</w:t>
            </w:r>
          </w:p>
        </w:tc>
        <w:tc>
          <w:tcPr>
            <w:tcW w:w="3513" w:type="dxa"/>
            <w:shd w:val="clear" w:color="auto" w:fill="auto"/>
          </w:tcPr>
          <w:p w:rsidR="004319CA" w:rsidRDefault="00D63532" w:rsidP="004319CA">
            <w:pPr>
              <w:widowControl w:val="0"/>
              <w:suppressAutoHyphens/>
              <w:autoSpaceDE w:val="0"/>
              <w:spacing w:after="0" w:line="240" w:lineRule="auto"/>
              <w:rPr>
                <w:rFonts w:ascii="Times New Roman" w:eastAsia="Calibri" w:hAnsi="Times New Roman" w:cs="Times New Roman"/>
                <w:sz w:val="28"/>
                <w:szCs w:val="28"/>
                <w:lang w:eastAsia="ar-SA"/>
              </w:rPr>
            </w:pPr>
            <w:r>
              <w:rPr>
                <w:rFonts w:ascii="Times New Roman" w:eastAsia="Calibri" w:hAnsi="Times New Roman" w:cs="Times New Roman"/>
                <w:sz w:val="28"/>
                <w:szCs w:val="28"/>
                <w:lang w:eastAsia="ar-SA"/>
              </w:rPr>
              <w:t>1.Зайчик</w:t>
            </w:r>
          </w:p>
          <w:p w:rsidR="00D63532" w:rsidRDefault="00D63532" w:rsidP="004319CA">
            <w:pPr>
              <w:widowControl w:val="0"/>
              <w:suppressAutoHyphens/>
              <w:autoSpaceDE w:val="0"/>
              <w:spacing w:after="0" w:line="240" w:lineRule="auto"/>
              <w:rPr>
                <w:rFonts w:ascii="Times New Roman" w:eastAsia="Calibri" w:hAnsi="Times New Roman" w:cs="Times New Roman"/>
                <w:sz w:val="28"/>
                <w:szCs w:val="28"/>
                <w:lang w:eastAsia="ar-SA"/>
              </w:rPr>
            </w:pPr>
            <w:r>
              <w:rPr>
                <w:rFonts w:ascii="Times New Roman" w:eastAsia="Calibri" w:hAnsi="Times New Roman" w:cs="Times New Roman"/>
                <w:sz w:val="28"/>
                <w:szCs w:val="28"/>
                <w:lang w:eastAsia="ar-SA"/>
              </w:rPr>
              <w:t>2.Птица</w:t>
            </w:r>
          </w:p>
          <w:p w:rsidR="00D63532" w:rsidRDefault="00D63532" w:rsidP="004319CA">
            <w:pPr>
              <w:widowControl w:val="0"/>
              <w:suppressAutoHyphens/>
              <w:autoSpaceDE w:val="0"/>
              <w:spacing w:after="0" w:line="240" w:lineRule="auto"/>
              <w:rPr>
                <w:rFonts w:ascii="Times New Roman" w:eastAsia="Calibri" w:hAnsi="Times New Roman" w:cs="Times New Roman"/>
                <w:sz w:val="28"/>
                <w:szCs w:val="28"/>
                <w:lang w:eastAsia="ar-SA"/>
              </w:rPr>
            </w:pPr>
            <w:r>
              <w:rPr>
                <w:rFonts w:ascii="Times New Roman" w:eastAsia="Calibri" w:hAnsi="Times New Roman" w:cs="Times New Roman"/>
                <w:sz w:val="28"/>
                <w:szCs w:val="28"/>
                <w:lang w:eastAsia="ar-SA"/>
              </w:rPr>
              <w:t>3.Пирог</w:t>
            </w:r>
          </w:p>
          <w:p w:rsidR="00D63532" w:rsidRPr="004319CA" w:rsidRDefault="00D63532" w:rsidP="004319CA">
            <w:pPr>
              <w:widowControl w:val="0"/>
              <w:suppressAutoHyphens/>
              <w:autoSpaceDE w:val="0"/>
              <w:spacing w:after="0" w:line="240" w:lineRule="auto"/>
              <w:rPr>
                <w:rFonts w:ascii="Times New Roman" w:eastAsia="Calibri" w:hAnsi="Times New Roman" w:cs="Times New Roman"/>
                <w:sz w:val="28"/>
                <w:szCs w:val="28"/>
                <w:lang w:eastAsia="ar-SA"/>
              </w:rPr>
            </w:pPr>
            <w:r>
              <w:rPr>
                <w:rFonts w:ascii="Times New Roman" w:eastAsia="Calibri" w:hAnsi="Times New Roman" w:cs="Times New Roman"/>
                <w:sz w:val="28"/>
                <w:szCs w:val="28"/>
                <w:lang w:eastAsia="ar-SA"/>
              </w:rPr>
              <w:t>4.Лебедь</w:t>
            </w:r>
          </w:p>
        </w:tc>
        <w:tc>
          <w:tcPr>
            <w:tcW w:w="4802" w:type="dxa"/>
            <w:shd w:val="clear" w:color="auto" w:fill="auto"/>
          </w:tcPr>
          <w:p w:rsidR="00D63532" w:rsidRDefault="00D63532" w:rsidP="00D63532">
            <w:pPr>
              <w:widowControl w:val="0"/>
              <w:suppressAutoHyphens/>
              <w:autoSpaceDE w:val="0"/>
              <w:spacing w:after="0" w:line="240" w:lineRule="auto"/>
              <w:rPr>
                <w:rFonts w:ascii="Times New Roman" w:eastAsia="Calibri" w:hAnsi="Times New Roman"/>
                <w:sz w:val="28"/>
                <w:szCs w:val="28"/>
                <w:lang w:eastAsia="ar-SA"/>
              </w:rPr>
            </w:pPr>
            <w:r>
              <w:rPr>
                <w:rFonts w:ascii="Times New Roman" w:eastAsia="Calibri" w:hAnsi="Times New Roman"/>
                <w:sz w:val="28"/>
                <w:szCs w:val="28"/>
                <w:lang w:eastAsia="ar-SA"/>
              </w:rPr>
              <w:t>1.Д.Н. Колдина, стр 38</w:t>
            </w:r>
          </w:p>
          <w:p w:rsidR="00D63532" w:rsidRDefault="00D63532" w:rsidP="00D63532">
            <w:pPr>
              <w:widowControl w:val="0"/>
              <w:suppressAutoHyphens/>
              <w:autoSpaceDE w:val="0"/>
              <w:spacing w:after="0" w:line="240" w:lineRule="auto"/>
              <w:rPr>
                <w:rFonts w:ascii="Times New Roman" w:eastAsia="Calibri" w:hAnsi="Times New Roman"/>
                <w:sz w:val="28"/>
                <w:szCs w:val="28"/>
                <w:lang w:eastAsia="ar-SA"/>
              </w:rPr>
            </w:pPr>
            <w:r>
              <w:rPr>
                <w:rFonts w:ascii="Times New Roman" w:eastAsia="Calibri" w:hAnsi="Times New Roman"/>
                <w:sz w:val="28"/>
                <w:szCs w:val="28"/>
                <w:lang w:eastAsia="ar-SA"/>
              </w:rPr>
              <w:t>2.Д.Н.Колдина стр 20</w:t>
            </w:r>
          </w:p>
          <w:p w:rsidR="00D63532" w:rsidRDefault="00D63532" w:rsidP="00D63532">
            <w:pPr>
              <w:widowControl w:val="0"/>
              <w:suppressAutoHyphens/>
              <w:autoSpaceDE w:val="0"/>
              <w:spacing w:after="0" w:line="240" w:lineRule="auto"/>
              <w:rPr>
                <w:rFonts w:ascii="Times New Roman" w:eastAsia="Calibri" w:hAnsi="Times New Roman"/>
                <w:sz w:val="28"/>
                <w:szCs w:val="28"/>
                <w:lang w:eastAsia="ar-SA"/>
              </w:rPr>
            </w:pPr>
            <w:r>
              <w:rPr>
                <w:rFonts w:ascii="Times New Roman" w:eastAsia="Calibri" w:hAnsi="Times New Roman"/>
                <w:sz w:val="28"/>
                <w:szCs w:val="28"/>
                <w:lang w:eastAsia="ar-SA"/>
              </w:rPr>
              <w:t>3.Д.Н.Колдина, стр 24</w:t>
            </w:r>
          </w:p>
          <w:p w:rsidR="00D63532" w:rsidRPr="00D63532" w:rsidRDefault="00D63532" w:rsidP="00D63532">
            <w:pPr>
              <w:widowControl w:val="0"/>
              <w:suppressAutoHyphens/>
              <w:autoSpaceDE w:val="0"/>
              <w:spacing w:after="0" w:line="240" w:lineRule="auto"/>
              <w:rPr>
                <w:rFonts w:ascii="Times New Roman" w:eastAsia="Calibri" w:hAnsi="Times New Roman"/>
                <w:sz w:val="28"/>
                <w:szCs w:val="28"/>
                <w:lang w:eastAsia="ar-SA"/>
              </w:rPr>
            </w:pPr>
            <w:r>
              <w:rPr>
                <w:rFonts w:ascii="Times New Roman" w:eastAsia="Calibri" w:hAnsi="Times New Roman"/>
                <w:sz w:val="28"/>
                <w:szCs w:val="28"/>
                <w:lang w:eastAsia="ar-SA"/>
              </w:rPr>
              <w:t>4.Д.Н.Колдина, стр 21</w:t>
            </w:r>
          </w:p>
        </w:tc>
      </w:tr>
      <w:tr w:rsidR="004319CA" w:rsidRPr="004319CA" w:rsidTr="00B40AA2">
        <w:tc>
          <w:tcPr>
            <w:tcW w:w="1324" w:type="dxa"/>
            <w:shd w:val="clear" w:color="auto" w:fill="auto"/>
          </w:tcPr>
          <w:p w:rsidR="004319CA" w:rsidRPr="004319CA" w:rsidRDefault="004319CA" w:rsidP="004319CA">
            <w:pPr>
              <w:widowControl w:val="0"/>
              <w:suppressAutoHyphens/>
              <w:autoSpaceDE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Декабрь</w:t>
            </w:r>
          </w:p>
        </w:tc>
        <w:tc>
          <w:tcPr>
            <w:tcW w:w="3513" w:type="dxa"/>
            <w:shd w:val="clear" w:color="auto" w:fill="auto"/>
          </w:tcPr>
          <w:p w:rsidR="004319CA" w:rsidRPr="00D63532" w:rsidRDefault="00D63532" w:rsidP="00D63532">
            <w:pPr>
              <w:widowControl w:val="0"/>
              <w:suppressAutoHyphens/>
              <w:autoSpaceDE w:val="0"/>
              <w:spacing w:after="0" w:line="240" w:lineRule="auto"/>
              <w:rPr>
                <w:rFonts w:ascii="Times New Roman" w:eastAsia="Calibri" w:hAnsi="Times New Roman"/>
                <w:sz w:val="28"/>
                <w:szCs w:val="28"/>
                <w:lang w:eastAsia="ar-SA"/>
              </w:rPr>
            </w:pPr>
            <w:r>
              <w:rPr>
                <w:rFonts w:ascii="Times New Roman" w:eastAsia="Calibri" w:hAnsi="Times New Roman"/>
                <w:sz w:val="28"/>
                <w:szCs w:val="28"/>
                <w:lang w:eastAsia="ar-SA"/>
              </w:rPr>
              <w:t>1.</w:t>
            </w:r>
            <w:r w:rsidRPr="00D63532">
              <w:rPr>
                <w:rFonts w:ascii="Times New Roman" w:eastAsia="Calibri" w:hAnsi="Times New Roman"/>
                <w:sz w:val="28"/>
                <w:szCs w:val="28"/>
                <w:lang w:eastAsia="ar-SA"/>
              </w:rPr>
              <w:t>Снежинка</w:t>
            </w:r>
          </w:p>
          <w:p w:rsidR="00D63532" w:rsidRDefault="00D63532" w:rsidP="00D63532">
            <w:pPr>
              <w:widowControl w:val="0"/>
              <w:suppressAutoHyphens/>
              <w:autoSpaceDE w:val="0"/>
              <w:spacing w:after="0" w:line="240" w:lineRule="auto"/>
              <w:rPr>
                <w:rFonts w:ascii="Times New Roman" w:eastAsia="Calibri" w:hAnsi="Times New Roman"/>
                <w:sz w:val="28"/>
                <w:szCs w:val="28"/>
                <w:lang w:eastAsia="ar-SA"/>
              </w:rPr>
            </w:pPr>
            <w:r>
              <w:rPr>
                <w:rFonts w:ascii="Times New Roman" w:eastAsia="Calibri" w:hAnsi="Times New Roman"/>
                <w:sz w:val="28"/>
                <w:szCs w:val="28"/>
                <w:lang w:eastAsia="ar-SA"/>
              </w:rPr>
              <w:t>2.Летящие самолеты</w:t>
            </w:r>
          </w:p>
          <w:p w:rsidR="00D63532" w:rsidRDefault="00D63532" w:rsidP="00D63532">
            <w:pPr>
              <w:widowControl w:val="0"/>
              <w:suppressAutoHyphens/>
              <w:autoSpaceDE w:val="0"/>
              <w:spacing w:after="0" w:line="240" w:lineRule="auto"/>
              <w:rPr>
                <w:rFonts w:ascii="Times New Roman" w:eastAsia="Calibri" w:hAnsi="Times New Roman"/>
                <w:sz w:val="28"/>
                <w:szCs w:val="28"/>
                <w:lang w:eastAsia="ar-SA"/>
              </w:rPr>
            </w:pPr>
            <w:r>
              <w:rPr>
                <w:rFonts w:ascii="Times New Roman" w:eastAsia="Calibri" w:hAnsi="Times New Roman"/>
                <w:sz w:val="28"/>
                <w:szCs w:val="28"/>
                <w:lang w:eastAsia="ar-SA"/>
              </w:rPr>
              <w:t>3.Поросенок</w:t>
            </w:r>
          </w:p>
          <w:p w:rsidR="00D63532" w:rsidRPr="00D63532" w:rsidRDefault="00D63532" w:rsidP="00D63532">
            <w:pPr>
              <w:widowControl w:val="0"/>
              <w:suppressAutoHyphens/>
              <w:autoSpaceDE w:val="0"/>
              <w:spacing w:after="0" w:line="240" w:lineRule="auto"/>
              <w:rPr>
                <w:rFonts w:ascii="Times New Roman" w:eastAsia="Calibri" w:hAnsi="Times New Roman"/>
                <w:sz w:val="28"/>
                <w:szCs w:val="28"/>
                <w:lang w:eastAsia="ar-SA"/>
              </w:rPr>
            </w:pPr>
            <w:r>
              <w:rPr>
                <w:rFonts w:ascii="Times New Roman" w:eastAsia="Calibri" w:hAnsi="Times New Roman"/>
                <w:sz w:val="28"/>
                <w:szCs w:val="28"/>
                <w:lang w:eastAsia="ar-SA"/>
              </w:rPr>
              <w:t>4.Бусы на елку</w:t>
            </w:r>
          </w:p>
        </w:tc>
        <w:tc>
          <w:tcPr>
            <w:tcW w:w="4802" w:type="dxa"/>
            <w:shd w:val="clear" w:color="auto" w:fill="auto"/>
          </w:tcPr>
          <w:p w:rsidR="004319CA" w:rsidRDefault="00D63532" w:rsidP="004319CA">
            <w:pPr>
              <w:widowControl w:val="0"/>
              <w:suppressAutoHyphens/>
              <w:autoSpaceDE w:val="0"/>
              <w:spacing w:after="0" w:line="240" w:lineRule="auto"/>
              <w:rPr>
                <w:rFonts w:ascii="Times New Roman" w:eastAsia="Calibri" w:hAnsi="Times New Roman"/>
                <w:sz w:val="28"/>
                <w:szCs w:val="28"/>
                <w:lang w:eastAsia="ar-SA"/>
              </w:rPr>
            </w:pPr>
            <w:r>
              <w:rPr>
                <w:rFonts w:ascii="Times New Roman" w:eastAsia="Calibri" w:hAnsi="Times New Roman" w:cs="Times New Roman"/>
                <w:sz w:val="28"/>
                <w:szCs w:val="28"/>
                <w:lang w:eastAsia="ar-SA"/>
              </w:rPr>
              <w:t>1.</w:t>
            </w:r>
            <w:r>
              <w:rPr>
                <w:rFonts w:ascii="Times New Roman" w:eastAsia="Calibri" w:hAnsi="Times New Roman"/>
                <w:sz w:val="28"/>
                <w:szCs w:val="28"/>
                <w:lang w:eastAsia="ar-SA"/>
              </w:rPr>
              <w:t xml:space="preserve"> </w:t>
            </w:r>
            <w:r w:rsidR="002467FD">
              <w:rPr>
                <w:rFonts w:ascii="Times New Roman" w:eastAsia="Calibri" w:hAnsi="Times New Roman"/>
                <w:sz w:val="28"/>
                <w:szCs w:val="28"/>
                <w:lang w:eastAsia="ar-SA"/>
              </w:rPr>
              <w:t>Д.Н.Колдина, стр</w:t>
            </w:r>
            <w:r>
              <w:rPr>
                <w:rFonts w:ascii="Times New Roman" w:eastAsia="Calibri" w:hAnsi="Times New Roman"/>
                <w:sz w:val="28"/>
                <w:szCs w:val="28"/>
                <w:lang w:eastAsia="ar-SA"/>
              </w:rPr>
              <w:t>30</w:t>
            </w:r>
          </w:p>
          <w:p w:rsidR="00D63532" w:rsidRDefault="00D63532" w:rsidP="004319CA">
            <w:pPr>
              <w:widowControl w:val="0"/>
              <w:suppressAutoHyphens/>
              <w:autoSpaceDE w:val="0"/>
              <w:spacing w:after="0" w:line="240" w:lineRule="auto"/>
              <w:rPr>
                <w:rFonts w:ascii="Times New Roman" w:eastAsia="Calibri" w:hAnsi="Times New Roman"/>
                <w:sz w:val="28"/>
                <w:szCs w:val="28"/>
                <w:lang w:eastAsia="ar-SA"/>
              </w:rPr>
            </w:pPr>
            <w:r>
              <w:rPr>
                <w:rFonts w:ascii="Times New Roman" w:eastAsia="Calibri" w:hAnsi="Times New Roman"/>
                <w:sz w:val="28"/>
                <w:szCs w:val="28"/>
                <w:lang w:eastAsia="ar-SA"/>
              </w:rPr>
              <w:t>2. Т.С. Комарова, стр. 60</w:t>
            </w:r>
          </w:p>
          <w:p w:rsidR="00D63532" w:rsidRDefault="00D63532" w:rsidP="004319CA">
            <w:pPr>
              <w:widowControl w:val="0"/>
              <w:suppressAutoHyphens/>
              <w:autoSpaceDE w:val="0"/>
              <w:spacing w:after="0" w:line="240" w:lineRule="auto"/>
              <w:rPr>
                <w:rFonts w:ascii="Times New Roman" w:eastAsia="Calibri" w:hAnsi="Times New Roman"/>
                <w:sz w:val="28"/>
                <w:szCs w:val="28"/>
                <w:lang w:eastAsia="ar-SA"/>
              </w:rPr>
            </w:pPr>
            <w:r>
              <w:rPr>
                <w:rFonts w:ascii="Times New Roman" w:eastAsia="Calibri" w:hAnsi="Times New Roman"/>
                <w:sz w:val="28"/>
                <w:szCs w:val="28"/>
                <w:lang w:eastAsia="ar-SA"/>
              </w:rPr>
              <w:t>3.</w:t>
            </w:r>
            <w:r w:rsidR="002467FD">
              <w:rPr>
                <w:rFonts w:ascii="Times New Roman" w:eastAsia="Calibri" w:hAnsi="Times New Roman"/>
                <w:sz w:val="28"/>
                <w:szCs w:val="28"/>
                <w:lang w:eastAsia="ar-SA"/>
              </w:rPr>
              <w:t xml:space="preserve"> Д.Н.Колдина, стр. 35</w:t>
            </w:r>
          </w:p>
          <w:p w:rsidR="002467FD" w:rsidRPr="004319CA" w:rsidRDefault="002467FD" w:rsidP="004319CA">
            <w:pPr>
              <w:widowControl w:val="0"/>
              <w:suppressAutoHyphens/>
              <w:autoSpaceDE w:val="0"/>
              <w:spacing w:after="0" w:line="240" w:lineRule="auto"/>
              <w:rPr>
                <w:rFonts w:ascii="Times New Roman" w:eastAsia="Calibri" w:hAnsi="Times New Roman" w:cs="Times New Roman"/>
                <w:sz w:val="28"/>
                <w:szCs w:val="28"/>
                <w:lang w:eastAsia="ar-SA"/>
              </w:rPr>
            </w:pPr>
            <w:r>
              <w:rPr>
                <w:rFonts w:ascii="Times New Roman" w:eastAsia="Calibri" w:hAnsi="Times New Roman"/>
                <w:sz w:val="28"/>
                <w:szCs w:val="28"/>
                <w:lang w:eastAsia="ar-SA"/>
              </w:rPr>
              <w:t>4.Т.С. Комарова, стр. 49</w:t>
            </w:r>
          </w:p>
        </w:tc>
      </w:tr>
      <w:tr w:rsidR="004319CA" w:rsidRPr="004319CA" w:rsidTr="00B40AA2">
        <w:tc>
          <w:tcPr>
            <w:tcW w:w="1324" w:type="dxa"/>
            <w:shd w:val="clear" w:color="auto" w:fill="auto"/>
          </w:tcPr>
          <w:p w:rsidR="004319CA" w:rsidRPr="004319CA" w:rsidRDefault="004319CA" w:rsidP="004319CA">
            <w:pPr>
              <w:widowControl w:val="0"/>
              <w:suppressAutoHyphens/>
              <w:autoSpaceDE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Январь</w:t>
            </w:r>
          </w:p>
        </w:tc>
        <w:tc>
          <w:tcPr>
            <w:tcW w:w="3513" w:type="dxa"/>
            <w:shd w:val="clear" w:color="auto" w:fill="auto"/>
          </w:tcPr>
          <w:p w:rsidR="004319CA" w:rsidRDefault="002467FD" w:rsidP="004319CA">
            <w:pPr>
              <w:widowControl w:val="0"/>
              <w:suppressAutoHyphens/>
              <w:autoSpaceDE w:val="0"/>
              <w:spacing w:after="0" w:line="240" w:lineRule="auto"/>
              <w:rPr>
                <w:rFonts w:ascii="Times New Roman" w:eastAsia="Calibri" w:hAnsi="Times New Roman" w:cs="Times New Roman"/>
                <w:sz w:val="28"/>
                <w:szCs w:val="28"/>
                <w:lang w:eastAsia="ar-SA"/>
              </w:rPr>
            </w:pPr>
            <w:r>
              <w:rPr>
                <w:rFonts w:ascii="Times New Roman" w:eastAsia="Calibri" w:hAnsi="Times New Roman" w:cs="Times New Roman"/>
                <w:sz w:val="28"/>
                <w:szCs w:val="28"/>
                <w:lang w:eastAsia="ar-SA"/>
              </w:rPr>
              <w:t>1.Лыжник</w:t>
            </w:r>
          </w:p>
          <w:p w:rsidR="002467FD" w:rsidRDefault="002467FD" w:rsidP="004319CA">
            <w:pPr>
              <w:widowControl w:val="0"/>
              <w:suppressAutoHyphens/>
              <w:autoSpaceDE w:val="0"/>
              <w:spacing w:after="0" w:line="240" w:lineRule="auto"/>
              <w:rPr>
                <w:rFonts w:ascii="Times New Roman" w:eastAsia="Calibri" w:hAnsi="Times New Roman" w:cs="Times New Roman"/>
                <w:sz w:val="28"/>
                <w:szCs w:val="28"/>
                <w:lang w:eastAsia="ar-SA"/>
              </w:rPr>
            </w:pPr>
            <w:r>
              <w:rPr>
                <w:rFonts w:ascii="Times New Roman" w:eastAsia="Calibri" w:hAnsi="Times New Roman" w:cs="Times New Roman"/>
                <w:sz w:val="28"/>
                <w:szCs w:val="28"/>
                <w:lang w:eastAsia="ar-SA"/>
              </w:rPr>
              <w:lastRenderedPageBreak/>
              <w:t>2. Повар</w:t>
            </w:r>
          </w:p>
          <w:p w:rsidR="002467FD" w:rsidRPr="004319CA" w:rsidRDefault="002467FD" w:rsidP="004319CA">
            <w:pPr>
              <w:widowControl w:val="0"/>
              <w:suppressAutoHyphens/>
              <w:autoSpaceDE w:val="0"/>
              <w:spacing w:after="0" w:line="240" w:lineRule="auto"/>
              <w:rPr>
                <w:rFonts w:ascii="Times New Roman" w:eastAsia="Calibri" w:hAnsi="Times New Roman" w:cs="Times New Roman"/>
                <w:sz w:val="28"/>
                <w:szCs w:val="28"/>
                <w:lang w:eastAsia="ar-SA"/>
              </w:rPr>
            </w:pPr>
            <w:r>
              <w:rPr>
                <w:rFonts w:ascii="Times New Roman" w:eastAsia="Calibri" w:hAnsi="Times New Roman" w:cs="Times New Roman"/>
                <w:sz w:val="28"/>
                <w:szCs w:val="28"/>
                <w:lang w:eastAsia="ar-SA"/>
              </w:rPr>
              <w:t>3.Дельфины играют</w:t>
            </w:r>
          </w:p>
        </w:tc>
        <w:tc>
          <w:tcPr>
            <w:tcW w:w="4802" w:type="dxa"/>
            <w:shd w:val="clear" w:color="auto" w:fill="auto"/>
          </w:tcPr>
          <w:p w:rsidR="004319CA" w:rsidRDefault="002467FD" w:rsidP="004319CA">
            <w:pPr>
              <w:widowControl w:val="0"/>
              <w:suppressAutoHyphens/>
              <w:autoSpaceDE w:val="0"/>
              <w:spacing w:after="0" w:line="240" w:lineRule="auto"/>
              <w:rPr>
                <w:rFonts w:ascii="Times New Roman" w:eastAsia="Calibri" w:hAnsi="Times New Roman" w:cs="Times New Roman"/>
                <w:sz w:val="28"/>
                <w:szCs w:val="28"/>
                <w:lang w:eastAsia="ar-SA"/>
              </w:rPr>
            </w:pPr>
            <w:r>
              <w:rPr>
                <w:rFonts w:ascii="Times New Roman" w:eastAsia="Calibri" w:hAnsi="Times New Roman" w:cs="Times New Roman"/>
                <w:sz w:val="28"/>
                <w:szCs w:val="28"/>
                <w:lang w:eastAsia="ar-SA"/>
              </w:rPr>
              <w:lastRenderedPageBreak/>
              <w:t>1.Д.Н.Колдина, стр. 21</w:t>
            </w:r>
          </w:p>
          <w:p w:rsidR="002467FD" w:rsidRDefault="002467FD" w:rsidP="004319CA">
            <w:pPr>
              <w:widowControl w:val="0"/>
              <w:suppressAutoHyphens/>
              <w:autoSpaceDE w:val="0"/>
              <w:spacing w:after="0" w:line="240" w:lineRule="auto"/>
              <w:rPr>
                <w:rFonts w:ascii="Times New Roman" w:eastAsia="Calibri" w:hAnsi="Times New Roman" w:cs="Times New Roman"/>
                <w:sz w:val="28"/>
                <w:szCs w:val="28"/>
                <w:lang w:eastAsia="ar-SA"/>
              </w:rPr>
            </w:pPr>
            <w:r>
              <w:rPr>
                <w:rFonts w:ascii="Times New Roman" w:eastAsia="Calibri" w:hAnsi="Times New Roman" w:cs="Times New Roman"/>
                <w:sz w:val="28"/>
                <w:szCs w:val="28"/>
                <w:lang w:eastAsia="ar-SA"/>
              </w:rPr>
              <w:lastRenderedPageBreak/>
              <w:t>2.Д.Н.Колдина, стр 44</w:t>
            </w:r>
          </w:p>
          <w:p w:rsidR="004319CA" w:rsidRPr="004319CA" w:rsidRDefault="002467FD" w:rsidP="004319CA">
            <w:pPr>
              <w:widowControl w:val="0"/>
              <w:suppressAutoHyphens/>
              <w:autoSpaceDE w:val="0"/>
              <w:spacing w:after="0" w:line="240" w:lineRule="auto"/>
              <w:rPr>
                <w:rFonts w:ascii="Times New Roman" w:eastAsia="Calibri" w:hAnsi="Times New Roman" w:cs="Times New Roman"/>
                <w:sz w:val="28"/>
                <w:szCs w:val="28"/>
                <w:lang w:eastAsia="ar-SA"/>
              </w:rPr>
            </w:pPr>
            <w:r>
              <w:rPr>
                <w:rFonts w:ascii="Times New Roman" w:eastAsia="Calibri" w:hAnsi="Times New Roman" w:cs="Times New Roman"/>
                <w:sz w:val="28"/>
                <w:szCs w:val="28"/>
                <w:lang w:eastAsia="ar-SA"/>
              </w:rPr>
              <w:t>3.Д.Н. Колдина, стр. 36</w:t>
            </w:r>
          </w:p>
        </w:tc>
      </w:tr>
      <w:tr w:rsidR="004319CA" w:rsidRPr="004319CA" w:rsidTr="00B40AA2">
        <w:tc>
          <w:tcPr>
            <w:tcW w:w="1324" w:type="dxa"/>
            <w:shd w:val="clear" w:color="auto" w:fill="auto"/>
          </w:tcPr>
          <w:p w:rsidR="004319CA" w:rsidRPr="004319CA" w:rsidRDefault="004319CA" w:rsidP="004319CA">
            <w:pPr>
              <w:widowControl w:val="0"/>
              <w:suppressAutoHyphens/>
              <w:autoSpaceDE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Февраль</w:t>
            </w:r>
          </w:p>
        </w:tc>
        <w:tc>
          <w:tcPr>
            <w:tcW w:w="3513" w:type="dxa"/>
            <w:shd w:val="clear" w:color="auto" w:fill="auto"/>
          </w:tcPr>
          <w:p w:rsidR="004319CA" w:rsidRDefault="004B3760" w:rsidP="004319CA">
            <w:pPr>
              <w:widowControl w:val="0"/>
              <w:suppressAutoHyphens/>
              <w:autoSpaceDE w:val="0"/>
              <w:spacing w:after="0" w:line="240" w:lineRule="auto"/>
              <w:rPr>
                <w:rFonts w:ascii="Times New Roman" w:eastAsia="Calibri" w:hAnsi="Times New Roman" w:cs="Times New Roman"/>
                <w:sz w:val="28"/>
                <w:szCs w:val="28"/>
                <w:lang w:eastAsia="ar-SA"/>
              </w:rPr>
            </w:pPr>
            <w:r>
              <w:rPr>
                <w:rFonts w:ascii="Times New Roman" w:eastAsia="Calibri" w:hAnsi="Times New Roman" w:cs="Times New Roman"/>
                <w:sz w:val="28"/>
                <w:szCs w:val="28"/>
                <w:lang w:eastAsia="ar-SA"/>
              </w:rPr>
              <w:t>1.Стол и стул</w:t>
            </w:r>
          </w:p>
          <w:p w:rsidR="004B3760" w:rsidRDefault="004B3760" w:rsidP="004319CA">
            <w:pPr>
              <w:widowControl w:val="0"/>
              <w:suppressAutoHyphens/>
              <w:autoSpaceDE w:val="0"/>
              <w:spacing w:after="0" w:line="240" w:lineRule="auto"/>
              <w:rPr>
                <w:rFonts w:ascii="Times New Roman" w:eastAsia="Calibri" w:hAnsi="Times New Roman" w:cs="Times New Roman"/>
                <w:sz w:val="28"/>
                <w:szCs w:val="28"/>
                <w:lang w:eastAsia="ar-SA"/>
              </w:rPr>
            </w:pPr>
            <w:r>
              <w:rPr>
                <w:rFonts w:ascii="Times New Roman" w:eastAsia="Calibri" w:hAnsi="Times New Roman" w:cs="Times New Roman"/>
                <w:sz w:val="28"/>
                <w:szCs w:val="28"/>
                <w:lang w:eastAsia="ar-SA"/>
              </w:rPr>
              <w:t>2.Пирамида</w:t>
            </w:r>
          </w:p>
          <w:p w:rsidR="004B3760" w:rsidRDefault="004B3760" w:rsidP="004319CA">
            <w:pPr>
              <w:widowControl w:val="0"/>
              <w:suppressAutoHyphens/>
              <w:autoSpaceDE w:val="0"/>
              <w:spacing w:after="0" w:line="240" w:lineRule="auto"/>
              <w:rPr>
                <w:rFonts w:ascii="Times New Roman" w:eastAsia="Calibri" w:hAnsi="Times New Roman" w:cs="Times New Roman"/>
                <w:sz w:val="28"/>
                <w:szCs w:val="28"/>
                <w:lang w:eastAsia="ar-SA"/>
              </w:rPr>
            </w:pPr>
            <w:r>
              <w:rPr>
                <w:rFonts w:ascii="Times New Roman" w:eastAsia="Calibri" w:hAnsi="Times New Roman" w:cs="Times New Roman"/>
                <w:sz w:val="28"/>
                <w:szCs w:val="28"/>
                <w:lang w:eastAsia="ar-SA"/>
              </w:rPr>
              <w:t>3.</w:t>
            </w:r>
            <w:r w:rsidR="00953394">
              <w:rPr>
                <w:rFonts w:ascii="Times New Roman" w:eastAsia="Calibri" w:hAnsi="Times New Roman" w:cs="Times New Roman"/>
                <w:sz w:val="28"/>
                <w:szCs w:val="28"/>
                <w:lang w:eastAsia="ar-SA"/>
              </w:rPr>
              <w:t>Самолет</w:t>
            </w:r>
          </w:p>
          <w:p w:rsidR="00953394" w:rsidRPr="004319CA" w:rsidRDefault="00953394" w:rsidP="004319CA">
            <w:pPr>
              <w:widowControl w:val="0"/>
              <w:suppressAutoHyphens/>
              <w:autoSpaceDE w:val="0"/>
              <w:spacing w:after="0" w:line="240" w:lineRule="auto"/>
              <w:rPr>
                <w:rFonts w:ascii="Times New Roman" w:eastAsia="Calibri" w:hAnsi="Times New Roman" w:cs="Times New Roman"/>
                <w:sz w:val="28"/>
                <w:szCs w:val="28"/>
                <w:lang w:eastAsia="ar-SA"/>
              </w:rPr>
            </w:pPr>
            <w:r>
              <w:rPr>
                <w:rFonts w:ascii="Times New Roman" w:eastAsia="Calibri" w:hAnsi="Times New Roman" w:cs="Times New Roman"/>
                <w:sz w:val="28"/>
                <w:szCs w:val="28"/>
                <w:lang w:eastAsia="ar-SA"/>
              </w:rPr>
              <w:t>4.Рыбка</w:t>
            </w:r>
          </w:p>
        </w:tc>
        <w:tc>
          <w:tcPr>
            <w:tcW w:w="4802" w:type="dxa"/>
            <w:shd w:val="clear" w:color="auto" w:fill="auto"/>
          </w:tcPr>
          <w:p w:rsidR="00953394" w:rsidRDefault="00953394" w:rsidP="00953394">
            <w:pPr>
              <w:widowControl w:val="0"/>
              <w:suppressAutoHyphens/>
              <w:autoSpaceDE w:val="0"/>
              <w:spacing w:after="0" w:line="240" w:lineRule="auto"/>
              <w:rPr>
                <w:rFonts w:ascii="Times New Roman" w:eastAsia="Calibri" w:hAnsi="Times New Roman" w:cs="Times New Roman"/>
                <w:sz w:val="28"/>
                <w:szCs w:val="28"/>
                <w:lang w:eastAsia="ar-SA"/>
              </w:rPr>
            </w:pPr>
            <w:r>
              <w:rPr>
                <w:rFonts w:ascii="Times New Roman" w:eastAsia="Calibri" w:hAnsi="Times New Roman" w:cs="Times New Roman"/>
                <w:sz w:val="28"/>
                <w:szCs w:val="28"/>
                <w:lang w:eastAsia="ar-SA"/>
              </w:rPr>
              <w:t>1.Д.Н.Колдина, стр. 26</w:t>
            </w:r>
          </w:p>
          <w:p w:rsidR="00953394" w:rsidRDefault="00953394" w:rsidP="00953394">
            <w:pPr>
              <w:widowControl w:val="0"/>
              <w:suppressAutoHyphens/>
              <w:autoSpaceDE w:val="0"/>
              <w:spacing w:after="0" w:line="240" w:lineRule="auto"/>
              <w:rPr>
                <w:rFonts w:ascii="Times New Roman" w:eastAsia="Calibri" w:hAnsi="Times New Roman" w:cs="Times New Roman"/>
                <w:sz w:val="28"/>
                <w:szCs w:val="28"/>
                <w:lang w:eastAsia="ar-SA"/>
              </w:rPr>
            </w:pPr>
            <w:r>
              <w:rPr>
                <w:rFonts w:ascii="Times New Roman" w:eastAsia="Calibri" w:hAnsi="Times New Roman" w:cs="Times New Roman"/>
                <w:sz w:val="28"/>
                <w:szCs w:val="28"/>
                <w:lang w:eastAsia="ar-SA"/>
              </w:rPr>
              <w:t>2.Д.Н.Колдина, стр 60</w:t>
            </w:r>
          </w:p>
          <w:p w:rsidR="00953394" w:rsidRDefault="00953394" w:rsidP="00953394">
            <w:pPr>
              <w:widowControl w:val="0"/>
              <w:suppressAutoHyphens/>
              <w:autoSpaceDE w:val="0"/>
              <w:spacing w:after="0" w:line="240" w:lineRule="auto"/>
              <w:rPr>
                <w:rFonts w:ascii="Times New Roman" w:eastAsia="Calibri" w:hAnsi="Times New Roman" w:cs="Times New Roman"/>
                <w:sz w:val="28"/>
                <w:szCs w:val="28"/>
                <w:lang w:eastAsia="ar-SA"/>
              </w:rPr>
            </w:pPr>
            <w:r>
              <w:rPr>
                <w:rFonts w:ascii="Times New Roman" w:eastAsia="Calibri" w:hAnsi="Times New Roman" w:cs="Times New Roman"/>
                <w:sz w:val="28"/>
                <w:szCs w:val="28"/>
                <w:lang w:eastAsia="ar-SA"/>
              </w:rPr>
              <w:t>3.Д.Н.Колдина, стр.43</w:t>
            </w:r>
          </w:p>
          <w:p w:rsidR="00953394" w:rsidRPr="00953394" w:rsidRDefault="00953394" w:rsidP="00953394">
            <w:pPr>
              <w:widowControl w:val="0"/>
              <w:suppressAutoHyphens/>
              <w:autoSpaceDE w:val="0"/>
              <w:spacing w:after="0" w:line="240" w:lineRule="auto"/>
              <w:rPr>
                <w:rFonts w:ascii="Times New Roman" w:eastAsia="Calibri" w:hAnsi="Times New Roman" w:cs="Times New Roman"/>
                <w:sz w:val="28"/>
                <w:szCs w:val="28"/>
                <w:lang w:eastAsia="ar-SA"/>
              </w:rPr>
            </w:pPr>
            <w:r>
              <w:rPr>
                <w:rFonts w:ascii="Times New Roman" w:eastAsia="Calibri" w:hAnsi="Times New Roman" w:cs="Times New Roman"/>
                <w:sz w:val="28"/>
                <w:szCs w:val="28"/>
                <w:lang w:eastAsia="ar-SA"/>
              </w:rPr>
              <w:t xml:space="preserve">4.Д.Н.Колдина, стр 51             </w:t>
            </w:r>
          </w:p>
        </w:tc>
      </w:tr>
      <w:tr w:rsidR="004319CA" w:rsidRPr="004319CA" w:rsidTr="00B40AA2">
        <w:tc>
          <w:tcPr>
            <w:tcW w:w="1324" w:type="dxa"/>
            <w:shd w:val="clear" w:color="auto" w:fill="auto"/>
          </w:tcPr>
          <w:p w:rsidR="004319CA" w:rsidRPr="004319CA" w:rsidRDefault="004319CA" w:rsidP="004319CA">
            <w:pPr>
              <w:widowControl w:val="0"/>
              <w:suppressAutoHyphens/>
              <w:autoSpaceDE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Март</w:t>
            </w:r>
          </w:p>
        </w:tc>
        <w:tc>
          <w:tcPr>
            <w:tcW w:w="3513" w:type="dxa"/>
            <w:shd w:val="clear" w:color="auto" w:fill="auto"/>
          </w:tcPr>
          <w:p w:rsidR="004319CA" w:rsidRDefault="00953394" w:rsidP="004319CA">
            <w:pPr>
              <w:widowControl w:val="0"/>
              <w:suppressAutoHyphens/>
              <w:autoSpaceDE w:val="0"/>
              <w:spacing w:after="0" w:line="240" w:lineRule="auto"/>
              <w:rPr>
                <w:rFonts w:ascii="Times New Roman" w:eastAsia="Calibri" w:hAnsi="Times New Roman" w:cs="Times New Roman"/>
                <w:sz w:val="28"/>
                <w:szCs w:val="28"/>
                <w:lang w:eastAsia="ar-SA"/>
              </w:rPr>
            </w:pPr>
            <w:r>
              <w:rPr>
                <w:rFonts w:ascii="Times New Roman" w:eastAsia="Calibri" w:hAnsi="Times New Roman" w:cs="Times New Roman"/>
                <w:sz w:val="28"/>
                <w:szCs w:val="28"/>
                <w:lang w:eastAsia="ar-SA"/>
              </w:rPr>
              <w:t>1.Кулон для мамы</w:t>
            </w:r>
          </w:p>
          <w:p w:rsidR="00953394" w:rsidRDefault="00953394" w:rsidP="004319CA">
            <w:pPr>
              <w:widowControl w:val="0"/>
              <w:suppressAutoHyphens/>
              <w:autoSpaceDE w:val="0"/>
              <w:spacing w:after="0" w:line="240" w:lineRule="auto"/>
              <w:rPr>
                <w:rFonts w:ascii="Times New Roman" w:eastAsia="Calibri" w:hAnsi="Times New Roman" w:cs="Times New Roman"/>
                <w:sz w:val="28"/>
                <w:szCs w:val="28"/>
                <w:lang w:eastAsia="ar-SA"/>
              </w:rPr>
            </w:pPr>
            <w:r>
              <w:rPr>
                <w:rFonts w:ascii="Times New Roman" w:eastAsia="Calibri" w:hAnsi="Times New Roman" w:cs="Times New Roman"/>
                <w:sz w:val="28"/>
                <w:szCs w:val="28"/>
                <w:lang w:eastAsia="ar-SA"/>
              </w:rPr>
              <w:t>2.Цветок в горшке</w:t>
            </w:r>
          </w:p>
          <w:p w:rsidR="00953394" w:rsidRDefault="00953394" w:rsidP="004319CA">
            <w:pPr>
              <w:widowControl w:val="0"/>
              <w:suppressAutoHyphens/>
              <w:autoSpaceDE w:val="0"/>
              <w:spacing w:after="0" w:line="240" w:lineRule="auto"/>
              <w:rPr>
                <w:rFonts w:ascii="Times New Roman" w:eastAsia="Calibri" w:hAnsi="Times New Roman" w:cs="Times New Roman"/>
                <w:sz w:val="28"/>
                <w:szCs w:val="28"/>
                <w:lang w:eastAsia="ar-SA"/>
              </w:rPr>
            </w:pPr>
            <w:r>
              <w:rPr>
                <w:rFonts w:ascii="Times New Roman" w:eastAsia="Calibri" w:hAnsi="Times New Roman" w:cs="Times New Roman"/>
                <w:sz w:val="28"/>
                <w:szCs w:val="28"/>
                <w:lang w:eastAsia="ar-SA"/>
              </w:rPr>
              <w:t>3.Чашка и блюдце</w:t>
            </w:r>
          </w:p>
          <w:p w:rsidR="00953394" w:rsidRPr="004319CA" w:rsidRDefault="00953394" w:rsidP="004319CA">
            <w:pPr>
              <w:widowControl w:val="0"/>
              <w:suppressAutoHyphens/>
              <w:autoSpaceDE w:val="0"/>
              <w:spacing w:after="0" w:line="240" w:lineRule="auto"/>
              <w:rPr>
                <w:rFonts w:ascii="Times New Roman" w:eastAsia="Calibri" w:hAnsi="Times New Roman" w:cs="Times New Roman"/>
                <w:sz w:val="28"/>
                <w:szCs w:val="28"/>
                <w:lang w:eastAsia="ar-SA"/>
              </w:rPr>
            </w:pPr>
            <w:r>
              <w:rPr>
                <w:rFonts w:ascii="Times New Roman" w:eastAsia="Calibri" w:hAnsi="Times New Roman" w:cs="Times New Roman"/>
                <w:sz w:val="28"/>
                <w:szCs w:val="28"/>
                <w:lang w:eastAsia="ar-SA"/>
              </w:rPr>
              <w:t>4.Украшение платочка</w:t>
            </w:r>
          </w:p>
        </w:tc>
        <w:tc>
          <w:tcPr>
            <w:tcW w:w="4802" w:type="dxa"/>
            <w:shd w:val="clear" w:color="auto" w:fill="auto"/>
          </w:tcPr>
          <w:p w:rsidR="00112E11" w:rsidRDefault="00112E11" w:rsidP="00112E11">
            <w:pPr>
              <w:widowControl w:val="0"/>
              <w:suppressAutoHyphens/>
              <w:autoSpaceDE w:val="0"/>
              <w:spacing w:after="0" w:line="240" w:lineRule="auto"/>
              <w:rPr>
                <w:rFonts w:ascii="Times New Roman" w:eastAsia="Calibri" w:hAnsi="Times New Roman" w:cs="Times New Roman"/>
                <w:sz w:val="28"/>
                <w:szCs w:val="28"/>
                <w:lang w:eastAsia="ar-SA"/>
              </w:rPr>
            </w:pPr>
            <w:r>
              <w:rPr>
                <w:rFonts w:ascii="Times New Roman" w:eastAsia="Calibri" w:hAnsi="Times New Roman" w:cs="Times New Roman"/>
                <w:sz w:val="28"/>
                <w:szCs w:val="28"/>
                <w:lang w:eastAsia="ar-SA"/>
              </w:rPr>
              <w:t>1.Д.Н.Колдина, стр. 47</w:t>
            </w:r>
          </w:p>
          <w:p w:rsidR="00112E11" w:rsidRDefault="00112E11" w:rsidP="00112E11">
            <w:pPr>
              <w:widowControl w:val="0"/>
              <w:suppressAutoHyphens/>
              <w:autoSpaceDE w:val="0"/>
              <w:spacing w:after="0" w:line="240" w:lineRule="auto"/>
              <w:rPr>
                <w:rFonts w:ascii="Times New Roman" w:eastAsia="Calibri" w:hAnsi="Times New Roman" w:cs="Times New Roman"/>
                <w:sz w:val="28"/>
                <w:szCs w:val="28"/>
                <w:lang w:eastAsia="ar-SA"/>
              </w:rPr>
            </w:pPr>
            <w:r>
              <w:rPr>
                <w:rFonts w:ascii="Times New Roman" w:eastAsia="Calibri" w:hAnsi="Times New Roman" w:cs="Times New Roman"/>
                <w:sz w:val="28"/>
                <w:szCs w:val="28"/>
                <w:lang w:eastAsia="ar-SA"/>
              </w:rPr>
              <w:t>2.Д.Н.Колдина, стр 50</w:t>
            </w:r>
          </w:p>
          <w:p w:rsidR="004319CA" w:rsidRDefault="00112E11" w:rsidP="00112E11">
            <w:pPr>
              <w:widowControl w:val="0"/>
              <w:suppressAutoHyphens/>
              <w:autoSpaceDE w:val="0"/>
              <w:spacing w:after="0" w:line="240" w:lineRule="auto"/>
              <w:rPr>
                <w:rFonts w:ascii="Times New Roman" w:eastAsia="Calibri" w:hAnsi="Times New Roman" w:cs="Times New Roman"/>
                <w:sz w:val="28"/>
                <w:szCs w:val="28"/>
                <w:lang w:eastAsia="ar-SA"/>
              </w:rPr>
            </w:pPr>
            <w:r>
              <w:rPr>
                <w:rFonts w:ascii="Times New Roman" w:eastAsia="Calibri" w:hAnsi="Times New Roman" w:cs="Times New Roman"/>
                <w:sz w:val="28"/>
                <w:szCs w:val="28"/>
                <w:lang w:eastAsia="ar-SA"/>
              </w:rPr>
              <w:t>3.Д.Н. Колдина, стр 23</w:t>
            </w:r>
          </w:p>
          <w:p w:rsidR="00112E11" w:rsidRPr="004319CA" w:rsidRDefault="00112E11" w:rsidP="00112E11">
            <w:pPr>
              <w:widowControl w:val="0"/>
              <w:suppressAutoHyphens/>
              <w:autoSpaceDE w:val="0"/>
              <w:spacing w:after="0" w:line="240" w:lineRule="auto"/>
              <w:rPr>
                <w:rFonts w:ascii="Times New Roman" w:eastAsia="Calibri" w:hAnsi="Times New Roman" w:cs="Times New Roman"/>
                <w:sz w:val="28"/>
                <w:szCs w:val="28"/>
                <w:lang w:eastAsia="ar-SA"/>
              </w:rPr>
            </w:pPr>
            <w:r>
              <w:rPr>
                <w:rFonts w:ascii="Times New Roman" w:eastAsia="Calibri" w:hAnsi="Times New Roman" w:cs="Times New Roman"/>
                <w:sz w:val="28"/>
                <w:szCs w:val="28"/>
                <w:lang w:eastAsia="ar-SA"/>
              </w:rPr>
              <w:t>4.Т.С.Комарова, стр.34</w:t>
            </w:r>
          </w:p>
        </w:tc>
      </w:tr>
      <w:tr w:rsidR="004319CA" w:rsidRPr="004319CA" w:rsidTr="00B40AA2">
        <w:tc>
          <w:tcPr>
            <w:tcW w:w="1324" w:type="dxa"/>
            <w:shd w:val="clear" w:color="auto" w:fill="auto"/>
          </w:tcPr>
          <w:p w:rsidR="004319CA" w:rsidRPr="004319CA" w:rsidRDefault="004319CA" w:rsidP="004319CA">
            <w:pPr>
              <w:widowControl w:val="0"/>
              <w:suppressAutoHyphens/>
              <w:autoSpaceDE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Апрель</w:t>
            </w:r>
          </w:p>
        </w:tc>
        <w:tc>
          <w:tcPr>
            <w:tcW w:w="3513" w:type="dxa"/>
            <w:shd w:val="clear" w:color="auto" w:fill="auto"/>
          </w:tcPr>
          <w:p w:rsidR="004319CA" w:rsidRDefault="00112E11" w:rsidP="004319CA">
            <w:pPr>
              <w:widowControl w:val="0"/>
              <w:suppressAutoHyphens/>
              <w:autoSpaceDE w:val="0"/>
              <w:spacing w:after="0" w:line="240" w:lineRule="auto"/>
              <w:rPr>
                <w:rFonts w:ascii="Times New Roman" w:eastAsia="Calibri" w:hAnsi="Times New Roman" w:cs="Times New Roman"/>
                <w:sz w:val="28"/>
                <w:szCs w:val="28"/>
                <w:lang w:eastAsia="ar-SA"/>
              </w:rPr>
            </w:pPr>
            <w:r>
              <w:rPr>
                <w:rFonts w:ascii="Times New Roman" w:eastAsia="Calibri" w:hAnsi="Times New Roman" w:cs="Times New Roman"/>
                <w:sz w:val="28"/>
                <w:szCs w:val="28"/>
                <w:lang w:eastAsia="ar-SA"/>
              </w:rPr>
              <w:t>1.Цветные зонтики</w:t>
            </w:r>
          </w:p>
          <w:p w:rsidR="00112E11" w:rsidRDefault="00112E11" w:rsidP="004319CA">
            <w:pPr>
              <w:widowControl w:val="0"/>
              <w:suppressAutoHyphens/>
              <w:autoSpaceDE w:val="0"/>
              <w:spacing w:after="0" w:line="240" w:lineRule="auto"/>
              <w:rPr>
                <w:rFonts w:ascii="Times New Roman" w:eastAsia="Calibri" w:hAnsi="Times New Roman" w:cs="Times New Roman"/>
                <w:sz w:val="28"/>
                <w:szCs w:val="28"/>
                <w:lang w:eastAsia="ar-SA"/>
              </w:rPr>
            </w:pPr>
            <w:r>
              <w:rPr>
                <w:rFonts w:ascii="Times New Roman" w:eastAsia="Calibri" w:hAnsi="Times New Roman" w:cs="Times New Roman"/>
                <w:sz w:val="28"/>
                <w:szCs w:val="28"/>
                <w:lang w:eastAsia="ar-SA"/>
              </w:rPr>
              <w:t>2.Солнышко</w:t>
            </w:r>
          </w:p>
          <w:p w:rsidR="00112E11" w:rsidRDefault="00112E11" w:rsidP="004319CA">
            <w:pPr>
              <w:widowControl w:val="0"/>
              <w:suppressAutoHyphens/>
              <w:autoSpaceDE w:val="0"/>
              <w:spacing w:after="0" w:line="240" w:lineRule="auto"/>
              <w:rPr>
                <w:rFonts w:ascii="Times New Roman" w:eastAsia="Calibri" w:hAnsi="Times New Roman" w:cs="Times New Roman"/>
                <w:sz w:val="28"/>
                <w:szCs w:val="28"/>
                <w:lang w:eastAsia="ar-SA"/>
              </w:rPr>
            </w:pPr>
            <w:r>
              <w:rPr>
                <w:rFonts w:ascii="Times New Roman" w:eastAsia="Calibri" w:hAnsi="Times New Roman" w:cs="Times New Roman"/>
                <w:sz w:val="28"/>
                <w:szCs w:val="28"/>
                <w:lang w:eastAsia="ar-SA"/>
              </w:rPr>
              <w:t>3.Свободная тема</w:t>
            </w:r>
          </w:p>
          <w:p w:rsidR="00112E11" w:rsidRDefault="00112E11" w:rsidP="004319CA">
            <w:pPr>
              <w:widowControl w:val="0"/>
              <w:suppressAutoHyphens/>
              <w:autoSpaceDE w:val="0"/>
              <w:spacing w:after="0" w:line="240" w:lineRule="auto"/>
              <w:rPr>
                <w:rFonts w:ascii="Times New Roman" w:eastAsia="Calibri" w:hAnsi="Times New Roman" w:cs="Times New Roman"/>
                <w:sz w:val="28"/>
                <w:szCs w:val="28"/>
                <w:lang w:eastAsia="ar-SA"/>
              </w:rPr>
            </w:pPr>
            <w:r>
              <w:rPr>
                <w:rFonts w:ascii="Times New Roman" w:eastAsia="Calibri" w:hAnsi="Times New Roman" w:cs="Times New Roman"/>
                <w:sz w:val="28"/>
                <w:szCs w:val="28"/>
                <w:lang w:eastAsia="ar-SA"/>
              </w:rPr>
              <w:t>4.Вырежи и наклей, что захочешь</w:t>
            </w:r>
          </w:p>
          <w:p w:rsidR="00112E11" w:rsidRPr="004319CA" w:rsidRDefault="00112E11" w:rsidP="004319CA">
            <w:pPr>
              <w:widowControl w:val="0"/>
              <w:suppressAutoHyphens/>
              <w:autoSpaceDE w:val="0"/>
              <w:spacing w:after="0" w:line="240" w:lineRule="auto"/>
              <w:rPr>
                <w:rFonts w:ascii="Times New Roman" w:eastAsia="Calibri" w:hAnsi="Times New Roman" w:cs="Times New Roman"/>
                <w:sz w:val="28"/>
                <w:szCs w:val="28"/>
                <w:lang w:eastAsia="ar-SA"/>
              </w:rPr>
            </w:pPr>
            <w:r>
              <w:rPr>
                <w:rFonts w:ascii="Times New Roman" w:eastAsia="Calibri" w:hAnsi="Times New Roman" w:cs="Times New Roman"/>
                <w:sz w:val="28"/>
                <w:szCs w:val="28"/>
                <w:lang w:eastAsia="ar-SA"/>
              </w:rPr>
              <w:t>5.Уточка</w:t>
            </w:r>
          </w:p>
        </w:tc>
        <w:tc>
          <w:tcPr>
            <w:tcW w:w="4802" w:type="dxa"/>
            <w:shd w:val="clear" w:color="auto" w:fill="auto"/>
          </w:tcPr>
          <w:p w:rsidR="00112E11" w:rsidRDefault="00112E11" w:rsidP="00112E11">
            <w:pPr>
              <w:widowControl w:val="0"/>
              <w:suppressAutoHyphens/>
              <w:autoSpaceDE w:val="0"/>
              <w:spacing w:after="0" w:line="240" w:lineRule="auto"/>
              <w:rPr>
                <w:rFonts w:ascii="Times New Roman" w:eastAsia="Calibri" w:hAnsi="Times New Roman" w:cs="Times New Roman"/>
                <w:sz w:val="28"/>
                <w:szCs w:val="28"/>
                <w:lang w:eastAsia="ar-SA"/>
              </w:rPr>
            </w:pPr>
            <w:r>
              <w:rPr>
                <w:rFonts w:ascii="Times New Roman" w:eastAsia="Calibri" w:hAnsi="Times New Roman" w:cs="Times New Roman"/>
                <w:sz w:val="28"/>
                <w:szCs w:val="28"/>
                <w:lang w:eastAsia="ar-SA"/>
              </w:rPr>
              <w:t>1.Д.Н.Колдина, стр 53</w:t>
            </w:r>
          </w:p>
          <w:p w:rsidR="004319CA" w:rsidRPr="004319CA" w:rsidRDefault="00112E11" w:rsidP="00112E11">
            <w:pPr>
              <w:widowControl w:val="0"/>
              <w:suppressAutoHyphens/>
              <w:autoSpaceDE w:val="0"/>
              <w:spacing w:after="0" w:line="240" w:lineRule="auto"/>
              <w:rPr>
                <w:rFonts w:ascii="Times New Roman" w:eastAsia="Calibri" w:hAnsi="Times New Roman" w:cs="Times New Roman"/>
                <w:sz w:val="28"/>
                <w:szCs w:val="28"/>
                <w:lang w:eastAsia="ar-SA"/>
              </w:rPr>
            </w:pPr>
            <w:r>
              <w:rPr>
                <w:rFonts w:ascii="Times New Roman" w:eastAsia="Calibri" w:hAnsi="Times New Roman" w:cs="Times New Roman"/>
                <w:sz w:val="28"/>
                <w:szCs w:val="28"/>
                <w:lang w:eastAsia="ar-SA"/>
              </w:rPr>
              <w:t>2.Д.Н. Колдина, стр 54</w:t>
            </w:r>
          </w:p>
          <w:p w:rsidR="004319CA" w:rsidRPr="004319CA" w:rsidRDefault="00112E11" w:rsidP="004319CA">
            <w:pPr>
              <w:widowControl w:val="0"/>
              <w:suppressAutoHyphens/>
              <w:autoSpaceDE w:val="0"/>
              <w:spacing w:after="0" w:line="240" w:lineRule="auto"/>
              <w:rPr>
                <w:rFonts w:ascii="Times New Roman" w:eastAsia="Calibri" w:hAnsi="Times New Roman" w:cs="Times New Roman"/>
                <w:sz w:val="28"/>
                <w:szCs w:val="28"/>
                <w:lang w:eastAsia="ar-SA"/>
              </w:rPr>
            </w:pPr>
            <w:r>
              <w:rPr>
                <w:rFonts w:ascii="Times New Roman" w:eastAsia="Calibri" w:hAnsi="Times New Roman" w:cs="Times New Roman"/>
                <w:sz w:val="28"/>
                <w:szCs w:val="28"/>
                <w:lang w:eastAsia="ar-SA"/>
              </w:rPr>
              <w:t>3</w:t>
            </w:r>
            <w:r w:rsidR="00B40AA2">
              <w:rPr>
                <w:rFonts w:ascii="Times New Roman" w:eastAsia="Calibri" w:hAnsi="Times New Roman" w:cs="Times New Roman"/>
                <w:sz w:val="28"/>
                <w:szCs w:val="28"/>
                <w:lang w:eastAsia="ar-SA"/>
              </w:rPr>
              <w:t>.</w:t>
            </w:r>
            <w:r>
              <w:rPr>
                <w:rFonts w:ascii="Times New Roman" w:eastAsia="Calibri" w:hAnsi="Times New Roman" w:cs="Times New Roman"/>
                <w:sz w:val="28"/>
                <w:szCs w:val="28"/>
                <w:lang w:eastAsia="ar-SA"/>
              </w:rPr>
              <w:t>Д. Н. Колдина стр 57</w:t>
            </w:r>
          </w:p>
          <w:p w:rsidR="004319CA" w:rsidRDefault="00112E11" w:rsidP="004319CA">
            <w:pPr>
              <w:widowControl w:val="0"/>
              <w:suppressAutoHyphens/>
              <w:autoSpaceDE w:val="0"/>
              <w:spacing w:after="0" w:line="240" w:lineRule="auto"/>
              <w:rPr>
                <w:rFonts w:ascii="Times New Roman" w:eastAsia="Calibri" w:hAnsi="Times New Roman" w:cs="Times New Roman"/>
                <w:sz w:val="28"/>
                <w:szCs w:val="28"/>
                <w:lang w:eastAsia="ar-SA"/>
              </w:rPr>
            </w:pPr>
            <w:r>
              <w:rPr>
                <w:rFonts w:ascii="Times New Roman" w:eastAsia="Calibri" w:hAnsi="Times New Roman" w:cs="Times New Roman"/>
                <w:sz w:val="28"/>
                <w:szCs w:val="28"/>
                <w:lang w:eastAsia="ar-SA"/>
              </w:rPr>
              <w:t>4.Т.С.Комарова, стр 75</w:t>
            </w:r>
          </w:p>
          <w:p w:rsidR="00112E11" w:rsidRPr="004319CA" w:rsidRDefault="00112E11" w:rsidP="004319CA">
            <w:pPr>
              <w:widowControl w:val="0"/>
              <w:suppressAutoHyphens/>
              <w:autoSpaceDE w:val="0"/>
              <w:spacing w:after="0" w:line="240" w:lineRule="auto"/>
              <w:rPr>
                <w:rFonts w:ascii="Times New Roman" w:eastAsia="Calibri" w:hAnsi="Times New Roman" w:cs="Times New Roman"/>
                <w:sz w:val="28"/>
                <w:szCs w:val="28"/>
                <w:lang w:eastAsia="ar-SA"/>
              </w:rPr>
            </w:pPr>
            <w:r>
              <w:rPr>
                <w:rFonts w:ascii="Times New Roman" w:eastAsia="Calibri" w:hAnsi="Times New Roman" w:cs="Times New Roman"/>
                <w:sz w:val="28"/>
                <w:szCs w:val="28"/>
                <w:lang w:eastAsia="ar-SA"/>
              </w:rPr>
              <w:t>5.</w:t>
            </w:r>
            <w:r w:rsidR="00B40AA2">
              <w:rPr>
                <w:rFonts w:ascii="Times New Roman" w:eastAsia="Calibri" w:hAnsi="Times New Roman" w:cs="Times New Roman"/>
                <w:sz w:val="28"/>
                <w:szCs w:val="28"/>
                <w:lang w:eastAsia="ar-SA"/>
              </w:rPr>
              <w:t xml:space="preserve"> Т.С.Комарова, стр 43</w:t>
            </w:r>
          </w:p>
        </w:tc>
      </w:tr>
      <w:tr w:rsidR="004319CA" w:rsidRPr="004319CA" w:rsidTr="00B40AA2">
        <w:tc>
          <w:tcPr>
            <w:tcW w:w="1324" w:type="dxa"/>
            <w:shd w:val="clear" w:color="auto" w:fill="auto"/>
          </w:tcPr>
          <w:p w:rsidR="004319CA" w:rsidRPr="004319CA" w:rsidRDefault="004319CA" w:rsidP="004319CA">
            <w:pPr>
              <w:widowControl w:val="0"/>
              <w:suppressAutoHyphens/>
              <w:autoSpaceDE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Май</w:t>
            </w:r>
          </w:p>
        </w:tc>
        <w:tc>
          <w:tcPr>
            <w:tcW w:w="3513" w:type="dxa"/>
            <w:shd w:val="clear" w:color="auto" w:fill="auto"/>
          </w:tcPr>
          <w:p w:rsidR="004319CA" w:rsidRPr="004319CA" w:rsidRDefault="00B40AA2" w:rsidP="004319CA">
            <w:pPr>
              <w:widowControl w:val="0"/>
              <w:suppressAutoHyphens/>
              <w:autoSpaceDE w:val="0"/>
              <w:spacing w:after="0" w:line="240" w:lineRule="auto"/>
              <w:rPr>
                <w:rFonts w:ascii="Times New Roman" w:eastAsia="Calibri" w:hAnsi="Times New Roman" w:cs="Times New Roman"/>
                <w:sz w:val="28"/>
                <w:szCs w:val="28"/>
                <w:lang w:eastAsia="ar-SA"/>
              </w:rPr>
            </w:pPr>
            <w:r>
              <w:rPr>
                <w:rFonts w:ascii="Times New Roman" w:eastAsia="Calibri" w:hAnsi="Times New Roman" w:cs="Times New Roman"/>
                <w:sz w:val="28"/>
                <w:szCs w:val="28"/>
                <w:lang w:eastAsia="ar-SA"/>
              </w:rPr>
              <w:t>1.По замыслу</w:t>
            </w:r>
          </w:p>
          <w:p w:rsidR="004319CA" w:rsidRPr="004319CA" w:rsidRDefault="00B40AA2" w:rsidP="004319CA">
            <w:pPr>
              <w:widowControl w:val="0"/>
              <w:suppressAutoHyphens/>
              <w:autoSpaceDE w:val="0"/>
              <w:spacing w:after="0" w:line="240" w:lineRule="auto"/>
              <w:rPr>
                <w:rFonts w:ascii="Times New Roman" w:eastAsia="Calibri" w:hAnsi="Times New Roman" w:cs="Times New Roman"/>
                <w:sz w:val="28"/>
                <w:szCs w:val="28"/>
                <w:lang w:eastAsia="ar-SA"/>
              </w:rPr>
            </w:pPr>
            <w:r>
              <w:rPr>
                <w:rFonts w:ascii="Times New Roman" w:eastAsia="Calibri" w:hAnsi="Times New Roman" w:cs="Times New Roman"/>
                <w:sz w:val="28"/>
                <w:szCs w:val="28"/>
                <w:lang w:eastAsia="ar-SA"/>
              </w:rPr>
              <w:t>2.Бабочка</w:t>
            </w:r>
          </w:p>
          <w:p w:rsidR="004319CA" w:rsidRPr="004319CA" w:rsidRDefault="00B40AA2" w:rsidP="004319CA">
            <w:pPr>
              <w:widowControl w:val="0"/>
              <w:suppressAutoHyphens/>
              <w:autoSpaceDE w:val="0"/>
              <w:spacing w:after="0" w:line="240" w:lineRule="auto"/>
              <w:rPr>
                <w:rFonts w:ascii="Times New Roman" w:eastAsia="Calibri" w:hAnsi="Times New Roman" w:cs="Times New Roman"/>
                <w:sz w:val="28"/>
                <w:szCs w:val="28"/>
                <w:lang w:eastAsia="ar-SA"/>
              </w:rPr>
            </w:pPr>
            <w:r>
              <w:rPr>
                <w:rFonts w:ascii="Times New Roman" w:eastAsia="Calibri" w:hAnsi="Times New Roman" w:cs="Times New Roman"/>
                <w:sz w:val="28"/>
                <w:szCs w:val="28"/>
                <w:lang w:eastAsia="ar-SA"/>
              </w:rPr>
              <w:t>3.Девочка в платье</w:t>
            </w:r>
          </w:p>
          <w:p w:rsidR="004319CA" w:rsidRPr="004319CA" w:rsidRDefault="00B40AA2" w:rsidP="004319CA">
            <w:pPr>
              <w:widowControl w:val="0"/>
              <w:suppressAutoHyphens/>
              <w:autoSpaceDE w:val="0"/>
              <w:spacing w:after="0" w:line="240" w:lineRule="auto"/>
              <w:rPr>
                <w:rFonts w:ascii="Times New Roman" w:eastAsia="Calibri" w:hAnsi="Times New Roman" w:cs="Times New Roman"/>
                <w:sz w:val="28"/>
                <w:szCs w:val="28"/>
                <w:lang w:eastAsia="ar-SA"/>
              </w:rPr>
            </w:pPr>
            <w:r>
              <w:rPr>
                <w:rFonts w:ascii="Times New Roman" w:eastAsia="Calibri" w:hAnsi="Times New Roman" w:cs="Times New Roman"/>
                <w:sz w:val="28"/>
                <w:szCs w:val="28"/>
                <w:lang w:eastAsia="ar-SA"/>
              </w:rPr>
              <w:t>4.Ромашки на лугу</w:t>
            </w:r>
          </w:p>
        </w:tc>
        <w:tc>
          <w:tcPr>
            <w:tcW w:w="4802" w:type="dxa"/>
            <w:shd w:val="clear" w:color="auto" w:fill="auto"/>
          </w:tcPr>
          <w:p w:rsidR="00B40AA2" w:rsidRDefault="00B40AA2" w:rsidP="00B40AA2">
            <w:pPr>
              <w:widowControl w:val="0"/>
              <w:suppressAutoHyphens/>
              <w:autoSpaceDE w:val="0"/>
              <w:spacing w:after="0" w:line="240" w:lineRule="auto"/>
              <w:rPr>
                <w:rFonts w:ascii="Times New Roman" w:eastAsia="Calibri" w:hAnsi="Times New Roman" w:cs="Times New Roman"/>
                <w:sz w:val="28"/>
                <w:szCs w:val="28"/>
                <w:lang w:eastAsia="ar-SA"/>
              </w:rPr>
            </w:pPr>
            <w:r>
              <w:rPr>
                <w:rFonts w:ascii="Times New Roman" w:eastAsia="Calibri" w:hAnsi="Times New Roman" w:cs="Times New Roman"/>
                <w:sz w:val="28"/>
                <w:szCs w:val="28"/>
                <w:lang w:eastAsia="ar-SA"/>
              </w:rPr>
              <w:t>1.Т.С. Комарова, стр 58</w:t>
            </w:r>
          </w:p>
          <w:p w:rsidR="00B40AA2" w:rsidRDefault="00B40AA2" w:rsidP="00B40AA2">
            <w:pPr>
              <w:widowControl w:val="0"/>
              <w:suppressAutoHyphens/>
              <w:autoSpaceDE w:val="0"/>
              <w:spacing w:after="0" w:line="240" w:lineRule="auto"/>
              <w:rPr>
                <w:rFonts w:ascii="Times New Roman" w:eastAsia="Calibri" w:hAnsi="Times New Roman" w:cs="Times New Roman"/>
                <w:sz w:val="28"/>
                <w:szCs w:val="28"/>
                <w:lang w:eastAsia="ar-SA"/>
              </w:rPr>
            </w:pPr>
            <w:r>
              <w:rPr>
                <w:rFonts w:ascii="Times New Roman" w:eastAsia="Calibri" w:hAnsi="Times New Roman" w:cs="Times New Roman"/>
                <w:sz w:val="28"/>
                <w:szCs w:val="28"/>
                <w:lang w:eastAsia="ar-SA"/>
              </w:rPr>
              <w:t>2. Д.Н.Колдина, стр 61</w:t>
            </w:r>
          </w:p>
          <w:p w:rsidR="00B40AA2" w:rsidRPr="004319CA" w:rsidRDefault="00B40AA2" w:rsidP="00B40AA2">
            <w:pPr>
              <w:widowControl w:val="0"/>
              <w:suppressAutoHyphens/>
              <w:autoSpaceDE w:val="0"/>
              <w:spacing w:after="0" w:line="240" w:lineRule="auto"/>
              <w:rPr>
                <w:rFonts w:ascii="Times New Roman" w:eastAsia="Calibri" w:hAnsi="Times New Roman" w:cs="Times New Roman"/>
                <w:sz w:val="28"/>
                <w:szCs w:val="28"/>
                <w:lang w:eastAsia="ar-SA"/>
              </w:rPr>
            </w:pPr>
            <w:r>
              <w:rPr>
                <w:rFonts w:ascii="Times New Roman" w:eastAsia="Calibri" w:hAnsi="Times New Roman" w:cs="Times New Roman"/>
                <w:sz w:val="28"/>
                <w:szCs w:val="28"/>
                <w:lang w:eastAsia="ar-SA"/>
              </w:rPr>
              <w:t>3.Д.Н. Колдина, стр 27</w:t>
            </w:r>
          </w:p>
          <w:p w:rsidR="00B40AA2" w:rsidRPr="004319CA" w:rsidRDefault="00B40AA2" w:rsidP="00B40AA2">
            <w:pPr>
              <w:widowControl w:val="0"/>
              <w:suppressAutoHyphens/>
              <w:autoSpaceDE w:val="0"/>
              <w:spacing w:after="0" w:line="240" w:lineRule="auto"/>
              <w:rPr>
                <w:rFonts w:ascii="Times New Roman" w:eastAsia="Calibri" w:hAnsi="Times New Roman" w:cs="Times New Roman"/>
                <w:sz w:val="28"/>
                <w:szCs w:val="28"/>
                <w:lang w:eastAsia="ar-SA"/>
              </w:rPr>
            </w:pPr>
            <w:r>
              <w:rPr>
                <w:rFonts w:ascii="Times New Roman" w:eastAsia="Calibri" w:hAnsi="Times New Roman" w:cs="Times New Roman"/>
                <w:sz w:val="28"/>
                <w:szCs w:val="28"/>
                <w:lang w:eastAsia="ar-SA"/>
              </w:rPr>
              <w:t>4.Д. Н. Колдина, стр. 62</w:t>
            </w:r>
          </w:p>
          <w:p w:rsidR="004319CA" w:rsidRPr="004319CA" w:rsidRDefault="004319CA" w:rsidP="004319CA">
            <w:pPr>
              <w:widowControl w:val="0"/>
              <w:suppressAutoHyphens/>
              <w:autoSpaceDE w:val="0"/>
              <w:spacing w:after="0" w:line="240" w:lineRule="auto"/>
              <w:rPr>
                <w:rFonts w:ascii="Times New Roman" w:eastAsia="Calibri" w:hAnsi="Times New Roman" w:cs="Times New Roman"/>
                <w:sz w:val="28"/>
                <w:szCs w:val="28"/>
                <w:lang w:eastAsia="ar-SA"/>
              </w:rPr>
            </w:pPr>
          </w:p>
        </w:tc>
      </w:tr>
    </w:tbl>
    <w:p w:rsidR="004319CA" w:rsidRPr="004319CA" w:rsidRDefault="004319CA" w:rsidP="004319CA">
      <w:pPr>
        <w:widowControl w:val="0"/>
        <w:suppressAutoHyphens/>
        <w:autoSpaceDE w:val="0"/>
        <w:spacing w:after="0" w:line="240" w:lineRule="auto"/>
        <w:rPr>
          <w:rFonts w:ascii="Times New Roman" w:eastAsia="Times New Roman" w:hAnsi="Times New Roman" w:cs="Times New Roman"/>
          <w:sz w:val="28"/>
          <w:szCs w:val="28"/>
          <w:lang w:eastAsia="ar-SA"/>
        </w:rPr>
      </w:pPr>
    </w:p>
    <w:p w:rsidR="004319CA" w:rsidRDefault="00C10943" w:rsidP="00C10943">
      <w:pPr>
        <w:widowControl w:val="0"/>
        <w:shd w:val="clear" w:color="auto" w:fill="FFFFFF"/>
        <w:suppressAutoHyphens/>
        <w:autoSpaceDE w:val="0"/>
        <w:spacing w:after="0" w:line="288" w:lineRule="atLeast"/>
        <w:rPr>
          <w:rFonts w:ascii="Times New Roman" w:eastAsia="Times New Roman" w:hAnsi="Times New Roman" w:cs="Times New Roman"/>
          <w:b/>
          <w:bCs/>
          <w:sz w:val="28"/>
          <w:szCs w:val="28"/>
          <w:lang w:eastAsia="ar-SA"/>
        </w:rPr>
      </w:pPr>
      <w:r>
        <w:rPr>
          <w:rFonts w:ascii="Times New Roman" w:eastAsia="Times New Roman" w:hAnsi="Times New Roman" w:cs="Times New Roman"/>
          <w:b/>
          <w:bCs/>
          <w:sz w:val="28"/>
          <w:szCs w:val="28"/>
          <w:lang w:eastAsia="ar-SA"/>
        </w:rPr>
        <w:t xml:space="preserve">                                                      </w:t>
      </w:r>
      <w:r w:rsidR="004319CA" w:rsidRPr="004319CA">
        <w:rPr>
          <w:rFonts w:ascii="Times New Roman" w:eastAsia="Times New Roman" w:hAnsi="Times New Roman" w:cs="Times New Roman"/>
          <w:b/>
          <w:bCs/>
          <w:sz w:val="28"/>
          <w:szCs w:val="28"/>
          <w:lang w:eastAsia="ar-SA"/>
        </w:rPr>
        <w:t>Речевое развитие</w:t>
      </w:r>
    </w:p>
    <w:p w:rsidR="00B95B17" w:rsidRPr="004319CA" w:rsidRDefault="00B95B17" w:rsidP="00C10943">
      <w:pPr>
        <w:widowControl w:val="0"/>
        <w:shd w:val="clear" w:color="auto" w:fill="FFFFFF"/>
        <w:suppressAutoHyphens/>
        <w:autoSpaceDE w:val="0"/>
        <w:spacing w:after="0" w:line="288" w:lineRule="atLeast"/>
        <w:rPr>
          <w:rFonts w:ascii="Times New Roman" w:eastAsia="Times New Roman" w:hAnsi="Times New Roman" w:cs="Times New Roman"/>
          <w:b/>
          <w:bCs/>
          <w:sz w:val="28"/>
          <w:szCs w:val="28"/>
          <w:lang w:eastAsia="ar-SA"/>
        </w:rPr>
      </w:pPr>
    </w:p>
    <w:p w:rsidR="004319CA" w:rsidRPr="004319CA" w:rsidRDefault="004319CA" w:rsidP="004319CA">
      <w:pPr>
        <w:widowControl w:val="0"/>
        <w:shd w:val="clear" w:color="auto" w:fill="FFFFFF"/>
        <w:suppressAutoHyphens/>
        <w:autoSpaceDE w:val="0"/>
        <w:spacing w:after="0" w:line="288" w:lineRule="atLeast"/>
        <w:jc w:val="center"/>
        <w:rPr>
          <w:rFonts w:ascii="Times New Roman" w:eastAsia="Times New Roman" w:hAnsi="Times New Roman" w:cs="Times New Roman"/>
          <w:b/>
          <w:bCs/>
          <w:sz w:val="28"/>
          <w:szCs w:val="28"/>
          <w:lang w:eastAsia="ar-SA"/>
        </w:rPr>
      </w:pP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9"/>
        <w:gridCol w:w="5044"/>
        <w:gridCol w:w="3256"/>
      </w:tblGrid>
      <w:tr w:rsidR="006A4ACA" w:rsidRPr="004319CA" w:rsidTr="006A4ACA">
        <w:tc>
          <w:tcPr>
            <w:tcW w:w="1324" w:type="dxa"/>
            <w:shd w:val="clear" w:color="auto" w:fill="auto"/>
          </w:tcPr>
          <w:p w:rsidR="004319CA" w:rsidRPr="004319CA" w:rsidRDefault="004319CA" w:rsidP="004319CA">
            <w:pPr>
              <w:widowControl w:val="0"/>
              <w:suppressAutoHyphens/>
              <w:autoSpaceDE w:val="0"/>
              <w:spacing w:after="0" w:line="240" w:lineRule="auto"/>
              <w:jc w:val="center"/>
              <w:rPr>
                <w:rFonts w:ascii="Times New Roman" w:eastAsia="Calibri" w:hAnsi="Times New Roman" w:cs="Times New Roman"/>
                <w:sz w:val="28"/>
                <w:szCs w:val="28"/>
                <w:lang w:eastAsia="ar-SA"/>
              </w:rPr>
            </w:pPr>
          </w:p>
        </w:tc>
        <w:tc>
          <w:tcPr>
            <w:tcW w:w="5054" w:type="dxa"/>
            <w:shd w:val="clear" w:color="auto" w:fill="auto"/>
          </w:tcPr>
          <w:p w:rsidR="004319CA" w:rsidRPr="004319CA" w:rsidRDefault="004319CA" w:rsidP="004319CA">
            <w:pPr>
              <w:widowControl w:val="0"/>
              <w:suppressAutoHyphens/>
              <w:autoSpaceDE w:val="0"/>
              <w:spacing w:after="0" w:line="240" w:lineRule="auto"/>
              <w:jc w:val="center"/>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Развитие речи</w:t>
            </w:r>
          </w:p>
        </w:tc>
        <w:tc>
          <w:tcPr>
            <w:tcW w:w="3261" w:type="dxa"/>
            <w:shd w:val="clear" w:color="auto" w:fill="auto"/>
          </w:tcPr>
          <w:p w:rsidR="004319CA" w:rsidRPr="004319CA" w:rsidRDefault="004319CA" w:rsidP="004319CA">
            <w:pPr>
              <w:widowControl w:val="0"/>
              <w:suppressAutoHyphens/>
              <w:autoSpaceDE w:val="0"/>
              <w:spacing w:after="0" w:line="240" w:lineRule="auto"/>
              <w:jc w:val="center"/>
              <w:rPr>
                <w:rFonts w:ascii="Times New Roman" w:eastAsia="Calibri" w:hAnsi="Times New Roman" w:cs="Times New Roman"/>
                <w:sz w:val="28"/>
                <w:szCs w:val="28"/>
                <w:lang w:eastAsia="ar-SA"/>
              </w:rPr>
            </w:pPr>
          </w:p>
        </w:tc>
      </w:tr>
      <w:tr w:rsidR="006A4ACA" w:rsidRPr="004319CA" w:rsidTr="006A4ACA">
        <w:tc>
          <w:tcPr>
            <w:tcW w:w="1324" w:type="dxa"/>
            <w:shd w:val="clear" w:color="auto" w:fill="auto"/>
          </w:tcPr>
          <w:p w:rsidR="004319CA" w:rsidRPr="004319CA" w:rsidRDefault="004319CA" w:rsidP="004319CA">
            <w:pPr>
              <w:widowControl w:val="0"/>
              <w:suppressAutoHyphens/>
              <w:autoSpaceDE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Месяц</w:t>
            </w:r>
          </w:p>
        </w:tc>
        <w:tc>
          <w:tcPr>
            <w:tcW w:w="5054" w:type="dxa"/>
            <w:shd w:val="clear" w:color="auto" w:fill="auto"/>
          </w:tcPr>
          <w:p w:rsidR="004319CA" w:rsidRPr="004319CA" w:rsidRDefault="004319CA" w:rsidP="004319CA">
            <w:pPr>
              <w:widowControl w:val="0"/>
              <w:suppressAutoHyphens/>
              <w:autoSpaceDE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Тема</w:t>
            </w:r>
          </w:p>
        </w:tc>
        <w:tc>
          <w:tcPr>
            <w:tcW w:w="3261" w:type="dxa"/>
            <w:shd w:val="clear" w:color="auto" w:fill="auto"/>
          </w:tcPr>
          <w:p w:rsidR="004319CA" w:rsidRPr="004319CA" w:rsidRDefault="004319CA" w:rsidP="004319CA">
            <w:pPr>
              <w:widowControl w:val="0"/>
              <w:suppressAutoHyphens/>
              <w:autoSpaceDE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Литература</w:t>
            </w:r>
          </w:p>
        </w:tc>
      </w:tr>
      <w:tr w:rsidR="006A4ACA" w:rsidRPr="004319CA" w:rsidTr="006A4ACA">
        <w:tc>
          <w:tcPr>
            <w:tcW w:w="1324" w:type="dxa"/>
            <w:shd w:val="clear" w:color="auto" w:fill="auto"/>
          </w:tcPr>
          <w:p w:rsidR="004319CA" w:rsidRPr="004319CA" w:rsidRDefault="004319CA" w:rsidP="004319CA">
            <w:pPr>
              <w:widowControl w:val="0"/>
              <w:suppressAutoHyphens/>
              <w:autoSpaceDE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Сентябрь</w:t>
            </w:r>
          </w:p>
        </w:tc>
        <w:tc>
          <w:tcPr>
            <w:tcW w:w="5054" w:type="dxa"/>
            <w:shd w:val="clear" w:color="auto" w:fill="auto"/>
          </w:tcPr>
          <w:p w:rsidR="004319CA" w:rsidRDefault="00B95B17" w:rsidP="004319CA">
            <w:pPr>
              <w:widowControl w:val="0"/>
              <w:suppressAutoHyphens/>
              <w:autoSpaceDE w:val="0"/>
              <w:spacing w:after="0" w:line="240" w:lineRule="auto"/>
              <w:rPr>
                <w:rFonts w:ascii="Times New Roman" w:eastAsia="Calibri" w:hAnsi="Times New Roman" w:cs="Times New Roman"/>
                <w:sz w:val="28"/>
                <w:szCs w:val="28"/>
                <w:lang w:eastAsia="ar-SA"/>
              </w:rPr>
            </w:pPr>
            <w:r>
              <w:rPr>
                <w:rFonts w:ascii="Times New Roman" w:eastAsia="Calibri" w:hAnsi="Times New Roman" w:cs="Times New Roman"/>
                <w:sz w:val="28"/>
                <w:szCs w:val="28"/>
                <w:lang w:eastAsia="ar-SA"/>
              </w:rPr>
              <w:t>1.Рассказывание об игрушках.</w:t>
            </w:r>
          </w:p>
          <w:p w:rsidR="00B95B17" w:rsidRDefault="00B95B17" w:rsidP="004319CA">
            <w:pPr>
              <w:widowControl w:val="0"/>
              <w:suppressAutoHyphens/>
              <w:autoSpaceDE w:val="0"/>
              <w:spacing w:after="0" w:line="240" w:lineRule="auto"/>
              <w:rPr>
                <w:rFonts w:ascii="Times New Roman" w:eastAsia="Calibri" w:hAnsi="Times New Roman" w:cs="Times New Roman"/>
                <w:sz w:val="28"/>
                <w:szCs w:val="28"/>
                <w:lang w:eastAsia="ar-SA"/>
              </w:rPr>
            </w:pPr>
            <w:r>
              <w:rPr>
                <w:rFonts w:ascii="Times New Roman" w:eastAsia="Calibri" w:hAnsi="Times New Roman" w:cs="Times New Roman"/>
                <w:sz w:val="28"/>
                <w:szCs w:val="28"/>
                <w:lang w:eastAsia="ar-SA"/>
              </w:rPr>
              <w:t xml:space="preserve">2.Звук з-зь </w:t>
            </w:r>
          </w:p>
          <w:p w:rsidR="00B95B17" w:rsidRDefault="00B95B17" w:rsidP="004319CA">
            <w:pPr>
              <w:widowControl w:val="0"/>
              <w:suppressAutoHyphens/>
              <w:autoSpaceDE w:val="0"/>
              <w:spacing w:after="0" w:line="240" w:lineRule="auto"/>
              <w:rPr>
                <w:rFonts w:ascii="Times New Roman" w:eastAsia="Calibri" w:hAnsi="Times New Roman" w:cs="Times New Roman"/>
                <w:sz w:val="28"/>
                <w:szCs w:val="28"/>
                <w:lang w:eastAsia="ar-SA"/>
              </w:rPr>
            </w:pPr>
            <w:r>
              <w:rPr>
                <w:rFonts w:ascii="Times New Roman" w:eastAsia="Calibri" w:hAnsi="Times New Roman" w:cs="Times New Roman"/>
                <w:sz w:val="28"/>
                <w:szCs w:val="28"/>
                <w:lang w:eastAsia="ar-SA"/>
              </w:rPr>
              <w:t>3.Рассказывание белорусской сказки «Пых»</w:t>
            </w:r>
          </w:p>
          <w:p w:rsidR="00B95B17" w:rsidRDefault="00B95B17" w:rsidP="004319CA">
            <w:pPr>
              <w:widowControl w:val="0"/>
              <w:suppressAutoHyphens/>
              <w:autoSpaceDE w:val="0"/>
              <w:spacing w:after="0" w:line="240" w:lineRule="auto"/>
              <w:rPr>
                <w:rFonts w:ascii="Times New Roman" w:eastAsia="Calibri" w:hAnsi="Times New Roman" w:cs="Times New Roman"/>
                <w:sz w:val="28"/>
                <w:szCs w:val="28"/>
                <w:lang w:eastAsia="ar-SA"/>
              </w:rPr>
            </w:pPr>
            <w:r>
              <w:rPr>
                <w:rFonts w:ascii="Times New Roman" w:eastAsia="Calibri" w:hAnsi="Times New Roman" w:cs="Times New Roman"/>
                <w:sz w:val="28"/>
                <w:szCs w:val="28"/>
                <w:lang w:eastAsia="ar-SA"/>
              </w:rPr>
              <w:t>4.Перессказ сказки «Репка»</w:t>
            </w:r>
          </w:p>
          <w:p w:rsidR="00B95B17" w:rsidRPr="004319CA" w:rsidRDefault="00B95B17" w:rsidP="004319CA">
            <w:pPr>
              <w:widowControl w:val="0"/>
              <w:suppressAutoHyphens/>
              <w:autoSpaceDE w:val="0"/>
              <w:spacing w:after="0" w:line="240" w:lineRule="auto"/>
              <w:rPr>
                <w:rFonts w:ascii="Times New Roman" w:eastAsia="Calibri" w:hAnsi="Times New Roman" w:cs="Times New Roman"/>
                <w:sz w:val="28"/>
                <w:szCs w:val="28"/>
                <w:lang w:eastAsia="ar-SA"/>
              </w:rPr>
            </w:pPr>
            <w:r>
              <w:rPr>
                <w:rFonts w:ascii="Times New Roman" w:eastAsia="Calibri" w:hAnsi="Times New Roman" w:cs="Times New Roman"/>
                <w:sz w:val="28"/>
                <w:szCs w:val="28"/>
                <w:lang w:eastAsia="ar-SA"/>
              </w:rPr>
              <w:t xml:space="preserve">5.Рассказывание по картине </w:t>
            </w:r>
          </w:p>
        </w:tc>
        <w:tc>
          <w:tcPr>
            <w:tcW w:w="3261" w:type="dxa"/>
            <w:shd w:val="clear" w:color="auto" w:fill="auto"/>
          </w:tcPr>
          <w:p w:rsidR="004319CA" w:rsidRPr="004319CA" w:rsidRDefault="00B95B17" w:rsidP="004319CA">
            <w:pPr>
              <w:widowControl w:val="0"/>
              <w:suppressAutoHyphens/>
              <w:autoSpaceDE w:val="0"/>
              <w:spacing w:after="0" w:line="240" w:lineRule="auto"/>
              <w:rPr>
                <w:rFonts w:ascii="Times New Roman" w:eastAsia="Calibri" w:hAnsi="Times New Roman" w:cs="Times New Roman"/>
                <w:sz w:val="28"/>
                <w:szCs w:val="28"/>
                <w:lang w:eastAsia="ar-SA"/>
              </w:rPr>
            </w:pPr>
            <w:r>
              <w:rPr>
                <w:rFonts w:ascii="Times New Roman" w:eastAsia="Calibri" w:hAnsi="Times New Roman" w:cs="Times New Roman"/>
                <w:sz w:val="28"/>
                <w:szCs w:val="28"/>
                <w:lang w:eastAsia="ar-SA"/>
              </w:rPr>
              <w:t>1.Г.Я.Затулина стр.5</w:t>
            </w:r>
          </w:p>
          <w:p w:rsidR="004319CA" w:rsidRDefault="00B95B17" w:rsidP="004319CA">
            <w:pPr>
              <w:widowControl w:val="0"/>
              <w:suppressAutoHyphens/>
              <w:autoSpaceDE w:val="0"/>
              <w:spacing w:after="0" w:line="240" w:lineRule="auto"/>
              <w:rPr>
                <w:rFonts w:ascii="Times New Roman" w:eastAsia="Calibri" w:hAnsi="Times New Roman" w:cs="Times New Roman"/>
                <w:sz w:val="28"/>
                <w:szCs w:val="28"/>
                <w:lang w:eastAsia="ar-SA"/>
              </w:rPr>
            </w:pPr>
            <w:r>
              <w:rPr>
                <w:rFonts w:ascii="Times New Roman" w:eastAsia="Calibri" w:hAnsi="Times New Roman" w:cs="Times New Roman"/>
                <w:sz w:val="28"/>
                <w:szCs w:val="28"/>
                <w:lang w:eastAsia="ar-SA"/>
              </w:rPr>
              <w:t>2.В.В.Гербова стр.28</w:t>
            </w:r>
          </w:p>
          <w:p w:rsidR="00B95B17" w:rsidRDefault="00B95B17" w:rsidP="004319CA">
            <w:pPr>
              <w:widowControl w:val="0"/>
              <w:suppressAutoHyphens/>
              <w:autoSpaceDE w:val="0"/>
              <w:spacing w:after="0" w:line="240" w:lineRule="auto"/>
              <w:rPr>
                <w:rFonts w:ascii="Times New Roman" w:eastAsia="Calibri" w:hAnsi="Times New Roman" w:cs="Times New Roman"/>
                <w:sz w:val="28"/>
                <w:szCs w:val="28"/>
                <w:lang w:eastAsia="ar-SA"/>
              </w:rPr>
            </w:pPr>
            <w:r>
              <w:rPr>
                <w:rFonts w:ascii="Times New Roman" w:eastAsia="Calibri" w:hAnsi="Times New Roman" w:cs="Times New Roman"/>
                <w:sz w:val="28"/>
                <w:szCs w:val="28"/>
                <w:lang w:eastAsia="ar-SA"/>
              </w:rPr>
              <w:t>3.Г.Я.Затулина, стр.15</w:t>
            </w:r>
          </w:p>
          <w:p w:rsidR="00B95B17" w:rsidRDefault="00B95B17" w:rsidP="004319CA">
            <w:pPr>
              <w:widowControl w:val="0"/>
              <w:suppressAutoHyphens/>
              <w:autoSpaceDE w:val="0"/>
              <w:spacing w:after="0" w:line="240" w:lineRule="auto"/>
              <w:rPr>
                <w:rFonts w:ascii="Times New Roman" w:eastAsia="Calibri" w:hAnsi="Times New Roman" w:cs="Times New Roman"/>
                <w:sz w:val="28"/>
                <w:szCs w:val="28"/>
                <w:lang w:eastAsia="ar-SA"/>
              </w:rPr>
            </w:pPr>
            <w:r>
              <w:rPr>
                <w:rFonts w:ascii="Times New Roman" w:eastAsia="Calibri" w:hAnsi="Times New Roman" w:cs="Times New Roman"/>
                <w:sz w:val="28"/>
                <w:szCs w:val="28"/>
                <w:lang w:eastAsia="ar-SA"/>
              </w:rPr>
              <w:t>4. Г.Я.Затулина, стр.16</w:t>
            </w:r>
          </w:p>
          <w:p w:rsidR="00B95B17" w:rsidRPr="004319CA" w:rsidRDefault="00B95B17" w:rsidP="004319CA">
            <w:pPr>
              <w:widowControl w:val="0"/>
              <w:suppressAutoHyphens/>
              <w:autoSpaceDE w:val="0"/>
              <w:spacing w:after="0" w:line="240" w:lineRule="auto"/>
              <w:rPr>
                <w:rFonts w:ascii="Times New Roman" w:eastAsia="Calibri" w:hAnsi="Times New Roman" w:cs="Times New Roman"/>
                <w:sz w:val="28"/>
                <w:szCs w:val="28"/>
                <w:lang w:eastAsia="ar-SA"/>
              </w:rPr>
            </w:pPr>
            <w:r>
              <w:rPr>
                <w:rFonts w:ascii="Times New Roman" w:eastAsia="Calibri" w:hAnsi="Times New Roman" w:cs="Times New Roman"/>
                <w:sz w:val="28"/>
                <w:szCs w:val="28"/>
                <w:lang w:eastAsia="ar-SA"/>
              </w:rPr>
              <w:t>5.Интернет</w:t>
            </w:r>
          </w:p>
        </w:tc>
      </w:tr>
      <w:tr w:rsidR="006A4ACA" w:rsidRPr="004319CA" w:rsidTr="006A4ACA">
        <w:tc>
          <w:tcPr>
            <w:tcW w:w="1324" w:type="dxa"/>
            <w:shd w:val="clear" w:color="auto" w:fill="auto"/>
          </w:tcPr>
          <w:p w:rsidR="004319CA" w:rsidRPr="004319CA" w:rsidRDefault="004319CA" w:rsidP="004319CA">
            <w:pPr>
              <w:widowControl w:val="0"/>
              <w:suppressAutoHyphens/>
              <w:autoSpaceDE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Октябрь</w:t>
            </w:r>
          </w:p>
        </w:tc>
        <w:tc>
          <w:tcPr>
            <w:tcW w:w="5054" w:type="dxa"/>
            <w:shd w:val="clear" w:color="auto" w:fill="auto"/>
          </w:tcPr>
          <w:p w:rsidR="004319CA" w:rsidRDefault="004319CA" w:rsidP="004319CA">
            <w:pPr>
              <w:widowControl w:val="0"/>
              <w:suppressAutoHyphens/>
              <w:autoSpaceDE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1</w:t>
            </w:r>
            <w:r w:rsidR="00B95B17">
              <w:rPr>
                <w:rFonts w:ascii="Times New Roman" w:eastAsia="Calibri" w:hAnsi="Times New Roman" w:cs="Times New Roman"/>
                <w:sz w:val="28"/>
                <w:szCs w:val="28"/>
                <w:lang w:eastAsia="ar-SA"/>
              </w:rPr>
              <w:t>.Стихи адыгейских писателей</w:t>
            </w:r>
          </w:p>
          <w:p w:rsidR="00B95B17" w:rsidRDefault="00B95B17" w:rsidP="004319CA">
            <w:pPr>
              <w:widowControl w:val="0"/>
              <w:suppressAutoHyphens/>
              <w:autoSpaceDE w:val="0"/>
              <w:spacing w:after="0" w:line="240" w:lineRule="auto"/>
              <w:rPr>
                <w:rFonts w:ascii="Times New Roman" w:eastAsia="Calibri" w:hAnsi="Times New Roman" w:cs="Times New Roman"/>
                <w:sz w:val="28"/>
                <w:szCs w:val="28"/>
                <w:lang w:eastAsia="ar-SA"/>
              </w:rPr>
            </w:pPr>
            <w:r>
              <w:rPr>
                <w:rFonts w:ascii="Times New Roman" w:eastAsia="Calibri" w:hAnsi="Times New Roman" w:cs="Times New Roman"/>
                <w:sz w:val="28"/>
                <w:szCs w:val="28"/>
                <w:lang w:eastAsia="ar-SA"/>
              </w:rPr>
              <w:t>2.Пересказ сказки «Теремок»</w:t>
            </w:r>
          </w:p>
          <w:p w:rsidR="00B95B17" w:rsidRDefault="00B95B17" w:rsidP="004319CA">
            <w:pPr>
              <w:widowControl w:val="0"/>
              <w:suppressAutoHyphens/>
              <w:autoSpaceDE w:val="0"/>
              <w:spacing w:after="0" w:line="240" w:lineRule="auto"/>
              <w:rPr>
                <w:rFonts w:ascii="Times New Roman" w:eastAsia="Calibri" w:hAnsi="Times New Roman" w:cs="Times New Roman"/>
                <w:sz w:val="28"/>
                <w:szCs w:val="28"/>
                <w:lang w:eastAsia="ar-SA"/>
              </w:rPr>
            </w:pPr>
            <w:r>
              <w:rPr>
                <w:rFonts w:ascii="Times New Roman" w:eastAsia="Calibri" w:hAnsi="Times New Roman" w:cs="Times New Roman"/>
                <w:sz w:val="28"/>
                <w:szCs w:val="28"/>
                <w:lang w:eastAsia="ar-SA"/>
              </w:rPr>
              <w:t>3.Заучивание стихотворения Н.Бальмонт «Осень»</w:t>
            </w:r>
          </w:p>
          <w:p w:rsidR="00B95B17" w:rsidRPr="004319CA" w:rsidRDefault="00B95B17" w:rsidP="004319CA">
            <w:pPr>
              <w:widowControl w:val="0"/>
              <w:suppressAutoHyphens/>
              <w:autoSpaceDE w:val="0"/>
              <w:spacing w:after="0" w:line="240" w:lineRule="auto"/>
              <w:rPr>
                <w:rFonts w:ascii="Times New Roman" w:eastAsia="Calibri" w:hAnsi="Times New Roman" w:cs="Times New Roman"/>
                <w:sz w:val="28"/>
                <w:szCs w:val="28"/>
                <w:lang w:eastAsia="ar-SA"/>
              </w:rPr>
            </w:pPr>
            <w:r>
              <w:rPr>
                <w:rFonts w:ascii="Times New Roman" w:eastAsia="Calibri" w:hAnsi="Times New Roman" w:cs="Times New Roman"/>
                <w:sz w:val="28"/>
                <w:szCs w:val="28"/>
                <w:lang w:eastAsia="ar-SA"/>
              </w:rPr>
              <w:t>4.Лисичка со скалочкой</w:t>
            </w:r>
          </w:p>
          <w:p w:rsidR="004319CA" w:rsidRPr="004319CA" w:rsidRDefault="004319CA" w:rsidP="004319CA">
            <w:pPr>
              <w:widowControl w:val="0"/>
              <w:suppressAutoHyphens/>
              <w:autoSpaceDE w:val="0"/>
              <w:spacing w:after="0" w:line="240" w:lineRule="auto"/>
              <w:rPr>
                <w:rFonts w:ascii="Times New Roman" w:eastAsia="Calibri" w:hAnsi="Times New Roman" w:cs="Times New Roman"/>
                <w:sz w:val="28"/>
                <w:szCs w:val="28"/>
                <w:lang w:eastAsia="ar-SA"/>
              </w:rPr>
            </w:pPr>
          </w:p>
        </w:tc>
        <w:tc>
          <w:tcPr>
            <w:tcW w:w="3261" w:type="dxa"/>
            <w:shd w:val="clear" w:color="auto" w:fill="auto"/>
          </w:tcPr>
          <w:p w:rsidR="004319CA" w:rsidRDefault="00B95B17" w:rsidP="004319CA">
            <w:pPr>
              <w:widowControl w:val="0"/>
              <w:suppressAutoHyphens/>
              <w:autoSpaceDE w:val="0"/>
              <w:spacing w:after="0" w:line="240" w:lineRule="auto"/>
              <w:rPr>
                <w:rFonts w:ascii="Times New Roman" w:eastAsia="Calibri" w:hAnsi="Times New Roman" w:cs="Times New Roman"/>
                <w:sz w:val="28"/>
                <w:szCs w:val="28"/>
                <w:lang w:eastAsia="ar-SA"/>
              </w:rPr>
            </w:pPr>
            <w:r>
              <w:rPr>
                <w:rFonts w:ascii="Times New Roman" w:eastAsia="Calibri" w:hAnsi="Times New Roman" w:cs="Times New Roman"/>
                <w:sz w:val="28"/>
                <w:szCs w:val="28"/>
                <w:lang w:eastAsia="ar-SA"/>
              </w:rPr>
              <w:t>1.Интернет</w:t>
            </w:r>
          </w:p>
          <w:p w:rsidR="00B95B17" w:rsidRDefault="00B95B17" w:rsidP="004319CA">
            <w:pPr>
              <w:widowControl w:val="0"/>
              <w:suppressAutoHyphens/>
              <w:autoSpaceDE w:val="0"/>
              <w:spacing w:after="0" w:line="240" w:lineRule="auto"/>
              <w:rPr>
                <w:rFonts w:ascii="Times New Roman" w:eastAsia="Calibri" w:hAnsi="Times New Roman" w:cs="Times New Roman"/>
                <w:sz w:val="28"/>
                <w:szCs w:val="28"/>
                <w:lang w:eastAsia="ar-SA"/>
              </w:rPr>
            </w:pPr>
            <w:r>
              <w:rPr>
                <w:rFonts w:ascii="Times New Roman" w:eastAsia="Calibri" w:hAnsi="Times New Roman" w:cs="Times New Roman"/>
                <w:sz w:val="28"/>
                <w:szCs w:val="28"/>
                <w:lang w:eastAsia="ar-SA"/>
              </w:rPr>
              <w:t>2.В.В.Гербова, стр 46</w:t>
            </w:r>
          </w:p>
          <w:p w:rsidR="00B95B17" w:rsidRDefault="00B95B17" w:rsidP="004319CA">
            <w:pPr>
              <w:widowControl w:val="0"/>
              <w:suppressAutoHyphens/>
              <w:autoSpaceDE w:val="0"/>
              <w:spacing w:after="0" w:line="240" w:lineRule="auto"/>
              <w:rPr>
                <w:rFonts w:ascii="Times New Roman" w:eastAsia="Calibri" w:hAnsi="Times New Roman" w:cs="Times New Roman"/>
                <w:sz w:val="28"/>
                <w:szCs w:val="28"/>
                <w:lang w:eastAsia="ar-SA"/>
              </w:rPr>
            </w:pPr>
            <w:r>
              <w:rPr>
                <w:rFonts w:ascii="Times New Roman" w:eastAsia="Calibri" w:hAnsi="Times New Roman" w:cs="Times New Roman"/>
                <w:sz w:val="28"/>
                <w:szCs w:val="28"/>
                <w:lang w:eastAsia="ar-SA"/>
              </w:rPr>
              <w:t>3.Г.Я.Затулина, стр 26</w:t>
            </w:r>
          </w:p>
          <w:p w:rsidR="00B95B17" w:rsidRPr="004319CA" w:rsidRDefault="00B95B17" w:rsidP="004319CA">
            <w:pPr>
              <w:widowControl w:val="0"/>
              <w:suppressAutoHyphens/>
              <w:autoSpaceDE w:val="0"/>
              <w:spacing w:after="0" w:line="240" w:lineRule="auto"/>
              <w:rPr>
                <w:rFonts w:ascii="Times New Roman" w:eastAsia="Calibri" w:hAnsi="Times New Roman" w:cs="Times New Roman"/>
                <w:sz w:val="28"/>
                <w:szCs w:val="28"/>
                <w:lang w:eastAsia="ar-SA"/>
              </w:rPr>
            </w:pPr>
            <w:r>
              <w:rPr>
                <w:rFonts w:ascii="Times New Roman" w:eastAsia="Calibri" w:hAnsi="Times New Roman" w:cs="Times New Roman"/>
                <w:sz w:val="28"/>
                <w:szCs w:val="28"/>
                <w:lang w:eastAsia="ar-SA"/>
              </w:rPr>
              <w:t xml:space="preserve">4.Г.Я.Затулина, </w:t>
            </w:r>
            <w:r w:rsidR="00DC451A">
              <w:rPr>
                <w:rFonts w:ascii="Times New Roman" w:eastAsia="Calibri" w:hAnsi="Times New Roman" w:cs="Times New Roman"/>
                <w:sz w:val="28"/>
                <w:szCs w:val="28"/>
                <w:lang w:eastAsia="ar-SA"/>
              </w:rPr>
              <w:t>стр 4</w:t>
            </w:r>
          </w:p>
        </w:tc>
      </w:tr>
      <w:tr w:rsidR="006A4ACA" w:rsidRPr="004319CA" w:rsidTr="006A4ACA">
        <w:tc>
          <w:tcPr>
            <w:tcW w:w="1324" w:type="dxa"/>
            <w:shd w:val="clear" w:color="auto" w:fill="auto"/>
          </w:tcPr>
          <w:p w:rsidR="004319CA" w:rsidRPr="004319CA" w:rsidRDefault="004319CA" w:rsidP="004319CA">
            <w:pPr>
              <w:widowControl w:val="0"/>
              <w:suppressAutoHyphens/>
              <w:autoSpaceDE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Ноябрь</w:t>
            </w:r>
          </w:p>
        </w:tc>
        <w:tc>
          <w:tcPr>
            <w:tcW w:w="5054" w:type="dxa"/>
            <w:shd w:val="clear" w:color="auto" w:fill="auto"/>
          </w:tcPr>
          <w:p w:rsidR="004319CA" w:rsidRDefault="00DC451A" w:rsidP="004319CA">
            <w:pPr>
              <w:widowControl w:val="0"/>
              <w:suppressAutoHyphens/>
              <w:autoSpaceDE w:val="0"/>
              <w:spacing w:after="0" w:line="240" w:lineRule="auto"/>
              <w:rPr>
                <w:rFonts w:ascii="Times New Roman" w:eastAsia="Calibri" w:hAnsi="Times New Roman" w:cs="Times New Roman"/>
                <w:sz w:val="28"/>
                <w:szCs w:val="28"/>
                <w:lang w:eastAsia="ar-SA"/>
              </w:rPr>
            </w:pPr>
            <w:r>
              <w:rPr>
                <w:rFonts w:ascii="Times New Roman" w:eastAsia="Calibri" w:hAnsi="Times New Roman" w:cs="Times New Roman"/>
                <w:sz w:val="28"/>
                <w:szCs w:val="28"/>
                <w:lang w:eastAsia="ar-SA"/>
              </w:rPr>
              <w:t>1.Зайчик</w:t>
            </w:r>
          </w:p>
          <w:p w:rsidR="00DC451A" w:rsidRDefault="00DC451A" w:rsidP="004319CA">
            <w:pPr>
              <w:widowControl w:val="0"/>
              <w:suppressAutoHyphens/>
              <w:autoSpaceDE w:val="0"/>
              <w:spacing w:after="0" w:line="240" w:lineRule="auto"/>
              <w:rPr>
                <w:rFonts w:ascii="Times New Roman" w:eastAsia="Calibri" w:hAnsi="Times New Roman" w:cs="Times New Roman"/>
                <w:sz w:val="28"/>
                <w:szCs w:val="28"/>
                <w:lang w:eastAsia="ar-SA"/>
              </w:rPr>
            </w:pPr>
            <w:r>
              <w:rPr>
                <w:rFonts w:ascii="Times New Roman" w:eastAsia="Calibri" w:hAnsi="Times New Roman" w:cs="Times New Roman"/>
                <w:sz w:val="28"/>
                <w:szCs w:val="28"/>
                <w:lang w:eastAsia="ar-SA"/>
              </w:rPr>
              <w:t>2.ЗКР Звук ц</w:t>
            </w:r>
          </w:p>
          <w:p w:rsidR="00DC451A" w:rsidRDefault="00DC451A" w:rsidP="004319CA">
            <w:pPr>
              <w:widowControl w:val="0"/>
              <w:suppressAutoHyphens/>
              <w:autoSpaceDE w:val="0"/>
              <w:spacing w:after="0" w:line="240" w:lineRule="auto"/>
              <w:rPr>
                <w:rFonts w:ascii="Times New Roman" w:eastAsia="Calibri" w:hAnsi="Times New Roman" w:cs="Times New Roman"/>
                <w:sz w:val="28"/>
                <w:szCs w:val="28"/>
                <w:lang w:eastAsia="ar-SA"/>
              </w:rPr>
            </w:pPr>
            <w:r>
              <w:rPr>
                <w:rFonts w:ascii="Times New Roman" w:eastAsia="Calibri" w:hAnsi="Times New Roman" w:cs="Times New Roman"/>
                <w:sz w:val="28"/>
                <w:szCs w:val="28"/>
                <w:lang w:eastAsia="ar-SA"/>
              </w:rPr>
              <w:t>3.Перессказ сказки «Репка»</w:t>
            </w:r>
          </w:p>
          <w:p w:rsidR="00DC451A" w:rsidRPr="004319CA" w:rsidRDefault="00DC451A" w:rsidP="004319CA">
            <w:pPr>
              <w:widowControl w:val="0"/>
              <w:suppressAutoHyphens/>
              <w:autoSpaceDE w:val="0"/>
              <w:spacing w:after="0" w:line="240" w:lineRule="auto"/>
              <w:rPr>
                <w:rFonts w:ascii="Times New Roman" w:eastAsia="Calibri" w:hAnsi="Times New Roman" w:cs="Times New Roman"/>
                <w:sz w:val="28"/>
                <w:szCs w:val="28"/>
                <w:lang w:eastAsia="ar-SA"/>
              </w:rPr>
            </w:pPr>
            <w:r>
              <w:rPr>
                <w:rFonts w:ascii="Times New Roman" w:eastAsia="Calibri" w:hAnsi="Times New Roman" w:cs="Times New Roman"/>
                <w:sz w:val="28"/>
                <w:szCs w:val="28"/>
                <w:lang w:eastAsia="ar-SA"/>
              </w:rPr>
              <w:t>4.Чтение сказки К.Чуковского «Телефон»</w:t>
            </w:r>
          </w:p>
          <w:p w:rsidR="004319CA" w:rsidRPr="004319CA" w:rsidRDefault="004319CA" w:rsidP="004319CA">
            <w:pPr>
              <w:widowControl w:val="0"/>
              <w:suppressAutoHyphens/>
              <w:autoSpaceDE w:val="0"/>
              <w:spacing w:after="0" w:line="240" w:lineRule="auto"/>
              <w:rPr>
                <w:rFonts w:ascii="Times New Roman" w:eastAsia="Calibri" w:hAnsi="Times New Roman" w:cs="Times New Roman"/>
                <w:sz w:val="28"/>
                <w:szCs w:val="28"/>
                <w:lang w:eastAsia="ar-SA"/>
              </w:rPr>
            </w:pPr>
          </w:p>
        </w:tc>
        <w:tc>
          <w:tcPr>
            <w:tcW w:w="3261" w:type="dxa"/>
            <w:shd w:val="clear" w:color="auto" w:fill="auto"/>
          </w:tcPr>
          <w:p w:rsidR="004319CA" w:rsidRDefault="00DC451A" w:rsidP="004319CA">
            <w:pPr>
              <w:widowControl w:val="0"/>
              <w:suppressAutoHyphens/>
              <w:autoSpaceDE w:val="0"/>
              <w:spacing w:after="0" w:line="240" w:lineRule="auto"/>
              <w:rPr>
                <w:rFonts w:ascii="Times New Roman" w:eastAsia="Calibri" w:hAnsi="Times New Roman" w:cs="Times New Roman"/>
                <w:sz w:val="28"/>
                <w:szCs w:val="28"/>
                <w:lang w:eastAsia="ar-SA"/>
              </w:rPr>
            </w:pPr>
            <w:r>
              <w:rPr>
                <w:rFonts w:ascii="Times New Roman" w:eastAsia="Calibri" w:hAnsi="Times New Roman" w:cs="Times New Roman"/>
                <w:sz w:val="28"/>
                <w:szCs w:val="28"/>
                <w:lang w:eastAsia="ar-SA"/>
              </w:rPr>
              <w:lastRenderedPageBreak/>
              <w:t>1.Г.Я.Затулина, стр 36</w:t>
            </w:r>
          </w:p>
          <w:p w:rsidR="00DC451A" w:rsidRDefault="00DC451A" w:rsidP="004319CA">
            <w:pPr>
              <w:widowControl w:val="0"/>
              <w:suppressAutoHyphens/>
              <w:autoSpaceDE w:val="0"/>
              <w:spacing w:after="0" w:line="240" w:lineRule="auto"/>
              <w:rPr>
                <w:rFonts w:ascii="Times New Roman" w:eastAsia="Calibri" w:hAnsi="Times New Roman" w:cs="Times New Roman"/>
                <w:sz w:val="28"/>
                <w:szCs w:val="28"/>
                <w:lang w:eastAsia="ar-SA"/>
              </w:rPr>
            </w:pPr>
            <w:r>
              <w:rPr>
                <w:rFonts w:ascii="Times New Roman" w:eastAsia="Calibri" w:hAnsi="Times New Roman" w:cs="Times New Roman"/>
                <w:sz w:val="28"/>
                <w:szCs w:val="28"/>
                <w:lang w:eastAsia="ar-SA"/>
              </w:rPr>
              <w:t>2.В.В.Гербова, стр 43</w:t>
            </w:r>
          </w:p>
          <w:p w:rsidR="00DC451A" w:rsidRDefault="00DC451A" w:rsidP="004319CA">
            <w:pPr>
              <w:widowControl w:val="0"/>
              <w:suppressAutoHyphens/>
              <w:autoSpaceDE w:val="0"/>
              <w:spacing w:after="0" w:line="240" w:lineRule="auto"/>
              <w:rPr>
                <w:rFonts w:ascii="Times New Roman" w:eastAsia="Calibri" w:hAnsi="Times New Roman" w:cs="Times New Roman"/>
                <w:sz w:val="28"/>
                <w:szCs w:val="28"/>
                <w:lang w:eastAsia="ar-SA"/>
              </w:rPr>
            </w:pPr>
            <w:r>
              <w:rPr>
                <w:rFonts w:ascii="Times New Roman" w:eastAsia="Calibri" w:hAnsi="Times New Roman" w:cs="Times New Roman"/>
                <w:sz w:val="28"/>
                <w:szCs w:val="28"/>
                <w:lang w:eastAsia="ar-SA"/>
              </w:rPr>
              <w:t>3.Г.Я.Затулина, стр 16</w:t>
            </w:r>
          </w:p>
          <w:p w:rsidR="00DC451A" w:rsidRPr="004319CA" w:rsidRDefault="00DC451A" w:rsidP="004319CA">
            <w:pPr>
              <w:widowControl w:val="0"/>
              <w:suppressAutoHyphens/>
              <w:autoSpaceDE w:val="0"/>
              <w:spacing w:after="0" w:line="240" w:lineRule="auto"/>
              <w:rPr>
                <w:rFonts w:ascii="Times New Roman" w:eastAsia="Calibri" w:hAnsi="Times New Roman" w:cs="Times New Roman"/>
                <w:sz w:val="28"/>
                <w:szCs w:val="28"/>
                <w:lang w:eastAsia="ar-SA"/>
              </w:rPr>
            </w:pPr>
            <w:r>
              <w:rPr>
                <w:rFonts w:ascii="Times New Roman" w:eastAsia="Calibri" w:hAnsi="Times New Roman" w:cs="Times New Roman"/>
                <w:sz w:val="28"/>
                <w:szCs w:val="28"/>
                <w:lang w:eastAsia="ar-SA"/>
              </w:rPr>
              <w:t>4.В.В.Гербова, стр 38</w:t>
            </w:r>
          </w:p>
        </w:tc>
      </w:tr>
      <w:tr w:rsidR="006A4ACA" w:rsidRPr="004319CA" w:rsidTr="006A4ACA">
        <w:tc>
          <w:tcPr>
            <w:tcW w:w="1324" w:type="dxa"/>
            <w:shd w:val="clear" w:color="auto" w:fill="auto"/>
          </w:tcPr>
          <w:p w:rsidR="004319CA" w:rsidRPr="004319CA" w:rsidRDefault="004319CA" w:rsidP="004319CA">
            <w:pPr>
              <w:widowControl w:val="0"/>
              <w:suppressAutoHyphens/>
              <w:autoSpaceDE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Декабрь</w:t>
            </w:r>
          </w:p>
        </w:tc>
        <w:tc>
          <w:tcPr>
            <w:tcW w:w="5054" w:type="dxa"/>
            <w:shd w:val="clear" w:color="auto" w:fill="auto"/>
          </w:tcPr>
          <w:p w:rsidR="004319CA" w:rsidRDefault="004319CA" w:rsidP="004319CA">
            <w:pPr>
              <w:widowControl w:val="0"/>
              <w:suppressAutoHyphens/>
              <w:autoSpaceDE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1.Зима</w:t>
            </w:r>
            <w:r w:rsidR="00DC451A">
              <w:rPr>
                <w:rFonts w:ascii="Times New Roman" w:eastAsia="Calibri" w:hAnsi="Times New Roman" w:cs="Times New Roman"/>
                <w:sz w:val="28"/>
                <w:szCs w:val="28"/>
                <w:lang w:eastAsia="ar-SA"/>
              </w:rPr>
              <w:t>. И.Суриков</w:t>
            </w:r>
          </w:p>
          <w:p w:rsidR="00DC451A" w:rsidRDefault="00DC451A" w:rsidP="004319CA">
            <w:pPr>
              <w:widowControl w:val="0"/>
              <w:suppressAutoHyphens/>
              <w:autoSpaceDE w:val="0"/>
              <w:spacing w:after="0" w:line="240" w:lineRule="auto"/>
              <w:rPr>
                <w:rFonts w:ascii="Times New Roman" w:eastAsia="Calibri" w:hAnsi="Times New Roman" w:cs="Times New Roman"/>
                <w:sz w:val="28"/>
                <w:szCs w:val="28"/>
                <w:lang w:eastAsia="ar-SA"/>
              </w:rPr>
            </w:pPr>
            <w:r>
              <w:rPr>
                <w:rFonts w:ascii="Times New Roman" w:eastAsia="Calibri" w:hAnsi="Times New Roman" w:cs="Times New Roman"/>
                <w:sz w:val="28"/>
                <w:szCs w:val="28"/>
                <w:lang w:eastAsia="ar-SA"/>
              </w:rPr>
              <w:t>2.Самоделкин пришел в гости</w:t>
            </w:r>
          </w:p>
          <w:p w:rsidR="00DC451A" w:rsidRDefault="00DC451A" w:rsidP="004319CA">
            <w:pPr>
              <w:widowControl w:val="0"/>
              <w:suppressAutoHyphens/>
              <w:autoSpaceDE w:val="0"/>
              <w:spacing w:after="0" w:line="240" w:lineRule="auto"/>
              <w:rPr>
                <w:rFonts w:ascii="Times New Roman" w:eastAsia="Calibri" w:hAnsi="Times New Roman" w:cs="Times New Roman"/>
                <w:sz w:val="28"/>
                <w:szCs w:val="28"/>
                <w:lang w:eastAsia="ar-SA"/>
              </w:rPr>
            </w:pPr>
            <w:r>
              <w:rPr>
                <w:rFonts w:ascii="Times New Roman" w:eastAsia="Calibri" w:hAnsi="Times New Roman" w:cs="Times New Roman"/>
                <w:sz w:val="28"/>
                <w:szCs w:val="28"/>
                <w:lang w:eastAsia="ar-SA"/>
              </w:rPr>
              <w:t>3.Смоляной бычок</w:t>
            </w:r>
          </w:p>
          <w:p w:rsidR="00DC451A" w:rsidRPr="004319CA" w:rsidRDefault="00DC451A" w:rsidP="004319CA">
            <w:pPr>
              <w:widowControl w:val="0"/>
              <w:suppressAutoHyphens/>
              <w:autoSpaceDE w:val="0"/>
              <w:spacing w:after="0" w:line="240" w:lineRule="auto"/>
              <w:rPr>
                <w:rFonts w:ascii="Times New Roman" w:eastAsia="Calibri" w:hAnsi="Times New Roman" w:cs="Times New Roman"/>
                <w:sz w:val="28"/>
                <w:szCs w:val="28"/>
                <w:lang w:eastAsia="ar-SA"/>
              </w:rPr>
            </w:pPr>
            <w:r>
              <w:rPr>
                <w:rFonts w:ascii="Times New Roman" w:eastAsia="Calibri" w:hAnsi="Times New Roman" w:cs="Times New Roman"/>
                <w:sz w:val="28"/>
                <w:szCs w:val="28"/>
                <w:lang w:eastAsia="ar-SA"/>
              </w:rPr>
              <w:t>4.Письмо Деду Морозу</w:t>
            </w:r>
          </w:p>
        </w:tc>
        <w:tc>
          <w:tcPr>
            <w:tcW w:w="3261" w:type="dxa"/>
            <w:shd w:val="clear" w:color="auto" w:fill="auto"/>
          </w:tcPr>
          <w:p w:rsidR="004319CA" w:rsidRDefault="00DC451A" w:rsidP="004319CA">
            <w:pPr>
              <w:widowControl w:val="0"/>
              <w:suppressAutoHyphens/>
              <w:autoSpaceDE w:val="0"/>
              <w:spacing w:after="0" w:line="240" w:lineRule="auto"/>
              <w:rPr>
                <w:rFonts w:ascii="Times New Roman" w:eastAsia="Calibri" w:hAnsi="Times New Roman" w:cs="Times New Roman"/>
                <w:sz w:val="28"/>
                <w:szCs w:val="28"/>
                <w:lang w:eastAsia="ar-SA"/>
              </w:rPr>
            </w:pPr>
            <w:r>
              <w:rPr>
                <w:rFonts w:ascii="Times New Roman" w:eastAsia="Calibri" w:hAnsi="Times New Roman" w:cs="Times New Roman"/>
                <w:sz w:val="28"/>
                <w:szCs w:val="28"/>
                <w:lang w:eastAsia="ar-SA"/>
              </w:rPr>
              <w:t>1. Г.Я.Затулина, стр.55</w:t>
            </w:r>
          </w:p>
          <w:p w:rsidR="00DC451A" w:rsidRDefault="00DC451A" w:rsidP="004319CA">
            <w:pPr>
              <w:widowControl w:val="0"/>
              <w:suppressAutoHyphens/>
              <w:autoSpaceDE w:val="0"/>
              <w:spacing w:after="0" w:line="240" w:lineRule="auto"/>
              <w:rPr>
                <w:rFonts w:ascii="Times New Roman" w:eastAsia="Calibri" w:hAnsi="Times New Roman" w:cs="Times New Roman"/>
                <w:sz w:val="28"/>
                <w:szCs w:val="28"/>
                <w:lang w:eastAsia="ar-SA"/>
              </w:rPr>
            </w:pPr>
            <w:r>
              <w:rPr>
                <w:rFonts w:ascii="Times New Roman" w:eastAsia="Calibri" w:hAnsi="Times New Roman" w:cs="Times New Roman"/>
                <w:sz w:val="28"/>
                <w:szCs w:val="28"/>
                <w:lang w:eastAsia="ar-SA"/>
              </w:rPr>
              <w:t>2. Г.Я.Затулина, стр.53</w:t>
            </w:r>
          </w:p>
          <w:p w:rsidR="00DC451A" w:rsidRDefault="00DC451A" w:rsidP="004319CA">
            <w:pPr>
              <w:widowControl w:val="0"/>
              <w:suppressAutoHyphens/>
              <w:autoSpaceDE w:val="0"/>
              <w:spacing w:after="0" w:line="240" w:lineRule="auto"/>
              <w:rPr>
                <w:rFonts w:ascii="Times New Roman" w:eastAsia="Calibri" w:hAnsi="Times New Roman" w:cs="Times New Roman"/>
                <w:sz w:val="28"/>
                <w:szCs w:val="28"/>
                <w:lang w:eastAsia="ar-SA"/>
              </w:rPr>
            </w:pPr>
            <w:r>
              <w:rPr>
                <w:rFonts w:ascii="Times New Roman" w:eastAsia="Calibri" w:hAnsi="Times New Roman" w:cs="Times New Roman"/>
                <w:sz w:val="28"/>
                <w:szCs w:val="28"/>
                <w:lang w:eastAsia="ar-SA"/>
              </w:rPr>
              <w:t>3.Г.Я.Затулина, стр.52</w:t>
            </w:r>
          </w:p>
          <w:p w:rsidR="00DC451A" w:rsidRPr="004319CA" w:rsidRDefault="00DC451A" w:rsidP="004319CA">
            <w:pPr>
              <w:widowControl w:val="0"/>
              <w:suppressAutoHyphens/>
              <w:autoSpaceDE w:val="0"/>
              <w:spacing w:after="0" w:line="240" w:lineRule="auto"/>
              <w:rPr>
                <w:rFonts w:ascii="Times New Roman" w:eastAsia="Calibri" w:hAnsi="Times New Roman" w:cs="Times New Roman"/>
                <w:sz w:val="28"/>
                <w:szCs w:val="28"/>
                <w:lang w:eastAsia="ar-SA"/>
              </w:rPr>
            </w:pPr>
            <w:r>
              <w:rPr>
                <w:rFonts w:ascii="Times New Roman" w:eastAsia="Calibri" w:hAnsi="Times New Roman" w:cs="Times New Roman"/>
                <w:sz w:val="28"/>
                <w:szCs w:val="28"/>
                <w:lang w:eastAsia="ar-SA"/>
              </w:rPr>
              <w:t>4.Г.Я.Затулина, стр.61</w:t>
            </w:r>
          </w:p>
        </w:tc>
      </w:tr>
      <w:tr w:rsidR="006A4ACA" w:rsidRPr="004319CA" w:rsidTr="006A4ACA">
        <w:tc>
          <w:tcPr>
            <w:tcW w:w="1324" w:type="dxa"/>
            <w:shd w:val="clear" w:color="auto" w:fill="auto"/>
          </w:tcPr>
          <w:p w:rsidR="004319CA" w:rsidRPr="004319CA" w:rsidRDefault="004319CA" w:rsidP="004319CA">
            <w:pPr>
              <w:widowControl w:val="0"/>
              <w:suppressAutoHyphens/>
              <w:autoSpaceDE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Январь</w:t>
            </w:r>
          </w:p>
        </w:tc>
        <w:tc>
          <w:tcPr>
            <w:tcW w:w="5054" w:type="dxa"/>
            <w:shd w:val="clear" w:color="auto" w:fill="auto"/>
          </w:tcPr>
          <w:p w:rsidR="004319CA" w:rsidRDefault="00DC451A" w:rsidP="004319CA">
            <w:pPr>
              <w:widowControl w:val="0"/>
              <w:suppressAutoHyphens/>
              <w:autoSpaceDE w:val="0"/>
              <w:spacing w:after="0" w:line="240" w:lineRule="auto"/>
              <w:rPr>
                <w:rFonts w:ascii="Times New Roman" w:eastAsia="Calibri" w:hAnsi="Times New Roman" w:cs="Times New Roman"/>
                <w:sz w:val="28"/>
                <w:szCs w:val="28"/>
                <w:lang w:eastAsia="ar-SA"/>
              </w:rPr>
            </w:pPr>
            <w:r>
              <w:rPr>
                <w:rFonts w:ascii="Times New Roman" w:eastAsia="Calibri" w:hAnsi="Times New Roman" w:cs="Times New Roman"/>
                <w:sz w:val="28"/>
                <w:szCs w:val="28"/>
                <w:lang w:eastAsia="ar-SA"/>
              </w:rPr>
              <w:t>1.Обучение рассказыванию «Таня мороза не боится»</w:t>
            </w:r>
          </w:p>
          <w:p w:rsidR="00DC451A" w:rsidRDefault="00DC451A" w:rsidP="004319CA">
            <w:pPr>
              <w:widowControl w:val="0"/>
              <w:suppressAutoHyphens/>
              <w:autoSpaceDE w:val="0"/>
              <w:spacing w:after="0" w:line="240" w:lineRule="auto"/>
              <w:rPr>
                <w:rFonts w:ascii="Times New Roman" w:eastAsia="Calibri" w:hAnsi="Times New Roman" w:cs="Times New Roman"/>
                <w:sz w:val="28"/>
                <w:szCs w:val="28"/>
                <w:lang w:eastAsia="ar-SA"/>
              </w:rPr>
            </w:pPr>
            <w:r>
              <w:rPr>
                <w:rFonts w:ascii="Times New Roman" w:eastAsia="Calibri" w:hAnsi="Times New Roman" w:cs="Times New Roman"/>
                <w:sz w:val="28"/>
                <w:szCs w:val="28"/>
                <w:lang w:eastAsia="ar-SA"/>
              </w:rPr>
              <w:t>2.Д.Родари «Чем пахнут ремесла»</w:t>
            </w:r>
          </w:p>
          <w:p w:rsidR="00036DF2" w:rsidRPr="004319CA" w:rsidRDefault="00036DF2" w:rsidP="004319CA">
            <w:pPr>
              <w:widowControl w:val="0"/>
              <w:suppressAutoHyphens/>
              <w:autoSpaceDE w:val="0"/>
              <w:spacing w:after="0" w:line="240" w:lineRule="auto"/>
              <w:rPr>
                <w:rFonts w:ascii="Times New Roman" w:eastAsia="Calibri" w:hAnsi="Times New Roman" w:cs="Times New Roman"/>
                <w:sz w:val="28"/>
                <w:szCs w:val="28"/>
                <w:lang w:eastAsia="ar-SA"/>
              </w:rPr>
            </w:pPr>
            <w:r>
              <w:rPr>
                <w:rFonts w:ascii="Times New Roman" w:eastAsia="Calibri" w:hAnsi="Times New Roman" w:cs="Times New Roman"/>
                <w:sz w:val="28"/>
                <w:szCs w:val="28"/>
                <w:lang w:eastAsia="ar-SA"/>
              </w:rPr>
              <w:t>3.Чтение любимых стихотворений</w:t>
            </w:r>
          </w:p>
        </w:tc>
        <w:tc>
          <w:tcPr>
            <w:tcW w:w="3261" w:type="dxa"/>
            <w:shd w:val="clear" w:color="auto" w:fill="auto"/>
          </w:tcPr>
          <w:p w:rsidR="004319CA" w:rsidRDefault="00036DF2" w:rsidP="004319CA">
            <w:pPr>
              <w:widowControl w:val="0"/>
              <w:suppressAutoHyphens/>
              <w:autoSpaceDE w:val="0"/>
              <w:spacing w:after="0" w:line="240" w:lineRule="auto"/>
              <w:rPr>
                <w:rFonts w:ascii="Times New Roman" w:eastAsia="Calibri" w:hAnsi="Times New Roman" w:cs="Times New Roman"/>
                <w:sz w:val="28"/>
                <w:szCs w:val="28"/>
                <w:lang w:eastAsia="ar-SA"/>
              </w:rPr>
            </w:pPr>
            <w:r>
              <w:rPr>
                <w:rFonts w:ascii="Times New Roman" w:eastAsia="Calibri" w:hAnsi="Times New Roman" w:cs="Times New Roman"/>
                <w:sz w:val="28"/>
                <w:szCs w:val="28"/>
                <w:lang w:eastAsia="ar-SA"/>
              </w:rPr>
              <w:t>1.В.В.Гербова, стр. 54</w:t>
            </w:r>
          </w:p>
          <w:p w:rsidR="00036DF2" w:rsidRDefault="00036DF2" w:rsidP="004319CA">
            <w:pPr>
              <w:widowControl w:val="0"/>
              <w:suppressAutoHyphens/>
              <w:autoSpaceDE w:val="0"/>
              <w:spacing w:after="0" w:line="240" w:lineRule="auto"/>
              <w:rPr>
                <w:rFonts w:ascii="Times New Roman" w:eastAsia="Calibri" w:hAnsi="Times New Roman" w:cs="Times New Roman"/>
                <w:sz w:val="28"/>
                <w:szCs w:val="28"/>
                <w:lang w:eastAsia="ar-SA"/>
              </w:rPr>
            </w:pPr>
            <w:r>
              <w:rPr>
                <w:rFonts w:ascii="Times New Roman" w:eastAsia="Calibri" w:hAnsi="Times New Roman" w:cs="Times New Roman"/>
                <w:sz w:val="28"/>
                <w:szCs w:val="28"/>
                <w:lang w:eastAsia="ar-SA"/>
              </w:rPr>
              <w:t>2.Г.Я.Затулина, стр.72</w:t>
            </w:r>
          </w:p>
          <w:p w:rsidR="00036DF2" w:rsidRPr="004319CA" w:rsidRDefault="00036DF2" w:rsidP="004319CA">
            <w:pPr>
              <w:widowControl w:val="0"/>
              <w:suppressAutoHyphens/>
              <w:autoSpaceDE w:val="0"/>
              <w:spacing w:after="0" w:line="240" w:lineRule="auto"/>
              <w:rPr>
                <w:rFonts w:ascii="Times New Roman" w:eastAsia="Calibri" w:hAnsi="Times New Roman" w:cs="Times New Roman"/>
                <w:sz w:val="28"/>
                <w:szCs w:val="28"/>
                <w:lang w:eastAsia="ar-SA"/>
              </w:rPr>
            </w:pPr>
            <w:r>
              <w:rPr>
                <w:rFonts w:ascii="Times New Roman" w:eastAsia="Calibri" w:hAnsi="Times New Roman" w:cs="Times New Roman"/>
                <w:sz w:val="28"/>
                <w:szCs w:val="28"/>
                <w:lang w:eastAsia="ar-SA"/>
              </w:rPr>
              <w:t>3.В.В.Гербова, стр.55</w:t>
            </w:r>
          </w:p>
        </w:tc>
      </w:tr>
      <w:tr w:rsidR="006A4ACA" w:rsidRPr="004319CA" w:rsidTr="006A4ACA">
        <w:tc>
          <w:tcPr>
            <w:tcW w:w="1324" w:type="dxa"/>
            <w:shd w:val="clear" w:color="auto" w:fill="auto"/>
          </w:tcPr>
          <w:p w:rsidR="004319CA" w:rsidRPr="004319CA" w:rsidRDefault="004319CA" w:rsidP="004319CA">
            <w:pPr>
              <w:widowControl w:val="0"/>
              <w:suppressAutoHyphens/>
              <w:autoSpaceDE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Февраль</w:t>
            </w:r>
          </w:p>
        </w:tc>
        <w:tc>
          <w:tcPr>
            <w:tcW w:w="5054" w:type="dxa"/>
            <w:shd w:val="clear" w:color="auto" w:fill="auto"/>
          </w:tcPr>
          <w:p w:rsidR="004319CA" w:rsidRDefault="00036DF2" w:rsidP="004319CA">
            <w:pPr>
              <w:widowControl w:val="0"/>
              <w:suppressAutoHyphens/>
              <w:autoSpaceDE w:val="0"/>
              <w:spacing w:after="0" w:line="240" w:lineRule="auto"/>
              <w:rPr>
                <w:rFonts w:ascii="Times New Roman" w:eastAsia="Calibri" w:hAnsi="Times New Roman" w:cs="Times New Roman"/>
                <w:sz w:val="28"/>
                <w:szCs w:val="28"/>
                <w:lang w:eastAsia="ar-SA"/>
              </w:rPr>
            </w:pPr>
            <w:r>
              <w:rPr>
                <w:rFonts w:ascii="Times New Roman" w:eastAsia="Calibri" w:hAnsi="Times New Roman" w:cs="Times New Roman"/>
                <w:sz w:val="28"/>
                <w:szCs w:val="28"/>
                <w:lang w:eastAsia="ar-SA"/>
              </w:rPr>
              <w:t>1.</w:t>
            </w:r>
            <w:r w:rsidR="009807ED">
              <w:rPr>
                <w:rFonts w:ascii="Times New Roman" w:eastAsia="Calibri" w:hAnsi="Times New Roman" w:cs="Times New Roman"/>
                <w:sz w:val="28"/>
                <w:szCs w:val="28"/>
                <w:lang w:eastAsia="ar-SA"/>
              </w:rPr>
              <w:t>ЗКР.Звук ч</w:t>
            </w:r>
          </w:p>
          <w:p w:rsidR="009807ED" w:rsidRDefault="009807ED" w:rsidP="004319CA">
            <w:pPr>
              <w:widowControl w:val="0"/>
              <w:suppressAutoHyphens/>
              <w:autoSpaceDE w:val="0"/>
              <w:spacing w:after="0" w:line="240" w:lineRule="auto"/>
              <w:rPr>
                <w:rFonts w:ascii="Times New Roman" w:eastAsia="Calibri" w:hAnsi="Times New Roman" w:cs="Times New Roman"/>
                <w:sz w:val="28"/>
                <w:szCs w:val="28"/>
                <w:lang w:eastAsia="ar-SA"/>
              </w:rPr>
            </w:pPr>
            <w:r>
              <w:rPr>
                <w:rFonts w:ascii="Times New Roman" w:eastAsia="Calibri" w:hAnsi="Times New Roman" w:cs="Times New Roman"/>
                <w:sz w:val="28"/>
                <w:szCs w:val="28"/>
                <w:lang w:eastAsia="ar-SA"/>
              </w:rPr>
              <w:t>2.Составление рассказа об игрушках</w:t>
            </w:r>
          </w:p>
          <w:p w:rsidR="009807ED" w:rsidRDefault="009807ED" w:rsidP="004319CA">
            <w:pPr>
              <w:widowControl w:val="0"/>
              <w:suppressAutoHyphens/>
              <w:autoSpaceDE w:val="0"/>
              <w:spacing w:after="0" w:line="240" w:lineRule="auto"/>
              <w:rPr>
                <w:rFonts w:ascii="Times New Roman" w:eastAsia="Calibri" w:hAnsi="Times New Roman" w:cs="Times New Roman"/>
                <w:sz w:val="28"/>
                <w:szCs w:val="28"/>
                <w:lang w:eastAsia="ar-SA"/>
              </w:rPr>
            </w:pPr>
            <w:r>
              <w:rPr>
                <w:rFonts w:ascii="Times New Roman" w:eastAsia="Calibri" w:hAnsi="Times New Roman" w:cs="Times New Roman"/>
                <w:sz w:val="28"/>
                <w:szCs w:val="28"/>
                <w:lang w:eastAsia="ar-SA"/>
              </w:rPr>
              <w:t>3.С.Я.Маршак «Пограничники»</w:t>
            </w:r>
          </w:p>
          <w:p w:rsidR="009807ED" w:rsidRPr="004319CA" w:rsidRDefault="009807ED" w:rsidP="004319CA">
            <w:pPr>
              <w:widowControl w:val="0"/>
              <w:suppressAutoHyphens/>
              <w:autoSpaceDE w:val="0"/>
              <w:spacing w:after="0" w:line="240" w:lineRule="auto"/>
              <w:rPr>
                <w:rFonts w:ascii="Times New Roman" w:eastAsia="Calibri" w:hAnsi="Times New Roman" w:cs="Times New Roman"/>
                <w:sz w:val="28"/>
                <w:szCs w:val="28"/>
                <w:lang w:eastAsia="ar-SA"/>
              </w:rPr>
            </w:pPr>
            <w:r>
              <w:rPr>
                <w:rFonts w:ascii="Times New Roman" w:eastAsia="Calibri" w:hAnsi="Times New Roman" w:cs="Times New Roman"/>
                <w:sz w:val="28"/>
                <w:szCs w:val="28"/>
                <w:lang w:eastAsia="ar-SA"/>
              </w:rPr>
              <w:t>4.Кто живет в воде</w:t>
            </w:r>
          </w:p>
        </w:tc>
        <w:tc>
          <w:tcPr>
            <w:tcW w:w="3261" w:type="dxa"/>
            <w:shd w:val="clear" w:color="auto" w:fill="auto"/>
          </w:tcPr>
          <w:p w:rsidR="004319CA" w:rsidRDefault="009807ED" w:rsidP="004319CA">
            <w:pPr>
              <w:widowControl w:val="0"/>
              <w:suppressAutoHyphens/>
              <w:autoSpaceDE w:val="0"/>
              <w:spacing w:after="0" w:line="240" w:lineRule="auto"/>
              <w:rPr>
                <w:rFonts w:ascii="Times New Roman" w:eastAsia="Calibri" w:hAnsi="Times New Roman" w:cs="Times New Roman"/>
                <w:sz w:val="28"/>
                <w:szCs w:val="28"/>
                <w:lang w:eastAsia="ar-SA"/>
              </w:rPr>
            </w:pPr>
            <w:r>
              <w:rPr>
                <w:rFonts w:ascii="Times New Roman" w:eastAsia="Calibri" w:hAnsi="Times New Roman" w:cs="Times New Roman"/>
                <w:sz w:val="28"/>
                <w:szCs w:val="28"/>
                <w:lang w:eastAsia="ar-SA"/>
              </w:rPr>
              <w:t>1.В.В.Гербова, стр.57</w:t>
            </w:r>
          </w:p>
          <w:p w:rsidR="009807ED" w:rsidRDefault="009807ED" w:rsidP="004319CA">
            <w:pPr>
              <w:widowControl w:val="0"/>
              <w:suppressAutoHyphens/>
              <w:autoSpaceDE w:val="0"/>
              <w:spacing w:after="0" w:line="240" w:lineRule="auto"/>
              <w:rPr>
                <w:rFonts w:ascii="Times New Roman" w:eastAsia="Calibri" w:hAnsi="Times New Roman" w:cs="Times New Roman"/>
                <w:sz w:val="28"/>
                <w:szCs w:val="28"/>
                <w:lang w:eastAsia="ar-SA"/>
              </w:rPr>
            </w:pPr>
            <w:r>
              <w:rPr>
                <w:rFonts w:ascii="Times New Roman" w:eastAsia="Calibri" w:hAnsi="Times New Roman" w:cs="Times New Roman"/>
                <w:sz w:val="28"/>
                <w:szCs w:val="28"/>
                <w:lang w:eastAsia="ar-SA"/>
              </w:rPr>
              <w:t>2.В.В.Гербова, стр.46</w:t>
            </w:r>
          </w:p>
          <w:p w:rsidR="009807ED" w:rsidRDefault="009807ED" w:rsidP="004319CA">
            <w:pPr>
              <w:widowControl w:val="0"/>
              <w:suppressAutoHyphens/>
              <w:autoSpaceDE w:val="0"/>
              <w:spacing w:after="0" w:line="240" w:lineRule="auto"/>
              <w:rPr>
                <w:rFonts w:ascii="Times New Roman" w:eastAsia="Calibri" w:hAnsi="Times New Roman" w:cs="Times New Roman"/>
                <w:sz w:val="28"/>
                <w:szCs w:val="28"/>
                <w:lang w:eastAsia="ar-SA"/>
              </w:rPr>
            </w:pPr>
            <w:r>
              <w:rPr>
                <w:rFonts w:ascii="Times New Roman" w:eastAsia="Calibri" w:hAnsi="Times New Roman" w:cs="Times New Roman"/>
                <w:sz w:val="28"/>
                <w:szCs w:val="28"/>
                <w:lang w:eastAsia="ar-SA"/>
              </w:rPr>
              <w:t>3.Г.Я.Затулина, стр.82</w:t>
            </w:r>
          </w:p>
          <w:p w:rsidR="009807ED" w:rsidRPr="004319CA" w:rsidRDefault="009807ED" w:rsidP="004319CA">
            <w:pPr>
              <w:widowControl w:val="0"/>
              <w:suppressAutoHyphens/>
              <w:autoSpaceDE w:val="0"/>
              <w:spacing w:after="0" w:line="240" w:lineRule="auto"/>
              <w:rPr>
                <w:rFonts w:ascii="Times New Roman" w:eastAsia="Calibri" w:hAnsi="Times New Roman" w:cs="Times New Roman"/>
                <w:sz w:val="28"/>
                <w:szCs w:val="28"/>
                <w:lang w:eastAsia="ar-SA"/>
              </w:rPr>
            </w:pPr>
            <w:r>
              <w:rPr>
                <w:rFonts w:ascii="Times New Roman" w:eastAsia="Calibri" w:hAnsi="Times New Roman" w:cs="Times New Roman"/>
                <w:sz w:val="28"/>
                <w:szCs w:val="28"/>
                <w:lang w:eastAsia="ar-SA"/>
              </w:rPr>
              <w:t>4.Г.Я.Затулина, стр.77</w:t>
            </w:r>
          </w:p>
        </w:tc>
      </w:tr>
      <w:tr w:rsidR="006A4ACA" w:rsidRPr="004319CA" w:rsidTr="006A4ACA">
        <w:tc>
          <w:tcPr>
            <w:tcW w:w="1324" w:type="dxa"/>
            <w:shd w:val="clear" w:color="auto" w:fill="auto"/>
          </w:tcPr>
          <w:p w:rsidR="004319CA" w:rsidRPr="004319CA" w:rsidRDefault="004319CA" w:rsidP="004319CA">
            <w:pPr>
              <w:widowControl w:val="0"/>
              <w:suppressAutoHyphens/>
              <w:autoSpaceDE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Март</w:t>
            </w:r>
          </w:p>
        </w:tc>
        <w:tc>
          <w:tcPr>
            <w:tcW w:w="5054" w:type="dxa"/>
            <w:shd w:val="clear" w:color="auto" w:fill="auto"/>
          </w:tcPr>
          <w:p w:rsidR="004319CA" w:rsidRDefault="009807ED" w:rsidP="004319CA">
            <w:pPr>
              <w:widowControl w:val="0"/>
              <w:suppressAutoHyphens/>
              <w:autoSpaceDE w:val="0"/>
              <w:spacing w:after="0" w:line="240" w:lineRule="auto"/>
              <w:rPr>
                <w:rFonts w:ascii="Times New Roman" w:eastAsia="Calibri" w:hAnsi="Times New Roman" w:cs="Times New Roman"/>
                <w:sz w:val="28"/>
                <w:szCs w:val="28"/>
                <w:lang w:eastAsia="ar-SA"/>
              </w:rPr>
            </w:pPr>
            <w:r>
              <w:rPr>
                <w:rFonts w:ascii="Times New Roman" w:eastAsia="Calibri" w:hAnsi="Times New Roman" w:cs="Times New Roman"/>
                <w:sz w:val="28"/>
                <w:szCs w:val="28"/>
                <w:lang w:eastAsia="ar-SA"/>
              </w:rPr>
              <w:t>1.Готовимся встречать весну и Международный женский день</w:t>
            </w:r>
          </w:p>
          <w:p w:rsidR="009807ED" w:rsidRDefault="009807ED" w:rsidP="004319CA">
            <w:pPr>
              <w:widowControl w:val="0"/>
              <w:suppressAutoHyphens/>
              <w:autoSpaceDE w:val="0"/>
              <w:spacing w:after="0" w:line="240" w:lineRule="auto"/>
              <w:rPr>
                <w:rFonts w:ascii="Times New Roman" w:eastAsia="Calibri" w:hAnsi="Times New Roman" w:cs="Times New Roman"/>
                <w:sz w:val="28"/>
                <w:szCs w:val="28"/>
                <w:lang w:eastAsia="ar-SA"/>
              </w:rPr>
            </w:pPr>
            <w:r>
              <w:rPr>
                <w:rFonts w:ascii="Times New Roman" w:eastAsia="Calibri" w:hAnsi="Times New Roman" w:cs="Times New Roman"/>
                <w:sz w:val="28"/>
                <w:szCs w:val="28"/>
                <w:lang w:eastAsia="ar-SA"/>
              </w:rPr>
              <w:t>2.Заучивание стихотворения А.Плещеев</w:t>
            </w:r>
          </w:p>
          <w:p w:rsidR="009807ED" w:rsidRDefault="009807ED" w:rsidP="004319CA">
            <w:pPr>
              <w:widowControl w:val="0"/>
              <w:suppressAutoHyphens/>
              <w:autoSpaceDE w:val="0"/>
              <w:spacing w:after="0" w:line="240" w:lineRule="auto"/>
              <w:rPr>
                <w:rFonts w:ascii="Times New Roman" w:eastAsia="Calibri" w:hAnsi="Times New Roman" w:cs="Times New Roman"/>
                <w:sz w:val="28"/>
                <w:szCs w:val="28"/>
                <w:lang w:eastAsia="ar-SA"/>
              </w:rPr>
            </w:pPr>
            <w:r>
              <w:rPr>
                <w:rFonts w:ascii="Times New Roman" w:eastAsia="Calibri" w:hAnsi="Times New Roman" w:cs="Times New Roman"/>
                <w:sz w:val="28"/>
                <w:szCs w:val="28"/>
                <w:lang w:eastAsia="ar-SA"/>
              </w:rPr>
              <w:t>«Уж тает снег»</w:t>
            </w:r>
          </w:p>
          <w:p w:rsidR="009807ED" w:rsidRDefault="009807ED" w:rsidP="004319CA">
            <w:pPr>
              <w:widowControl w:val="0"/>
              <w:suppressAutoHyphens/>
              <w:autoSpaceDE w:val="0"/>
              <w:spacing w:after="0" w:line="240" w:lineRule="auto"/>
              <w:rPr>
                <w:rFonts w:ascii="Times New Roman" w:eastAsia="Calibri" w:hAnsi="Times New Roman" w:cs="Times New Roman"/>
                <w:sz w:val="28"/>
                <w:szCs w:val="28"/>
                <w:lang w:eastAsia="ar-SA"/>
              </w:rPr>
            </w:pPr>
            <w:r>
              <w:rPr>
                <w:rFonts w:ascii="Times New Roman" w:eastAsia="Calibri" w:hAnsi="Times New Roman" w:cs="Times New Roman"/>
                <w:sz w:val="28"/>
                <w:szCs w:val="28"/>
                <w:lang w:eastAsia="ar-SA"/>
              </w:rPr>
              <w:t>3.ЗКР. Звук щ-ч</w:t>
            </w:r>
          </w:p>
          <w:p w:rsidR="009807ED" w:rsidRPr="004319CA" w:rsidRDefault="009807ED" w:rsidP="004319CA">
            <w:pPr>
              <w:widowControl w:val="0"/>
              <w:suppressAutoHyphens/>
              <w:autoSpaceDE w:val="0"/>
              <w:spacing w:after="0" w:line="240" w:lineRule="auto"/>
              <w:rPr>
                <w:rFonts w:ascii="Times New Roman" w:eastAsia="Calibri" w:hAnsi="Times New Roman" w:cs="Times New Roman"/>
                <w:sz w:val="28"/>
                <w:szCs w:val="28"/>
                <w:lang w:eastAsia="ar-SA"/>
              </w:rPr>
            </w:pPr>
            <w:r>
              <w:rPr>
                <w:rFonts w:ascii="Times New Roman" w:eastAsia="Calibri" w:hAnsi="Times New Roman" w:cs="Times New Roman"/>
                <w:sz w:val="28"/>
                <w:szCs w:val="28"/>
                <w:lang w:eastAsia="ar-SA"/>
              </w:rPr>
              <w:t>4.Рассматривание картины «Лошадь с жеребенком»</w:t>
            </w:r>
          </w:p>
        </w:tc>
        <w:tc>
          <w:tcPr>
            <w:tcW w:w="3261" w:type="dxa"/>
            <w:shd w:val="clear" w:color="auto" w:fill="auto"/>
          </w:tcPr>
          <w:p w:rsidR="004319CA" w:rsidRDefault="009807ED" w:rsidP="004319CA">
            <w:pPr>
              <w:widowControl w:val="0"/>
              <w:suppressAutoHyphens/>
              <w:autoSpaceDE w:val="0"/>
              <w:spacing w:after="0" w:line="240" w:lineRule="auto"/>
              <w:rPr>
                <w:rFonts w:ascii="Times New Roman" w:eastAsia="Calibri" w:hAnsi="Times New Roman" w:cs="Times New Roman"/>
                <w:sz w:val="28"/>
                <w:szCs w:val="28"/>
                <w:lang w:eastAsia="ar-SA"/>
              </w:rPr>
            </w:pPr>
            <w:r>
              <w:rPr>
                <w:rFonts w:ascii="Times New Roman" w:eastAsia="Calibri" w:hAnsi="Times New Roman" w:cs="Times New Roman"/>
                <w:sz w:val="28"/>
                <w:szCs w:val="28"/>
                <w:lang w:eastAsia="ar-SA"/>
              </w:rPr>
              <w:t>1.В.В.Гербова, стр 61</w:t>
            </w:r>
          </w:p>
          <w:p w:rsidR="009807ED" w:rsidRDefault="009807ED" w:rsidP="004319CA">
            <w:pPr>
              <w:widowControl w:val="0"/>
              <w:suppressAutoHyphens/>
              <w:autoSpaceDE w:val="0"/>
              <w:spacing w:after="0" w:line="240" w:lineRule="auto"/>
              <w:rPr>
                <w:rFonts w:ascii="Times New Roman" w:eastAsia="Calibri" w:hAnsi="Times New Roman" w:cs="Times New Roman"/>
                <w:sz w:val="28"/>
                <w:szCs w:val="28"/>
                <w:lang w:eastAsia="ar-SA"/>
              </w:rPr>
            </w:pPr>
            <w:r>
              <w:rPr>
                <w:rFonts w:ascii="Times New Roman" w:eastAsia="Calibri" w:hAnsi="Times New Roman" w:cs="Times New Roman"/>
                <w:sz w:val="28"/>
                <w:szCs w:val="28"/>
                <w:lang w:eastAsia="ar-SA"/>
              </w:rPr>
              <w:t>2. Г.Я.Затулина, стр.103</w:t>
            </w:r>
          </w:p>
          <w:p w:rsidR="009807ED" w:rsidRDefault="009807ED" w:rsidP="004319CA">
            <w:pPr>
              <w:widowControl w:val="0"/>
              <w:suppressAutoHyphens/>
              <w:autoSpaceDE w:val="0"/>
              <w:spacing w:after="0" w:line="240" w:lineRule="auto"/>
              <w:rPr>
                <w:rFonts w:ascii="Times New Roman" w:eastAsia="Calibri" w:hAnsi="Times New Roman" w:cs="Times New Roman"/>
                <w:sz w:val="28"/>
                <w:szCs w:val="28"/>
                <w:lang w:eastAsia="ar-SA"/>
              </w:rPr>
            </w:pPr>
            <w:r>
              <w:rPr>
                <w:rFonts w:ascii="Times New Roman" w:eastAsia="Calibri" w:hAnsi="Times New Roman" w:cs="Times New Roman"/>
                <w:sz w:val="28"/>
                <w:szCs w:val="28"/>
                <w:lang w:eastAsia="ar-SA"/>
              </w:rPr>
              <w:t>3. В.В.Гербова, стр. 62</w:t>
            </w:r>
          </w:p>
          <w:p w:rsidR="009807ED" w:rsidRPr="004319CA" w:rsidRDefault="009807ED" w:rsidP="004319CA">
            <w:pPr>
              <w:widowControl w:val="0"/>
              <w:suppressAutoHyphens/>
              <w:autoSpaceDE w:val="0"/>
              <w:spacing w:after="0" w:line="240" w:lineRule="auto"/>
              <w:rPr>
                <w:rFonts w:ascii="Times New Roman" w:eastAsia="Calibri" w:hAnsi="Times New Roman" w:cs="Times New Roman"/>
                <w:sz w:val="28"/>
                <w:szCs w:val="28"/>
                <w:lang w:eastAsia="ar-SA"/>
              </w:rPr>
            </w:pPr>
            <w:r>
              <w:rPr>
                <w:rFonts w:ascii="Times New Roman" w:eastAsia="Calibri" w:hAnsi="Times New Roman" w:cs="Times New Roman"/>
                <w:sz w:val="28"/>
                <w:szCs w:val="28"/>
                <w:lang w:eastAsia="ar-SA"/>
              </w:rPr>
              <w:t>4. Г.Я.Затулина, стр</w:t>
            </w:r>
            <w:r w:rsidR="00B269EF">
              <w:rPr>
                <w:rFonts w:ascii="Times New Roman" w:eastAsia="Calibri" w:hAnsi="Times New Roman" w:cs="Times New Roman"/>
                <w:sz w:val="28"/>
                <w:szCs w:val="28"/>
                <w:lang w:eastAsia="ar-SA"/>
              </w:rPr>
              <w:t>.80</w:t>
            </w:r>
          </w:p>
        </w:tc>
      </w:tr>
      <w:tr w:rsidR="006A4ACA" w:rsidRPr="004319CA" w:rsidTr="006A4ACA">
        <w:tc>
          <w:tcPr>
            <w:tcW w:w="1324" w:type="dxa"/>
            <w:shd w:val="clear" w:color="auto" w:fill="auto"/>
          </w:tcPr>
          <w:p w:rsidR="004319CA" w:rsidRPr="004319CA" w:rsidRDefault="004319CA" w:rsidP="004319CA">
            <w:pPr>
              <w:widowControl w:val="0"/>
              <w:suppressAutoHyphens/>
              <w:autoSpaceDE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Апрель</w:t>
            </w:r>
          </w:p>
        </w:tc>
        <w:tc>
          <w:tcPr>
            <w:tcW w:w="5054" w:type="dxa"/>
            <w:tcBorders>
              <w:bottom w:val="single" w:sz="4" w:space="0" w:color="auto"/>
            </w:tcBorders>
            <w:shd w:val="clear" w:color="auto" w:fill="auto"/>
          </w:tcPr>
          <w:p w:rsidR="004319CA" w:rsidRDefault="00B269EF" w:rsidP="004319CA">
            <w:pPr>
              <w:widowControl w:val="0"/>
              <w:suppressAutoHyphens/>
              <w:autoSpaceDE w:val="0"/>
              <w:spacing w:after="0" w:line="240" w:lineRule="auto"/>
              <w:rPr>
                <w:rFonts w:ascii="Times New Roman" w:eastAsia="Calibri" w:hAnsi="Times New Roman" w:cs="Times New Roman"/>
                <w:sz w:val="28"/>
                <w:szCs w:val="28"/>
                <w:lang w:eastAsia="ar-SA"/>
              </w:rPr>
            </w:pPr>
            <w:r>
              <w:rPr>
                <w:rFonts w:ascii="Times New Roman" w:eastAsia="Calibri" w:hAnsi="Times New Roman" w:cs="Times New Roman"/>
                <w:sz w:val="28"/>
                <w:szCs w:val="28"/>
                <w:lang w:eastAsia="ar-SA"/>
              </w:rPr>
              <w:t>1.Составление рассказов по картине.</w:t>
            </w:r>
          </w:p>
          <w:p w:rsidR="00B269EF" w:rsidRDefault="00B269EF" w:rsidP="004319CA">
            <w:pPr>
              <w:widowControl w:val="0"/>
              <w:suppressAutoHyphens/>
              <w:autoSpaceDE w:val="0"/>
              <w:spacing w:after="0" w:line="240" w:lineRule="auto"/>
              <w:rPr>
                <w:rFonts w:ascii="Times New Roman" w:eastAsia="Calibri" w:hAnsi="Times New Roman" w:cs="Times New Roman"/>
                <w:sz w:val="28"/>
                <w:szCs w:val="28"/>
                <w:lang w:eastAsia="ar-SA"/>
              </w:rPr>
            </w:pPr>
            <w:r>
              <w:rPr>
                <w:rFonts w:ascii="Times New Roman" w:eastAsia="Calibri" w:hAnsi="Times New Roman" w:cs="Times New Roman"/>
                <w:sz w:val="28"/>
                <w:szCs w:val="28"/>
                <w:lang w:eastAsia="ar-SA"/>
              </w:rPr>
              <w:t>2.ЗКР Звук л, ль</w:t>
            </w:r>
          </w:p>
          <w:p w:rsidR="00B269EF" w:rsidRDefault="00B269EF" w:rsidP="004319CA">
            <w:pPr>
              <w:widowControl w:val="0"/>
              <w:suppressAutoHyphens/>
              <w:autoSpaceDE w:val="0"/>
              <w:spacing w:after="0" w:line="240" w:lineRule="auto"/>
              <w:rPr>
                <w:rFonts w:ascii="Times New Roman" w:eastAsia="Calibri" w:hAnsi="Times New Roman" w:cs="Times New Roman"/>
                <w:sz w:val="28"/>
                <w:szCs w:val="28"/>
                <w:lang w:eastAsia="ar-SA"/>
              </w:rPr>
            </w:pPr>
            <w:r>
              <w:rPr>
                <w:rFonts w:ascii="Times New Roman" w:eastAsia="Calibri" w:hAnsi="Times New Roman" w:cs="Times New Roman"/>
                <w:sz w:val="28"/>
                <w:szCs w:val="28"/>
                <w:lang w:eastAsia="ar-SA"/>
              </w:rPr>
              <w:t>3.Заучивание стихотворений.</w:t>
            </w:r>
          </w:p>
          <w:p w:rsidR="00B269EF" w:rsidRPr="004319CA" w:rsidRDefault="00B269EF" w:rsidP="004319CA">
            <w:pPr>
              <w:widowControl w:val="0"/>
              <w:suppressAutoHyphens/>
              <w:autoSpaceDE w:val="0"/>
              <w:spacing w:after="0" w:line="240" w:lineRule="auto"/>
              <w:rPr>
                <w:rFonts w:ascii="Times New Roman" w:eastAsia="Calibri" w:hAnsi="Times New Roman" w:cs="Times New Roman"/>
                <w:sz w:val="28"/>
                <w:szCs w:val="28"/>
                <w:lang w:eastAsia="ar-SA"/>
              </w:rPr>
            </w:pPr>
            <w:r>
              <w:rPr>
                <w:rFonts w:ascii="Times New Roman" w:eastAsia="Calibri" w:hAnsi="Times New Roman" w:cs="Times New Roman"/>
                <w:sz w:val="28"/>
                <w:szCs w:val="28"/>
                <w:lang w:eastAsia="ar-SA"/>
              </w:rPr>
              <w:t>4. Е.Чарушин «Почему Тюпа не ловит птиц»</w:t>
            </w:r>
          </w:p>
          <w:p w:rsidR="004319CA" w:rsidRPr="004319CA" w:rsidRDefault="004319CA" w:rsidP="004319CA">
            <w:pPr>
              <w:widowControl w:val="0"/>
              <w:suppressAutoHyphens/>
              <w:autoSpaceDE w:val="0"/>
              <w:spacing w:after="0" w:line="240" w:lineRule="auto"/>
              <w:rPr>
                <w:rFonts w:ascii="Times New Roman" w:eastAsia="Calibri" w:hAnsi="Times New Roman" w:cs="Times New Roman"/>
                <w:sz w:val="28"/>
                <w:szCs w:val="28"/>
                <w:lang w:eastAsia="ar-SA"/>
              </w:rPr>
            </w:pPr>
          </w:p>
        </w:tc>
        <w:tc>
          <w:tcPr>
            <w:tcW w:w="3261" w:type="dxa"/>
            <w:tcBorders>
              <w:bottom w:val="single" w:sz="4" w:space="0" w:color="auto"/>
            </w:tcBorders>
            <w:shd w:val="clear" w:color="auto" w:fill="auto"/>
          </w:tcPr>
          <w:p w:rsidR="00B269EF" w:rsidRDefault="00B269EF" w:rsidP="00B269EF">
            <w:pPr>
              <w:widowControl w:val="0"/>
              <w:suppressAutoHyphens/>
              <w:autoSpaceDE w:val="0"/>
              <w:spacing w:after="0" w:line="240" w:lineRule="auto"/>
              <w:rPr>
                <w:rFonts w:ascii="Times New Roman" w:eastAsia="Calibri" w:hAnsi="Times New Roman"/>
                <w:sz w:val="28"/>
                <w:szCs w:val="28"/>
                <w:lang w:eastAsia="ar-SA"/>
              </w:rPr>
            </w:pPr>
            <w:r>
              <w:rPr>
                <w:rFonts w:ascii="Times New Roman" w:eastAsia="Calibri" w:hAnsi="Times New Roman"/>
                <w:sz w:val="28"/>
                <w:szCs w:val="28"/>
                <w:lang w:eastAsia="ar-SA"/>
              </w:rPr>
              <w:t>1.</w:t>
            </w:r>
            <w:r w:rsidRPr="00B269EF">
              <w:rPr>
                <w:rFonts w:ascii="Times New Roman" w:eastAsia="Calibri" w:hAnsi="Times New Roman"/>
                <w:sz w:val="28"/>
                <w:szCs w:val="28"/>
                <w:lang w:eastAsia="ar-SA"/>
              </w:rPr>
              <w:t>В.В.Гербова, стр</w:t>
            </w:r>
            <w:r>
              <w:rPr>
                <w:rFonts w:ascii="Times New Roman" w:eastAsia="Calibri" w:hAnsi="Times New Roman"/>
                <w:sz w:val="28"/>
                <w:szCs w:val="28"/>
                <w:lang w:eastAsia="ar-SA"/>
              </w:rPr>
              <w:t>.64</w:t>
            </w:r>
          </w:p>
          <w:p w:rsidR="00B269EF" w:rsidRDefault="00B269EF" w:rsidP="00B269EF">
            <w:pPr>
              <w:widowControl w:val="0"/>
              <w:suppressAutoHyphens/>
              <w:autoSpaceDE w:val="0"/>
              <w:spacing w:after="0" w:line="240" w:lineRule="auto"/>
              <w:rPr>
                <w:rFonts w:ascii="Times New Roman" w:eastAsia="Calibri" w:hAnsi="Times New Roman" w:cs="Times New Roman"/>
                <w:sz w:val="28"/>
                <w:szCs w:val="28"/>
                <w:lang w:eastAsia="ar-SA"/>
              </w:rPr>
            </w:pPr>
            <w:r>
              <w:rPr>
                <w:rFonts w:ascii="Times New Roman" w:eastAsia="Calibri" w:hAnsi="Times New Roman"/>
                <w:sz w:val="28"/>
                <w:szCs w:val="28"/>
                <w:lang w:eastAsia="ar-SA"/>
              </w:rPr>
              <w:t>2.</w:t>
            </w:r>
            <w:r>
              <w:rPr>
                <w:rFonts w:ascii="Times New Roman" w:eastAsia="Calibri" w:hAnsi="Times New Roman" w:cs="Times New Roman"/>
                <w:sz w:val="28"/>
                <w:szCs w:val="28"/>
                <w:lang w:eastAsia="ar-SA"/>
              </w:rPr>
              <w:t xml:space="preserve"> В.В.Гербова, стр</w:t>
            </w:r>
            <w:r w:rsidR="006A4ACA">
              <w:rPr>
                <w:rFonts w:ascii="Times New Roman" w:eastAsia="Calibri" w:hAnsi="Times New Roman" w:cs="Times New Roman"/>
                <w:sz w:val="28"/>
                <w:szCs w:val="28"/>
                <w:lang w:eastAsia="ar-SA"/>
              </w:rPr>
              <w:t>.65</w:t>
            </w:r>
          </w:p>
          <w:p w:rsidR="006A4ACA" w:rsidRDefault="006A4ACA" w:rsidP="00B269EF">
            <w:pPr>
              <w:widowControl w:val="0"/>
              <w:suppressAutoHyphens/>
              <w:autoSpaceDE w:val="0"/>
              <w:spacing w:after="0" w:line="240" w:lineRule="auto"/>
              <w:rPr>
                <w:rFonts w:ascii="Times New Roman" w:eastAsia="Calibri" w:hAnsi="Times New Roman" w:cs="Times New Roman"/>
                <w:sz w:val="28"/>
                <w:szCs w:val="28"/>
                <w:lang w:eastAsia="ar-SA"/>
              </w:rPr>
            </w:pPr>
            <w:r>
              <w:rPr>
                <w:rFonts w:ascii="Times New Roman" w:eastAsia="Calibri" w:hAnsi="Times New Roman" w:cs="Times New Roman"/>
                <w:sz w:val="28"/>
                <w:szCs w:val="28"/>
                <w:lang w:eastAsia="ar-SA"/>
              </w:rPr>
              <w:t>3. В.В.Гербова, стр.67</w:t>
            </w:r>
          </w:p>
          <w:p w:rsidR="006A4ACA" w:rsidRDefault="006A4ACA" w:rsidP="00B269EF">
            <w:pPr>
              <w:widowControl w:val="0"/>
              <w:suppressAutoHyphens/>
              <w:autoSpaceDE w:val="0"/>
              <w:spacing w:after="0" w:line="240" w:lineRule="auto"/>
              <w:rPr>
                <w:rFonts w:ascii="Times New Roman" w:eastAsia="Calibri" w:hAnsi="Times New Roman" w:cs="Times New Roman"/>
                <w:sz w:val="28"/>
                <w:szCs w:val="28"/>
                <w:lang w:eastAsia="ar-SA"/>
              </w:rPr>
            </w:pPr>
            <w:r>
              <w:rPr>
                <w:rFonts w:ascii="Times New Roman" w:eastAsia="Calibri" w:hAnsi="Times New Roman" w:cs="Times New Roman"/>
                <w:sz w:val="28"/>
                <w:szCs w:val="28"/>
                <w:lang w:eastAsia="ar-SA"/>
              </w:rPr>
              <w:t>4. Г.Я.Затулина, стр.121</w:t>
            </w:r>
          </w:p>
          <w:p w:rsidR="006A4ACA" w:rsidRPr="00B269EF" w:rsidRDefault="006A4ACA" w:rsidP="00B269EF">
            <w:pPr>
              <w:widowControl w:val="0"/>
              <w:suppressAutoHyphens/>
              <w:autoSpaceDE w:val="0"/>
              <w:spacing w:after="0" w:line="240" w:lineRule="auto"/>
              <w:rPr>
                <w:rFonts w:ascii="Times New Roman" w:eastAsia="Calibri" w:hAnsi="Times New Roman"/>
                <w:sz w:val="28"/>
                <w:szCs w:val="28"/>
                <w:lang w:eastAsia="ar-SA"/>
              </w:rPr>
            </w:pPr>
            <w:r>
              <w:rPr>
                <w:rFonts w:ascii="Times New Roman" w:eastAsia="Calibri" w:hAnsi="Times New Roman" w:cs="Times New Roman"/>
                <w:sz w:val="28"/>
                <w:szCs w:val="28"/>
                <w:lang w:eastAsia="ar-SA"/>
              </w:rPr>
              <w:t>5. Г.Я.Затулина, стр.114</w:t>
            </w:r>
          </w:p>
        </w:tc>
      </w:tr>
      <w:tr w:rsidR="006A4ACA" w:rsidRPr="004319CA" w:rsidTr="006A4ACA">
        <w:tc>
          <w:tcPr>
            <w:tcW w:w="1324" w:type="dxa"/>
            <w:shd w:val="clear" w:color="auto" w:fill="auto"/>
          </w:tcPr>
          <w:p w:rsidR="004319CA" w:rsidRPr="004319CA" w:rsidRDefault="004319CA" w:rsidP="004319CA">
            <w:pPr>
              <w:widowControl w:val="0"/>
              <w:suppressAutoHyphens/>
              <w:autoSpaceDE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Май</w:t>
            </w:r>
          </w:p>
        </w:tc>
        <w:tc>
          <w:tcPr>
            <w:tcW w:w="5054" w:type="dxa"/>
            <w:tcBorders>
              <w:top w:val="single" w:sz="4" w:space="0" w:color="auto"/>
              <w:bottom w:val="single" w:sz="4" w:space="0" w:color="auto"/>
              <w:right w:val="single" w:sz="4" w:space="0" w:color="auto"/>
            </w:tcBorders>
            <w:shd w:val="clear" w:color="auto" w:fill="auto"/>
          </w:tcPr>
          <w:p w:rsidR="004319CA" w:rsidRDefault="006A4ACA" w:rsidP="004319CA">
            <w:pPr>
              <w:widowControl w:val="0"/>
              <w:suppressAutoHyphens/>
              <w:autoSpaceDE w:val="0"/>
              <w:spacing w:after="0" w:line="240" w:lineRule="auto"/>
              <w:rPr>
                <w:rFonts w:ascii="Times New Roman" w:eastAsia="Calibri" w:hAnsi="Times New Roman" w:cs="Times New Roman"/>
                <w:sz w:val="28"/>
                <w:szCs w:val="28"/>
                <w:lang w:eastAsia="ar-SA"/>
              </w:rPr>
            </w:pPr>
            <w:r>
              <w:rPr>
                <w:rFonts w:ascii="Times New Roman" w:eastAsia="Calibri" w:hAnsi="Times New Roman" w:cs="Times New Roman"/>
                <w:sz w:val="28"/>
                <w:szCs w:val="28"/>
                <w:lang w:eastAsia="ar-SA"/>
              </w:rPr>
              <w:t>1.День Победы</w:t>
            </w:r>
          </w:p>
          <w:p w:rsidR="006A4ACA" w:rsidRDefault="006A4ACA" w:rsidP="004319CA">
            <w:pPr>
              <w:widowControl w:val="0"/>
              <w:suppressAutoHyphens/>
              <w:autoSpaceDE w:val="0"/>
              <w:spacing w:after="0" w:line="240" w:lineRule="auto"/>
              <w:rPr>
                <w:rFonts w:ascii="Times New Roman" w:eastAsia="Calibri" w:hAnsi="Times New Roman" w:cs="Times New Roman"/>
                <w:sz w:val="28"/>
                <w:szCs w:val="28"/>
                <w:lang w:eastAsia="ar-SA"/>
              </w:rPr>
            </w:pPr>
            <w:r>
              <w:rPr>
                <w:rFonts w:ascii="Times New Roman" w:eastAsia="Calibri" w:hAnsi="Times New Roman" w:cs="Times New Roman"/>
                <w:sz w:val="28"/>
                <w:szCs w:val="28"/>
                <w:lang w:eastAsia="ar-SA"/>
              </w:rPr>
              <w:t>2.ЗКР. Звук р-рь</w:t>
            </w:r>
          </w:p>
          <w:p w:rsidR="006A4ACA" w:rsidRDefault="006A4ACA" w:rsidP="004319CA">
            <w:pPr>
              <w:widowControl w:val="0"/>
              <w:suppressAutoHyphens/>
              <w:autoSpaceDE w:val="0"/>
              <w:spacing w:after="0" w:line="240" w:lineRule="auto"/>
              <w:rPr>
                <w:rFonts w:ascii="Times New Roman" w:eastAsia="Calibri" w:hAnsi="Times New Roman" w:cs="Times New Roman"/>
                <w:sz w:val="28"/>
                <w:szCs w:val="28"/>
                <w:lang w:eastAsia="ar-SA"/>
              </w:rPr>
            </w:pPr>
            <w:r>
              <w:rPr>
                <w:rFonts w:ascii="Times New Roman" w:eastAsia="Calibri" w:hAnsi="Times New Roman" w:cs="Times New Roman"/>
                <w:sz w:val="28"/>
                <w:szCs w:val="28"/>
                <w:lang w:eastAsia="ar-SA"/>
              </w:rPr>
              <w:t>3.О Родине</w:t>
            </w:r>
          </w:p>
          <w:p w:rsidR="006A4ACA" w:rsidRPr="004319CA" w:rsidRDefault="006A4ACA" w:rsidP="004319CA">
            <w:pPr>
              <w:widowControl w:val="0"/>
              <w:suppressAutoHyphens/>
              <w:autoSpaceDE w:val="0"/>
              <w:spacing w:after="0" w:line="240" w:lineRule="auto"/>
              <w:rPr>
                <w:rFonts w:ascii="Times New Roman" w:eastAsia="Calibri" w:hAnsi="Times New Roman" w:cs="Times New Roman"/>
                <w:sz w:val="28"/>
                <w:szCs w:val="28"/>
                <w:lang w:eastAsia="ar-SA"/>
              </w:rPr>
            </w:pPr>
            <w:r>
              <w:rPr>
                <w:rFonts w:ascii="Times New Roman" w:eastAsia="Calibri" w:hAnsi="Times New Roman" w:cs="Times New Roman"/>
                <w:sz w:val="28"/>
                <w:szCs w:val="28"/>
                <w:lang w:eastAsia="ar-SA"/>
              </w:rPr>
              <w:t>4.Беседа «Весна –лето»</w:t>
            </w:r>
          </w:p>
          <w:p w:rsidR="004319CA" w:rsidRPr="004319CA" w:rsidRDefault="004319CA" w:rsidP="004319CA">
            <w:pPr>
              <w:widowControl w:val="0"/>
              <w:suppressAutoHyphens/>
              <w:autoSpaceDE w:val="0"/>
              <w:spacing w:after="0" w:line="240" w:lineRule="auto"/>
              <w:rPr>
                <w:rFonts w:ascii="Times New Roman" w:eastAsia="Calibri" w:hAnsi="Times New Roman" w:cs="Times New Roman"/>
                <w:sz w:val="28"/>
                <w:szCs w:val="28"/>
                <w:lang w:eastAsia="ar-SA"/>
              </w:rPr>
            </w:pP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6A4ACA" w:rsidRPr="006A4ACA" w:rsidRDefault="006A4ACA" w:rsidP="006A4ACA">
            <w:pPr>
              <w:widowControl w:val="0"/>
              <w:suppressAutoHyphens/>
              <w:autoSpaceDE w:val="0"/>
              <w:spacing w:after="0" w:line="240" w:lineRule="auto"/>
              <w:rPr>
                <w:rFonts w:ascii="Times New Roman" w:eastAsia="Calibri" w:hAnsi="Times New Roman"/>
                <w:sz w:val="28"/>
                <w:szCs w:val="28"/>
                <w:lang w:eastAsia="ar-SA"/>
              </w:rPr>
            </w:pPr>
            <w:r>
              <w:rPr>
                <w:rFonts w:ascii="Times New Roman" w:eastAsia="Calibri" w:hAnsi="Times New Roman"/>
                <w:sz w:val="28"/>
                <w:szCs w:val="28"/>
                <w:lang w:eastAsia="ar-SA"/>
              </w:rPr>
              <w:t>1</w:t>
            </w:r>
            <w:r w:rsidRPr="006A4ACA">
              <w:rPr>
                <w:rFonts w:ascii="Times New Roman" w:eastAsia="Calibri" w:hAnsi="Times New Roman"/>
                <w:sz w:val="28"/>
                <w:szCs w:val="28"/>
                <w:lang w:eastAsia="ar-SA"/>
              </w:rPr>
              <w:t>В.В.Гербова, стр 70</w:t>
            </w:r>
          </w:p>
          <w:p w:rsidR="006A4ACA" w:rsidRDefault="006A4ACA" w:rsidP="006A4ACA">
            <w:pPr>
              <w:widowControl w:val="0"/>
              <w:suppressAutoHyphens/>
              <w:autoSpaceDE w:val="0"/>
              <w:spacing w:after="0" w:line="240" w:lineRule="auto"/>
              <w:rPr>
                <w:rFonts w:ascii="Times New Roman" w:eastAsia="Calibri" w:hAnsi="Times New Roman"/>
                <w:sz w:val="28"/>
                <w:szCs w:val="28"/>
                <w:lang w:eastAsia="ar-SA"/>
              </w:rPr>
            </w:pPr>
            <w:r>
              <w:rPr>
                <w:rFonts w:ascii="Times New Roman" w:eastAsia="Calibri" w:hAnsi="Times New Roman"/>
                <w:sz w:val="28"/>
                <w:szCs w:val="28"/>
                <w:lang w:eastAsia="ar-SA"/>
              </w:rPr>
              <w:t>2.В.В.Г</w:t>
            </w:r>
            <w:r w:rsidRPr="006A4ACA">
              <w:rPr>
                <w:rFonts w:ascii="Times New Roman" w:eastAsia="Calibri" w:hAnsi="Times New Roman"/>
                <w:sz w:val="28"/>
                <w:szCs w:val="28"/>
                <w:lang w:eastAsia="ar-SA"/>
              </w:rPr>
              <w:t xml:space="preserve">ербова, стр </w:t>
            </w:r>
            <w:r>
              <w:rPr>
                <w:rFonts w:ascii="Times New Roman" w:eastAsia="Calibri" w:hAnsi="Times New Roman"/>
                <w:sz w:val="28"/>
                <w:szCs w:val="28"/>
                <w:lang w:eastAsia="ar-SA"/>
              </w:rPr>
              <w:t>71</w:t>
            </w:r>
          </w:p>
          <w:p w:rsidR="004319CA" w:rsidRPr="006A4ACA" w:rsidRDefault="006A4ACA" w:rsidP="006A4ACA">
            <w:pPr>
              <w:widowControl w:val="0"/>
              <w:suppressAutoHyphens/>
              <w:autoSpaceDE w:val="0"/>
              <w:spacing w:after="0" w:line="240" w:lineRule="auto"/>
              <w:rPr>
                <w:rFonts w:ascii="Times New Roman" w:eastAsia="Calibri" w:hAnsi="Times New Roman"/>
                <w:sz w:val="28"/>
                <w:szCs w:val="28"/>
                <w:lang w:eastAsia="ar-SA"/>
              </w:rPr>
            </w:pPr>
            <w:r>
              <w:rPr>
                <w:rFonts w:ascii="Times New Roman" w:eastAsia="Calibri" w:hAnsi="Times New Roman"/>
                <w:sz w:val="28"/>
                <w:szCs w:val="28"/>
                <w:lang w:eastAsia="ar-SA"/>
              </w:rPr>
              <w:t>3.</w:t>
            </w:r>
            <w:r w:rsidRPr="006A4ACA">
              <w:rPr>
                <w:rFonts w:ascii="Times New Roman" w:eastAsia="Calibri" w:hAnsi="Times New Roman"/>
                <w:sz w:val="28"/>
                <w:szCs w:val="28"/>
                <w:lang w:eastAsia="ar-SA"/>
              </w:rPr>
              <w:t xml:space="preserve">Г.Я.Затулина, стр </w:t>
            </w:r>
            <w:r>
              <w:rPr>
                <w:rFonts w:ascii="Times New Roman" w:eastAsia="Calibri" w:hAnsi="Times New Roman"/>
                <w:sz w:val="28"/>
                <w:szCs w:val="28"/>
                <w:lang w:eastAsia="ar-SA"/>
              </w:rPr>
              <w:t>125</w:t>
            </w:r>
          </w:p>
          <w:p w:rsidR="006A4ACA" w:rsidRDefault="006A4ACA" w:rsidP="006A4ACA">
            <w:pPr>
              <w:widowControl w:val="0"/>
              <w:suppressAutoHyphens/>
              <w:autoSpaceDE w:val="0"/>
              <w:spacing w:after="0" w:line="240" w:lineRule="auto"/>
              <w:rPr>
                <w:rFonts w:ascii="Times New Roman" w:eastAsia="Calibri" w:hAnsi="Times New Roman" w:cs="Times New Roman"/>
                <w:sz w:val="28"/>
                <w:szCs w:val="28"/>
                <w:lang w:eastAsia="ar-SA"/>
              </w:rPr>
            </w:pPr>
            <w:r>
              <w:rPr>
                <w:rFonts w:ascii="Times New Roman" w:eastAsia="Calibri" w:hAnsi="Times New Roman" w:cs="Times New Roman"/>
                <w:sz w:val="28"/>
                <w:szCs w:val="28"/>
                <w:lang w:eastAsia="ar-SA"/>
              </w:rPr>
              <w:t>4.Г.Я.Затулина, стр135</w:t>
            </w:r>
          </w:p>
          <w:p w:rsidR="006A4ACA" w:rsidRPr="006A4ACA" w:rsidRDefault="006A4ACA" w:rsidP="006A4ACA">
            <w:pPr>
              <w:widowControl w:val="0"/>
              <w:suppressAutoHyphens/>
              <w:autoSpaceDE w:val="0"/>
              <w:spacing w:after="0" w:line="240" w:lineRule="auto"/>
              <w:rPr>
                <w:rFonts w:ascii="Times New Roman" w:eastAsia="Calibri" w:hAnsi="Times New Roman"/>
                <w:sz w:val="28"/>
                <w:szCs w:val="28"/>
                <w:lang w:eastAsia="ar-SA"/>
              </w:rPr>
            </w:pPr>
          </w:p>
          <w:p w:rsidR="006A4ACA" w:rsidRPr="006A4ACA" w:rsidRDefault="006A4ACA" w:rsidP="006A4ACA">
            <w:pPr>
              <w:widowControl w:val="0"/>
              <w:suppressAutoHyphens/>
              <w:autoSpaceDE w:val="0"/>
              <w:spacing w:after="0" w:line="240" w:lineRule="auto"/>
              <w:ind w:left="360"/>
              <w:rPr>
                <w:rFonts w:ascii="Times New Roman" w:eastAsia="Calibri" w:hAnsi="Times New Roman"/>
                <w:sz w:val="28"/>
                <w:szCs w:val="28"/>
                <w:lang w:eastAsia="ar-SA"/>
              </w:rPr>
            </w:pPr>
          </w:p>
          <w:p w:rsidR="004319CA" w:rsidRPr="004319CA" w:rsidRDefault="004319CA" w:rsidP="004319CA">
            <w:pPr>
              <w:widowControl w:val="0"/>
              <w:suppressAutoHyphens/>
              <w:autoSpaceDE w:val="0"/>
              <w:spacing w:after="0" w:line="240" w:lineRule="auto"/>
              <w:rPr>
                <w:rFonts w:ascii="Times New Roman" w:eastAsia="Calibri" w:hAnsi="Times New Roman" w:cs="Times New Roman"/>
                <w:sz w:val="28"/>
                <w:szCs w:val="28"/>
                <w:lang w:eastAsia="ar-SA"/>
              </w:rPr>
            </w:pPr>
          </w:p>
        </w:tc>
      </w:tr>
    </w:tbl>
    <w:p w:rsidR="004319CA" w:rsidRPr="004319CA" w:rsidRDefault="004319CA" w:rsidP="004319CA">
      <w:pPr>
        <w:widowControl w:val="0"/>
        <w:suppressAutoHyphens/>
        <w:autoSpaceDE w:val="0"/>
        <w:spacing w:after="0" w:line="240" w:lineRule="auto"/>
        <w:rPr>
          <w:rFonts w:ascii="Times New Roman" w:eastAsia="Times New Roman" w:hAnsi="Times New Roman" w:cs="Times New Roman"/>
          <w:sz w:val="28"/>
          <w:szCs w:val="28"/>
          <w:lang w:eastAsia="ar-SA"/>
        </w:rPr>
      </w:pPr>
    </w:p>
    <w:p w:rsidR="00090FD6" w:rsidRDefault="00090FD6" w:rsidP="00090FD6">
      <w:pPr>
        <w:rPr>
          <w:sz w:val="28"/>
          <w:szCs w:val="28"/>
        </w:rPr>
      </w:pPr>
    </w:p>
    <w:p w:rsidR="004319CA" w:rsidRPr="004319CA" w:rsidRDefault="004319CA" w:rsidP="004319CA">
      <w:pPr>
        <w:widowControl w:val="0"/>
        <w:suppressAutoHyphens/>
        <w:autoSpaceDE w:val="0"/>
        <w:spacing w:after="0" w:line="240" w:lineRule="auto"/>
        <w:rPr>
          <w:rFonts w:ascii="Times New Roman" w:eastAsia="Times New Roman" w:hAnsi="Times New Roman" w:cs="Times New Roman"/>
          <w:sz w:val="28"/>
          <w:szCs w:val="28"/>
          <w:lang w:eastAsia="ar-SA"/>
        </w:rPr>
      </w:pPr>
    </w:p>
    <w:p w:rsidR="004319CA" w:rsidRPr="004319CA" w:rsidRDefault="004319CA" w:rsidP="004319CA">
      <w:pPr>
        <w:widowControl w:val="0"/>
        <w:shd w:val="clear" w:color="auto" w:fill="FFFFFF"/>
        <w:suppressAutoHyphens/>
        <w:autoSpaceDE w:val="0"/>
        <w:spacing w:after="0" w:line="288" w:lineRule="atLeast"/>
        <w:jc w:val="center"/>
        <w:rPr>
          <w:rFonts w:ascii="Times New Roman" w:eastAsia="Times New Roman" w:hAnsi="Times New Roman" w:cs="Times New Roman"/>
          <w:b/>
          <w:bCs/>
          <w:sz w:val="28"/>
          <w:szCs w:val="28"/>
          <w:lang w:eastAsia="ar-SA"/>
        </w:rPr>
      </w:pPr>
    </w:p>
    <w:p w:rsidR="004319CA" w:rsidRPr="004319CA" w:rsidRDefault="004319CA" w:rsidP="004319CA">
      <w:pPr>
        <w:widowControl w:val="0"/>
        <w:shd w:val="clear" w:color="auto" w:fill="FFFFFF"/>
        <w:suppressAutoHyphens/>
        <w:autoSpaceDE w:val="0"/>
        <w:spacing w:after="0" w:line="288" w:lineRule="atLeast"/>
        <w:ind w:left="720"/>
        <w:jc w:val="center"/>
        <w:rPr>
          <w:rFonts w:ascii="Times New Roman" w:eastAsia="Times New Roman" w:hAnsi="Times New Roman" w:cs="Times New Roman"/>
          <w:b/>
          <w:bCs/>
          <w:sz w:val="28"/>
          <w:szCs w:val="28"/>
          <w:lang w:eastAsia="ar-SA"/>
        </w:rPr>
      </w:pPr>
      <w:r w:rsidRPr="004319CA">
        <w:rPr>
          <w:rFonts w:ascii="Times New Roman" w:eastAsia="Times New Roman" w:hAnsi="Times New Roman" w:cs="Times New Roman"/>
          <w:b/>
          <w:bCs/>
          <w:sz w:val="28"/>
          <w:szCs w:val="28"/>
          <w:lang w:eastAsia="ar-SA"/>
        </w:rPr>
        <w:t>Физическое развитие</w:t>
      </w:r>
    </w:p>
    <w:p w:rsidR="004319CA" w:rsidRPr="004319CA" w:rsidRDefault="004319CA" w:rsidP="004319CA">
      <w:pPr>
        <w:widowControl w:val="0"/>
        <w:shd w:val="clear" w:color="auto" w:fill="FFFFFF"/>
        <w:suppressAutoHyphens/>
        <w:autoSpaceDE w:val="0"/>
        <w:spacing w:after="0" w:line="288" w:lineRule="atLeast"/>
        <w:ind w:left="720"/>
        <w:jc w:val="center"/>
        <w:rPr>
          <w:rFonts w:ascii="Times New Roman" w:eastAsia="Times New Roman" w:hAnsi="Times New Roman" w:cs="Times New Roman"/>
          <w:b/>
          <w:bCs/>
          <w:sz w:val="28"/>
          <w:szCs w:val="28"/>
          <w:lang w:eastAsia="ar-SA"/>
        </w:rPr>
      </w:pPr>
    </w:p>
    <w:p w:rsidR="004319CA" w:rsidRPr="004319CA" w:rsidRDefault="004319CA" w:rsidP="004319CA">
      <w:pPr>
        <w:widowControl w:val="0"/>
        <w:shd w:val="clear" w:color="auto" w:fill="FFFFFF"/>
        <w:suppressAutoHyphens/>
        <w:autoSpaceDE w:val="0"/>
        <w:spacing w:after="0" w:line="288" w:lineRule="atLeast"/>
        <w:ind w:left="720"/>
        <w:jc w:val="center"/>
        <w:rPr>
          <w:rFonts w:ascii="Times New Roman" w:eastAsia="Times New Roman" w:hAnsi="Times New Roman" w:cs="Times New Roman"/>
          <w:b/>
          <w:bCs/>
          <w:sz w:val="28"/>
          <w:szCs w:val="28"/>
          <w:lang w:eastAsia="ar-SA"/>
        </w:rPr>
      </w:pPr>
      <w:r w:rsidRPr="004319CA">
        <w:rPr>
          <w:rFonts w:ascii="Times New Roman" w:eastAsia="Times New Roman" w:hAnsi="Times New Roman" w:cs="Times New Roman"/>
          <w:b/>
          <w:bCs/>
          <w:sz w:val="28"/>
          <w:szCs w:val="28"/>
          <w:lang w:eastAsia="ar-SA"/>
        </w:rPr>
        <w:t>Перспективное планирование по формированию начальных представлений о здоровом образе жизни</w:t>
      </w:r>
    </w:p>
    <w:p w:rsidR="004319CA" w:rsidRPr="004319CA" w:rsidRDefault="004319CA" w:rsidP="004319CA">
      <w:pPr>
        <w:widowControl w:val="0"/>
        <w:shd w:val="clear" w:color="auto" w:fill="FFFFFF"/>
        <w:suppressAutoHyphens/>
        <w:autoSpaceDE w:val="0"/>
        <w:spacing w:after="0" w:line="288" w:lineRule="atLeast"/>
        <w:jc w:val="center"/>
        <w:rPr>
          <w:rFonts w:ascii="Times New Roman" w:eastAsia="Times New Roman" w:hAnsi="Times New Roman" w:cs="Times New Roman"/>
          <w:b/>
          <w:bCs/>
          <w:sz w:val="28"/>
          <w:szCs w:val="28"/>
          <w:lang w:eastAsia="ar-SA"/>
        </w:rPr>
      </w:pP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9"/>
        <w:gridCol w:w="1983"/>
        <w:gridCol w:w="2665"/>
        <w:gridCol w:w="3652"/>
      </w:tblGrid>
      <w:tr w:rsidR="004319CA" w:rsidRPr="004319CA" w:rsidTr="004319CA">
        <w:tc>
          <w:tcPr>
            <w:tcW w:w="1339" w:type="dxa"/>
            <w:shd w:val="clear" w:color="auto" w:fill="auto"/>
          </w:tcPr>
          <w:p w:rsidR="004319CA" w:rsidRPr="004319CA" w:rsidRDefault="004319CA" w:rsidP="004319CA">
            <w:pPr>
              <w:widowControl w:val="0"/>
              <w:suppressAutoHyphens/>
              <w:autoSpaceDE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Дата</w:t>
            </w:r>
          </w:p>
        </w:tc>
        <w:tc>
          <w:tcPr>
            <w:tcW w:w="1983" w:type="dxa"/>
            <w:shd w:val="clear" w:color="auto" w:fill="auto"/>
          </w:tcPr>
          <w:p w:rsidR="004319CA" w:rsidRPr="004319CA" w:rsidRDefault="004319CA" w:rsidP="004319CA">
            <w:pPr>
              <w:widowControl w:val="0"/>
              <w:suppressAutoHyphens/>
              <w:autoSpaceDE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Тематика</w:t>
            </w:r>
          </w:p>
        </w:tc>
        <w:tc>
          <w:tcPr>
            <w:tcW w:w="2665" w:type="dxa"/>
            <w:shd w:val="clear" w:color="auto" w:fill="auto"/>
          </w:tcPr>
          <w:p w:rsidR="004319CA" w:rsidRPr="004319CA" w:rsidRDefault="004319CA" w:rsidP="004319CA">
            <w:pPr>
              <w:widowControl w:val="0"/>
              <w:suppressAutoHyphens/>
              <w:autoSpaceDE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Работа с детьми</w:t>
            </w:r>
          </w:p>
        </w:tc>
        <w:tc>
          <w:tcPr>
            <w:tcW w:w="3652" w:type="dxa"/>
            <w:shd w:val="clear" w:color="auto" w:fill="auto"/>
          </w:tcPr>
          <w:p w:rsidR="004319CA" w:rsidRPr="004319CA" w:rsidRDefault="004319CA" w:rsidP="004319CA">
            <w:pPr>
              <w:widowControl w:val="0"/>
              <w:suppressAutoHyphens/>
              <w:autoSpaceDE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Работа с родителями</w:t>
            </w:r>
          </w:p>
        </w:tc>
      </w:tr>
      <w:tr w:rsidR="004319CA" w:rsidRPr="004319CA" w:rsidTr="004319CA">
        <w:tc>
          <w:tcPr>
            <w:tcW w:w="1339" w:type="dxa"/>
            <w:shd w:val="clear" w:color="auto" w:fill="auto"/>
          </w:tcPr>
          <w:p w:rsidR="004319CA" w:rsidRPr="004319CA" w:rsidRDefault="004319CA" w:rsidP="004319CA">
            <w:pPr>
              <w:widowControl w:val="0"/>
              <w:suppressAutoHyphens/>
              <w:autoSpaceDE w:val="0"/>
              <w:spacing w:after="0" w:line="240" w:lineRule="auto"/>
              <w:rPr>
                <w:rFonts w:ascii="Calibri" w:eastAsia="Calibri" w:hAnsi="Calibri" w:cs="Times New Roman"/>
                <w:lang w:eastAsia="ar-SA"/>
              </w:rPr>
            </w:pPr>
            <w:r w:rsidRPr="004319CA">
              <w:rPr>
                <w:rFonts w:ascii="Times New Roman" w:eastAsia="Calibri" w:hAnsi="Times New Roman" w:cs="Times New Roman"/>
                <w:sz w:val="28"/>
                <w:szCs w:val="28"/>
                <w:lang w:eastAsia="ar-SA"/>
              </w:rPr>
              <w:lastRenderedPageBreak/>
              <w:t>Сентябрь</w:t>
            </w:r>
          </w:p>
        </w:tc>
        <w:tc>
          <w:tcPr>
            <w:tcW w:w="1983" w:type="dxa"/>
            <w:shd w:val="clear" w:color="auto" w:fill="auto"/>
          </w:tcPr>
          <w:p w:rsidR="004319CA" w:rsidRPr="004319CA" w:rsidRDefault="004319CA" w:rsidP="004319CA">
            <w:pPr>
              <w:widowControl w:val="0"/>
              <w:suppressAutoHyphens/>
              <w:autoSpaceDE w:val="0"/>
              <w:spacing w:after="0" w:line="240" w:lineRule="auto"/>
              <w:rPr>
                <w:rFonts w:ascii="Calibri" w:eastAsia="Calibri" w:hAnsi="Calibri" w:cs="Times New Roman"/>
                <w:lang w:eastAsia="ar-SA"/>
              </w:rPr>
            </w:pPr>
            <w:r w:rsidRPr="004319CA">
              <w:rPr>
                <w:rFonts w:ascii="Times New Roman" w:eastAsia="Calibri" w:hAnsi="Times New Roman" w:cs="Times New Roman"/>
                <w:sz w:val="28"/>
                <w:szCs w:val="28"/>
                <w:lang w:eastAsia="ar-SA"/>
              </w:rPr>
              <w:t>Овощи- фрукты, здоровая пища</w:t>
            </w:r>
          </w:p>
        </w:tc>
        <w:tc>
          <w:tcPr>
            <w:tcW w:w="2665" w:type="dxa"/>
            <w:shd w:val="clear" w:color="auto" w:fill="auto"/>
          </w:tcPr>
          <w:p w:rsidR="004319CA" w:rsidRPr="004319CA" w:rsidRDefault="004319CA" w:rsidP="004319CA">
            <w:pPr>
              <w:ind w:left="66"/>
              <w:contextualSpacing/>
              <w:rPr>
                <w:rFonts w:ascii="Times New Roman" w:eastAsia="Times New Roman" w:hAnsi="Times New Roman" w:cs="Times New Roman"/>
                <w:sz w:val="28"/>
                <w:szCs w:val="28"/>
                <w:lang w:eastAsia="ru-RU"/>
              </w:rPr>
            </w:pPr>
            <w:r w:rsidRPr="004319CA">
              <w:rPr>
                <w:rFonts w:ascii="Times New Roman" w:eastAsia="Times New Roman" w:hAnsi="Times New Roman" w:cs="Times New Roman"/>
                <w:sz w:val="28"/>
                <w:szCs w:val="28"/>
                <w:lang w:eastAsia="ru-RU"/>
              </w:rPr>
              <w:t>1.Беседа «Витамины мы едим, быть здоровыми хотим.»</w:t>
            </w:r>
          </w:p>
          <w:p w:rsidR="004319CA" w:rsidRPr="004319CA" w:rsidRDefault="004319CA" w:rsidP="004319CA">
            <w:pPr>
              <w:widowControl w:val="0"/>
              <w:suppressAutoHyphens/>
              <w:autoSpaceDE w:val="0"/>
              <w:spacing w:after="0" w:line="240" w:lineRule="auto"/>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 xml:space="preserve">Познакомить детей со значением овощей и фруктов для    </w:t>
            </w:r>
          </w:p>
          <w:p w:rsidR="004319CA" w:rsidRPr="004319CA" w:rsidRDefault="004319CA" w:rsidP="004319CA">
            <w:pPr>
              <w:widowControl w:val="0"/>
              <w:suppressAutoHyphens/>
              <w:autoSpaceDE w:val="0"/>
              <w:spacing w:after="0" w:line="240" w:lineRule="auto"/>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здоровья, учить правильно питаться.</w:t>
            </w:r>
          </w:p>
          <w:p w:rsidR="004319CA" w:rsidRPr="004319CA" w:rsidRDefault="004319CA" w:rsidP="004319CA">
            <w:pPr>
              <w:widowControl w:val="0"/>
              <w:suppressAutoHyphens/>
              <w:autoSpaceDE w:val="0"/>
              <w:spacing w:after="0" w:line="240" w:lineRule="auto"/>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2. Д/игра «Вершки – корешки»</w:t>
            </w:r>
          </w:p>
          <w:p w:rsidR="004319CA" w:rsidRPr="004319CA" w:rsidRDefault="004319CA" w:rsidP="004319CA">
            <w:pPr>
              <w:widowControl w:val="0"/>
              <w:suppressAutoHyphens/>
              <w:autoSpaceDE w:val="0"/>
              <w:spacing w:after="0" w:line="240" w:lineRule="auto"/>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Д/игра «Угадай на вкус»</w:t>
            </w:r>
          </w:p>
          <w:p w:rsidR="004319CA" w:rsidRPr="004319CA" w:rsidRDefault="004319CA" w:rsidP="004319CA">
            <w:pPr>
              <w:widowControl w:val="0"/>
              <w:suppressAutoHyphens/>
              <w:autoSpaceDE w:val="0"/>
              <w:spacing w:after="0" w:line="240" w:lineRule="auto"/>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Д/игра «Угадай по описанию»</w:t>
            </w:r>
          </w:p>
          <w:p w:rsidR="004319CA" w:rsidRPr="004319CA" w:rsidRDefault="004319CA" w:rsidP="004319CA">
            <w:pPr>
              <w:widowControl w:val="0"/>
              <w:suppressAutoHyphens/>
              <w:autoSpaceDE w:val="0"/>
              <w:spacing w:after="0" w:line="240" w:lineRule="auto"/>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Д/и «Сложи картинку» (фрукты)</w:t>
            </w:r>
          </w:p>
          <w:p w:rsidR="004319CA" w:rsidRPr="004319CA" w:rsidRDefault="004319CA" w:rsidP="004319CA">
            <w:pPr>
              <w:widowControl w:val="0"/>
              <w:suppressAutoHyphens/>
              <w:autoSpaceDE w:val="0"/>
              <w:spacing w:after="0" w:line="240" w:lineRule="auto"/>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Закрепить знания об овощах и фруктах, о пользе витаминов в овощах и фруктах для человека, учить узнавать их по описанию и внешнему виду.</w:t>
            </w:r>
          </w:p>
          <w:p w:rsidR="004319CA" w:rsidRPr="004319CA" w:rsidRDefault="004319CA" w:rsidP="004319CA">
            <w:pPr>
              <w:widowControl w:val="0"/>
              <w:suppressAutoHyphens/>
              <w:autoSpaceDE w:val="0"/>
              <w:spacing w:after="0" w:line="240" w:lineRule="auto"/>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 3. Учимся готовить витаминный салат.</w:t>
            </w:r>
          </w:p>
          <w:p w:rsidR="004319CA" w:rsidRPr="004319CA" w:rsidRDefault="004319CA" w:rsidP="004319CA">
            <w:pPr>
              <w:widowControl w:val="0"/>
              <w:suppressAutoHyphens/>
              <w:autoSpaceDE w:val="0"/>
              <w:spacing w:after="0" w:line="240" w:lineRule="auto"/>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Продолжать знакомить детей с понятием «витамины», «полезная еда», дать представление о пользе витаминов для человека, учить беречь свое здоровье, узнавать ягоды, фрукты и овощи по вкусу</w:t>
            </w:r>
          </w:p>
          <w:p w:rsidR="004319CA" w:rsidRPr="004319CA" w:rsidRDefault="004319CA" w:rsidP="004319CA">
            <w:pPr>
              <w:widowControl w:val="0"/>
              <w:suppressAutoHyphens/>
              <w:autoSpaceDE w:val="0"/>
              <w:spacing w:after="0" w:line="240" w:lineRule="auto"/>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 xml:space="preserve">4. Рисование, лепка, аппликация «овощи, фрукты- </w:t>
            </w:r>
            <w:r w:rsidRPr="004319CA">
              <w:rPr>
                <w:rFonts w:ascii="Times New Roman" w:eastAsia="Times New Roman" w:hAnsi="Times New Roman" w:cs="Times New Roman"/>
                <w:sz w:val="28"/>
                <w:szCs w:val="28"/>
                <w:lang w:eastAsia="ar-SA"/>
              </w:rPr>
              <w:lastRenderedPageBreak/>
              <w:t>витаминные продукты»</w:t>
            </w:r>
          </w:p>
          <w:p w:rsidR="004319CA" w:rsidRPr="004319CA" w:rsidRDefault="004319CA" w:rsidP="004319CA">
            <w:pPr>
              <w:widowControl w:val="0"/>
              <w:suppressAutoHyphens/>
              <w:autoSpaceDE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Закрепить представления детей о витаминах растительного происхождения через рисунки и поделки из бумаги и пластилина.</w:t>
            </w:r>
          </w:p>
        </w:tc>
        <w:tc>
          <w:tcPr>
            <w:tcW w:w="3652" w:type="dxa"/>
            <w:shd w:val="clear" w:color="auto" w:fill="auto"/>
          </w:tcPr>
          <w:p w:rsidR="004319CA" w:rsidRPr="004319CA" w:rsidRDefault="004319CA" w:rsidP="004319CA">
            <w:pPr>
              <w:widowControl w:val="0"/>
              <w:suppressAutoHyphens/>
              <w:autoSpaceDE w:val="0"/>
              <w:spacing w:after="0" w:line="240" w:lineRule="auto"/>
              <w:rPr>
                <w:rFonts w:ascii="Calibri" w:eastAsia="Calibri" w:hAnsi="Calibri" w:cs="Times New Roman"/>
                <w:lang w:eastAsia="ar-SA"/>
              </w:rPr>
            </w:pPr>
            <w:r w:rsidRPr="004319CA">
              <w:rPr>
                <w:rFonts w:ascii="Times New Roman" w:eastAsia="Calibri" w:hAnsi="Times New Roman" w:cs="Times New Roman"/>
                <w:sz w:val="28"/>
                <w:szCs w:val="28"/>
                <w:lang w:eastAsia="ar-SA"/>
              </w:rPr>
              <w:lastRenderedPageBreak/>
              <w:t>Оформление папки- передвижки «Витамины незаменимые компоненты в питании»</w:t>
            </w:r>
          </w:p>
        </w:tc>
      </w:tr>
      <w:tr w:rsidR="004319CA" w:rsidRPr="004319CA" w:rsidTr="004319CA">
        <w:tc>
          <w:tcPr>
            <w:tcW w:w="1339" w:type="dxa"/>
            <w:shd w:val="clear" w:color="auto" w:fill="auto"/>
          </w:tcPr>
          <w:p w:rsidR="004319CA" w:rsidRPr="004319CA" w:rsidRDefault="004319CA" w:rsidP="004319CA">
            <w:pPr>
              <w:widowControl w:val="0"/>
              <w:suppressAutoHyphens/>
              <w:autoSpaceDE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Октябрь</w:t>
            </w:r>
          </w:p>
        </w:tc>
        <w:tc>
          <w:tcPr>
            <w:tcW w:w="1983" w:type="dxa"/>
            <w:shd w:val="clear" w:color="auto" w:fill="auto"/>
          </w:tcPr>
          <w:p w:rsidR="004319CA" w:rsidRPr="004319CA" w:rsidRDefault="004319CA" w:rsidP="004319CA">
            <w:pPr>
              <w:widowControl w:val="0"/>
              <w:suppressAutoHyphens/>
              <w:autoSpaceDE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Я вырасту здоровым</w:t>
            </w:r>
          </w:p>
          <w:p w:rsidR="004319CA" w:rsidRPr="004319CA" w:rsidRDefault="004319CA" w:rsidP="004319CA">
            <w:pPr>
              <w:widowControl w:val="0"/>
              <w:suppressAutoHyphens/>
              <w:autoSpaceDE w:val="0"/>
              <w:spacing w:after="0" w:line="240" w:lineRule="auto"/>
              <w:rPr>
                <w:rFonts w:ascii="Calibri" w:eastAsia="Calibri" w:hAnsi="Calibri" w:cs="Times New Roman"/>
                <w:lang w:eastAsia="ar-SA"/>
              </w:rPr>
            </w:pPr>
            <w:r w:rsidRPr="004319CA">
              <w:rPr>
                <w:rFonts w:ascii="Times New Roman" w:eastAsia="Calibri" w:hAnsi="Times New Roman" w:cs="Times New Roman"/>
                <w:sz w:val="28"/>
                <w:szCs w:val="28"/>
                <w:lang w:eastAsia="ar-SA"/>
              </w:rPr>
              <w:t>Одежда и здоровье</w:t>
            </w:r>
          </w:p>
        </w:tc>
        <w:tc>
          <w:tcPr>
            <w:tcW w:w="2665" w:type="dxa"/>
            <w:shd w:val="clear" w:color="auto" w:fill="auto"/>
          </w:tcPr>
          <w:p w:rsidR="004319CA" w:rsidRPr="004319CA" w:rsidRDefault="004319CA" w:rsidP="004319CA">
            <w:pPr>
              <w:widowControl w:val="0"/>
              <w:suppressAutoHyphens/>
              <w:autoSpaceDE w:val="0"/>
              <w:spacing w:after="0" w:line="240" w:lineRule="auto"/>
              <w:rPr>
                <w:rFonts w:ascii="Calibri" w:eastAsia="Calibri" w:hAnsi="Calibri" w:cs="Times New Roman"/>
                <w:sz w:val="28"/>
                <w:szCs w:val="28"/>
                <w:lang w:eastAsia="ar-SA"/>
              </w:rPr>
            </w:pPr>
            <w:r w:rsidRPr="004319CA">
              <w:rPr>
                <w:rFonts w:ascii="Calibri" w:eastAsia="Calibri" w:hAnsi="Calibri" w:cs="Times New Roman"/>
                <w:sz w:val="28"/>
                <w:szCs w:val="28"/>
                <w:lang w:eastAsia="ar-SA"/>
              </w:rPr>
              <w:t>1.Беседа “Здоровый образ жизни”</w:t>
            </w:r>
          </w:p>
          <w:p w:rsidR="004319CA" w:rsidRPr="004319CA" w:rsidRDefault="004319CA" w:rsidP="004319CA">
            <w:pPr>
              <w:widowControl w:val="0"/>
              <w:suppressAutoHyphens/>
              <w:autoSpaceDE w:val="0"/>
              <w:spacing w:after="0" w:line="240" w:lineRule="auto"/>
              <w:rPr>
                <w:rFonts w:ascii="Calibri" w:eastAsia="Calibri" w:hAnsi="Calibri" w:cs="Times New Roman"/>
                <w:sz w:val="28"/>
                <w:szCs w:val="28"/>
                <w:lang w:eastAsia="ar-SA"/>
              </w:rPr>
            </w:pPr>
            <w:r w:rsidRPr="004319CA">
              <w:rPr>
                <w:rFonts w:ascii="Times New Roman" w:eastAsia="Calibri" w:hAnsi="Times New Roman" w:cs="Times New Roman"/>
                <w:sz w:val="28"/>
                <w:szCs w:val="28"/>
                <w:lang w:eastAsia="ar-SA"/>
              </w:rPr>
              <w:t>Дать понятие «здоровье», формировать у детей представление о здоровом человеке и развивать умение использовать имеющиеся знания о здоровье сберегающих условиях.</w:t>
            </w:r>
          </w:p>
          <w:p w:rsidR="004319CA" w:rsidRPr="004319CA" w:rsidRDefault="004319CA" w:rsidP="004319CA">
            <w:pPr>
              <w:widowControl w:val="0"/>
              <w:suppressAutoHyphens/>
              <w:autoSpaceDE w:val="0"/>
              <w:spacing w:after="0" w:line="240" w:lineRule="auto"/>
              <w:rPr>
                <w:rFonts w:ascii="Calibri" w:eastAsia="Calibri" w:hAnsi="Calibri" w:cs="Times New Roman"/>
                <w:sz w:val="28"/>
                <w:szCs w:val="28"/>
                <w:lang w:eastAsia="ar-SA"/>
              </w:rPr>
            </w:pPr>
            <w:r w:rsidRPr="004319CA">
              <w:rPr>
                <w:rFonts w:ascii="Calibri" w:eastAsia="Calibri" w:hAnsi="Calibri" w:cs="Times New Roman"/>
                <w:sz w:val="28"/>
                <w:szCs w:val="28"/>
                <w:lang w:eastAsia="ar-SA"/>
              </w:rPr>
              <w:t>2.«Что такое болезнь?»</w:t>
            </w:r>
          </w:p>
          <w:p w:rsidR="004319CA" w:rsidRPr="004319CA" w:rsidRDefault="004319CA" w:rsidP="004319CA">
            <w:pPr>
              <w:widowControl w:val="0"/>
              <w:suppressAutoHyphens/>
              <w:autoSpaceDE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Дать детям понять, что болезни не возникают из ничего, а ими заражаются. Сформулировать правила, которые нужно соблюдать, чтобы уберечься от инфекции.</w:t>
            </w:r>
          </w:p>
          <w:p w:rsidR="004319CA" w:rsidRPr="004319CA" w:rsidRDefault="004319CA" w:rsidP="004319CA">
            <w:pPr>
              <w:widowControl w:val="0"/>
              <w:suppressAutoHyphens/>
              <w:autoSpaceDE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3. «В гости в медицинский кабинет – антропометрия»</w:t>
            </w:r>
          </w:p>
          <w:p w:rsidR="004319CA" w:rsidRPr="004319CA" w:rsidRDefault="004319CA" w:rsidP="004319CA">
            <w:pPr>
              <w:widowControl w:val="0"/>
              <w:suppressAutoHyphens/>
              <w:autoSpaceDE w:val="0"/>
              <w:spacing w:after="0" w:line="240" w:lineRule="auto"/>
              <w:jc w:val="both"/>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 xml:space="preserve">Рассказать детям о том, какие изменения у них произошли в </w:t>
            </w:r>
            <w:r w:rsidRPr="004319CA">
              <w:rPr>
                <w:rFonts w:ascii="Times New Roman" w:eastAsia="Calibri" w:hAnsi="Times New Roman" w:cs="Times New Roman"/>
                <w:sz w:val="28"/>
                <w:szCs w:val="28"/>
                <w:lang w:eastAsia="ar-SA"/>
              </w:rPr>
              <w:lastRenderedPageBreak/>
              <w:t xml:space="preserve">организме, как изменился их рост и вес и что этому способствовало. </w:t>
            </w:r>
          </w:p>
          <w:p w:rsidR="004319CA" w:rsidRPr="004319CA" w:rsidRDefault="004319CA" w:rsidP="004319CA">
            <w:pPr>
              <w:widowControl w:val="0"/>
              <w:suppressAutoHyphens/>
              <w:autoSpaceDE w:val="0"/>
              <w:spacing w:after="0" w:line="240" w:lineRule="auto"/>
              <w:jc w:val="both"/>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4.Развлечение «В здоровом теле – здоровый дух»</w:t>
            </w:r>
          </w:p>
          <w:p w:rsidR="004319CA" w:rsidRPr="004319CA" w:rsidRDefault="004319CA" w:rsidP="004319CA">
            <w:pPr>
              <w:widowControl w:val="0"/>
              <w:suppressAutoHyphens/>
              <w:autoSpaceDE w:val="0"/>
              <w:spacing w:after="0" w:line="240" w:lineRule="auto"/>
              <w:jc w:val="both"/>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 xml:space="preserve">Прививать любовь к спорту. Развивать у детей физические качества. </w:t>
            </w:r>
          </w:p>
        </w:tc>
        <w:tc>
          <w:tcPr>
            <w:tcW w:w="3652" w:type="dxa"/>
            <w:shd w:val="clear" w:color="auto" w:fill="auto"/>
          </w:tcPr>
          <w:p w:rsidR="004319CA" w:rsidRPr="004319CA" w:rsidRDefault="004319CA" w:rsidP="004319CA">
            <w:pPr>
              <w:widowControl w:val="0"/>
              <w:suppressAutoHyphens/>
              <w:autoSpaceDE w:val="0"/>
              <w:spacing w:after="0" w:line="240" w:lineRule="auto"/>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lastRenderedPageBreak/>
              <w:t>Индивидуальные беседы с родителями: «Спортивная обувь для занятий физкультурой» Объяснить необходимость приобретения спортивной обуви.</w:t>
            </w:r>
          </w:p>
          <w:p w:rsidR="004319CA" w:rsidRPr="004319CA" w:rsidRDefault="004319CA" w:rsidP="004319CA">
            <w:pPr>
              <w:widowControl w:val="0"/>
              <w:suppressAutoHyphens/>
              <w:autoSpaceDE w:val="0"/>
              <w:spacing w:after="0" w:line="240" w:lineRule="auto"/>
              <w:rPr>
                <w:rFonts w:ascii="Calibri" w:eastAsia="Calibri" w:hAnsi="Calibri" w:cs="Times New Roman"/>
                <w:lang w:eastAsia="ar-SA"/>
              </w:rPr>
            </w:pPr>
          </w:p>
        </w:tc>
      </w:tr>
      <w:tr w:rsidR="004319CA" w:rsidRPr="004319CA" w:rsidTr="004319CA">
        <w:tc>
          <w:tcPr>
            <w:tcW w:w="1339" w:type="dxa"/>
            <w:shd w:val="clear" w:color="auto" w:fill="auto"/>
          </w:tcPr>
          <w:p w:rsidR="004319CA" w:rsidRPr="004319CA" w:rsidRDefault="004319CA" w:rsidP="004319CA">
            <w:pPr>
              <w:widowControl w:val="0"/>
              <w:suppressAutoHyphens/>
              <w:autoSpaceDE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Ноябрь</w:t>
            </w:r>
          </w:p>
        </w:tc>
        <w:tc>
          <w:tcPr>
            <w:tcW w:w="1983" w:type="dxa"/>
            <w:shd w:val="clear" w:color="auto" w:fill="auto"/>
          </w:tcPr>
          <w:p w:rsidR="004319CA" w:rsidRPr="004319CA" w:rsidRDefault="004319CA" w:rsidP="004319CA">
            <w:pPr>
              <w:widowControl w:val="0"/>
              <w:suppressAutoHyphens/>
              <w:autoSpaceDE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Дом, семья.</w:t>
            </w:r>
          </w:p>
          <w:p w:rsidR="004319CA" w:rsidRPr="004319CA" w:rsidRDefault="004319CA" w:rsidP="004319CA">
            <w:pPr>
              <w:widowControl w:val="0"/>
              <w:suppressAutoHyphens/>
              <w:autoSpaceDE w:val="0"/>
              <w:spacing w:after="0" w:line="240" w:lineRule="auto"/>
              <w:rPr>
                <w:rFonts w:ascii="Calibri" w:eastAsia="Calibri" w:hAnsi="Calibri" w:cs="Times New Roman"/>
                <w:lang w:eastAsia="ar-SA"/>
              </w:rPr>
            </w:pPr>
          </w:p>
        </w:tc>
        <w:tc>
          <w:tcPr>
            <w:tcW w:w="2665" w:type="dxa"/>
            <w:shd w:val="clear" w:color="auto" w:fill="auto"/>
          </w:tcPr>
          <w:p w:rsidR="004319CA" w:rsidRPr="004319CA" w:rsidRDefault="004319CA" w:rsidP="004319CA">
            <w:pPr>
              <w:widowControl w:val="0"/>
              <w:suppressAutoHyphens/>
              <w:autoSpaceDE w:val="0"/>
              <w:spacing w:after="0" w:line="240" w:lineRule="auto"/>
              <w:rPr>
                <w:rFonts w:ascii="Times New Roman" w:eastAsia="Times New Roman" w:hAnsi="Times New Roman" w:cs="Times New Roman"/>
                <w:sz w:val="28"/>
                <w:szCs w:val="28"/>
                <w:lang w:eastAsia="ar-SA"/>
              </w:rPr>
            </w:pPr>
            <w:r w:rsidRPr="004319CA">
              <w:rPr>
                <w:rFonts w:ascii="Times New Roman" w:eastAsia="Calibri" w:hAnsi="Times New Roman" w:cs="Times New Roman"/>
                <w:sz w:val="28"/>
                <w:szCs w:val="28"/>
                <w:lang w:eastAsia="ar-SA"/>
              </w:rPr>
              <w:t xml:space="preserve">1. </w:t>
            </w:r>
            <w:r w:rsidRPr="004319CA">
              <w:rPr>
                <w:rFonts w:ascii="Times New Roman" w:eastAsia="Times New Roman" w:hAnsi="Times New Roman" w:cs="Times New Roman"/>
                <w:sz w:val="28"/>
                <w:szCs w:val="28"/>
                <w:lang w:eastAsia="ar-SA"/>
              </w:rPr>
              <w:t>Беседа «Гимнастика дома и детском саду»</w:t>
            </w:r>
          </w:p>
          <w:p w:rsidR="004319CA" w:rsidRPr="004319CA" w:rsidRDefault="004319CA" w:rsidP="004319CA">
            <w:pPr>
              <w:widowControl w:val="0"/>
              <w:suppressAutoHyphens/>
              <w:autoSpaceDE w:val="0"/>
              <w:spacing w:after="0" w:line="240" w:lineRule="auto"/>
              <w:rPr>
                <w:rFonts w:ascii="Times New Roman" w:eastAsia="Calibri" w:hAnsi="Times New Roman" w:cs="Times New Roman"/>
                <w:sz w:val="28"/>
                <w:szCs w:val="28"/>
                <w:lang w:eastAsia="ar-SA"/>
              </w:rPr>
            </w:pPr>
            <w:r w:rsidRPr="004319CA">
              <w:rPr>
                <w:rFonts w:ascii="Times New Roman" w:eastAsia="Times New Roman" w:hAnsi="Times New Roman" w:cs="Times New Roman"/>
                <w:sz w:val="28"/>
                <w:szCs w:val="28"/>
                <w:lang w:eastAsia="ar-SA"/>
              </w:rPr>
              <w:t>Формировать привычку выполнять физические упражнения привлекать к ним всю семью.</w:t>
            </w:r>
            <w:r w:rsidRPr="004319CA">
              <w:rPr>
                <w:rFonts w:ascii="Times New Roman" w:eastAsia="Calibri" w:hAnsi="Times New Roman" w:cs="Times New Roman"/>
                <w:sz w:val="28"/>
                <w:szCs w:val="28"/>
                <w:lang w:eastAsia="ar-SA"/>
              </w:rPr>
              <w:t xml:space="preserve"> </w:t>
            </w:r>
          </w:p>
          <w:p w:rsidR="004319CA" w:rsidRPr="004319CA" w:rsidRDefault="004319CA" w:rsidP="004319CA">
            <w:pPr>
              <w:widowControl w:val="0"/>
              <w:suppressAutoHyphens/>
              <w:autoSpaceDE w:val="0"/>
              <w:spacing w:after="0" w:line="240" w:lineRule="auto"/>
              <w:rPr>
                <w:rFonts w:ascii="Times New Roman" w:eastAsia="Calibri" w:hAnsi="Times New Roman" w:cs="Times New Roman"/>
                <w:sz w:val="28"/>
                <w:szCs w:val="28"/>
                <w:lang w:eastAsia="ar-SA"/>
              </w:rPr>
            </w:pPr>
            <w:r w:rsidRPr="004319CA">
              <w:rPr>
                <w:rFonts w:ascii="Times New Roman" w:eastAsia="Times New Roman" w:hAnsi="Times New Roman" w:cs="Times New Roman"/>
                <w:sz w:val="28"/>
                <w:szCs w:val="28"/>
                <w:lang w:eastAsia="ar-SA"/>
              </w:rPr>
              <w:t xml:space="preserve">2. </w:t>
            </w:r>
            <w:r w:rsidRPr="004319CA">
              <w:rPr>
                <w:rFonts w:ascii="Times New Roman" w:eastAsia="Calibri" w:hAnsi="Times New Roman" w:cs="Times New Roman"/>
                <w:sz w:val="28"/>
                <w:szCs w:val="28"/>
                <w:lang w:eastAsia="ar-SA"/>
              </w:rPr>
              <w:t>Сон - лучшее лекарство.</w:t>
            </w:r>
          </w:p>
          <w:p w:rsidR="004319CA" w:rsidRPr="004319CA" w:rsidRDefault="004319CA" w:rsidP="004319CA">
            <w:pPr>
              <w:widowControl w:val="0"/>
              <w:suppressAutoHyphens/>
              <w:autoSpaceDE w:val="0"/>
              <w:spacing w:after="0" w:line="240" w:lineRule="auto"/>
              <w:ind w:left="34" w:hanging="34"/>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 xml:space="preserve">Выявить и закрепить представление детей о сне и его значении. Сформировать у детей правила подготовки ко сну. Воспитывать положительное отношение ко сну.  </w:t>
            </w:r>
          </w:p>
          <w:p w:rsidR="004319CA" w:rsidRPr="004319CA" w:rsidRDefault="004319CA" w:rsidP="004319CA">
            <w:pPr>
              <w:widowControl w:val="0"/>
              <w:suppressAutoHyphens/>
              <w:autoSpaceDE w:val="0"/>
              <w:spacing w:after="0" w:line="240" w:lineRule="auto"/>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3. Д/игра «Спортсмены строятся»</w:t>
            </w:r>
          </w:p>
          <w:p w:rsidR="004319CA" w:rsidRPr="004319CA" w:rsidRDefault="004319CA" w:rsidP="004319CA">
            <w:pPr>
              <w:widowControl w:val="0"/>
              <w:suppressAutoHyphens/>
              <w:autoSpaceDE w:val="0"/>
              <w:spacing w:after="0" w:line="240" w:lineRule="auto"/>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Д/игра «Повтори фигуру»</w:t>
            </w:r>
          </w:p>
          <w:p w:rsidR="004319CA" w:rsidRPr="004319CA" w:rsidRDefault="004319CA" w:rsidP="004319CA">
            <w:pPr>
              <w:widowControl w:val="0"/>
              <w:suppressAutoHyphens/>
              <w:autoSpaceDE w:val="0"/>
              <w:spacing w:after="0" w:line="240" w:lineRule="auto"/>
              <w:rPr>
                <w:rFonts w:ascii="Calibri" w:eastAsia="Calibri" w:hAnsi="Calibri" w:cs="Times New Roman"/>
                <w:lang w:eastAsia="ar-SA"/>
              </w:rPr>
            </w:pPr>
            <w:r w:rsidRPr="004319CA">
              <w:rPr>
                <w:rFonts w:ascii="Times New Roman" w:eastAsia="Times New Roman" w:hAnsi="Times New Roman" w:cs="Times New Roman"/>
                <w:sz w:val="28"/>
                <w:szCs w:val="28"/>
                <w:lang w:eastAsia="ar-SA"/>
              </w:rPr>
              <w:t>Подвижные игры</w:t>
            </w:r>
          </w:p>
        </w:tc>
        <w:tc>
          <w:tcPr>
            <w:tcW w:w="3652" w:type="dxa"/>
            <w:shd w:val="clear" w:color="auto" w:fill="auto"/>
          </w:tcPr>
          <w:p w:rsidR="004319CA" w:rsidRPr="004319CA" w:rsidRDefault="004319CA" w:rsidP="004319CA">
            <w:pPr>
              <w:widowControl w:val="0"/>
              <w:suppressAutoHyphens/>
              <w:autoSpaceDE w:val="0"/>
              <w:spacing w:after="0" w:line="240" w:lineRule="auto"/>
              <w:jc w:val="both"/>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 xml:space="preserve">Спортивный праздник «Семья вместе и здоровье крепче» </w:t>
            </w:r>
          </w:p>
          <w:p w:rsidR="004319CA" w:rsidRPr="004319CA" w:rsidRDefault="004319CA" w:rsidP="004319CA">
            <w:pPr>
              <w:widowControl w:val="0"/>
              <w:suppressAutoHyphens/>
              <w:autoSpaceDE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 xml:space="preserve">Ознакомление родителей с формированием культуры здоровья детей. </w:t>
            </w:r>
          </w:p>
          <w:p w:rsidR="004319CA" w:rsidRPr="004319CA" w:rsidRDefault="004319CA" w:rsidP="004319CA">
            <w:pPr>
              <w:widowControl w:val="0"/>
              <w:suppressAutoHyphens/>
              <w:autoSpaceDE w:val="0"/>
              <w:spacing w:after="0" w:line="240" w:lineRule="auto"/>
              <w:rPr>
                <w:rFonts w:ascii="Calibri" w:eastAsia="Calibri" w:hAnsi="Calibri" w:cs="Times New Roman"/>
                <w:lang w:eastAsia="ar-SA"/>
              </w:rPr>
            </w:pPr>
            <w:r w:rsidRPr="004319CA">
              <w:rPr>
                <w:rFonts w:ascii="Times New Roman" w:eastAsia="Calibri" w:hAnsi="Times New Roman" w:cs="Times New Roman"/>
                <w:sz w:val="28"/>
                <w:szCs w:val="28"/>
                <w:lang w:eastAsia="ar-SA"/>
              </w:rPr>
              <w:t>Определение роли семьи в формировании ЗОЖ у  детей старшего дошкольного возраста.</w:t>
            </w:r>
          </w:p>
        </w:tc>
      </w:tr>
      <w:tr w:rsidR="004319CA" w:rsidRPr="004319CA" w:rsidTr="004319CA">
        <w:tc>
          <w:tcPr>
            <w:tcW w:w="1339" w:type="dxa"/>
            <w:shd w:val="clear" w:color="auto" w:fill="auto"/>
          </w:tcPr>
          <w:p w:rsidR="004319CA" w:rsidRPr="004319CA" w:rsidRDefault="004319CA" w:rsidP="004319CA">
            <w:pPr>
              <w:widowControl w:val="0"/>
              <w:suppressAutoHyphens/>
              <w:autoSpaceDE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Декабрь</w:t>
            </w:r>
          </w:p>
        </w:tc>
        <w:tc>
          <w:tcPr>
            <w:tcW w:w="1983" w:type="dxa"/>
            <w:shd w:val="clear" w:color="auto" w:fill="auto"/>
          </w:tcPr>
          <w:p w:rsidR="004319CA" w:rsidRPr="004319CA" w:rsidRDefault="004319CA" w:rsidP="004319CA">
            <w:pPr>
              <w:widowControl w:val="0"/>
              <w:suppressAutoHyphens/>
              <w:autoSpaceDE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Я и мое тело (безопасность)</w:t>
            </w:r>
          </w:p>
          <w:p w:rsidR="004319CA" w:rsidRPr="004319CA" w:rsidRDefault="004319CA" w:rsidP="004319CA">
            <w:pPr>
              <w:widowControl w:val="0"/>
              <w:suppressAutoHyphens/>
              <w:autoSpaceDE w:val="0"/>
              <w:spacing w:after="0" w:line="240" w:lineRule="auto"/>
              <w:rPr>
                <w:rFonts w:ascii="Calibri" w:eastAsia="Calibri" w:hAnsi="Calibri" w:cs="Times New Roman"/>
                <w:lang w:eastAsia="ar-SA"/>
              </w:rPr>
            </w:pPr>
          </w:p>
        </w:tc>
        <w:tc>
          <w:tcPr>
            <w:tcW w:w="2665" w:type="dxa"/>
            <w:shd w:val="clear" w:color="auto" w:fill="auto"/>
          </w:tcPr>
          <w:p w:rsidR="004319CA" w:rsidRPr="004319CA" w:rsidRDefault="004319CA" w:rsidP="004319CA">
            <w:pPr>
              <w:widowControl w:val="0"/>
              <w:suppressAutoHyphens/>
              <w:autoSpaceDE w:val="0"/>
              <w:spacing w:after="0" w:line="240" w:lineRule="auto"/>
              <w:rPr>
                <w:rFonts w:ascii="Times New Roman" w:eastAsia="Times New Roman" w:hAnsi="Times New Roman" w:cs="Times New Roman"/>
                <w:sz w:val="28"/>
                <w:szCs w:val="28"/>
                <w:lang w:eastAsia="ar-SA"/>
              </w:rPr>
            </w:pPr>
            <w:r w:rsidRPr="004319CA">
              <w:rPr>
                <w:rFonts w:ascii="Times New Roman" w:eastAsia="Calibri" w:hAnsi="Times New Roman" w:cs="Times New Roman"/>
                <w:sz w:val="28"/>
                <w:szCs w:val="28"/>
                <w:lang w:eastAsia="ar-SA"/>
              </w:rPr>
              <w:t xml:space="preserve">1. </w:t>
            </w:r>
            <w:r w:rsidRPr="004319CA">
              <w:rPr>
                <w:rFonts w:ascii="Times New Roman" w:eastAsia="Times New Roman" w:hAnsi="Times New Roman" w:cs="Times New Roman"/>
                <w:sz w:val="28"/>
                <w:szCs w:val="28"/>
                <w:lang w:eastAsia="ar-SA"/>
              </w:rPr>
              <w:t xml:space="preserve"> Беседа " Сердце - наш мотор." </w:t>
            </w:r>
          </w:p>
          <w:p w:rsidR="004319CA" w:rsidRPr="004319CA" w:rsidRDefault="004319CA" w:rsidP="004319CA">
            <w:pPr>
              <w:widowControl w:val="0"/>
              <w:suppressAutoHyphens/>
              <w:autoSpaceDE w:val="0"/>
              <w:spacing w:after="0" w:line="240" w:lineRule="auto"/>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 xml:space="preserve"> Беседа "Для чего нужна кровь."</w:t>
            </w:r>
          </w:p>
          <w:p w:rsidR="004319CA" w:rsidRPr="004319CA" w:rsidRDefault="004319CA" w:rsidP="004319CA">
            <w:pPr>
              <w:widowControl w:val="0"/>
              <w:suppressAutoHyphens/>
              <w:autoSpaceDE w:val="0"/>
              <w:spacing w:after="0" w:line="240" w:lineRule="auto"/>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 xml:space="preserve"> "Зачем нам ноги, </w:t>
            </w:r>
            <w:r w:rsidRPr="004319CA">
              <w:rPr>
                <w:rFonts w:ascii="Times New Roman" w:eastAsia="Times New Roman" w:hAnsi="Times New Roman" w:cs="Times New Roman"/>
                <w:sz w:val="28"/>
                <w:szCs w:val="28"/>
                <w:lang w:eastAsia="ar-SA"/>
              </w:rPr>
              <w:lastRenderedPageBreak/>
              <w:t>руки, голова?"</w:t>
            </w:r>
          </w:p>
          <w:p w:rsidR="004319CA" w:rsidRPr="004319CA" w:rsidRDefault="004319CA" w:rsidP="004319CA">
            <w:pPr>
              <w:widowControl w:val="0"/>
              <w:suppressAutoHyphens/>
              <w:autoSpaceDE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 xml:space="preserve">Дать детям общие представления о внутренних органах и частях тела человека. </w:t>
            </w:r>
          </w:p>
          <w:p w:rsidR="004319CA" w:rsidRPr="004319CA" w:rsidRDefault="004319CA" w:rsidP="004319CA">
            <w:pPr>
              <w:widowControl w:val="0"/>
              <w:suppressAutoHyphens/>
              <w:autoSpaceDE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 xml:space="preserve">2.Нод «Средства гигиены» </w:t>
            </w:r>
          </w:p>
          <w:p w:rsidR="004319CA" w:rsidRPr="004319CA" w:rsidRDefault="004319CA" w:rsidP="004319CA">
            <w:pPr>
              <w:widowControl w:val="0"/>
              <w:suppressAutoHyphens/>
              <w:autoSpaceDE w:val="0"/>
              <w:spacing w:after="0" w:line="240" w:lineRule="auto"/>
              <w:rPr>
                <w:rFonts w:ascii="Times New Roman" w:eastAsia="Calibri" w:hAnsi="Times New Roman" w:cs="Times New Roman"/>
                <w:sz w:val="28"/>
                <w:szCs w:val="28"/>
                <w:highlight w:val="yellow"/>
                <w:lang w:eastAsia="ar-SA"/>
              </w:rPr>
            </w:pPr>
            <w:r w:rsidRPr="004319CA">
              <w:rPr>
                <w:rFonts w:ascii="Times New Roman" w:eastAsia="Calibri" w:hAnsi="Times New Roman" w:cs="Times New Roman"/>
                <w:sz w:val="28"/>
                <w:szCs w:val="28"/>
                <w:lang w:eastAsia="ar-SA"/>
              </w:rPr>
              <w:t>Напомнить детям о средствах личной гигиены, закрепить приобретенные навыки.</w:t>
            </w:r>
          </w:p>
          <w:p w:rsidR="004319CA" w:rsidRPr="004319CA" w:rsidRDefault="004319CA" w:rsidP="004319CA">
            <w:pPr>
              <w:widowControl w:val="0"/>
              <w:suppressAutoHyphens/>
              <w:autoSpaceDE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3. Рисование «я сильный и здоровый».</w:t>
            </w:r>
          </w:p>
          <w:p w:rsidR="004319CA" w:rsidRPr="004319CA" w:rsidRDefault="004319CA" w:rsidP="004319CA">
            <w:pPr>
              <w:widowControl w:val="0"/>
              <w:suppressAutoHyphens/>
              <w:autoSpaceDE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Дать детям возможность выразить свое отношение к здоровому человеку через рисунок.</w:t>
            </w:r>
          </w:p>
          <w:p w:rsidR="004319CA" w:rsidRPr="004319CA" w:rsidRDefault="004319CA" w:rsidP="004319CA">
            <w:pPr>
              <w:widowControl w:val="0"/>
              <w:suppressAutoHyphens/>
              <w:autoSpaceDE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4. Игры-эксперименты «Полезные продукты». Опытным путем выяснить пользу и вред некоторых продуктов.</w:t>
            </w:r>
          </w:p>
        </w:tc>
        <w:tc>
          <w:tcPr>
            <w:tcW w:w="3652" w:type="dxa"/>
            <w:shd w:val="clear" w:color="auto" w:fill="auto"/>
          </w:tcPr>
          <w:p w:rsidR="004319CA" w:rsidRPr="004319CA" w:rsidRDefault="004319CA" w:rsidP="004319CA">
            <w:pPr>
              <w:widowControl w:val="0"/>
              <w:suppressAutoHyphens/>
              <w:autoSpaceDE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lastRenderedPageBreak/>
              <w:t>Папки – передвижки: «Поговорим о болезнях, о микробах и вирусах»</w:t>
            </w:r>
          </w:p>
          <w:p w:rsidR="004319CA" w:rsidRPr="004319CA" w:rsidRDefault="004319CA" w:rsidP="004319CA">
            <w:pPr>
              <w:widowControl w:val="0"/>
              <w:suppressAutoHyphens/>
              <w:autoSpaceDE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 xml:space="preserve">Дать родителям представление об </w:t>
            </w:r>
            <w:r w:rsidRPr="004319CA">
              <w:rPr>
                <w:rFonts w:ascii="Times New Roman" w:eastAsia="Calibri" w:hAnsi="Times New Roman" w:cs="Times New Roman"/>
                <w:sz w:val="28"/>
                <w:szCs w:val="28"/>
                <w:lang w:eastAsia="ar-SA"/>
              </w:rPr>
              <w:lastRenderedPageBreak/>
              <w:t>инфекционных болезнях и их возбудителях.</w:t>
            </w:r>
          </w:p>
          <w:p w:rsidR="004319CA" w:rsidRPr="004319CA" w:rsidRDefault="004319CA" w:rsidP="004319CA">
            <w:pPr>
              <w:widowControl w:val="0"/>
              <w:suppressAutoHyphens/>
              <w:autoSpaceDE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«Врачи -  наши друзья,</w:t>
            </w:r>
          </w:p>
          <w:p w:rsidR="004319CA" w:rsidRPr="004319CA" w:rsidRDefault="004319CA" w:rsidP="004319CA">
            <w:pPr>
              <w:widowControl w:val="0"/>
              <w:suppressAutoHyphens/>
              <w:autoSpaceDE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для чего нужны лекарства,</w:t>
            </w:r>
          </w:p>
          <w:p w:rsidR="004319CA" w:rsidRPr="004319CA" w:rsidRDefault="004319CA" w:rsidP="004319CA">
            <w:pPr>
              <w:widowControl w:val="0"/>
              <w:suppressAutoHyphens/>
              <w:autoSpaceDE w:val="0"/>
              <w:spacing w:after="0" w:line="240" w:lineRule="auto"/>
              <w:rPr>
                <w:rFonts w:ascii="Times New Roman" w:eastAsia="Times New Roman" w:hAnsi="Times New Roman" w:cs="Times New Roman"/>
                <w:sz w:val="28"/>
                <w:szCs w:val="28"/>
                <w:lang w:eastAsia="ar-SA"/>
              </w:rPr>
            </w:pPr>
            <w:r w:rsidRPr="004319CA">
              <w:rPr>
                <w:rFonts w:ascii="Times New Roman" w:eastAsia="Calibri" w:hAnsi="Times New Roman" w:cs="Times New Roman"/>
                <w:sz w:val="28"/>
                <w:szCs w:val="28"/>
                <w:lang w:eastAsia="ar-SA"/>
              </w:rPr>
              <w:t>правила первой помощи.»</w:t>
            </w:r>
          </w:p>
          <w:p w:rsidR="004319CA" w:rsidRPr="004319CA" w:rsidRDefault="004319CA" w:rsidP="004319CA">
            <w:pPr>
              <w:widowControl w:val="0"/>
              <w:suppressAutoHyphens/>
              <w:autoSpaceDE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 xml:space="preserve">Дать советы как оказывать первую помощь себе и окружающим, понятие о том, что могут применять дети, а чем без взрослых пользоваться нельзя.  </w:t>
            </w:r>
            <w:r w:rsidRPr="004319CA">
              <w:rPr>
                <w:rFonts w:ascii="Times New Roman" w:eastAsia="Calibri" w:hAnsi="Times New Roman" w:cs="Times New Roman"/>
                <w:sz w:val="28"/>
                <w:szCs w:val="28"/>
                <w:lang w:eastAsia="ar-SA"/>
              </w:rPr>
              <w:tab/>
            </w:r>
          </w:p>
        </w:tc>
      </w:tr>
      <w:tr w:rsidR="004319CA" w:rsidRPr="004319CA" w:rsidTr="004319CA">
        <w:tc>
          <w:tcPr>
            <w:tcW w:w="1339" w:type="dxa"/>
            <w:shd w:val="clear" w:color="auto" w:fill="auto"/>
          </w:tcPr>
          <w:p w:rsidR="004319CA" w:rsidRPr="004319CA" w:rsidRDefault="004319CA" w:rsidP="004319CA">
            <w:pPr>
              <w:widowControl w:val="0"/>
              <w:suppressAutoHyphens/>
              <w:autoSpaceDE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Январь</w:t>
            </w:r>
          </w:p>
        </w:tc>
        <w:tc>
          <w:tcPr>
            <w:tcW w:w="1983" w:type="dxa"/>
            <w:shd w:val="clear" w:color="auto" w:fill="auto"/>
          </w:tcPr>
          <w:p w:rsidR="004319CA" w:rsidRPr="004319CA" w:rsidRDefault="004319CA" w:rsidP="004319CA">
            <w:pPr>
              <w:widowControl w:val="0"/>
              <w:suppressAutoHyphens/>
              <w:autoSpaceDE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Зимние забавы, зимние виды спорта.</w:t>
            </w:r>
          </w:p>
          <w:p w:rsidR="004319CA" w:rsidRPr="004319CA" w:rsidRDefault="004319CA" w:rsidP="004319CA">
            <w:pPr>
              <w:widowControl w:val="0"/>
              <w:suppressAutoHyphens/>
              <w:autoSpaceDE w:val="0"/>
              <w:spacing w:after="0" w:line="240" w:lineRule="auto"/>
              <w:rPr>
                <w:rFonts w:ascii="Calibri" w:eastAsia="Calibri" w:hAnsi="Calibri" w:cs="Times New Roman"/>
                <w:lang w:eastAsia="ar-SA"/>
              </w:rPr>
            </w:pPr>
          </w:p>
        </w:tc>
        <w:tc>
          <w:tcPr>
            <w:tcW w:w="2665" w:type="dxa"/>
            <w:shd w:val="clear" w:color="auto" w:fill="auto"/>
          </w:tcPr>
          <w:p w:rsidR="004319CA" w:rsidRPr="004319CA" w:rsidRDefault="004319CA" w:rsidP="004319CA">
            <w:pPr>
              <w:widowControl w:val="0"/>
              <w:suppressAutoHyphens/>
              <w:autoSpaceDE w:val="0"/>
              <w:spacing w:after="0" w:line="240" w:lineRule="auto"/>
              <w:jc w:val="both"/>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 xml:space="preserve">1«Спортландия – спортивные игры и развлечения» </w:t>
            </w:r>
          </w:p>
          <w:p w:rsidR="004319CA" w:rsidRPr="004319CA" w:rsidRDefault="004319CA" w:rsidP="004319CA">
            <w:pPr>
              <w:widowControl w:val="0"/>
              <w:suppressAutoHyphens/>
              <w:autoSpaceDE w:val="0"/>
              <w:spacing w:after="0" w:line="240" w:lineRule="auto"/>
              <w:jc w:val="both"/>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Учить детей любить себя и окружающих людей.</w:t>
            </w:r>
          </w:p>
          <w:p w:rsidR="004319CA" w:rsidRPr="004319CA" w:rsidRDefault="004319CA" w:rsidP="004319CA">
            <w:pPr>
              <w:widowControl w:val="0"/>
              <w:suppressAutoHyphens/>
              <w:autoSpaceDE w:val="0"/>
              <w:spacing w:after="0" w:line="240" w:lineRule="auto"/>
              <w:jc w:val="both"/>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 xml:space="preserve">2.«Чем полезен снег для человека – познавательное занятие с экспериментами». </w:t>
            </w:r>
          </w:p>
          <w:p w:rsidR="004319CA" w:rsidRPr="004319CA" w:rsidRDefault="004319CA" w:rsidP="004319CA">
            <w:pPr>
              <w:widowControl w:val="0"/>
              <w:suppressAutoHyphens/>
              <w:autoSpaceDE w:val="0"/>
              <w:spacing w:after="0" w:line="240" w:lineRule="auto"/>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 xml:space="preserve">Познакомить с оздоровительными свойствами снега. </w:t>
            </w:r>
          </w:p>
          <w:p w:rsidR="004319CA" w:rsidRPr="004319CA" w:rsidRDefault="004319CA" w:rsidP="004319CA">
            <w:pPr>
              <w:widowControl w:val="0"/>
              <w:suppressAutoHyphens/>
              <w:autoSpaceDE w:val="0"/>
              <w:spacing w:after="0" w:line="240" w:lineRule="auto"/>
              <w:jc w:val="both"/>
              <w:rPr>
                <w:rFonts w:ascii="Times New Roman" w:eastAsia="Calibri" w:hAnsi="Times New Roman" w:cs="Times New Roman"/>
                <w:sz w:val="28"/>
                <w:szCs w:val="28"/>
                <w:lang w:eastAsia="ar-SA"/>
              </w:rPr>
            </w:pPr>
            <w:r w:rsidRPr="004319CA">
              <w:rPr>
                <w:rFonts w:ascii="Times New Roman" w:eastAsia="Times New Roman" w:hAnsi="Times New Roman" w:cs="Times New Roman"/>
                <w:sz w:val="28"/>
                <w:szCs w:val="28"/>
                <w:lang w:eastAsia="ar-SA"/>
              </w:rPr>
              <w:t xml:space="preserve">3.«Я – часть </w:t>
            </w:r>
            <w:r w:rsidRPr="004319CA">
              <w:rPr>
                <w:rFonts w:ascii="Times New Roman" w:eastAsia="Times New Roman" w:hAnsi="Times New Roman" w:cs="Times New Roman"/>
                <w:sz w:val="28"/>
                <w:szCs w:val="28"/>
                <w:lang w:eastAsia="ar-SA"/>
              </w:rPr>
              <w:lastRenderedPageBreak/>
              <w:t>природы»</w:t>
            </w:r>
          </w:p>
          <w:p w:rsidR="004319CA" w:rsidRPr="004319CA" w:rsidRDefault="004319CA" w:rsidP="004319CA">
            <w:pPr>
              <w:widowControl w:val="0"/>
              <w:suppressAutoHyphens/>
              <w:autoSpaceDE w:val="0"/>
              <w:spacing w:after="0" w:line="240" w:lineRule="auto"/>
              <w:jc w:val="both"/>
              <w:rPr>
                <w:rFonts w:ascii="Times New Roman" w:eastAsia="Times New Roman" w:hAnsi="Times New Roman" w:cs="Times New Roman"/>
                <w:sz w:val="28"/>
                <w:szCs w:val="28"/>
                <w:lang w:eastAsia="ar-SA"/>
              </w:rPr>
            </w:pPr>
            <w:r w:rsidRPr="004319CA">
              <w:rPr>
                <w:rFonts w:ascii="Times New Roman" w:eastAsia="Calibri" w:hAnsi="Times New Roman" w:cs="Times New Roman"/>
                <w:sz w:val="28"/>
                <w:szCs w:val="28"/>
                <w:lang w:eastAsia="ar-SA"/>
              </w:rPr>
              <w:t xml:space="preserve"> </w:t>
            </w:r>
            <w:r w:rsidRPr="004319CA">
              <w:rPr>
                <w:rFonts w:ascii="Times New Roman" w:eastAsia="Times New Roman" w:hAnsi="Times New Roman" w:cs="Times New Roman"/>
                <w:sz w:val="28"/>
                <w:szCs w:val="28"/>
                <w:lang w:eastAsia="ar-SA"/>
              </w:rPr>
              <w:t>Дать понять детям, что человек - часть природы и о взаимодействии всех природных объектов.</w:t>
            </w:r>
          </w:p>
          <w:p w:rsidR="004319CA" w:rsidRPr="004319CA" w:rsidRDefault="004319CA" w:rsidP="004319CA">
            <w:pPr>
              <w:widowControl w:val="0"/>
              <w:suppressAutoHyphens/>
              <w:autoSpaceDE w:val="0"/>
              <w:spacing w:after="0" w:line="240" w:lineRule="auto"/>
              <w:rPr>
                <w:rFonts w:ascii="Calibri" w:eastAsia="Calibri" w:hAnsi="Calibri" w:cs="Times New Roman"/>
                <w:lang w:eastAsia="ar-SA"/>
              </w:rPr>
            </w:pPr>
            <w:r w:rsidRPr="004319CA">
              <w:rPr>
                <w:rFonts w:ascii="Times New Roman" w:eastAsia="Times New Roman" w:hAnsi="Times New Roman" w:cs="Times New Roman"/>
                <w:sz w:val="28"/>
                <w:szCs w:val="28"/>
                <w:lang w:eastAsia="ar-SA"/>
              </w:rPr>
              <w:t>4.Катание на лыжах и санках. Привлекать внимание к играм на свежем воздухе, к посильным занятиям спортом.</w:t>
            </w:r>
          </w:p>
        </w:tc>
        <w:tc>
          <w:tcPr>
            <w:tcW w:w="3652" w:type="dxa"/>
            <w:shd w:val="clear" w:color="auto" w:fill="auto"/>
          </w:tcPr>
          <w:p w:rsidR="004319CA" w:rsidRPr="004319CA" w:rsidRDefault="004319CA" w:rsidP="004319CA">
            <w:pPr>
              <w:widowControl w:val="0"/>
              <w:suppressAutoHyphens/>
              <w:autoSpaceDE w:val="0"/>
              <w:spacing w:after="0" w:line="240" w:lineRule="auto"/>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lastRenderedPageBreak/>
              <w:t xml:space="preserve">Информирование родителей о том, что температурный режим в группе  </w:t>
            </w:r>
          </w:p>
          <w:p w:rsidR="004319CA" w:rsidRPr="004319CA" w:rsidRDefault="004319CA" w:rsidP="004319CA">
            <w:pPr>
              <w:widowControl w:val="0"/>
              <w:suppressAutoHyphens/>
              <w:autoSpaceDE w:val="0"/>
              <w:spacing w:after="0" w:line="240" w:lineRule="auto"/>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благоприятно влияет на самочувствие детей.</w:t>
            </w:r>
          </w:p>
          <w:p w:rsidR="004319CA" w:rsidRPr="004319CA" w:rsidRDefault="004319CA" w:rsidP="004319CA">
            <w:pPr>
              <w:widowControl w:val="0"/>
              <w:suppressAutoHyphens/>
              <w:autoSpaceDE w:val="0"/>
              <w:spacing w:after="0" w:line="240" w:lineRule="auto"/>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Объединение усилий педагогов и родителей по приобщению детей к ЗОЖ.</w:t>
            </w:r>
          </w:p>
          <w:p w:rsidR="004319CA" w:rsidRPr="004319CA" w:rsidRDefault="004319CA" w:rsidP="004319CA">
            <w:pPr>
              <w:widowControl w:val="0"/>
              <w:suppressAutoHyphens/>
              <w:autoSpaceDE w:val="0"/>
              <w:spacing w:after="0" w:line="240" w:lineRule="auto"/>
              <w:rPr>
                <w:rFonts w:ascii="Calibri" w:eastAsia="Calibri" w:hAnsi="Calibri" w:cs="Times New Roman"/>
                <w:lang w:eastAsia="ar-SA"/>
              </w:rPr>
            </w:pPr>
          </w:p>
        </w:tc>
      </w:tr>
      <w:tr w:rsidR="004319CA" w:rsidRPr="004319CA" w:rsidTr="004319CA">
        <w:tc>
          <w:tcPr>
            <w:tcW w:w="1339" w:type="dxa"/>
            <w:shd w:val="clear" w:color="auto" w:fill="auto"/>
          </w:tcPr>
          <w:p w:rsidR="004319CA" w:rsidRPr="004319CA" w:rsidRDefault="004319CA" w:rsidP="004319CA">
            <w:pPr>
              <w:widowControl w:val="0"/>
              <w:suppressAutoHyphens/>
              <w:autoSpaceDE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Февраль</w:t>
            </w:r>
          </w:p>
        </w:tc>
        <w:tc>
          <w:tcPr>
            <w:tcW w:w="1983" w:type="dxa"/>
            <w:shd w:val="clear" w:color="auto" w:fill="auto"/>
          </w:tcPr>
          <w:p w:rsidR="004319CA" w:rsidRPr="004319CA" w:rsidRDefault="004319CA" w:rsidP="004319CA">
            <w:pPr>
              <w:widowControl w:val="0"/>
              <w:suppressAutoHyphens/>
              <w:autoSpaceDE w:val="0"/>
              <w:spacing w:after="0" w:line="240" w:lineRule="auto"/>
              <w:rPr>
                <w:rFonts w:ascii="Calibri" w:eastAsia="Calibri" w:hAnsi="Calibri" w:cs="Times New Roman"/>
                <w:lang w:eastAsia="ar-SA"/>
              </w:rPr>
            </w:pPr>
            <w:r w:rsidRPr="004319CA">
              <w:rPr>
                <w:rFonts w:ascii="Times New Roman" w:eastAsia="Calibri" w:hAnsi="Times New Roman" w:cs="Times New Roman"/>
                <w:sz w:val="28"/>
                <w:szCs w:val="28"/>
                <w:lang w:eastAsia="ar-SA"/>
              </w:rPr>
              <w:t>Зима.</w:t>
            </w:r>
          </w:p>
        </w:tc>
        <w:tc>
          <w:tcPr>
            <w:tcW w:w="2665" w:type="dxa"/>
            <w:shd w:val="clear" w:color="auto" w:fill="auto"/>
          </w:tcPr>
          <w:p w:rsidR="004319CA" w:rsidRPr="004319CA" w:rsidRDefault="004319CA" w:rsidP="004319CA">
            <w:pPr>
              <w:widowControl w:val="0"/>
              <w:suppressAutoHyphens/>
              <w:autoSpaceDE w:val="0"/>
              <w:spacing w:after="0" w:line="240" w:lineRule="auto"/>
              <w:jc w:val="both"/>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1.Каникулы: спортивные праздники и развлечения.</w:t>
            </w:r>
          </w:p>
          <w:p w:rsidR="004319CA" w:rsidRPr="004319CA" w:rsidRDefault="004319CA" w:rsidP="004319CA">
            <w:pPr>
              <w:widowControl w:val="0"/>
              <w:suppressAutoHyphens/>
              <w:autoSpaceDE w:val="0"/>
              <w:spacing w:after="0" w:line="240" w:lineRule="auto"/>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Создать условия для отдыха, вызвать желание заниматься спортом.</w:t>
            </w:r>
          </w:p>
          <w:p w:rsidR="004319CA" w:rsidRPr="004319CA" w:rsidRDefault="004319CA" w:rsidP="004319CA">
            <w:pPr>
              <w:widowControl w:val="0"/>
              <w:suppressAutoHyphens/>
              <w:autoSpaceDE w:val="0"/>
              <w:spacing w:after="0" w:line="240" w:lineRule="auto"/>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2.Беседа «Зимняя одежда» выявить знания детей о качестве зимних курток, шапок и т.д.</w:t>
            </w:r>
          </w:p>
          <w:p w:rsidR="004319CA" w:rsidRPr="004319CA" w:rsidRDefault="004319CA" w:rsidP="004319CA">
            <w:pPr>
              <w:widowControl w:val="0"/>
              <w:suppressAutoHyphens/>
              <w:autoSpaceDE w:val="0"/>
              <w:spacing w:after="0" w:line="240" w:lineRule="auto"/>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3. Рисование «Красавица - зима» помочь детям выразить свои эмоции через рисунки.</w:t>
            </w:r>
          </w:p>
          <w:p w:rsidR="004319CA" w:rsidRPr="004319CA" w:rsidRDefault="004319CA" w:rsidP="004319CA">
            <w:pPr>
              <w:widowControl w:val="0"/>
              <w:suppressAutoHyphens/>
              <w:autoSpaceDE w:val="0"/>
              <w:spacing w:after="0" w:line="240" w:lineRule="auto"/>
              <w:rPr>
                <w:rFonts w:ascii="Calibri" w:eastAsia="Calibri" w:hAnsi="Calibri" w:cs="Times New Roman"/>
                <w:lang w:eastAsia="ar-SA"/>
              </w:rPr>
            </w:pPr>
            <w:r w:rsidRPr="004319CA">
              <w:rPr>
                <w:rFonts w:ascii="Times New Roman" w:eastAsia="Times New Roman" w:hAnsi="Times New Roman" w:cs="Times New Roman"/>
                <w:sz w:val="28"/>
                <w:szCs w:val="28"/>
                <w:lang w:eastAsia="ar-SA"/>
              </w:rPr>
              <w:t>4. Просмотр мультфильмов.</w:t>
            </w:r>
          </w:p>
        </w:tc>
        <w:tc>
          <w:tcPr>
            <w:tcW w:w="3652" w:type="dxa"/>
            <w:shd w:val="clear" w:color="auto" w:fill="auto"/>
          </w:tcPr>
          <w:p w:rsidR="004319CA" w:rsidRPr="004319CA" w:rsidRDefault="004319CA" w:rsidP="004319CA">
            <w:pPr>
              <w:widowControl w:val="0"/>
              <w:suppressAutoHyphens/>
              <w:autoSpaceDE w:val="0"/>
              <w:spacing w:after="0" w:line="240" w:lineRule="auto"/>
              <w:rPr>
                <w:rFonts w:ascii="Calibri" w:eastAsia="Calibri" w:hAnsi="Calibri" w:cs="Times New Roman"/>
                <w:lang w:eastAsia="ar-SA"/>
              </w:rPr>
            </w:pPr>
            <w:r w:rsidRPr="004319CA">
              <w:rPr>
                <w:rFonts w:ascii="Times New Roman" w:eastAsia="Calibri" w:hAnsi="Times New Roman" w:cs="Times New Roman"/>
                <w:sz w:val="28"/>
                <w:szCs w:val="28"/>
                <w:lang w:eastAsia="ar-SA"/>
              </w:rPr>
              <w:t>Операция «Румяные щёчки» (совместное мероприятие на улице). Привить детям и родителям желание к каждодневным прогулкам, совместным играм на свежем воздухе</w:t>
            </w:r>
          </w:p>
        </w:tc>
      </w:tr>
      <w:tr w:rsidR="004319CA" w:rsidRPr="004319CA" w:rsidTr="004319CA">
        <w:tc>
          <w:tcPr>
            <w:tcW w:w="1339" w:type="dxa"/>
            <w:shd w:val="clear" w:color="auto" w:fill="auto"/>
          </w:tcPr>
          <w:p w:rsidR="004319CA" w:rsidRPr="004319CA" w:rsidRDefault="004319CA" w:rsidP="004319CA">
            <w:pPr>
              <w:widowControl w:val="0"/>
              <w:suppressAutoHyphens/>
              <w:autoSpaceDE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Март</w:t>
            </w:r>
          </w:p>
        </w:tc>
        <w:tc>
          <w:tcPr>
            <w:tcW w:w="1983" w:type="dxa"/>
            <w:shd w:val="clear" w:color="auto" w:fill="auto"/>
          </w:tcPr>
          <w:p w:rsidR="004319CA" w:rsidRPr="004319CA" w:rsidRDefault="004319CA" w:rsidP="004319CA">
            <w:pPr>
              <w:widowControl w:val="0"/>
              <w:suppressAutoHyphens/>
              <w:autoSpaceDE w:val="0"/>
              <w:spacing w:after="0" w:line="240" w:lineRule="auto"/>
              <w:rPr>
                <w:rFonts w:ascii="Calibri" w:eastAsia="Calibri" w:hAnsi="Calibri" w:cs="Times New Roman"/>
                <w:lang w:eastAsia="ar-SA"/>
              </w:rPr>
            </w:pPr>
            <w:r w:rsidRPr="004319CA">
              <w:rPr>
                <w:rFonts w:ascii="Times New Roman" w:eastAsia="Calibri" w:hAnsi="Times New Roman" w:cs="Times New Roman"/>
                <w:sz w:val="28"/>
                <w:szCs w:val="28"/>
                <w:lang w:eastAsia="ar-SA"/>
              </w:rPr>
              <w:t>Традиции родного края</w:t>
            </w:r>
          </w:p>
        </w:tc>
        <w:tc>
          <w:tcPr>
            <w:tcW w:w="2665" w:type="dxa"/>
            <w:shd w:val="clear" w:color="auto" w:fill="auto"/>
          </w:tcPr>
          <w:p w:rsidR="004319CA" w:rsidRPr="004319CA" w:rsidRDefault="004319CA" w:rsidP="004319CA">
            <w:pPr>
              <w:widowControl w:val="0"/>
              <w:suppressAutoHyphens/>
              <w:autoSpaceDE w:val="0"/>
              <w:spacing w:after="0" w:line="240" w:lineRule="auto"/>
              <w:jc w:val="both"/>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 xml:space="preserve">1.«Лекарственные растения нашего края» </w:t>
            </w:r>
          </w:p>
          <w:p w:rsidR="004319CA" w:rsidRPr="004319CA" w:rsidRDefault="004319CA" w:rsidP="004319CA">
            <w:pPr>
              <w:widowControl w:val="0"/>
              <w:suppressAutoHyphens/>
              <w:autoSpaceDE w:val="0"/>
              <w:spacing w:after="0" w:line="240" w:lineRule="auto"/>
              <w:jc w:val="both"/>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 xml:space="preserve">Продолжать знакомство с лекарственными растениями своего края, учить детей делать гербарий. </w:t>
            </w:r>
          </w:p>
          <w:p w:rsidR="004319CA" w:rsidRPr="004319CA" w:rsidRDefault="004319CA" w:rsidP="004319CA">
            <w:pPr>
              <w:widowControl w:val="0"/>
              <w:suppressAutoHyphens/>
              <w:autoSpaceDE w:val="0"/>
              <w:spacing w:after="0" w:line="240" w:lineRule="auto"/>
              <w:jc w:val="both"/>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 xml:space="preserve">2.«Лечебные </w:t>
            </w:r>
            <w:r w:rsidRPr="004319CA">
              <w:rPr>
                <w:rFonts w:ascii="Times New Roman" w:eastAsia="Times New Roman" w:hAnsi="Times New Roman" w:cs="Times New Roman"/>
                <w:sz w:val="28"/>
                <w:szCs w:val="28"/>
                <w:lang w:eastAsia="ar-SA"/>
              </w:rPr>
              <w:lastRenderedPageBreak/>
              <w:t>деревья»</w:t>
            </w:r>
          </w:p>
          <w:p w:rsidR="004319CA" w:rsidRPr="004319CA" w:rsidRDefault="004319CA" w:rsidP="004319CA">
            <w:pPr>
              <w:widowControl w:val="0"/>
              <w:suppressAutoHyphens/>
              <w:autoSpaceDE w:val="0"/>
              <w:spacing w:after="0" w:line="240" w:lineRule="auto"/>
              <w:jc w:val="both"/>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Продолжать знакомство с лечебными свойствами некоторых деревьев</w:t>
            </w:r>
          </w:p>
          <w:p w:rsidR="004319CA" w:rsidRPr="004319CA" w:rsidRDefault="004319CA" w:rsidP="004319CA">
            <w:pPr>
              <w:widowControl w:val="0"/>
              <w:suppressAutoHyphens/>
              <w:autoSpaceDE w:val="0"/>
              <w:spacing w:after="0" w:line="240" w:lineRule="auto"/>
              <w:rPr>
                <w:rFonts w:ascii="Times New Roman" w:eastAsia="Calibri" w:hAnsi="Times New Roman" w:cs="Times New Roman"/>
                <w:sz w:val="28"/>
                <w:szCs w:val="28"/>
                <w:lang w:eastAsia="ar-SA"/>
              </w:rPr>
            </w:pPr>
            <w:r w:rsidRPr="004319CA">
              <w:rPr>
                <w:rFonts w:ascii="Times New Roman" w:eastAsia="Times New Roman" w:hAnsi="Times New Roman" w:cs="Times New Roman"/>
                <w:sz w:val="28"/>
                <w:szCs w:val="28"/>
                <w:lang w:eastAsia="ar-SA"/>
              </w:rPr>
              <w:t>3.«Рисование лекарственных растений – составление альбома». Закрепить через практическую деятельность названия лекарственных растений.</w:t>
            </w:r>
          </w:p>
          <w:p w:rsidR="004319CA" w:rsidRPr="004319CA" w:rsidRDefault="004319CA" w:rsidP="004319CA">
            <w:pPr>
              <w:widowControl w:val="0"/>
              <w:suppressAutoHyphens/>
              <w:autoSpaceDE w:val="0"/>
              <w:spacing w:after="0" w:line="240" w:lineRule="auto"/>
              <w:rPr>
                <w:rFonts w:ascii="Calibri" w:eastAsia="Calibri" w:hAnsi="Calibri" w:cs="Times New Roman"/>
                <w:lang w:eastAsia="ar-SA"/>
              </w:rPr>
            </w:pPr>
            <w:r w:rsidRPr="004319CA">
              <w:rPr>
                <w:rFonts w:ascii="Times New Roman" w:eastAsia="Times New Roman" w:hAnsi="Times New Roman" w:cs="Times New Roman"/>
                <w:sz w:val="28"/>
                <w:szCs w:val="28"/>
                <w:lang w:eastAsia="ar-SA"/>
              </w:rPr>
              <w:t>4. «Волшебный чай»- показать детям пользу чая из трав и плодов.</w:t>
            </w:r>
          </w:p>
        </w:tc>
        <w:tc>
          <w:tcPr>
            <w:tcW w:w="3652" w:type="dxa"/>
            <w:shd w:val="clear" w:color="auto" w:fill="auto"/>
          </w:tcPr>
          <w:p w:rsidR="004319CA" w:rsidRPr="004319CA" w:rsidRDefault="004319CA" w:rsidP="004319CA">
            <w:pPr>
              <w:widowControl w:val="0"/>
              <w:suppressAutoHyphens/>
              <w:autoSpaceDE w:val="0"/>
              <w:spacing w:after="0" w:line="240" w:lineRule="auto"/>
              <w:jc w:val="both"/>
              <w:rPr>
                <w:rFonts w:ascii="Times New Roman" w:eastAsia="Times New Roman" w:hAnsi="Times New Roman" w:cs="Times New Roman"/>
                <w:sz w:val="28"/>
                <w:szCs w:val="28"/>
                <w:lang w:eastAsia="ar-SA"/>
              </w:rPr>
            </w:pPr>
            <w:r w:rsidRPr="004319CA">
              <w:rPr>
                <w:rFonts w:ascii="Times New Roman" w:eastAsia="Times New Roman" w:hAnsi="Times New Roman" w:cs="Times New Roman"/>
                <w:bCs/>
                <w:i/>
                <w:iCs/>
                <w:sz w:val="28"/>
                <w:szCs w:val="28"/>
                <w:lang w:eastAsia="ar-SA"/>
              </w:rPr>
              <w:lastRenderedPageBreak/>
              <w:t>Консультация </w:t>
            </w:r>
            <w:r w:rsidRPr="004319CA">
              <w:rPr>
                <w:rFonts w:ascii="Times New Roman" w:eastAsia="Times New Roman" w:hAnsi="Times New Roman" w:cs="Times New Roman"/>
                <w:i/>
                <w:iCs/>
                <w:sz w:val="28"/>
                <w:szCs w:val="28"/>
                <w:lang w:eastAsia="ar-SA"/>
              </w:rPr>
              <w:t>«Профилактика заболеваний ОРЗ и ОРВИ».</w:t>
            </w:r>
          </w:p>
          <w:p w:rsidR="004319CA" w:rsidRPr="004319CA" w:rsidRDefault="004319CA" w:rsidP="004319CA">
            <w:pPr>
              <w:widowControl w:val="0"/>
              <w:suppressAutoHyphens/>
              <w:autoSpaceDE w:val="0"/>
              <w:spacing w:after="0" w:line="240" w:lineRule="auto"/>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Напомнить традиционные и народные методы профилактики и лечения ОРЗ и ОРВИ.</w:t>
            </w:r>
          </w:p>
          <w:p w:rsidR="004319CA" w:rsidRPr="004319CA" w:rsidRDefault="004319CA" w:rsidP="004319CA">
            <w:pPr>
              <w:widowControl w:val="0"/>
              <w:suppressAutoHyphens/>
              <w:autoSpaceDE w:val="0"/>
              <w:spacing w:after="0" w:line="240" w:lineRule="auto"/>
              <w:rPr>
                <w:rFonts w:ascii="Calibri" w:eastAsia="Calibri" w:hAnsi="Calibri" w:cs="Times New Roman"/>
                <w:lang w:eastAsia="ar-SA"/>
              </w:rPr>
            </w:pPr>
          </w:p>
        </w:tc>
      </w:tr>
      <w:tr w:rsidR="004319CA" w:rsidRPr="004319CA" w:rsidTr="004319CA">
        <w:tc>
          <w:tcPr>
            <w:tcW w:w="1339" w:type="dxa"/>
            <w:shd w:val="clear" w:color="auto" w:fill="auto"/>
          </w:tcPr>
          <w:p w:rsidR="004319CA" w:rsidRPr="004319CA" w:rsidRDefault="004319CA" w:rsidP="004319CA">
            <w:pPr>
              <w:widowControl w:val="0"/>
              <w:suppressAutoHyphens/>
              <w:autoSpaceDE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Апрель</w:t>
            </w:r>
          </w:p>
        </w:tc>
        <w:tc>
          <w:tcPr>
            <w:tcW w:w="1983" w:type="dxa"/>
            <w:shd w:val="clear" w:color="auto" w:fill="auto"/>
          </w:tcPr>
          <w:p w:rsidR="004319CA" w:rsidRPr="004319CA" w:rsidRDefault="004319CA" w:rsidP="004319CA">
            <w:pPr>
              <w:widowControl w:val="0"/>
              <w:suppressAutoHyphens/>
              <w:autoSpaceDE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Хлеб, злаки.</w:t>
            </w:r>
          </w:p>
          <w:p w:rsidR="004319CA" w:rsidRPr="004319CA" w:rsidRDefault="004319CA" w:rsidP="004319CA">
            <w:pPr>
              <w:widowControl w:val="0"/>
              <w:suppressAutoHyphens/>
              <w:autoSpaceDE w:val="0"/>
              <w:spacing w:after="0" w:line="240" w:lineRule="auto"/>
              <w:rPr>
                <w:rFonts w:ascii="Calibri" w:eastAsia="Calibri" w:hAnsi="Calibri" w:cs="Times New Roman"/>
                <w:lang w:eastAsia="ar-SA"/>
              </w:rPr>
            </w:pPr>
            <w:r w:rsidRPr="004319CA">
              <w:rPr>
                <w:rFonts w:ascii="Times New Roman" w:eastAsia="Calibri" w:hAnsi="Times New Roman" w:cs="Times New Roman"/>
                <w:sz w:val="28"/>
                <w:szCs w:val="28"/>
                <w:lang w:eastAsia="ar-SA"/>
              </w:rPr>
              <w:t>Молочные продукты</w:t>
            </w:r>
          </w:p>
        </w:tc>
        <w:tc>
          <w:tcPr>
            <w:tcW w:w="2665" w:type="dxa"/>
            <w:shd w:val="clear" w:color="auto" w:fill="auto"/>
          </w:tcPr>
          <w:p w:rsidR="004319CA" w:rsidRPr="004319CA" w:rsidRDefault="004319CA" w:rsidP="004319CA">
            <w:pPr>
              <w:widowControl w:val="0"/>
              <w:suppressAutoHyphens/>
              <w:autoSpaceDE w:val="0"/>
              <w:spacing w:after="0" w:line="240" w:lineRule="auto"/>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1.Беседа «Каша здоровье наше»</w:t>
            </w:r>
          </w:p>
          <w:p w:rsidR="004319CA" w:rsidRPr="004319CA" w:rsidRDefault="004319CA" w:rsidP="004319CA">
            <w:pPr>
              <w:widowControl w:val="0"/>
              <w:suppressAutoHyphens/>
              <w:autoSpaceDE w:val="0"/>
              <w:spacing w:after="0" w:line="240" w:lineRule="auto"/>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формировать у детей представление о каше, как обязательном компоненте меню, дать представление о крупах.</w:t>
            </w:r>
          </w:p>
          <w:p w:rsidR="004319CA" w:rsidRPr="004319CA" w:rsidRDefault="004319CA" w:rsidP="004319CA">
            <w:pPr>
              <w:widowControl w:val="0"/>
              <w:suppressAutoHyphens/>
              <w:autoSpaceDE w:val="0"/>
              <w:spacing w:after="0" w:line="240" w:lineRule="auto"/>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2. Экскурсия в хлебный магазин.</w:t>
            </w:r>
          </w:p>
          <w:p w:rsidR="004319CA" w:rsidRPr="004319CA" w:rsidRDefault="004319CA" w:rsidP="004319CA">
            <w:pPr>
              <w:widowControl w:val="0"/>
              <w:suppressAutoHyphens/>
              <w:autoSpaceDE w:val="0"/>
              <w:spacing w:after="0" w:line="240" w:lineRule="auto"/>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 xml:space="preserve">Объяснить, чем полезен белый и серый хлеб, познакомить со злаками: рожь и пшеница. Закрепить полученные знания о хлебе. </w:t>
            </w:r>
          </w:p>
          <w:p w:rsidR="004319CA" w:rsidRPr="004319CA" w:rsidRDefault="004319CA" w:rsidP="004319CA">
            <w:pPr>
              <w:widowControl w:val="0"/>
              <w:suppressAutoHyphens/>
              <w:autoSpaceDE w:val="0"/>
              <w:spacing w:after="0" w:line="240" w:lineRule="auto"/>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 xml:space="preserve">3. Рассказ воспитателя «Корова – домашнее </w:t>
            </w:r>
            <w:r w:rsidRPr="004319CA">
              <w:rPr>
                <w:rFonts w:ascii="Times New Roman" w:eastAsia="Times New Roman" w:hAnsi="Times New Roman" w:cs="Times New Roman"/>
                <w:sz w:val="28"/>
                <w:szCs w:val="28"/>
                <w:lang w:eastAsia="ar-SA"/>
              </w:rPr>
              <w:lastRenderedPageBreak/>
              <w:t>животное».</w:t>
            </w:r>
          </w:p>
          <w:p w:rsidR="004319CA" w:rsidRPr="004319CA" w:rsidRDefault="004319CA" w:rsidP="004319CA">
            <w:pPr>
              <w:widowControl w:val="0"/>
              <w:suppressAutoHyphens/>
              <w:autoSpaceDE w:val="0"/>
              <w:spacing w:after="0" w:line="240" w:lineRule="auto"/>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 xml:space="preserve">Формировать знания детей о домашних животных, которые дают молоко. Познакомить со значением молока для детей, объяснить детям, что молоко укрепляет зубы. </w:t>
            </w:r>
          </w:p>
          <w:p w:rsidR="004319CA" w:rsidRPr="004319CA" w:rsidRDefault="004319CA" w:rsidP="004319CA">
            <w:pPr>
              <w:widowControl w:val="0"/>
              <w:suppressAutoHyphens/>
              <w:autoSpaceDE w:val="0"/>
              <w:spacing w:after="0" w:line="240" w:lineRule="auto"/>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4.  Чтение сказки  «Хаврошечка».</w:t>
            </w:r>
            <w:r w:rsidRPr="004319CA">
              <w:rPr>
                <w:rFonts w:ascii="Times New Roman" w:eastAsia="Times New Roman" w:hAnsi="Times New Roman" w:cs="Times New Roman"/>
                <w:sz w:val="28"/>
                <w:szCs w:val="28"/>
                <w:lang w:eastAsia="ar-SA"/>
              </w:rPr>
              <w:br/>
              <w:t>Просмотр мультфильма «Как старик корову продавал»</w:t>
            </w:r>
            <w:r w:rsidRPr="004319CA">
              <w:rPr>
                <w:rFonts w:ascii="Times New Roman" w:eastAsia="Times New Roman" w:hAnsi="Times New Roman" w:cs="Times New Roman"/>
                <w:sz w:val="28"/>
                <w:szCs w:val="28"/>
                <w:lang w:eastAsia="ar-SA"/>
              </w:rPr>
              <w:br/>
              <w:t>Рассматривания картин  «Как растет хлеб»</w:t>
            </w:r>
            <w:r w:rsidRPr="004319CA">
              <w:rPr>
                <w:rFonts w:ascii="Times New Roman" w:eastAsia="Times New Roman" w:hAnsi="Times New Roman" w:cs="Times New Roman"/>
                <w:sz w:val="28"/>
                <w:szCs w:val="28"/>
                <w:lang w:eastAsia="ar-SA"/>
              </w:rPr>
              <w:br/>
              <w:t>Игра-обсуждение "Может ли человек жить    без еды."</w:t>
            </w:r>
          </w:p>
          <w:p w:rsidR="004319CA" w:rsidRPr="004319CA" w:rsidRDefault="004319CA" w:rsidP="004319CA">
            <w:pPr>
              <w:widowControl w:val="0"/>
              <w:suppressAutoHyphens/>
              <w:autoSpaceDE w:val="0"/>
              <w:spacing w:after="0" w:line="240" w:lineRule="auto"/>
              <w:rPr>
                <w:rFonts w:ascii="Times New Roman" w:eastAsia="Calibri" w:hAnsi="Times New Roman" w:cs="Times New Roman"/>
                <w:sz w:val="28"/>
                <w:szCs w:val="28"/>
                <w:lang w:eastAsia="ar-SA"/>
              </w:rPr>
            </w:pPr>
            <w:r w:rsidRPr="004319CA">
              <w:rPr>
                <w:rFonts w:ascii="Times New Roman" w:eastAsia="Times New Roman" w:hAnsi="Times New Roman" w:cs="Times New Roman"/>
                <w:sz w:val="28"/>
                <w:szCs w:val="28"/>
                <w:lang w:eastAsia="ar-SA"/>
              </w:rPr>
              <w:t xml:space="preserve">  Д/игра «Назови любимую кашу»</w:t>
            </w:r>
            <w:r w:rsidRPr="004319CA">
              <w:rPr>
                <w:rFonts w:ascii="Times New Roman" w:eastAsia="Times New Roman" w:hAnsi="Times New Roman" w:cs="Times New Roman"/>
                <w:sz w:val="28"/>
                <w:szCs w:val="28"/>
                <w:lang w:eastAsia="ar-SA"/>
              </w:rPr>
              <w:br/>
              <w:t>Ручной труд  «Горшочек каши» (аппликация  крупы     на бумагу)</w:t>
            </w:r>
          </w:p>
        </w:tc>
        <w:tc>
          <w:tcPr>
            <w:tcW w:w="3652" w:type="dxa"/>
            <w:shd w:val="clear" w:color="auto" w:fill="auto"/>
          </w:tcPr>
          <w:p w:rsidR="004319CA" w:rsidRPr="004319CA" w:rsidRDefault="004319CA" w:rsidP="004319CA">
            <w:pPr>
              <w:widowControl w:val="0"/>
              <w:suppressAutoHyphens/>
              <w:autoSpaceDE w:val="0"/>
              <w:spacing w:after="0" w:line="240" w:lineRule="auto"/>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lastRenderedPageBreak/>
              <w:t>«Сборник полезных рецептов» (памятки, рекомендации на тему зож)</w:t>
            </w:r>
          </w:p>
          <w:p w:rsidR="004319CA" w:rsidRPr="004319CA" w:rsidRDefault="004319CA" w:rsidP="004319CA">
            <w:pPr>
              <w:widowControl w:val="0"/>
              <w:suppressAutoHyphens/>
              <w:autoSpaceDE w:val="0"/>
              <w:spacing w:after="0" w:line="240" w:lineRule="auto"/>
              <w:rPr>
                <w:rFonts w:ascii="Calibri" w:eastAsia="Calibri" w:hAnsi="Calibri" w:cs="Times New Roman"/>
                <w:lang w:eastAsia="ar-SA"/>
              </w:rPr>
            </w:pPr>
          </w:p>
        </w:tc>
      </w:tr>
      <w:tr w:rsidR="004319CA" w:rsidRPr="004319CA" w:rsidTr="004319CA">
        <w:tc>
          <w:tcPr>
            <w:tcW w:w="1339" w:type="dxa"/>
            <w:shd w:val="clear" w:color="auto" w:fill="auto"/>
          </w:tcPr>
          <w:p w:rsidR="004319CA" w:rsidRPr="004319CA" w:rsidRDefault="004319CA" w:rsidP="004319CA">
            <w:pPr>
              <w:widowControl w:val="0"/>
              <w:suppressAutoHyphens/>
              <w:autoSpaceDE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Май</w:t>
            </w:r>
          </w:p>
        </w:tc>
        <w:tc>
          <w:tcPr>
            <w:tcW w:w="1983" w:type="dxa"/>
            <w:shd w:val="clear" w:color="auto" w:fill="auto"/>
          </w:tcPr>
          <w:p w:rsidR="004319CA" w:rsidRPr="004319CA" w:rsidRDefault="004319CA" w:rsidP="004319CA">
            <w:pPr>
              <w:widowControl w:val="0"/>
              <w:suppressAutoHyphens/>
              <w:autoSpaceDE w:val="0"/>
              <w:spacing w:after="0" w:line="240" w:lineRule="auto"/>
              <w:rPr>
                <w:rFonts w:ascii="Calibri" w:eastAsia="Calibri" w:hAnsi="Calibri" w:cs="Times New Roman"/>
                <w:lang w:eastAsia="ar-SA"/>
              </w:rPr>
            </w:pPr>
            <w:r w:rsidRPr="004319CA">
              <w:rPr>
                <w:rFonts w:ascii="Times New Roman" w:eastAsia="Calibri" w:hAnsi="Times New Roman" w:cs="Times New Roman"/>
                <w:sz w:val="28"/>
                <w:szCs w:val="28"/>
                <w:lang w:eastAsia="ar-SA"/>
              </w:rPr>
              <w:t>Лето.</w:t>
            </w:r>
          </w:p>
        </w:tc>
        <w:tc>
          <w:tcPr>
            <w:tcW w:w="2665" w:type="dxa"/>
            <w:shd w:val="clear" w:color="auto" w:fill="auto"/>
          </w:tcPr>
          <w:p w:rsidR="004319CA" w:rsidRPr="004319CA" w:rsidRDefault="004319CA" w:rsidP="004319CA">
            <w:pPr>
              <w:widowControl w:val="0"/>
              <w:suppressAutoHyphens/>
              <w:autoSpaceDE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1.</w:t>
            </w:r>
            <w:r w:rsidRPr="004319CA">
              <w:rPr>
                <w:rFonts w:ascii="Times New Roman" w:eastAsia="Times New Roman" w:hAnsi="Times New Roman" w:cs="Times New Roman"/>
                <w:sz w:val="28"/>
                <w:szCs w:val="28"/>
                <w:lang w:eastAsia="ar-SA"/>
              </w:rPr>
              <w:t>«Дыхательная гимнастика»</w:t>
            </w:r>
          </w:p>
          <w:p w:rsidR="004319CA" w:rsidRPr="004319CA" w:rsidRDefault="004319CA" w:rsidP="004319CA">
            <w:pPr>
              <w:widowControl w:val="0"/>
              <w:suppressAutoHyphens/>
              <w:autoSpaceDE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Учить детей правильно выполнять дыхательные упражнения.</w:t>
            </w:r>
          </w:p>
          <w:p w:rsidR="004319CA" w:rsidRPr="004319CA" w:rsidRDefault="004319CA" w:rsidP="004319CA">
            <w:pPr>
              <w:widowControl w:val="0"/>
              <w:suppressAutoHyphens/>
              <w:autoSpaceDE w:val="0"/>
              <w:spacing w:after="0" w:line="240" w:lineRule="auto"/>
              <w:rPr>
                <w:rFonts w:ascii="Times New Roman" w:eastAsia="Times New Roman" w:hAnsi="Times New Roman" w:cs="Times New Roman"/>
                <w:sz w:val="28"/>
                <w:szCs w:val="28"/>
                <w:lang w:eastAsia="ar-SA"/>
              </w:rPr>
            </w:pPr>
            <w:r w:rsidRPr="004319CA">
              <w:rPr>
                <w:rFonts w:ascii="Times New Roman" w:eastAsia="Calibri" w:hAnsi="Times New Roman" w:cs="Times New Roman"/>
                <w:sz w:val="28"/>
                <w:szCs w:val="28"/>
                <w:lang w:eastAsia="ar-SA"/>
              </w:rPr>
              <w:t>2</w:t>
            </w:r>
            <w:r w:rsidRPr="004319CA">
              <w:rPr>
                <w:rFonts w:ascii="Times New Roman" w:eastAsia="Times New Roman" w:hAnsi="Times New Roman" w:cs="Times New Roman"/>
                <w:sz w:val="28"/>
                <w:szCs w:val="28"/>
                <w:lang w:eastAsia="ar-SA"/>
              </w:rPr>
              <w:t>Психогимнастика "Спасём доброту"</w:t>
            </w:r>
          </w:p>
          <w:p w:rsidR="004319CA" w:rsidRPr="004319CA" w:rsidRDefault="004319CA" w:rsidP="004319CA">
            <w:pPr>
              <w:widowControl w:val="0"/>
              <w:suppressAutoHyphens/>
              <w:autoSpaceDE w:val="0"/>
              <w:spacing w:after="0" w:line="240" w:lineRule="auto"/>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Д/игра "Что такое хорошо и что такое плохо."</w:t>
            </w:r>
          </w:p>
          <w:p w:rsidR="004319CA" w:rsidRPr="004319CA" w:rsidRDefault="004319CA" w:rsidP="004319CA">
            <w:pPr>
              <w:widowControl w:val="0"/>
              <w:suppressAutoHyphens/>
              <w:autoSpaceDE w:val="0"/>
              <w:spacing w:after="0" w:line="240" w:lineRule="auto"/>
              <w:rPr>
                <w:rFonts w:ascii="Times New Roman" w:eastAsia="Calibri" w:hAnsi="Times New Roman" w:cs="Times New Roman"/>
                <w:sz w:val="28"/>
                <w:szCs w:val="28"/>
                <w:lang w:eastAsia="ar-SA"/>
              </w:rPr>
            </w:pPr>
            <w:r w:rsidRPr="004319CA">
              <w:rPr>
                <w:rFonts w:ascii="Times New Roman" w:eastAsia="Times New Roman" w:hAnsi="Times New Roman" w:cs="Times New Roman"/>
                <w:sz w:val="28"/>
                <w:szCs w:val="28"/>
                <w:lang w:eastAsia="ar-SA"/>
              </w:rPr>
              <w:t xml:space="preserve">Учить детей </w:t>
            </w:r>
            <w:r w:rsidRPr="004319CA">
              <w:rPr>
                <w:rFonts w:ascii="Times New Roman" w:eastAsia="Times New Roman" w:hAnsi="Times New Roman" w:cs="Times New Roman"/>
                <w:sz w:val="28"/>
                <w:szCs w:val="28"/>
                <w:lang w:eastAsia="ar-SA"/>
              </w:rPr>
              <w:lastRenderedPageBreak/>
              <w:t>различать эмоциональные состояния по мимике, жестам, поведению.</w:t>
            </w:r>
            <w:r w:rsidRPr="004319CA">
              <w:rPr>
                <w:rFonts w:ascii="Times New Roman" w:eastAsia="Times New Roman" w:hAnsi="Times New Roman" w:cs="Times New Roman"/>
                <w:sz w:val="28"/>
                <w:szCs w:val="28"/>
                <w:lang w:eastAsia="ar-SA"/>
              </w:rPr>
              <w:br/>
              <w:t>Познакомить со способами улучшения своего настроения и окружающих.</w:t>
            </w:r>
            <w:r w:rsidRPr="004319CA">
              <w:rPr>
                <w:rFonts w:ascii="Times New Roman" w:eastAsia="Times New Roman" w:hAnsi="Times New Roman" w:cs="Times New Roman"/>
                <w:sz w:val="28"/>
                <w:szCs w:val="28"/>
                <w:lang w:eastAsia="ar-SA"/>
              </w:rPr>
              <w:br/>
              <w:t>Воспитывать у детей внимательное, толерантное отношение друг к другу.</w:t>
            </w:r>
          </w:p>
          <w:p w:rsidR="004319CA" w:rsidRPr="004319CA" w:rsidRDefault="004319CA" w:rsidP="004319CA">
            <w:pPr>
              <w:widowControl w:val="0"/>
              <w:suppressAutoHyphens/>
              <w:autoSpaceDE w:val="0"/>
              <w:spacing w:after="0" w:line="240" w:lineRule="auto"/>
              <w:jc w:val="both"/>
              <w:rPr>
                <w:rFonts w:ascii="Times New Roman" w:eastAsia="Times New Roman" w:hAnsi="Times New Roman" w:cs="Times New Roman"/>
                <w:sz w:val="28"/>
                <w:szCs w:val="28"/>
                <w:lang w:eastAsia="ar-SA"/>
              </w:rPr>
            </w:pPr>
            <w:r w:rsidRPr="004319CA">
              <w:rPr>
                <w:rFonts w:ascii="Times New Roman" w:eastAsia="Calibri" w:hAnsi="Times New Roman" w:cs="Times New Roman"/>
                <w:sz w:val="28"/>
                <w:szCs w:val="28"/>
                <w:lang w:eastAsia="ar-SA"/>
              </w:rPr>
              <w:t xml:space="preserve">3. Развлечение </w:t>
            </w:r>
            <w:r w:rsidRPr="004319CA">
              <w:rPr>
                <w:rFonts w:ascii="Times New Roman" w:eastAsia="Times New Roman" w:hAnsi="Times New Roman" w:cs="Times New Roman"/>
                <w:sz w:val="28"/>
                <w:szCs w:val="28"/>
                <w:lang w:eastAsia="ar-SA"/>
              </w:rPr>
              <w:t>«Здравствуйте мои друзья».</w:t>
            </w:r>
          </w:p>
          <w:p w:rsidR="004319CA" w:rsidRPr="004319CA" w:rsidRDefault="004319CA" w:rsidP="004319CA">
            <w:pPr>
              <w:widowControl w:val="0"/>
              <w:suppressAutoHyphens/>
              <w:autoSpaceDE w:val="0"/>
              <w:spacing w:after="0" w:line="240" w:lineRule="auto"/>
              <w:jc w:val="both"/>
              <w:rPr>
                <w:rFonts w:ascii="Times New Roman" w:eastAsia="Calibri" w:hAnsi="Times New Roman" w:cs="Times New Roman"/>
                <w:sz w:val="28"/>
                <w:szCs w:val="28"/>
                <w:lang w:eastAsia="ar-SA"/>
              </w:rPr>
            </w:pPr>
            <w:r w:rsidRPr="004319CA">
              <w:rPr>
                <w:rFonts w:ascii="Times New Roman" w:eastAsia="Times New Roman" w:hAnsi="Times New Roman" w:cs="Times New Roman"/>
                <w:sz w:val="28"/>
                <w:szCs w:val="28"/>
                <w:lang w:eastAsia="ar-SA"/>
              </w:rPr>
              <w:t xml:space="preserve">Создание условий для радостного общения детей </w:t>
            </w:r>
            <w:r w:rsidRPr="004319CA">
              <w:rPr>
                <w:rFonts w:ascii="Times New Roman" w:eastAsia="Calibri" w:hAnsi="Times New Roman" w:cs="Times New Roman"/>
                <w:sz w:val="28"/>
                <w:szCs w:val="28"/>
                <w:lang w:eastAsia="ar-SA"/>
              </w:rPr>
              <w:t>в летний период каникул</w:t>
            </w:r>
            <w:r w:rsidRPr="004319CA">
              <w:rPr>
                <w:rFonts w:ascii="Times New Roman" w:eastAsia="Times New Roman" w:hAnsi="Times New Roman" w:cs="Times New Roman"/>
                <w:sz w:val="28"/>
                <w:szCs w:val="28"/>
                <w:lang w:eastAsia="ar-SA"/>
              </w:rPr>
              <w:t>. Помочь детям понять, что от слов - хороших или плохих - зависит здоровье, как самих детей, так и окружающих</w:t>
            </w:r>
            <w:r w:rsidRPr="004319CA">
              <w:rPr>
                <w:rFonts w:ascii="Times New Roman" w:eastAsia="Calibri" w:hAnsi="Times New Roman" w:cs="Times New Roman"/>
                <w:sz w:val="28"/>
                <w:szCs w:val="28"/>
                <w:lang w:eastAsia="ar-SA"/>
              </w:rPr>
              <w:t>.</w:t>
            </w:r>
          </w:p>
          <w:p w:rsidR="004319CA" w:rsidRPr="004319CA" w:rsidRDefault="004319CA" w:rsidP="004319CA">
            <w:pPr>
              <w:widowControl w:val="0"/>
              <w:suppressAutoHyphens/>
              <w:autoSpaceDE w:val="0"/>
              <w:spacing w:after="0" w:line="240" w:lineRule="auto"/>
              <w:jc w:val="both"/>
              <w:rPr>
                <w:rFonts w:ascii="Times New Roman" w:eastAsia="Times New Roman" w:hAnsi="Times New Roman" w:cs="Times New Roman"/>
                <w:sz w:val="28"/>
                <w:szCs w:val="28"/>
                <w:lang w:eastAsia="ar-SA"/>
              </w:rPr>
            </w:pPr>
            <w:r w:rsidRPr="004319CA">
              <w:rPr>
                <w:rFonts w:ascii="Times New Roman" w:eastAsia="Calibri" w:hAnsi="Times New Roman" w:cs="Times New Roman"/>
                <w:sz w:val="28"/>
                <w:szCs w:val="28"/>
                <w:lang w:eastAsia="ar-SA"/>
              </w:rPr>
              <w:t>4.Создоние коллективного плаката «В здоровом теле здоровый дух» научить детей пропагандировать здоровый образ жизни.</w:t>
            </w:r>
          </w:p>
          <w:p w:rsidR="004319CA" w:rsidRPr="004319CA" w:rsidRDefault="004319CA" w:rsidP="004319CA">
            <w:pPr>
              <w:widowControl w:val="0"/>
              <w:suppressAutoHyphens/>
              <w:autoSpaceDE w:val="0"/>
              <w:spacing w:after="0" w:line="240" w:lineRule="auto"/>
              <w:rPr>
                <w:rFonts w:ascii="Calibri" w:eastAsia="Calibri" w:hAnsi="Calibri" w:cs="Times New Roman"/>
                <w:lang w:eastAsia="ar-SA"/>
              </w:rPr>
            </w:pPr>
          </w:p>
        </w:tc>
        <w:tc>
          <w:tcPr>
            <w:tcW w:w="3652" w:type="dxa"/>
            <w:shd w:val="clear" w:color="auto" w:fill="auto"/>
          </w:tcPr>
          <w:p w:rsidR="004319CA" w:rsidRPr="004319CA" w:rsidRDefault="004319CA" w:rsidP="004319CA">
            <w:pPr>
              <w:contextualSpacing/>
              <w:jc w:val="both"/>
              <w:rPr>
                <w:rFonts w:ascii="Times New Roman" w:eastAsia="Times New Roman" w:hAnsi="Times New Roman" w:cs="Times New Roman"/>
                <w:sz w:val="28"/>
                <w:szCs w:val="28"/>
                <w:lang w:eastAsia="ru-RU"/>
              </w:rPr>
            </w:pPr>
            <w:r w:rsidRPr="004319CA">
              <w:rPr>
                <w:rFonts w:ascii="Times New Roman" w:eastAsia="Times New Roman" w:hAnsi="Times New Roman" w:cs="Times New Roman"/>
                <w:sz w:val="28"/>
                <w:szCs w:val="28"/>
                <w:lang w:eastAsia="ru-RU"/>
              </w:rPr>
              <w:lastRenderedPageBreak/>
              <w:t>Семинар-практикум «Закаливание ребенка дома».</w:t>
            </w:r>
          </w:p>
          <w:p w:rsidR="004319CA" w:rsidRPr="004319CA" w:rsidRDefault="004319CA" w:rsidP="004319CA">
            <w:pPr>
              <w:widowControl w:val="0"/>
              <w:suppressAutoHyphens/>
              <w:autoSpaceDE w:val="0"/>
              <w:spacing w:after="0" w:line="240" w:lineRule="auto"/>
              <w:rPr>
                <w:rFonts w:ascii="Calibri" w:eastAsia="Calibri" w:hAnsi="Calibri" w:cs="Times New Roman"/>
                <w:lang w:eastAsia="ar-SA"/>
              </w:rPr>
            </w:pPr>
            <w:r w:rsidRPr="004319CA">
              <w:rPr>
                <w:rFonts w:ascii="Times New Roman" w:eastAsia="Times New Roman" w:hAnsi="Times New Roman" w:cs="Times New Roman"/>
                <w:sz w:val="28"/>
                <w:szCs w:val="28"/>
                <w:lang w:eastAsia="ar-SA"/>
              </w:rPr>
              <w:t xml:space="preserve">Повышение педагогической культуры родителей путем их просвещения о совершенствование функций организма, повышение его защитных свойств и устойчивости к заболеваниям средствами закаливания. Познакомить </w:t>
            </w:r>
            <w:r w:rsidRPr="004319CA">
              <w:rPr>
                <w:rFonts w:ascii="Times New Roman" w:eastAsia="Times New Roman" w:hAnsi="Times New Roman" w:cs="Times New Roman"/>
                <w:sz w:val="28"/>
                <w:szCs w:val="28"/>
                <w:lang w:eastAsia="ar-SA"/>
              </w:rPr>
              <w:lastRenderedPageBreak/>
              <w:t>родителей с  нетрадиционными методами закаливания.</w:t>
            </w:r>
          </w:p>
        </w:tc>
      </w:tr>
    </w:tbl>
    <w:p w:rsidR="004319CA" w:rsidRPr="004319CA" w:rsidRDefault="004319CA" w:rsidP="004319CA">
      <w:pPr>
        <w:widowControl w:val="0"/>
        <w:shd w:val="clear" w:color="auto" w:fill="FFFFFF"/>
        <w:suppressAutoHyphens/>
        <w:autoSpaceDE w:val="0"/>
        <w:spacing w:after="0" w:line="288" w:lineRule="atLeast"/>
        <w:jc w:val="center"/>
        <w:rPr>
          <w:rFonts w:ascii="Times New Roman" w:eastAsia="Times New Roman" w:hAnsi="Times New Roman" w:cs="Times New Roman"/>
          <w:b/>
          <w:bCs/>
          <w:sz w:val="28"/>
          <w:szCs w:val="28"/>
          <w:lang w:eastAsia="ar-SA"/>
        </w:rPr>
      </w:pP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9"/>
        <w:gridCol w:w="5016"/>
        <w:gridCol w:w="3284"/>
      </w:tblGrid>
      <w:tr w:rsidR="004319CA" w:rsidRPr="004319CA" w:rsidTr="004319CA">
        <w:tc>
          <w:tcPr>
            <w:tcW w:w="1339" w:type="dxa"/>
            <w:shd w:val="clear" w:color="auto" w:fill="auto"/>
          </w:tcPr>
          <w:p w:rsidR="004319CA" w:rsidRPr="004319CA" w:rsidRDefault="004319CA" w:rsidP="004319CA">
            <w:pPr>
              <w:widowControl w:val="0"/>
              <w:suppressAutoHyphens/>
              <w:autoSpaceDE w:val="0"/>
              <w:spacing w:after="0" w:line="240" w:lineRule="auto"/>
              <w:rPr>
                <w:rFonts w:ascii="Times New Roman" w:eastAsia="Calibri" w:hAnsi="Times New Roman" w:cs="Times New Roman"/>
                <w:sz w:val="28"/>
                <w:szCs w:val="28"/>
                <w:lang w:eastAsia="ar-SA"/>
              </w:rPr>
            </w:pPr>
          </w:p>
        </w:tc>
        <w:tc>
          <w:tcPr>
            <w:tcW w:w="5016" w:type="dxa"/>
            <w:shd w:val="clear" w:color="auto" w:fill="auto"/>
          </w:tcPr>
          <w:p w:rsidR="004319CA" w:rsidRPr="004319CA" w:rsidRDefault="004319CA" w:rsidP="004319CA">
            <w:pPr>
              <w:widowControl w:val="0"/>
              <w:suppressAutoHyphens/>
              <w:autoSpaceDE w:val="0"/>
              <w:spacing w:after="0" w:line="240" w:lineRule="auto"/>
              <w:jc w:val="center"/>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Физкультура</w:t>
            </w:r>
          </w:p>
        </w:tc>
        <w:tc>
          <w:tcPr>
            <w:tcW w:w="3284" w:type="dxa"/>
            <w:shd w:val="clear" w:color="auto" w:fill="auto"/>
          </w:tcPr>
          <w:p w:rsidR="004319CA" w:rsidRPr="004319CA" w:rsidRDefault="004319CA" w:rsidP="004319CA">
            <w:pPr>
              <w:widowControl w:val="0"/>
              <w:suppressAutoHyphens/>
              <w:autoSpaceDE w:val="0"/>
              <w:spacing w:after="0" w:line="240" w:lineRule="auto"/>
              <w:rPr>
                <w:rFonts w:ascii="Times New Roman" w:eastAsia="Calibri" w:hAnsi="Times New Roman" w:cs="Times New Roman"/>
                <w:sz w:val="28"/>
                <w:szCs w:val="28"/>
                <w:lang w:eastAsia="ar-SA"/>
              </w:rPr>
            </w:pPr>
          </w:p>
        </w:tc>
      </w:tr>
      <w:tr w:rsidR="004319CA" w:rsidRPr="004319CA" w:rsidTr="004319CA">
        <w:tc>
          <w:tcPr>
            <w:tcW w:w="1339" w:type="dxa"/>
            <w:shd w:val="clear" w:color="auto" w:fill="auto"/>
          </w:tcPr>
          <w:p w:rsidR="004319CA" w:rsidRPr="004319CA" w:rsidRDefault="004319CA" w:rsidP="004319CA">
            <w:pPr>
              <w:widowControl w:val="0"/>
              <w:suppressAutoHyphens/>
              <w:autoSpaceDE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Месяц</w:t>
            </w:r>
          </w:p>
        </w:tc>
        <w:tc>
          <w:tcPr>
            <w:tcW w:w="5016" w:type="dxa"/>
            <w:shd w:val="clear" w:color="auto" w:fill="auto"/>
          </w:tcPr>
          <w:p w:rsidR="004319CA" w:rsidRPr="004319CA" w:rsidRDefault="004319CA" w:rsidP="004319CA">
            <w:pPr>
              <w:widowControl w:val="0"/>
              <w:suppressAutoHyphens/>
              <w:autoSpaceDE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Тема</w:t>
            </w:r>
          </w:p>
        </w:tc>
        <w:tc>
          <w:tcPr>
            <w:tcW w:w="3284" w:type="dxa"/>
            <w:shd w:val="clear" w:color="auto" w:fill="auto"/>
          </w:tcPr>
          <w:p w:rsidR="004319CA" w:rsidRPr="004319CA" w:rsidRDefault="004319CA" w:rsidP="004319CA">
            <w:pPr>
              <w:widowControl w:val="0"/>
              <w:suppressAutoHyphens/>
              <w:autoSpaceDE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Литература</w:t>
            </w:r>
          </w:p>
        </w:tc>
      </w:tr>
      <w:tr w:rsidR="004319CA" w:rsidRPr="004319CA" w:rsidTr="004319CA">
        <w:tc>
          <w:tcPr>
            <w:tcW w:w="1339" w:type="dxa"/>
            <w:shd w:val="clear" w:color="auto" w:fill="auto"/>
          </w:tcPr>
          <w:p w:rsidR="004319CA" w:rsidRPr="004319CA" w:rsidRDefault="004319CA" w:rsidP="004319CA">
            <w:pPr>
              <w:widowControl w:val="0"/>
              <w:suppressAutoHyphens/>
              <w:autoSpaceDE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Сентябрь</w:t>
            </w:r>
          </w:p>
        </w:tc>
        <w:tc>
          <w:tcPr>
            <w:tcW w:w="5016" w:type="dxa"/>
            <w:shd w:val="clear" w:color="auto" w:fill="auto"/>
          </w:tcPr>
          <w:p w:rsidR="004319CA" w:rsidRPr="004319CA" w:rsidRDefault="004319CA" w:rsidP="004319CA">
            <w:pPr>
              <w:widowControl w:val="0"/>
              <w:suppressAutoHyphens/>
              <w:autoSpaceDE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1.Занятие №1</w:t>
            </w:r>
          </w:p>
          <w:p w:rsidR="004319CA" w:rsidRPr="004319CA" w:rsidRDefault="004319CA" w:rsidP="004319CA">
            <w:pPr>
              <w:widowControl w:val="0"/>
              <w:suppressAutoHyphens/>
              <w:autoSpaceDE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2. Занятие №2</w:t>
            </w:r>
          </w:p>
          <w:p w:rsidR="004319CA" w:rsidRPr="004319CA" w:rsidRDefault="004319CA" w:rsidP="004319CA">
            <w:pPr>
              <w:widowControl w:val="0"/>
              <w:suppressAutoHyphens/>
              <w:autoSpaceDE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lastRenderedPageBreak/>
              <w:t>3. Занятие №3</w:t>
            </w:r>
          </w:p>
          <w:p w:rsidR="004319CA" w:rsidRPr="004319CA" w:rsidRDefault="004319CA" w:rsidP="004319CA">
            <w:pPr>
              <w:widowControl w:val="0"/>
              <w:suppressAutoHyphens/>
              <w:autoSpaceDE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4. Занятие №4</w:t>
            </w:r>
          </w:p>
          <w:p w:rsidR="004319CA" w:rsidRPr="004319CA" w:rsidRDefault="004319CA" w:rsidP="004319CA">
            <w:pPr>
              <w:widowControl w:val="0"/>
              <w:suppressAutoHyphens/>
              <w:autoSpaceDE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5. Занятие №5</w:t>
            </w:r>
          </w:p>
          <w:p w:rsidR="004319CA" w:rsidRPr="004319CA" w:rsidRDefault="004319CA" w:rsidP="004319CA">
            <w:pPr>
              <w:widowControl w:val="0"/>
              <w:suppressAutoHyphens/>
              <w:autoSpaceDE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6. Занятие №6</w:t>
            </w:r>
          </w:p>
          <w:p w:rsidR="004319CA" w:rsidRPr="004319CA" w:rsidRDefault="004319CA" w:rsidP="004319CA">
            <w:pPr>
              <w:widowControl w:val="0"/>
              <w:suppressAutoHyphens/>
              <w:autoSpaceDE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7. Занятие №7</w:t>
            </w:r>
          </w:p>
          <w:p w:rsidR="004319CA" w:rsidRPr="004319CA" w:rsidRDefault="004319CA" w:rsidP="004319CA">
            <w:pPr>
              <w:widowControl w:val="0"/>
              <w:suppressAutoHyphens/>
              <w:autoSpaceDE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8. Занятие №8</w:t>
            </w:r>
          </w:p>
          <w:p w:rsidR="004319CA" w:rsidRPr="004319CA" w:rsidRDefault="004319CA" w:rsidP="004319CA">
            <w:pPr>
              <w:widowControl w:val="0"/>
              <w:suppressAutoHyphens/>
              <w:autoSpaceDE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9. Занятие №9</w:t>
            </w:r>
          </w:p>
          <w:p w:rsidR="004319CA" w:rsidRPr="004319CA" w:rsidRDefault="004319CA" w:rsidP="004319CA">
            <w:pPr>
              <w:widowControl w:val="0"/>
              <w:suppressAutoHyphens/>
              <w:autoSpaceDE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10. Занятие №10</w:t>
            </w:r>
          </w:p>
          <w:p w:rsidR="004319CA" w:rsidRPr="004319CA" w:rsidRDefault="004319CA" w:rsidP="004319CA">
            <w:pPr>
              <w:widowControl w:val="0"/>
              <w:suppressAutoHyphens/>
              <w:autoSpaceDE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11. Занятие №11</w:t>
            </w:r>
          </w:p>
          <w:p w:rsidR="004319CA" w:rsidRPr="004319CA" w:rsidRDefault="004319CA" w:rsidP="004319CA">
            <w:pPr>
              <w:widowControl w:val="0"/>
              <w:suppressAutoHyphens/>
              <w:autoSpaceDE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12. Занятие №12</w:t>
            </w:r>
          </w:p>
          <w:p w:rsidR="004319CA" w:rsidRPr="004319CA" w:rsidRDefault="004319CA" w:rsidP="004319CA">
            <w:pPr>
              <w:widowControl w:val="0"/>
              <w:suppressAutoHyphens/>
              <w:autoSpaceDE w:val="0"/>
              <w:spacing w:after="0" w:line="240" w:lineRule="auto"/>
              <w:rPr>
                <w:rFonts w:ascii="Times New Roman" w:eastAsia="Calibri" w:hAnsi="Times New Roman" w:cs="Times New Roman"/>
                <w:sz w:val="28"/>
                <w:szCs w:val="28"/>
                <w:lang w:eastAsia="ar-SA"/>
              </w:rPr>
            </w:pPr>
          </w:p>
        </w:tc>
        <w:tc>
          <w:tcPr>
            <w:tcW w:w="3284" w:type="dxa"/>
            <w:shd w:val="clear" w:color="auto" w:fill="auto"/>
          </w:tcPr>
          <w:p w:rsidR="004319CA" w:rsidRPr="004319CA" w:rsidRDefault="004319CA" w:rsidP="004319CA">
            <w:pPr>
              <w:widowControl w:val="0"/>
              <w:suppressAutoHyphens/>
              <w:autoSpaceDE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lastRenderedPageBreak/>
              <w:t>Л.И. Пензулаева «Физическ</w:t>
            </w:r>
            <w:r w:rsidR="00737AC1">
              <w:rPr>
                <w:rFonts w:ascii="Times New Roman" w:eastAsia="Calibri" w:hAnsi="Times New Roman" w:cs="Times New Roman"/>
                <w:sz w:val="28"/>
                <w:szCs w:val="28"/>
                <w:lang w:eastAsia="ar-SA"/>
              </w:rPr>
              <w:t xml:space="preserve">ая культура в </w:t>
            </w:r>
            <w:r w:rsidR="00737AC1">
              <w:rPr>
                <w:rFonts w:ascii="Times New Roman" w:eastAsia="Calibri" w:hAnsi="Times New Roman" w:cs="Times New Roman"/>
                <w:sz w:val="28"/>
                <w:szCs w:val="28"/>
                <w:lang w:eastAsia="ar-SA"/>
              </w:rPr>
              <w:lastRenderedPageBreak/>
              <w:t>детском саду. Средняя группа» стр.19</w:t>
            </w:r>
          </w:p>
        </w:tc>
      </w:tr>
      <w:tr w:rsidR="004319CA" w:rsidRPr="004319CA" w:rsidTr="004319CA">
        <w:tc>
          <w:tcPr>
            <w:tcW w:w="1339" w:type="dxa"/>
            <w:shd w:val="clear" w:color="auto" w:fill="auto"/>
          </w:tcPr>
          <w:p w:rsidR="004319CA" w:rsidRPr="004319CA" w:rsidRDefault="004319CA" w:rsidP="004319CA">
            <w:pPr>
              <w:widowControl w:val="0"/>
              <w:suppressAutoHyphens/>
              <w:autoSpaceDE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Октябрь</w:t>
            </w:r>
          </w:p>
        </w:tc>
        <w:tc>
          <w:tcPr>
            <w:tcW w:w="5016" w:type="dxa"/>
            <w:shd w:val="clear" w:color="auto" w:fill="auto"/>
          </w:tcPr>
          <w:p w:rsidR="004319CA" w:rsidRPr="004319CA" w:rsidRDefault="004319CA" w:rsidP="004319CA">
            <w:pPr>
              <w:widowControl w:val="0"/>
              <w:suppressAutoHyphens/>
              <w:autoSpaceDE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1.Занятие №13</w:t>
            </w:r>
          </w:p>
          <w:p w:rsidR="004319CA" w:rsidRPr="004319CA" w:rsidRDefault="004319CA" w:rsidP="004319CA">
            <w:pPr>
              <w:widowControl w:val="0"/>
              <w:suppressAutoHyphens/>
              <w:autoSpaceDE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2. Занятие №14</w:t>
            </w:r>
          </w:p>
          <w:p w:rsidR="004319CA" w:rsidRPr="004319CA" w:rsidRDefault="004319CA" w:rsidP="004319CA">
            <w:pPr>
              <w:widowControl w:val="0"/>
              <w:suppressAutoHyphens/>
              <w:autoSpaceDE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3. Занятие №15</w:t>
            </w:r>
          </w:p>
          <w:p w:rsidR="004319CA" w:rsidRPr="004319CA" w:rsidRDefault="004319CA" w:rsidP="004319CA">
            <w:pPr>
              <w:widowControl w:val="0"/>
              <w:suppressAutoHyphens/>
              <w:autoSpaceDE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4. Занятие №16</w:t>
            </w:r>
          </w:p>
          <w:p w:rsidR="004319CA" w:rsidRPr="004319CA" w:rsidRDefault="004319CA" w:rsidP="004319CA">
            <w:pPr>
              <w:widowControl w:val="0"/>
              <w:suppressAutoHyphens/>
              <w:autoSpaceDE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5. Занятие №17</w:t>
            </w:r>
          </w:p>
          <w:p w:rsidR="004319CA" w:rsidRPr="004319CA" w:rsidRDefault="004319CA" w:rsidP="004319CA">
            <w:pPr>
              <w:widowControl w:val="0"/>
              <w:suppressAutoHyphens/>
              <w:autoSpaceDE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6. Занятие №18</w:t>
            </w:r>
          </w:p>
          <w:p w:rsidR="004319CA" w:rsidRPr="004319CA" w:rsidRDefault="004319CA" w:rsidP="004319CA">
            <w:pPr>
              <w:widowControl w:val="0"/>
              <w:suppressAutoHyphens/>
              <w:autoSpaceDE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7. Занятие №19</w:t>
            </w:r>
          </w:p>
          <w:p w:rsidR="004319CA" w:rsidRPr="004319CA" w:rsidRDefault="004319CA" w:rsidP="004319CA">
            <w:pPr>
              <w:widowControl w:val="0"/>
              <w:suppressAutoHyphens/>
              <w:autoSpaceDE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8. Занятие №20</w:t>
            </w:r>
          </w:p>
          <w:p w:rsidR="004319CA" w:rsidRPr="004319CA" w:rsidRDefault="004319CA" w:rsidP="004319CA">
            <w:pPr>
              <w:widowControl w:val="0"/>
              <w:suppressAutoHyphens/>
              <w:autoSpaceDE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9. Занятие №21</w:t>
            </w:r>
          </w:p>
          <w:p w:rsidR="004319CA" w:rsidRPr="004319CA" w:rsidRDefault="004319CA" w:rsidP="004319CA">
            <w:pPr>
              <w:widowControl w:val="0"/>
              <w:suppressAutoHyphens/>
              <w:autoSpaceDE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10. Занятие №22</w:t>
            </w:r>
          </w:p>
          <w:p w:rsidR="004319CA" w:rsidRPr="004319CA" w:rsidRDefault="004319CA" w:rsidP="004319CA">
            <w:pPr>
              <w:widowControl w:val="0"/>
              <w:suppressAutoHyphens/>
              <w:autoSpaceDE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11. Занятие №23</w:t>
            </w:r>
          </w:p>
          <w:p w:rsidR="004319CA" w:rsidRPr="004319CA" w:rsidRDefault="004319CA" w:rsidP="004319CA">
            <w:pPr>
              <w:widowControl w:val="0"/>
              <w:suppressAutoHyphens/>
              <w:autoSpaceDE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12. Занятие №24</w:t>
            </w:r>
          </w:p>
          <w:p w:rsidR="004319CA" w:rsidRPr="004319CA" w:rsidRDefault="004319CA" w:rsidP="004319CA">
            <w:pPr>
              <w:widowControl w:val="0"/>
              <w:suppressAutoHyphens/>
              <w:autoSpaceDE w:val="0"/>
              <w:spacing w:after="0" w:line="240" w:lineRule="auto"/>
              <w:rPr>
                <w:rFonts w:ascii="Times New Roman" w:eastAsia="Calibri" w:hAnsi="Times New Roman" w:cs="Times New Roman"/>
                <w:sz w:val="28"/>
                <w:szCs w:val="28"/>
                <w:lang w:eastAsia="ar-SA"/>
              </w:rPr>
            </w:pPr>
          </w:p>
        </w:tc>
        <w:tc>
          <w:tcPr>
            <w:tcW w:w="3284" w:type="dxa"/>
            <w:shd w:val="clear" w:color="auto" w:fill="auto"/>
          </w:tcPr>
          <w:p w:rsidR="004319CA" w:rsidRPr="004319CA" w:rsidRDefault="004319CA" w:rsidP="004319CA">
            <w:pPr>
              <w:widowControl w:val="0"/>
              <w:suppressAutoHyphens/>
              <w:autoSpaceDE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Л.И. Пензулаева «Физическая культура в детском</w:t>
            </w:r>
            <w:r w:rsidR="00737AC1">
              <w:rPr>
                <w:rFonts w:ascii="Times New Roman" w:eastAsia="Calibri" w:hAnsi="Times New Roman" w:cs="Times New Roman"/>
                <w:sz w:val="28"/>
                <w:szCs w:val="28"/>
                <w:lang w:eastAsia="ar-SA"/>
              </w:rPr>
              <w:t xml:space="preserve"> саду. Средняя </w:t>
            </w:r>
            <w:r w:rsidRPr="004319CA">
              <w:rPr>
                <w:rFonts w:ascii="Times New Roman" w:eastAsia="Calibri" w:hAnsi="Times New Roman" w:cs="Times New Roman"/>
                <w:sz w:val="28"/>
                <w:szCs w:val="28"/>
                <w:lang w:eastAsia="ar-SA"/>
              </w:rPr>
              <w:t>гр</w:t>
            </w:r>
            <w:r w:rsidR="00737AC1">
              <w:rPr>
                <w:rFonts w:ascii="Times New Roman" w:eastAsia="Calibri" w:hAnsi="Times New Roman" w:cs="Times New Roman"/>
                <w:sz w:val="28"/>
                <w:szCs w:val="28"/>
                <w:lang w:eastAsia="ar-SA"/>
              </w:rPr>
              <w:t>уппа</w:t>
            </w:r>
            <w:r w:rsidRPr="004319CA">
              <w:rPr>
                <w:rFonts w:ascii="Times New Roman" w:eastAsia="Calibri" w:hAnsi="Times New Roman" w:cs="Times New Roman"/>
                <w:sz w:val="28"/>
                <w:szCs w:val="28"/>
                <w:lang w:eastAsia="ar-SA"/>
              </w:rPr>
              <w:t>.» стр.27</w:t>
            </w:r>
          </w:p>
        </w:tc>
      </w:tr>
      <w:tr w:rsidR="004319CA" w:rsidRPr="004319CA" w:rsidTr="004319CA">
        <w:tc>
          <w:tcPr>
            <w:tcW w:w="1339" w:type="dxa"/>
            <w:shd w:val="clear" w:color="auto" w:fill="auto"/>
          </w:tcPr>
          <w:p w:rsidR="004319CA" w:rsidRPr="004319CA" w:rsidRDefault="004319CA" w:rsidP="004319CA">
            <w:pPr>
              <w:widowControl w:val="0"/>
              <w:suppressAutoHyphens/>
              <w:autoSpaceDE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Ноябрь</w:t>
            </w:r>
          </w:p>
        </w:tc>
        <w:tc>
          <w:tcPr>
            <w:tcW w:w="5016" w:type="dxa"/>
            <w:shd w:val="clear" w:color="auto" w:fill="auto"/>
          </w:tcPr>
          <w:p w:rsidR="004319CA" w:rsidRPr="004319CA" w:rsidRDefault="004319CA" w:rsidP="004319CA">
            <w:pPr>
              <w:widowControl w:val="0"/>
              <w:suppressAutoHyphens/>
              <w:autoSpaceDE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1.Занятие №25</w:t>
            </w:r>
          </w:p>
          <w:p w:rsidR="004319CA" w:rsidRPr="004319CA" w:rsidRDefault="004319CA" w:rsidP="004319CA">
            <w:pPr>
              <w:widowControl w:val="0"/>
              <w:suppressAutoHyphens/>
              <w:autoSpaceDE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2. Занятие №26</w:t>
            </w:r>
          </w:p>
          <w:p w:rsidR="004319CA" w:rsidRPr="004319CA" w:rsidRDefault="004319CA" w:rsidP="004319CA">
            <w:pPr>
              <w:widowControl w:val="0"/>
              <w:suppressAutoHyphens/>
              <w:autoSpaceDE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3. Занятие №27</w:t>
            </w:r>
          </w:p>
          <w:p w:rsidR="004319CA" w:rsidRPr="004319CA" w:rsidRDefault="004319CA" w:rsidP="004319CA">
            <w:pPr>
              <w:widowControl w:val="0"/>
              <w:suppressAutoHyphens/>
              <w:autoSpaceDE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4. Занятие №28</w:t>
            </w:r>
          </w:p>
          <w:p w:rsidR="004319CA" w:rsidRPr="004319CA" w:rsidRDefault="004319CA" w:rsidP="004319CA">
            <w:pPr>
              <w:widowControl w:val="0"/>
              <w:suppressAutoHyphens/>
              <w:autoSpaceDE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5. Занятие №29</w:t>
            </w:r>
          </w:p>
          <w:p w:rsidR="004319CA" w:rsidRPr="004319CA" w:rsidRDefault="004319CA" w:rsidP="004319CA">
            <w:pPr>
              <w:widowControl w:val="0"/>
              <w:suppressAutoHyphens/>
              <w:autoSpaceDE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6. Занятие №30</w:t>
            </w:r>
          </w:p>
          <w:p w:rsidR="004319CA" w:rsidRPr="004319CA" w:rsidRDefault="004319CA" w:rsidP="004319CA">
            <w:pPr>
              <w:widowControl w:val="0"/>
              <w:suppressAutoHyphens/>
              <w:autoSpaceDE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7. Занятие №31</w:t>
            </w:r>
          </w:p>
          <w:p w:rsidR="004319CA" w:rsidRPr="004319CA" w:rsidRDefault="004319CA" w:rsidP="004319CA">
            <w:pPr>
              <w:widowControl w:val="0"/>
              <w:suppressAutoHyphens/>
              <w:autoSpaceDE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8. Занятие №32</w:t>
            </w:r>
          </w:p>
          <w:p w:rsidR="004319CA" w:rsidRPr="004319CA" w:rsidRDefault="004319CA" w:rsidP="004319CA">
            <w:pPr>
              <w:widowControl w:val="0"/>
              <w:suppressAutoHyphens/>
              <w:autoSpaceDE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9. Занятие №33</w:t>
            </w:r>
          </w:p>
          <w:p w:rsidR="004319CA" w:rsidRPr="004319CA" w:rsidRDefault="004319CA" w:rsidP="004319CA">
            <w:pPr>
              <w:widowControl w:val="0"/>
              <w:suppressAutoHyphens/>
              <w:autoSpaceDE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10. Занятие №34</w:t>
            </w:r>
          </w:p>
          <w:p w:rsidR="004319CA" w:rsidRPr="004319CA" w:rsidRDefault="004319CA" w:rsidP="004319CA">
            <w:pPr>
              <w:widowControl w:val="0"/>
              <w:suppressAutoHyphens/>
              <w:autoSpaceDE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11. Занятие №35</w:t>
            </w:r>
          </w:p>
          <w:p w:rsidR="004319CA" w:rsidRPr="004319CA" w:rsidRDefault="004319CA" w:rsidP="004319CA">
            <w:pPr>
              <w:widowControl w:val="0"/>
              <w:suppressAutoHyphens/>
              <w:autoSpaceDE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12. Занятие №36</w:t>
            </w:r>
          </w:p>
          <w:p w:rsidR="004319CA" w:rsidRPr="004319CA" w:rsidRDefault="004319CA" w:rsidP="004319CA">
            <w:pPr>
              <w:widowControl w:val="0"/>
              <w:suppressAutoHyphens/>
              <w:autoSpaceDE w:val="0"/>
              <w:spacing w:after="0" w:line="240" w:lineRule="auto"/>
              <w:rPr>
                <w:rFonts w:ascii="Times New Roman" w:eastAsia="Calibri" w:hAnsi="Times New Roman" w:cs="Times New Roman"/>
                <w:sz w:val="28"/>
                <w:szCs w:val="28"/>
                <w:lang w:eastAsia="ar-SA"/>
              </w:rPr>
            </w:pPr>
          </w:p>
        </w:tc>
        <w:tc>
          <w:tcPr>
            <w:tcW w:w="3284" w:type="dxa"/>
            <w:shd w:val="clear" w:color="auto" w:fill="auto"/>
          </w:tcPr>
          <w:p w:rsidR="004319CA" w:rsidRPr="004319CA" w:rsidRDefault="004319CA" w:rsidP="004319CA">
            <w:pPr>
              <w:widowControl w:val="0"/>
              <w:suppressAutoHyphens/>
              <w:autoSpaceDE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Л.И. Пензулаева «Физическая культура в детс</w:t>
            </w:r>
            <w:r w:rsidR="00737AC1">
              <w:rPr>
                <w:rFonts w:ascii="Times New Roman" w:eastAsia="Calibri" w:hAnsi="Times New Roman" w:cs="Times New Roman"/>
                <w:sz w:val="28"/>
                <w:szCs w:val="28"/>
                <w:lang w:eastAsia="ar-SA"/>
              </w:rPr>
              <w:t>ком саду. Ст.гр.» стр.39</w:t>
            </w:r>
          </w:p>
        </w:tc>
      </w:tr>
      <w:tr w:rsidR="004319CA" w:rsidRPr="004319CA" w:rsidTr="004319CA">
        <w:tc>
          <w:tcPr>
            <w:tcW w:w="1339" w:type="dxa"/>
            <w:shd w:val="clear" w:color="auto" w:fill="auto"/>
          </w:tcPr>
          <w:p w:rsidR="004319CA" w:rsidRPr="004319CA" w:rsidRDefault="004319CA" w:rsidP="004319CA">
            <w:pPr>
              <w:widowControl w:val="0"/>
              <w:suppressAutoHyphens/>
              <w:autoSpaceDE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Декабрь</w:t>
            </w:r>
          </w:p>
        </w:tc>
        <w:tc>
          <w:tcPr>
            <w:tcW w:w="5016" w:type="dxa"/>
            <w:shd w:val="clear" w:color="auto" w:fill="auto"/>
          </w:tcPr>
          <w:p w:rsidR="004319CA" w:rsidRPr="004319CA" w:rsidRDefault="004319CA" w:rsidP="004319CA">
            <w:pPr>
              <w:widowControl w:val="0"/>
              <w:suppressAutoHyphens/>
              <w:autoSpaceDE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1.Занятие №1</w:t>
            </w:r>
          </w:p>
          <w:p w:rsidR="004319CA" w:rsidRPr="004319CA" w:rsidRDefault="004319CA" w:rsidP="004319CA">
            <w:pPr>
              <w:widowControl w:val="0"/>
              <w:suppressAutoHyphens/>
              <w:autoSpaceDE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2. Занятие №2</w:t>
            </w:r>
          </w:p>
          <w:p w:rsidR="004319CA" w:rsidRPr="004319CA" w:rsidRDefault="004319CA" w:rsidP="004319CA">
            <w:pPr>
              <w:widowControl w:val="0"/>
              <w:suppressAutoHyphens/>
              <w:autoSpaceDE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3. Занятие №3</w:t>
            </w:r>
          </w:p>
          <w:p w:rsidR="004319CA" w:rsidRPr="004319CA" w:rsidRDefault="004319CA" w:rsidP="004319CA">
            <w:pPr>
              <w:widowControl w:val="0"/>
              <w:suppressAutoHyphens/>
              <w:autoSpaceDE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4. Занятие №4</w:t>
            </w:r>
          </w:p>
          <w:p w:rsidR="004319CA" w:rsidRPr="004319CA" w:rsidRDefault="004319CA" w:rsidP="004319CA">
            <w:pPr>
              <w:widowControl w:val="0"/>
              <w:suppressAutoHyphens/>
              <w:autoSpaceDE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5. Занятие №5</w:t>
            </w:r>
          </w:p>
          <w:p w:rsidR="004319CA" w:rsidRPr="004319CA" w:rsidRDefault="004319CA" w:rsidP="004319CA">
            <w:pPr>
              <w:widowControl w:val="0"/>
              <w:suppressAutoHyphens/>
              <w:autoSpaceDE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6. Занятие №6</w:t>
            </w:r>
          </w:p>
          <w:p w:rsidR="004319CA" w:rsidRPr="004319CA" w:rsidRDefault="004319CA" w:rsidP="004319CA">
            <w:pPr>
              <w:widowControl w:val="0"/>
              <w:suppressAutoHyphens/>
              <w:autoSpaceDE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7. Занятие №7</w:t>
            </w:r>
          </w:p>
          <w:p w:rsidR="004319CA" w:rsidRPr="004319CA" w:rsidRDefault="004319CA" w:rsidP="004319CA">
            <w:pPr>
              <w:widowControl w:val="0"/>
              <w:suppressAutoHyphens/>
              <w:autoSpaceDE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lastRenderedPageBreak/>
              <w:t>8. Занятие №8</w:t>
            </w:r>
          </w:p>
          <w:p w:rsidR="004319CA" w:rsidRPr="004319CA" w:rsidRDefault="004319CA" w:rsidP="004319CA">
            <w:pPr>
              <w:widowControl w:val="0"/>
              <w:suppressAutoHyphens/>
              <w:autoSpaceDE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9. Занятие №9</w:t>
            </w:r>
          </w:p>
          <w:p w:rsidR="004319CA" w:rsidRPr="004319CA" w:rsidRDefault="004319CA" w:rsidP="004319CA">
            <w:pPr>
              <w:widowControl w:val="0"/>
              <w:suppressAutoHyphens/>
              <w:autoSpaceDE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10. Занятие №10</w:t>
            </w:r>
          </w:p>
          <w:p w:rsidR="004319CA" w:rsidRPr="004319CA" w:rsidRDefault="004319CA" w:rsidP="004319CA">
            <w:pPr>
              <w:widowControl w:val="0"/>
              <w:suppressAutoHyphens/>
              <w:autoSpaceDE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11. Занятие №11</w:t>
            </w:r>
          </w:p>
          <w:p w:rsidR="004319CA" w:rsidRPr="004319CA" w:rsidRDefault="004319CA" w:rsidP="004319CA">
            <w:pPr>
              <w:widowControl w:val="0"/>
              <w:suppressAutoHyphens/>
              <w:autoSpaceDE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12. Занятие №12</w:t>
            </w:r>
          </w:p>
          <w:p w:rsidR="004319CA" w:rsidRPr="004319CA" w:rsidRDefault="004319CA" w:rsidP="004319CA">
            <w:pPr>
              <w:widowControl w:val="0"/>
              <w:suppressAutoHyphens/>
              <w:autoSpaceDE w:val="0"/>
              <w:spacing w:after="0" w:line="240" w:lineRule="auto"/>
              <w:rPr>
                <w:rFonts w:ascii="Times New Roman" w:eastAsia="Calibri" w:hAnsi="Times New Roman" w:cs="Times New Roman"/>
                <w:sz w:val="28"/>
                <w:szCs w:val="28"/>
                <w:lang w:eastAsia="ar-SA"/>
              </w:rPr>
            </w:pPr>
          </w:p>
        </w:tc>
        <w:tc>
          <w:tcPr>
            <w:tcW w:w="3284" w:type="dxa"/>
            <w:shd w:val="clear" w:color="auto" w:fill="auto"/>
          </w:tcPr>
          <w:p w:rsidR="004319CA" w:rsidRPr="004319CA" w:rsidRDefault="004319CA" w:rsidP="004319CA">
            <w:pPr>
              <w:widowControl w:val="0"/>
              <w:suppressAutoHyphens/>
              <w:autoSpaceDE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lastRenderedPageBreak/>
              <w:t>Л.И. Пензулаева «Физическая культура в детском с</w:t>
            </w:r>
            <w:r w:rsidR="00737AC1">
              <w:rPr>
                <w:rFonts w:ascii="Times New Roman" w:eastAsia="Calibri" w:hAnsi="Times New Roman" w:cs="Times New Roman"/>
                <w:sz w:val="28"/>
                <w:szCs w:val="28"/>
                <w:lang w:eastAsia="ar-SA"/>
              </w:rPr>
              <w:t xml:space="preserve">аду. Средняя </w:t>
            </w:r>
            <w:r w:rsidRPr="004319CA">
              <w:rPr>
                <w:rFonts w:ascii="Times New Roman" w:eastAsia="Calibri" w:hAnsi="Times New Roman" w:cs="Times New Roman"/>
                <w:sz w:val="28"/>
                <w:szCs w:val="28"/>
                <w:lang w:eastAsia="ar-SA"/>
              </w:rPr>
              <w:t>гр</w:t>
            </w:r>
            <w:r w:rsidR="00737AC1">
              <w:rPr>
                <w:rFonts w:ascii="Times New Roman" w:eastAsia="Calibri" w:hAnsi="Times New Roman" w:cs="Times New Roman"/>
                <w:sz w:val="28"/>
                <w:szCs w:val="28"/>
                <w:lang w:eastAsia="ar-SA"/>
              </w:rPr>
              <w:t>уппа.» стр.48</w:t>
            </w:r>
          </w:p>
        </w:tc>
      </w:tr>
      <w:tr w:rsidR="004319CA" w:rsidRPr="004319CA" w:rsidTr="004319CA">
        <w:tc>
          <w:tcPr>
            <w:tcW w:w="1339" w:type="dxa"/>
            <w:shd w:val="clear" w:color="auto" w:fill="auto"/>
          </w:tcPr>
          <w:p w:rsidR="004319CA" w:rsidRPr="004319CA" w:rsidRDefault="004319CA" w:rsidP="004319CA">
            <w:pPr>
              <w:widowControl w:val="0"/>
              <w:suppressAutoHyphens/>
              <w:autoSpaceDE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Январь</w:t>
            </w:r>
          </w:p>
        </w:tc>
        <w:tc>
          <w:tcPr>
            <w:tcW w:w="5016" w:type="dxa"/>
            <w:shd w:val="clear" w:color="auto" w:fill="auto"/>
          </w:tcPr>
          <w:p w:rsidR="004319CA" w:rsidRPr="004319CA" w:rsidRDefault="004319CA" w:rsidP="004319CA">
            <w:pPr>
              <w:widowControl w:val="0"/>
              <w:suppressAutoHyphens/>
              <w:autoSpaceDE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1.Занятие №13</w:t>
            </w:r>
          </w:p>
          <w:p w:rsidR="004319CA" w:rsidRPr="004319CA" w:rsidRDefault="004319CA" w:rsidP="004319CA">
            <w:pPr>
              <w:widowControl w:val="0"/>
              <w:suppressAutoHyphens/>
              <w:autoSpaceDE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2. Занятие №14</w:t>
            </w:r>
          </w:p>
          <w:p w:rsidR="004319CA" w:rsidRPr="004319CA" w:rsidRDefault="004319CA" w:rsidP="004319CA">
            <w:pPr>
              <w:widowControl w:val="0"/>
              <w:suppressAutoHyphens/>
              <w:autoSpaceDE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3. Занятие №15</w:t>
            </w:r>
          </w:p>
          <w:p w:rsidR="004319CA" w:rsidRPr="004319CA" w:rsidRDefault="004319CA" w:rsidP="004319CA">
            <w:pPr>
              <w:widowControl w:val="0"/>
              <w:suppressAutoHyphens/>
              <w:autoSpaceDE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4. Занятие №16</w:t>
            </w:r>
          </w:p>
          <w:p w:rsidR="004319CA" w:rsidRPr="004319CA" w:rsidRDefault="004319CA" w:rsidP="004319CA">
            <w:pPr>
              <w:widowControl w:val="0"/>
              <w:suppressAutoHyphens/>
              <w:autoSpaceDE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5. Занятие №17</w:t>
            </w:r>
          </w:p>
          <w:p w:rsidR="004319CA" w:rsidRPr="004319CA" w:rsidRDefault="004319CA" w:rsidP="004319CA">
            <w:pPr>
              <w:widowControl w:val="0"/>
              <w:suppressAutoHyphens/>
              <w:autoSpaceDE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6. Занятие №18</w:t>
            </w:r>
          </w:p>
          <w:p w:rsidR="004319CA" w:rsidRPr="004319CA" w:rsidRDefault="004319CA" w:rsidP="004319CA">
            <w:pPr>
              <w:widowControl w:val="0"/>
              <w:suppressAutoHyphens/>
              <w:autoSpaceDE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7. Занятие №19</w:t>
            </w:r>
          </w:p>
          <w:p w:rsidR="004319CA" w:rsidRPr="004319CA" w:rsidRDefault="004319CA" w:rsidP="004319CA">
            <w:pPr>
              <w:widowControl w:val="0"/>
              <w:suppressAutoHyphens/>
              <w:autoSpaceDE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8. Занятие №20</w:t>
            </w:r>
          </w:p>
          <w:p w:rsidR="004319CA" w:rsidRPr="004319CA" w:rsidRDefault="004319CA" w:rsidP="004319CA">
            <w:pPr>
              <w:widowControl w:val="0"/>
              <w:suppressAutoHyphens/>
              <w:autoSpaceDE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9. Занятие №21</w:t>
            </w:r>
          </w:p>
          <w:p w:rsidR="004319CA" w:rsidRPr="004319CA" w:rsidRDefault="004319CA" w:rsidP="004319CA">
            <w:pPr>
              <w:widowControl w:val="0"/>
              <w:suppressAutoHyphens/>
              <w:autoSpaceDE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10. Занятие №22</w:t>
            </w:r>
          </w:p>
          <w:p w:rsidR="004319CA" w:rsidRPr="004319CA" w:rsidRDefault="004319CA" w:rsidP="004319CA">
            <w:pPr>
              <w:widowControl w:val="0"/>
              <w:suppressAutoHyphens/>
              <w:autoSpaceDE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11. Занятие №23</w:t>
            </w:r>
          </w:p>
          <w:p w:rsidR="004319CA" w:rsidRPr="004319CA" w:rsidRDefault="004319CA" w:rsidP="004319CA">
            <w:pPr>
              <w:widowControl w:val="0"/>
              <w:suppressAutoHyphens/>
              <w:autoSpaceDE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12. Занятие №24</w:t>
            </w:r>
          </w:p>
          <w:p w:rsidR="004319CA" w:rsidRPr="004319CA" w:rsidRDefault="004319CA" w:rsidP="004319CA">
            <w:pPr>
              <w:widowControl w:val="0"/>
              <w:suppressAutoHyphens/>
              <w:autoSpaceDE w:val="0"/>
              <w:spacing w:after="0" w:line="240" w:lineRule="auto"/>
              <w:rPr>
                <w:rFonts w:ascii="Times New Roman" w:eastAsia="Calibri" w:hAnsi="Times New Roman" w:cs="Times New Roman"/>
                <w:sz w:val="28"/>
                <w:szCs w:val="28"/>
                <w:lang w:eastAsia="ar-SA"/>
              </w:rPr>
            </w:pPr>
          </w:p>
        </w:tc>
        <w:tc>
          <w:tcPr>
            <w:tcW w:w="3284" w:type="dxa"/>
            <w:shd w:val="clear" w:color="auto" w:fill="auto"/>
          </w:tcPr>
          <w:p w:rsidR="004319CA" w:rsidRPr="004319CA" w:rsidRDefault="004319CA" w:rsidP="004319CA">
            <w:pPr>
              <w:widowControl w:val="0"/>
              <w:suppressAutoHyphens/>
              <w:autoSpaceDE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Л.И. Пензулаева «Физическая культура в детско</w:t>
            </w:r>
            <w:r w:rsidR="00737AC1">
              <w:rPr>
                <w:rFonts w:ascii="Times New Roman" w:eastAsia="Calibri" w:hAnsi="Times New Roman" w:cs="Times New Roman"/>
                <w:sz w:val="28"/>
                <w:szCs w:val="28"/>
                <w:lang w:eastAsia="ar-SA"/>
              </w:rPr>
              <w:t>м саду. Средняя группа» стр.57</w:t>
            </w:r>
          </w:p>
        </w:tc>
      </w:tr>
      <w:tr w:rsidR="004319CA" w:rsidRPr="004319CA" w:rsidTr="004319CA">
        <w:tc>
          <w:tcPr>
            <w:tcW w:w="1339" w:type="dxa"/>
            <w:shd w:val="clear" w:color="auto" w:fill="auto"/>
          </w:tcPr>
          <w:p w:rsidR="004319CA" w:rsidRPr="004319CA" w:rsidRDefault="004319CA" w:rsidP="004319CA">
            <w:pPr>
              <w:widowControl w:val="0"/>
              <w:suppressAutoHyphens/>
              <w:autoSpaceDE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Февраль</w:t>
            </w:r>
          </w:p>
        </w:tc>
        <w:tc>
          <w:tcPr>
            <w:tcW w:w="5016" w:type="dxa"/>
            <w:shd w:val="clear" w:color="auto" w:fill="auto"/>
          </w:tcPr>
          <w:p w:rsidR="004319CA" w:rsidRPr="004319CA" w:rsidRDefault="004319CA" w:rsidP="004319CA">
            <w:pPr>
              <w:widowControl w:val="0"/>
              <w:suppressAutoHyphens/>
              <w:autoSpaceDE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1.Занятие №25</w:t>
            </w:r>
          </w:p>
          <w:p w:rsidR="004319CA" w:rsidRPr="004319CA" w:rsidRDefault="004319CA" w:rsidP="004319CA">
            <w:pPr>
              <w:widowControl w:val="0"/>
              <w:suppressAutoHyphens/>
              <w:autoSpaceDE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2. Занятие №26</w:t>
            </w:r>
          </w:p>
          <w:p w:rsidR="004319CA" w:rsidRPr="004319CA" w:rsidRDefault="004319CA" w:rsidP="004319CA">
            <w:pPr>
              <w:widowControl w:val="0"/>
              <w:suppressAutoHyphens/>
              <w:autoSpaceDE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3. Занятие №27</w:t>
            </w:r>
          </w:p>
          <w:p w:rsidR="004319CA" w:rsidRPr="004319CA" w:rsidRDefault="004319CA" w:rsidP="004319CA">
            <w:pPr>
              <w:widowControl w:val="0"/>
              <w:suppressAutoHyphens/>
              <w:autoSpaceDE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4. Занятие №28</w:t>
            </w:r>
          </w:p>
          <w:p w:rsidR="004319CA" w:rsidRPr="004319CA" w:rsidRDefault="004319CA" w:rsidP="004319CA">
            <w:pPr>
              <w:widowControl w:val="0"/>
              <w:suppressAutoHyphens/>
              <w:autoSpaceDE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5. Занятие №29</w:t>
            </w:r>
          </w:p>
          <w:p w:rsidR="004319CA" w:rsidRPr="004319CA" w:rsidRDefault="004319CA" w:rsidP="004319CA">
            <w:pPr>
              <w:widowControl w:val="0"/>
              <w:suppressAutoHyphens/>
              <w:autoSpaceDE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6. Занятие №30</w:t>
            </w:r>
          </w:p>
          <w:p w:rsidR="004319CA" w:rsidRPr="004319CA" w:rsidRDefault="004319CA" w:rsidP="004319CA">
            <w:pPr>
              <w:widowControl w:val="0"/>
              <w:suppressAutoHyphens/>
              <w:autoSpaceDE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7. Занятие №31</w:t>
            </w:r>
          </w:p>
          <w:p w:rsidR="004319CA" w:rsidRPr="004319CA" w:rsidRDefault="004319CA" w:rsidP="004319CA">
            <w:pPr>
              <w:widowControl w:val="0"/>
              <w:suppressAutoHyphens/>
              <w:autoSpaceDE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8. Занятие №32</w:t>
            </w:r>
          </w:p>
          <w:p w:rsidR="004319CA" w:rsidRPr="004319CA" w:rsidRDefault="004319CA" w:rsidP="004319CA">
            <w:pPr>
              <w:widowControl w:val="0"/>
              <w:suppressAutoHyphens/>
              <w:autoSpaceDE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9. Занятие №33</w:t>
            </w:r>
          </w:p>
          <w:p w:rsidR="004319CA" w:rsidRPr="004319CA" w:rsidRDefault="004319CA" w:rsidP="004319CA">
            <w:pPr>
              <w:widowControl w:val="0"/>
              <w:suppressAutoHyphens/>
              <w:autoSpaceDE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10. Занятие №34</w:t>
            </w:r>
          </w:p>
          <w:p w:rsidR="004319CA" w:rsidRPr="004319CA" w:rsidRDefault="004319CA" w:rsidP="004319CA">
            <w:pPr>
              <w:widowControl w:val="0"/>
              <w:suppressAutoHyphens/>
              <w:autoSpaceDE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11. Занятие №35</w:t>
            </w:r>
          </w:p>
          <w:p w:rsidR="004319CA" w:rsidRPr="004319CA" w:rsidRDefault="004319CA" w:rsidP="004319CA">
            <w:pPr>
              <w:widowControl w:val="0"/>
              <w:suppressAutoHyphens/>
              <w:autoSpaceDE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12. Занятие №36</w:t>
            </w:r>
          </w:p>
          <w:p w:rsidR="004319CA" w:rsidRPr="004319CA" w:rsidRDefault="004319CA" w:rsidP="004319CA">
            <w:pPr>
              <w:widowControl w:val="0"/>
              <w:suppressAutoHyphens/>
              <w:autoSpaceDE w:val="0"/>
              <w:spacing w:after="0" w:line="240" w:lineRule="auto"/>
              <w:rPr>
                <w:rFonts w:ascii="Times New Roman" w:eastAsia="Calibri" w:hAnsi="Times New Roman" w:cs="Times New Roman"/>
                <w:sz w:val="28"/>
                <w:szCs w:val="28"/>
                <w:lang w:eastAsia="ar-SA"/>
              </w:rPr>
            </w:pPr>
          </w:p>
        </w:tc>
        <w:tc>
          <w:tcPr>
            <w:tcW w:w="3284" w:type="dxa"/>
            <w:shd w:val="clear" w:color="auto" w:fill="auto"/>
          </w:tcPr>
          <w:p w:rsidR="004319CA" w:rsidRPr="004319CA" w:rsidRDefault="004319CA" w:rsidP="004319CA">
            <w:pPr>
              <w:widowControl w:val="0"/>
              <w:suppressAutoHyphens/>
              <w:autoSpaceDE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Л.И. Пензулаева «Физическая культура в де</w:t>
            </w:r>
            <w:r w:rsidR="00737AC1">
              <w:rPr>
                <w:rFonts w:ascii="Times New Roman" w:eastAsia="Calibri" w:hAnsi="Times New Roman" w:cs="Times New Roman"/>
                <w:sz w:val="28"/>
                <w:szCs w:val="28"/>
                <w:lang w:eastAsia="ar-SA"/>
              </w:rPr>
              <w:t>тском саду. Средняя группа.» стр.65</w:t>
            </w:r>
          </w:p>
        </w:tc>
      </w:tr>
      <w:tr w:rsidR="004319CA" w:rsidRPr="004319CA" w:rsidTr="004319CA">
        <w:tc>
          <w:tcPr>
            <w:tcW w:w="1339" w:type="dxa"/>
            <w:shd w:val="clear" w:color="auto" w:fill="auto"/>
          </w:tcPr>
          <w:p w:rsidR="004319CA" w:rsidRPr="004319CA" w:rsidRDefault="004319CA" w:rsidP="004319CA">
            <w:pPr>
              <w:widowControl w:val="0"/>
              <w:suppressAutoHyphens/>
              <w:autoSpaceDE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Март</w:t>
            </w:r>
          </w:p>
        </w:tc>
        <w:tc>
          <w:tcPr>
            <w:tcW w:w="5016" w:type="dxa"/>
            <w:shd w:val="clear" w:color="auto" w:fill="auto"/>
          </w:tcPr>
          <w:p w:rsidR="004319CA" w:rsidRPr="004319CA" w:rsidRDefault="004319CA" w:rsidP="004319CA">
            <w:pPr>
              <w:widowControl w:val="0"/>
              <w:suppressAutoHyphens/>
              <w:autoSpaceDE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1.Занятие №1</w:t>
            </w:r>
          </w:p>
          <w:p w:rsidR="004319CA" w:rsidRPr="004319CA" w:rsidRDefault="004319CA" w:rsidP="004319CA">
            <w:pPr>
              <w:widowControl w:val="0"/>
              <w:suppressAutoHyphens/>
              <w:autoSpaceDE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2. Занятие №2</w:t>
            </w:r>
          </w:p>
          <w:p w:rsidR="004319CA" w:rsidRPr="004319CA" w:rsidRDefault="004319CA" w:rsidP="004319CA">
            <w:pPr>
              <w:widowControl w:val="0"/>
              <w:suppressAutoHyphens/>
              <w:autoSpaceDE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3. Занятие №3</w:t>
            </w:r>
          </w:p>
          <w:p w:rsidR="004319CA" w:rsidRPr="004319CA" w:rsidRDefault="004319CA" w:rsidP="004319CA">
            <w:pPr>
              <w:widowControl w:val="0"/>
              <w:suppressAutoHyphens/>
              <w:autoSpaceDE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4. Занятие №4</w:t>
            </w:r>
          </w:p>
          <w:p w:rsidR="004319CA" w:rsidRPr="004319CA" w:rsidRDefault="004319CA" w:rsidP="004319CA">
            <w:pPr>
              <w:widowControl w:val="0"/>
              <w:suppressAutoHyphens/>
              <w:autoSpaceDE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5. Занятие №5</w:t>
            </w:r>
          </w:p>
          <w:p w:rsidR="004319CA" w:rsidRPr="004319CA" w:rsidRDefault="004319CA" w:rsidP="004319CA">
            <w:pPr>
              <w:widowControl w:val="0"/>
              <w:suppressAutoHyphens/>
              <w:autoSpaceDE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6. Занятие №6</w:t>
            </w:r>
          </w:p>
          <w:p w:rsidR="004319CA" w:rsidRPr="004319CA" w:rsidRDefault="004319CA" w:rsidP="004319CA">
            <w:pPr>
              <w:widowControl w:val="0"/>
              <w:suppressAutoHyphens/>
              <w:autoSpaceDE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7. Занятие №7</w:t>
            </w:r>
          </w:p>
          <w:p w:rsidR="004319CA" w:rsidRPr="004319CA" w:rsidRDefault="004319CA" w:rsidP="004319CA">
            <w:pPr>
              <w:widowControl w:val="0"/>
              <w:suppressAutoHyphens/>
              <w:autoSpaceDE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8. Занятие №8</w:t>
            </w:r>
          </w:p>
          <w:p w:rsidR="004319CA" w:rsidRPr="004319CA" w:rsidRDefault="004319CA" w:rsidP="004319CA">
            <w:pPr>
              <w:widowControl w:val="0"/>
              <w:suppressAutoHyphens/>
              <w:autoSpaceDE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9. Занятие №9</w:t>
            </w:r>
          </w:p>
          <w:p w:rsidR="004319CA" w:rsidRPr="004319CA" w:rsidRDefault="004319CA" w:rsidP="004319CA">
            <w:pPr>
              <w:widowControl w:val="0"/>
              <w:suppressAutoHyphens/>
              <w:autoSpaceDE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10. Занятие №10</w:t>
            </w:r>
          </w:p>
          <w:p w:rsidR="004319CA" w:rsidRPr="004319CA" w:rsidRDefault="004319CA" w:rsidP="004319CA">
            <w:pPr>
              <w:widowControl w:val="0"/>
              <w:suppressAutoHyphens/>
              <w:autoSpaceDE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11. Занятие №11</w:t>
            </w:r>
          </w:p>
          <w:p w:rsidR="004319CA" w:rsidRPr="004319CA" w:rsidRDefault="004319CA" w:rsidP="004319CA">
            <w:pPr>
              <w:widowControl w:val="0"/>
              <w:suppressAutoHyphens/>
              <w:autoSpaceDE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12. Занятие №12</w:t>
            </w:r>
          </w:p>
          <w:p w:rsidR="004319CA" w:rsidRPr="004319CA" w:rsidRDefault="004319CA" w:rsidP="004319CA">
            <w:pPr>
              <w:widowControl w:val="0"/>
              <w:suppressAutoHyphens/>
              <w:autoSpaceDE w:val="0"/>
              <w:spacing w:after="0" w:line="240" w:lineRule="auto"/>
              <w:rPr>
                <w:rFonts w:ascii="Times New Roman" w:eastAsia="Calibri" w:hAnsi="Times New Roman" w:cs="Times New Roman"/>
                <w:sz w:val="28"/>
                <w:szCs w:val="28"/>
                <w:lang w:eastAsia="ar-SA"/>
              </w:rPr>
            </w:pPr>
          </w:p>
        </w:tc>
        <w:tc>
          <w:tcPr>
            <w:tcW w:w="3284" w:type="dxa"/>
            <w:shd w:val="clear" w:color="auto" w:fill="auto"/>
          </w:tcPr>
          <w:p w:rsidR="004319CA" w:rsidRPr="004319CA" w:rsidRDefault="004319CA" w:rsidP="004319CA">
            <w:pPr>
              <w:widowControl w:val="0"/>
              <w:suppressAutoHyphens/>
              <w:autoSpaceDE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lastRenderedPageBreak/>
              <w:t>Л.И. Пензулаева «Физическая культура в детском са</w:t>
            </w:r>
            <w:r w:rsidR="00737AC1">
              <w:rPr>
                <w:rFonts w:ascii="Times New Roman" w:eastAsia="Calibri" w:hAnsi="Times New Roman" w:cs="Times New Roman"/>
                <w:sz w:val="28"/>
                <w:szCs w:val="28"/>
                <w:lang w:eastAsia="ar-SA"/>
              </w:rPr>
              <w:t>ду. Средняя группа» стр.72</w:t>
            </w:r>
          </w:p>
        </w:tc>
      </w:tr>
      <w:tr w:rsidR="004319CA" w:rsidRPr="004319CA" w:rsidTr="004319CA">
        <w:tc>
          <w:tcPr>
            <w:tcW w:w="1339" w:type="dxa"/>
            <w:shd w:val="clear" w:color="auto" w:fill="auto"/>
          </w:tcPr>
          <w:p w:rsidR="004319CA" w:rsidRPr="004319CA" w:rsidRDefault="004319CA" w:rsidP="004319CA">
            <w:pPr>
              <w:widowControl w:val="0"/>
              <w:suppressAutoHyphens/>
              <w:autoSpaceDE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Апрель</w:t>
            </w:r>
          </w:p>
        </w:tc>
        <w:tc>
          <w:tcPr>
            <w:tcW w:w="5016" w:type="dxa"/>
            <w:shd w:val="clear" w:color="auto" w:fill="auto"/>
          </w:tcPr>
          <w:p w:rsidR="004319CA" w:rsidRPr="004319CA" w:rsidRDefault="004319CA" w:rsidP="004319CA">
            <w:pPr>
              <w:widowControl w:val="0"/>
              <w:suppressAutoHyphens/>
              <w:autoSpaceDE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1.Занятие №13</w:t>
            </w:r>
          </w:p>
          <w:p w:rsidR="004319CA" w:rsidRPr="004319CA" w:rsidRDefault="004319CA" w:rsidP="004319CA">
            <w:pPr>
              <w:widowControl w:val="0"/>
              <w:suppressAutoHyphens/>
              <w:autoSpaceDE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2. Занятие №14</w:t>
            </w:r>
          </w:p>
          <w:p w:rsidR="004319CA" w:rsidRPr="004319CA" w:rsidRDefault="004319CA" w:rsidP="004319CA">
            <w:pPr>
              <w:widowControl w:val="0"/>
              <w:suppressAutoHyphens/>
              <w:autoSpaceDE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3. Занятие №15</w:t>
            </w:r>
          </w:p>
          <w:p w:rsidR="004319CA" w:rsidRPr="004319CA" w:rsidRDefault="004319CA" w:rsidP="004319CA">
            <w:pPr>
              <w:widowControl w:val="0"/>
              <w:suppressAutoHyphens/>
              <w:autoSpaceDE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4. Занятие №16</w:t>
            </w:r>
          </w:p>
          <w:p w:rsidR="004319CA" w:rsidRPr="004319CA" w:rsidRDefault="004319CA" w:rsidP="004319CA">
            <w:pPr>
              <w:widowControl w:val="0"/>
              <w:suppressAutoHyphens/>
              <w:autoSpaceDE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5. Занятие №17</w:t>
            </w:r>
          </w:p>
          <w:p w:rsidR="004319CA" w:rsidRPr="004319CA" w:rsidRDefault="004319CA" w:rsidP="004319CA">
            <w:pPr>
              <w:widowControl w:val="0"/>
              <w:suppressAutoHyphens/>
              <w:autoSpaceDE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6. Занятие №18</w:t>
            </w:r>
          </w:p>
          <w:p w:rsidR="004319CA" w:rsidRPr="004319CA" w:rsidRDefault="004319CA" w:rsidP="004319CA">
            <w:pPr>
              <w:widowControl w:val="0"/>
              <w:suppressAutoHyphens/>
              <w:autoSpaceDE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7. Занятие №19</w:t>
            </w:r>
          </w:p>
          <w:p w:rsidR="004319CA" w:rsidRPr="004319CA" w:rsidRDefault="004319CA" w:rsidP="004319CA">
            <w:pPr>
              <w:widowControl w:val="0"/>
              <w:suppressAutoHyphens/>
              <w:autoSpaceDE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8. Занятие №20</w:t>
            </w:r>
          </w:p>
          <w:p w:rsidR="004319CA" w:rsidRPr="004319CA" w:rsidRDefault="004319CA" w:rsidP="004319CA">
            <w:pPr>
              <w:widowControl w:val="0"/>
              <w:suppressAutoHyphens/>
              <w:autoSpaceDE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9. Занятие №21</w:t>
            </w:r>
          </w:p>
          <w:p w:rsidR="004319CA" w:rsidRPr="004319CA" w:rsidRDefault="004319CA" w:rsidP="004319CA">
            <w:pPr>
              <w:widowControl w:val="0"/>
              <w:suppressAutoHyphens/>
              <w:autoSpaceDE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10. Занятие №22</w:t>
            </w:r>
          </w:p>
          <w:p w:rsidR="004319CA" w:rsidRPr="004319CA" w:rsidRDefault="004319CA" w:rsidP="004319CA">
            <w:pPr>
              <w:widowControl w:val="0"/>
              <w:suppressAutoHyphens/>
              <w:autoSpaceDE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11. Занятие №23</w:t>
            </w:r>
          </w:p>
          <w:p w:rsidR="004319CA" w:rsidRPr="004319CA" w:rsidRDefault="004319CA" w:rsidP="004319CA">
            <w:pPr>
              <w:widowControl w:val="0"/>
              <w:suppressAutoHyphens/>
              <w:autoSpaceDE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12. Занятие №24</w:t>
            </w:r>
          </w:p>
          <w:p w:rsidR="004319CA" w:rsidRPr="004319CA" w:rsidRDefault="004319CA" w:rsidP="004319CA">
            <w:pPr>
              <w:widowControl w:val="0"/>
              <w:suppressAutoHyphens/>
              <w:autoSpaceDE w:val="0"/>
              <w:spacing w:after="0" w:line="240" w:lineRule="auto"/>
              <w:rPr>
                <w:rFonts w:ascii="Times New Roman" w:eastAsia="Calibri" w:hAnsi="Times New Roman" w:cs="Times New Roman"/>
                <w:sz w:val="28"/>
                <w:szCs w:val="28"/>
                <w:lang w:eastAsia="ar-SA"/>
              </w:rPr>
            </w:pPr>
          </w:p>
        </w:tc>
        <w:tc>
          <w:tcPr>
            <w:tcW w:w="3284" w:type="dxa"/>
            <w:shd w:val="clear" w:color="auto" w:fill="auto"/>
          </w:tcPr>
          <w:p w:rsidR="004319CA" w:rsidRPr="004319CA" w:rsidRDefault="004319CA" w:rsidP="004319CA">
            <w:pPr>
              <w:widowControl w:val="0"/>
              <w:suppressAutoHyphens/>
              <w:autoSpaceDE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Л.И. Пензулаева «Физическая культура в детском</w:t>
            </w:r>
            <w:r w:rsidR="00737AC1">
              <w:rPr>
                <w:rFonts w:ascii="Times New Roman" w:eastAsia="Calibri" w:hAnsi="Times New Roman" w:cs="Times New Roman"/>
                <w:sz w:val="28"/>
                <w:szCs w:val="28"/>
                <w:lang w:eastAsia="ar-SA"/>
              </w:rPr>
              <w:t xml:space="preserve"> саду. Средняя группа» стр.80</w:t>
            </w:r>
          </w:p>
        </w:tc>
      </w:tr>
      <w:tr w:rsidR="004319CA" w:rsidRPr="004319CA" w:rsidTr="004319CA">
        <w:tc>
          <w:tcPr>
            <w:tcW w:w="1339" w:type="dxa"/>
            <w:shd w:val="clear" w:color="auto" w:fill="auto"/>
          </w:tcPr>
          <w:p w:rsidR="004319CA" w:rsidRPr="004319CA" w:rsidRDefault="004319CA" w:rsidP="004319CA">
            <w:pPr>
              <w:widowControl w:val="0"/>
              <w:suppressAutoHyphens/>
              <w:autoSpaceDE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Май</w:t>
            </w:r>
          </w:p>
        </w:tc>
        <w:tc>
          <w:tcPr>
            <w:tcW w:w="5016" w:type="dxa"/>
            <w:shd w:val="clear" w:color="auto" w:fill="auto"/>
          </w:tcPr>
          <w:p w:rsidR="004319CA" w:rsidRPr="004319CA" w:rsidRDefault="004319CA" w:rsidP="004319CA">
            <w:pPr>
              <w:widowControl w:val="0"/>
              <w:suppressAutoHyphens/>
              <w:autoSpaceDE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1.Занятие №25</w:t>
            </w:r>
          </w:p>
          <w:p w:rsidR="004319CA" w:rsidRPr="004319CA" w:rsidRDefault="004319CA" w:rsidP="004319CA">
            <w:pPr>
              <w:widowControl w:val="0"/>
              <w:suppressAutoHyphens/>
              <w:autoSpaceDE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2. Занятие №26</w:t>
            </w:r>
          </w:p>
          <w:p w:rsidR="004319CA" w:rsidRPr="004319CA" w:rsidRDefault="004319CA" w:rsidP="004319CA">
            <w:pPr>
              <w:widowControl w:val="0"/>
              <w:suppressAutoHyphens/>
              <w:autoSpaceDE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3. Занятие №27</w:t>
            </w:r>
          </w:p>
          <w:p w:rsidR="004319CA" w:rsidRPr="004319CA" w:rsidRDefault="004319CA" w:rsidP="004319CA">
            <w:pPr>
              <w:widowControl w:val="0"/>
              <w:suppressAutoHyphens/>
              <w:autoSpaceDE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4. Занятие №28</w:t>
            </w:r>
          </w:p>
          <w:p w:rsidR="004319CA" w:rsidRPr="004319CA" w:rsidRDefault="004319CA" w:rsidP="004319CA">
            <w:pPr>
              <w:widowControl w:val="0"/>
              <w:suppressAutoHyphens/>
              <w:autoSpaceDE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5. Занятие №29</w:t>
            </w:r>
          </w:p>
          <w:p w:rsidR="004319CA" w:rsidRPr="004319CA" w:rsidRDefault="004319CA" w:rsidP="004319CA">
            <w:pPr>
              <w:widowControl w:val="0"/>
              <w:suppressAutoHyphens/>
              <w:autoSpaceDE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6. Занятие №30</w:t>
            </w:r>
          </w:p>
          <w:p w:rsidR="004319CA" w:rsidRPr="004319CA" w:rsidRDefault="004319CA" w:rsidP="004319CA">
            <w:pPr>
              <w:widowControl w:val="0"/>
              <w:suppressAutoHyphens/>
              <w:autoSpaceDE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7. Занятие №31</w:t>
            </w:r>
          </w:p>
          <w:p w:rsidR="004319CA" w:rsidRPr="004319CA" w:rsidRDefault="004319CA" w:rsidP="004319CA">
            <w:pPr>
              <w:widowControl w:val="0"/>
              <w:suppressAutoHyphens/>
              <w:autoSpaceDE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8. Занятие №32</w:t>
            </w:r>
          </w:p>
          <w:p w:rsidR="004319CA" w:rsidRPr="004319CA" w:rsidRDefault="004319CA" w:rsidP="004319CA">
            <w:pPr>
              <w:widowControl w:val="0"/>
              <w:suppressAutoHyphens/>
              <w:autoSpaceDE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9. Занятие №33</w:t>
            </w:r>
          </w:p>
          <w:p w:rsidR="004319CA" w:rsidRPr="004319CA" w:rsidRDefault="004319CA" w:rsidP="004319CA">
            <w:pPr>
              <w:widowControl w:val="0"/>
              <w:suppressAutoHyphens/>
              <w:autoSpaceDE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10. Занятие №34</w:t>
            </w:r>
          </w:p>
          <w:p w:rsidR="004319CA" w:rsidRPr="004319CA" w:rsidRDefault="004319CA" w:rsidP="004319CA">
            <w:pPr>
              <w:widowControl w:val="0"/>
              <w:suppressAutoHyphens/>
              <w:autoSpaceDE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11. Занятие №35</w:t>
            </w:r>
          </w:p>
          <w:p w:rsidR="004319CA" w:rsidRPr="004319CA" w:rsidRDefault="004319CA" w:rsidP="004319CA">
            <w:pPr>
              <w:widowControl w:val="0"/>
              <w:suppressAutoHyphens/>
              <w:autoSpaceDE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12. Занятие №36</w:t>
            </w:r>
          </w:p>
          <w:p w:rsidR="004319CA" w:rsidRPr="004319CA" w:rsidRDefault="004319CA" w:rsidP="004319CA">
            <w:pPr>
              <w:widowControl w:val="0"/>
              <w:suppressAutoHyphens/>
              <w:autoSpaceDE w:val="0"/>
              <w:spacing w:after="0" w:line="240" w:lineRule="auto"/>
              <w:rPr>
                <w:rFonts w:ascii="Times New Roman" w:eastAsia="Calibri" w:hAnsi="Times New Roman" w:cs="Times New Roman"/>
                <w:sz w:val="28"/>
                <w:szCs w:val="28"/>
                <w:lang w:eastAsia="ar-SA"/>
              </w:rPr>
            </w:pPr>
          </w:p>
        </w:tc>
        <w:tc>
          <w:tcPr>
            <w:tcW w:w="3284" w:type="dxa"/>
            <w:shd w:val="clear" w:color="auto" w:fill="auto"/>
          </w:tcPr>
          <w:p w:rsidR="004319CA" w:rsidRPr="004319CA" w:rsidRDefault="004319CA" w:rsidP="004319CA">
            <w:pPr>
              <w:widowControl w:val="0"/>
              <w:suppressAutoHyphens/>
              <w:autoSpaceDE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Л.И. Пензулаева «Физическая культура в детском</w:t>
            </w:r>
            <w:r w:rsidR="00737AC1">
              <w:rPr>
                <w:rFonts w:ascii="Times New Roman" w:eastAsia="Calibri" w:hAnsi="Times New Roman" w:cs="Times New Roman"/>
                <w:sz w:val="28"/>
                <w:szCs w:val="28"/>
                <w:lang w:eastAsia="ar-SA"/>
              </w:rPr>
              <w:t xml:space="preserve"> саду. Средняя группа.» стр.88</w:t>
            </w:r>
          </w:p>
        </w:tc>
      </w:tr>
    </w:tbl>
    <w:p w:rsidR="004319CA" w:rsidRPr="004319CA" w:rsidRDefault="004319CA" w:rsidP="004319CA">
      <w:pPr>
        <w:widowControl w:val="0"/>
        <w:shd w:val="clear" w:color="auto" w:fill="FFFFFF"/>
        <w:suppressAutoHyphens/>
        <w:autoSpaceDE w:val="0"/>
        <w:spacing w:after="0" w:line="288" w:lineRule="atLeast"/>
        <w:jc w:val="center"/>
        <w:rPr>
          <w:rFonts w:ascii="Times New Roman" w:eastAsia="Times New Roman" w:hAnsi="Times New Roman" w:cs="Times New Roman"/>
          <w:b/>
          <w:bCs/>
          <w:sz w:val="28"/>
          <w:szCs w:val="28"/>
          <w:lang w:eastAsia="ar-SA"/>
        </w:rPr>
      </w:pPr>
    </w:p>
    <w:p w:rsidR="004319CA" w:rsidRPr="004319CA" w:rsidRDefault="004319CA" w:rsidP="004319CA">
      <w:pPr>
        <w:widowControl w:val="0"/>
        <w:shd w:val="clear" w:color="auto" w:fill="FFFFFF"/>
        <w:suppressAutoHyphens/>
        <w:autoSpaceDE w:val="0"/>
        <w:spacing w:after="0" w:line="298" w:lineRule="atLeast"/>
        <w:jc w:val="center"/>
        <w:rPr>
          <w:rFonts w:ascii="Times New Roman" w:eastAsia="Times New Roman" w:hAnsi="Times New Roman" w:cs="Times New Roman"/>
          <w:b/>
          <w:bCs/>
          <w:sz w:val="28"/>
          <w:szCs w:val="28"/>
          <w:lang w:eastAsia="ar-SA"/>
        </w:rPr>
      </w:pPr>
      <w:r w:rsidRPr="004319CA">
        <w:rPr>
          <w:rFonts w:ascii="Times New Roman" w:eastAsia="Times New Roman" w:hAnsi="Times New Roman" w:cs="Times New Roman"/>
          <w:b/>
          <w:bCs/>
          <w:sz w:val="28"/>
          <w:szCs w:val="28"/>
          <w:lang w:eastAsia="ar-SA"/>
        </w:rPr>
        <w:t xml:space="preserve">  </w:t>
      </w:r>
    </w:p>
    <w:p w:rsidR="004319CA" w:rsidRPr="004319CA" w:rsidRDefault="004319CA" w:rsidP="004319CA">
      <w:pPr>
        <w:widowControl w:val="0"/>
        <w:shd w:val="clear" w:color="auto" w:fill="FFFFFF"/>
        <w:suppressAutoHyphens/>
        <w:autoSpaceDE w:val="0"/>
        <w:spacing w:after="0" w:line="298" w:lineRule="atLeast"/>
        <w:jc w:val="center"/>
        <w:rPr>
          <w:rFonts w:ascii="Times New Roman" w:eastAsia="Times New Roman" w:hAnsi="Times New Roman" w:cs="Times New Roman"/>
          <w:b/>
          <w:bCs/>
          <w:sz w:val="28"/>
          <w:szCs w:val="28"/>
          <w:lang w:eastAsia="ar-SA"/>
        </w:rPr>
      </w:pPr>
    </w:p>
    <w:p w:rsidR="004319CA" w:rsidRPr="004319CA" w:rsidRDefault="004319CA" w:rsidP="004319CA">
      <w:pPr>
        <w:widowControl w:val="0"/>
        <w:shd w:val="clear" w:color="auto" w:fill="FFFFFF"/>
        <w:suppressAutoHyphens/>
        <w:autoSpaceDE w:val="0"/>
        <w:spacing w:after="0" w:line="298" w:lineRule="atLeast"/>
        <w:ind w:left="709"/>
        <w:jc w:val="center"/>
        <w:rPr>
          <w:rFonts w:ascii="Times New Roman" w:eastAsia="Times New Roman" w:hAnsi="Times New Roman" w:cs="Times New Roman"/>
          <w:b/>
          <w:bCs/>
          <w:spacing w:val="-6"/>
          <w:sz w:val="28"/>
          <w:szCs w:val="28"/>
          <w:lang w:eastAsia="ar-SA"/>
        </w:rPr>
      </w:pPr>
      <w:r w:rsidRPr="004319CA">
        <w:rPr>
          <w:rFonts w:ascii="Times New Roman" w:eastAsia="Times New Roman" w:hAnsi="Times New Roman" w:cs="Times New Roman"/>
          <w:b/>
          <w:bCs/>
          <w:sz w:val="28"/>
          <w:szCs w:val="28"/>
          <w:lang w:eastAsia="ar-SA"/>
        </w:rPr>
        <w:t xml:space="preserve"> </w:t>
      </w:r>
      <w:r w:rsidRPr="004319CA">
        <w:rPr>
          <w:rFonts w:ascii="Times New Roman" w:eastAsia="Times New Roman" w:hAnsi="Times New Roman" w:cs="Times New Roman"/>
          <w:b/>
          <w:bCs/>
          <w:spacing w:val="-6"/>
          <w:sz w:val="28"/>
          <w:szCs w:val="28"/>
          <w:lang w:val="en-US" w:eastAsia="ar-SA"/>
        </w:rPr>
        <w:t>III</w:t>
      </w:r>
      <w:r w:rsidRPr="004319CA">
        <w:rPr>
          <w:rFonts w:ascii="Times New Roman" w:eastAsia="Times New Roman" w:hAnsi="Times New Roman" w:cs="Times New Roman"/>
          <w:b/>
          <w:bCs/>
          <w:spacing w:val="-6"/>
          <w:sz w:val="28"/>
          <w:szCs w:val="28"/>
          <w:lang w:eastAsia="ar-SA"/>
        </w:rPr>
        <w:t xml:space="preserve"> РАЗДЕЛ – ОРГАНИЗАЦИОННЫЙ</w:t>
      </w:r>
    </w:p>
    <w:p w:rsidR="004319CA" w:rsidRPr="004319CA" w:rsidRDefault="004319CA" w:rsidP="004319CA">
      <w:pPr>
        <w:widowControl w:val="0"/>
        <w:shd w:val="clear" w:color="auto" w:fill="FFFFFF"/>
        <w:suppressAutoHyphens/>
        <w:autoSpaceDE w:val="0"/>
        <w:spacing w:after="0" w:line="298" w:lineRule="atLeast"/>
        <w:ind w:left="709"/>
        <w:jc w:val="center"/>
        <w:rPr>
          <w:rFonts w:ascii="Times New Roman" w:eastAsia="Times New Roman" w:hAnsi="Times New Roman" w:cs="Times New Roman"/>
          <w:b/>
          <w:bCs/>
          <w:spacing w:val="-6"/>
          <w:sz w:val="28"/>
          <w:szCs w:val="28"/>
          <w:lang w:eastAsia="ar-SA"/>
        </w:rPr>
      </w:pPr>
    </w:p>
    <w:p w:rsidR="004319CA" w:rsidRPr="004319CA" w:rsidRDefault="004319CA" w:rsidP="004319CA">
      <w:pPr>
        <w:widowControl w:val="0"/>
        <w:shd w:val="clear" w:color="auto" w:fill="FFFFFF"/>
        <w:tabs>
          <w:tab w:val="left" w:pos="970"/>
        </w:tabs>
        <w:suppressAutoHyphens/>
        <w:autoSpaceDE w:val="0"/>
        <w:spacing w:after="0" w:line="298" w:lineRule="atLeast"/>
        <w:rPr>
          <w:rFonts w:ascii="Times New Roman" w:eastAsia="Times New Roman" w:hAnsi="Times New Roman" w:cs="Times New Roman"/>
          <w:b/>
          <w:bCs/>
          <w:sz w:val="28"/>
          <w:szCs w:val="28"/>
          <w:lang w:eastAsia="ar-SA"/>
        </w:rPr>
      </w:pPr>
      <w:r w:rsidRPr="004319CA">
        <w:rPr>
          <w:rFonts w:ascii="Times New Roman" w:eastAsia="Times New Roman" w:hAnsi="Times New Roman" w:cs="Times New Roman"/>
          <w:b/>
          <w:bCs/>
          <w:sz w:val="28"/>
          <w:szCs w:val="28"/>
          <w:lang w:eastAsia="ar-SA"/>
        </w:rPr>
        <w:t xml:space="preserve">          3.1. Материально-техническое обеспечение Программы</w:t>
      </w:r>
    </w:p>
    <w:p w:rsidR="004319CA" w:rsidRPr="004319CA" w:rsidRDefault="004319CA" w:rsidP="004319CA">
      <w:pPr>
        <w:widowControl w:val="0"/>
        <w:shd w:val="clear" w:color="auto" w:fill="FFFFFF"/>
        <w:tabs>
          <w:tab w:val="left" w:pos="970"/>
        </w:tabs>
        <w:suppressAutoHyphens/>
        <w:autoSpaceDE w:val="0"/>
        <w:spacing w:after="0" w:line="298" w:lineRule="atLeast"/>
        <w:ind w:left="709" w:firstLine="709"/>
        <w:rPr>
          <w:rFonts w:ascii="Times New Roman" w:eastAsia="Times New Roman" w:hAnsi="Times New Roman" w:cs="Times New Roman"/>
          <w:sz w:val="28"/>
          <w:szCs w:val="28"/>
          <w:lang w:eastAsia="ar-SA"/>
        </w:rPr>
      </w:pPr>
    </w:p>
    <w:p w:rsidR="004319CA" w:rsidRPr="004319CA" w:rsidRDefault="004319CA" w:rsidP="004319CA">
      <w:pPr>
        <w:widowControl w:val="0"/>
        <w:shd w:val="clear" w:color="auto" w:fill="FFFFFF"/>
        <w:suppressAutoHyphens/>
        <w:autoSpaceDE w:val="0"/>
        <w:spacing w:after="0" w:line="298" w:lineRule="atLeast"/>
        <w:ind w:left="709"/>
        <w:jc w:val="both"/>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Большая роль в эффективности качества образовательного процесса отводится материально-техническому обеспечению МБДОУ и оснащённости образовательного процесса группы.</w:t>
      </w:r>
    </w:p>
    <w:p w:rsidR="004319CA" w:rsidRPr="004319CA" w:rsidRDefault="004319CA" w:rsidP="004319CA">
      <w:pPr>
        <w:widowControl w:val="0"/>
        <w:shd w:val="clear" w:color="auto" w:fill="FFFFFF"/>
        <w:suppressAutoHyphens/>
        <w:autoSpaceDE w:val="0"/>
        <w:spacing w:after="0" w:line="298" w:lineRule="atLeast"/>
        <w:ind w:left="709"/>
        <w:jc w:val="both"/>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В рекреацию группы входит: помещение для игр и занятий, умывальная, столовая, спальня, раздевальная комнаты, кабинет заведующей. Которые имеют различное психолого-педагогическое назначение:</w:t>
      </w:r>
    </w:p>
    <w:p w:rsidR="004319CA" w:rsidRPr="004319CA" w:rsidRDefault="004319CA" w:rsidP="004319CA">
      <w:pPr>
        <w:widowControl w:val="0"/>
        <w:shd w:val="clear" w:color="auto" w:fill="FFFFFF"/>
        <w:suppressAutoHyphens/>
        <w:autoSpaceDE w:val="0"/>
        <w:spacing w:after="0" w:line="298" w:lineRule="atLeast"/>
        <w:ind w:left="709"/>
        <w:jc w:val="both"/>
        <w:rPr>
          <w:rFonts w:ascii="Times New Roman" w:eastAsia="Times New Roman" w:hAnsi="Times New Roman" w:cs="Times New Roman"/>
          <w:sz w:val="28"/>
          <w:szCs w:val="28"/>
          <w:lang w:eastAsia="ar-SA"/>
        </w:rPr>
      </w:pPr>
    </w:p>
    <w:p w:rsidR="004319CA" w:rsidRPr="004319CA" w:rsidRDefault="004319CA" w:rsidP="004319CA">
      <w:pPr>
        <w:widowControl w:val="0"/>
        <w:shd w:val="clear" w:color="auto" w:fill="FFFFFF"/>
        <w:suppressAutoHyphens/>
        <w:autoSpaceDE w:val="0"/>
        <w:spacing w:after="0" w:line="240" w:lineRule="auto"/>
        <w:ind w:left="709"/>
        <w:jc w:val="both"/>
        <w:rPr>
          <w:rFonts w:ascii="Times New Roman" w:eastAsia="Times New Roman" w:hAnsi="Times New Roman" w:cs="Times New Roman"/>
          <w:b/>
          <w:color w:val="000000"/>
          <w:sz w:val="28"/>
          <w:szCs w:val="28"/>
          <w:lang w:eastAsia="ru-RU"/>
        </w:rPr>
      </w:pPr>
      <w:r w:rsidRPr="004319CA">
        <w:rPr>
          <w:rFonts w:ascii="Times New Roman" w:eastAsia="Times New Roman" w:hAnsi="Times New Roman" w:cs="Times New Roman"/>
          <w:b/>
          <w:color w:val="000000"/>
          <w:sz w:val="28"/>
          <w:szCs w:val="28"/>
          <w:lang w:eastAsia="ru-RU"/>
        </w:rPr>
        <w:t>кабинет заведующей</w:t>
      </w:r>
    </w:p>
    <w:p w:rsidR="004319CA" w:rsidRPr="004319CA" w:rsidRDefault="004319CA" w:rsidP="00DB18D9">
      <w:pPr>
        <w:widowControl w:val="0"/>
        <w:numPr>
          <w:ilvl w:val="0"/>
          <w:numId w:val="4"/>
        </w:numPr>
        <w:shd w:val="clear" w:color="auto" w:fill="FFFFFF"/>
        <w:suppressAutoHyphens/>
        <w:autoSpaceDE w:val="0"/>
        <w:spacing w:after="0" w:line="240" w:lineRule="auto"/>
        <w:ind w:left="1429"/>
        <w:jc w:val="both"/>
        <w:rPr>
          <w:rFonts w:ascii="Times New Roman" w:eastAsia="Times New Roman" w:hAnsi="Times New Roman" w:cs="Times New Roman"/>
          <w:color w:val="000000"/>
          <w:sz w:val="28"/>
          <w:szCs w:val="28"/>
          <w:lang w:eastAsia="ru-RU"/>
        </w:rPr>
      </w:pPr>
      <w:r w:rsidRPr="004319CA">
        <w:rPr>
          <w:rFonts w:ascii="Times New Roman" w:eastAsia="Times New Roman" w:hAnsi="Times New Roman" w:cs="Times New Roman"/>
          <w:color w:val="000000"/>
          <w:sz w:val="28"/>
          <w:szCs w:val="28"/>
          <w:lang w:eastAsia="ru-RU"/>
        </w:rPr>
        <w:t xml:space="preserve">индивидуальные консультации, беседы с педагогическим, </w:t>
      </w:r>
      <w:r w:rsidRPr="004319CA">
        <w:rPr>
          <w:rFonts w:ascii="Times New Roman" w:eastAsia="Times New Roman" w:hAnsi="Times New Roman" w:cs="Times New Roman"/>
          <w:color w:val="000000"/>
          <w:sz w:val="28"/>
          <w:szCs w:val="28"/>
          <w:lang w:eastAsia="ru-RU"/>
        </w:rPr>
        <w:lastRenderedPageBreak/>
        <w:t>медицинским, обслуживающим</w:t>
      </w:r>
    </w:p>
    <w:p w:rsidR="004319CA" w:rsidRPr="004319CA" w:rsidRDefault="004319CA" w:rsidP="00DB18D9">
      <w:pPr>
        <w:widowControl w:val="0"/>
        <w:numPr>
          <w:ilvl w:val="0"/>
          <w:numId w:val="4"/>
        </w:numPr>
        <w:shd w:val="clear" w:color="auto" w:fill="FFFFFF"/>
        <w:suppressAutoHyphens/>
        <w:autoSpaceDE w:val="0"/>
        <w:spacing w:after="0" w:line="240" w:lineRule="auto"/>
        <w:ind w:left="1429"/>
        <w:rPr>
          <w:rFonts w:ascii="Times New Roman" w:eastAsia="Times New Roman" w:hAnsi="Times New Roman" w:cs="Times New Roman"/>
          <w:color w:val="000000"/>
          <w:sz w:val="28"/>
          <w:szCs w:val="28"/>
          <w:lang w:eastAsia="ru-RU"/>
        </w:rPr>
      </w:pPr>
      <w:r w:rsidRPr="004319CA">
        <w:rPr>
          <w:rFonts w:ascii="Times New Roman" w:eastAsia="Times New Roman" w:hAnsi="Times New Roman" w:cs="Times New Roman"/>
          <w:color w:val="000000"/>
          <w:sz w:val="28"/>
          <w:szCs w:val="28"/>
          <w:lang w:eastAsia="ru-RU"/>
        </w:rPr>
        <w:t>персоналом и родителями;</w:t>
      </w:r>
    </w:p>
    <w:p w:rsidR="004319CA" w:rsidRPr="004319CA" w:rsidRDefault="004319CA" w:rsidP="00DB18D9">
      <w:pPr>
        <w:widowControl w:val="0"/>
        <w:numPr>
          <w:ilvl w:val="0"/>
          <w:numId w:val="4"/>
        </w:numPr>
        <w:shd w:val="clear" w:color="auto" w:fill="FFFFFF"/>
        <w:suppressAutoHyphens/>
        <w:autoSpaceDE w:val="0"/>
        <w:spacing w:after="0" w:line="240" w:lineRule="auto"/>
        <w:ind w:left="1429"/>
        <w:rPr>
          <w:rFonts w:ascii="Times New Roman" w:eastAsia="Times New Roman" w:hAnsi="Times New Roman" w:cs="Times New Roman"/>
          <w:color w:val="000000"/>
          <w:sz w:val="28"/>
          <w:szCs w:val="28"/>
          <w:lang w:eastAsia="ru-RU"/>
        </w:rPr>
      </w:pPr>
      <w:r w:rsidRPr="004319CA">
        <w:rPr>
          <w:rFonts w:ascii="Times New Roman" w:eastAsia="Times New Roman" w:hAnsi="Times New Roman" w:cs="Times New Roman"/>
          <w:color w:val="000000"/>
          <w:sz w:val="28"/>
          <w:szCs w:val="28"/>
          <w:lang w:eastAsia="ru-RU"/>
        </w:rPr>
        <w:t>просветительская, разъяснительная работа с родителями по вопросам воспитания и развития</w:t>
      </w:r>
    </w:p>
    <w:p w:rsidR="004319CA" w:rsidRPr="004319CA" w:rsidRDefault="004319CA" w:rsidP="00DB18D9">
      <w:pPr>
        <w:widowControl w:val="0"/>
        <w:numPr>
          <w:ilvl w:val="0"/>
          <w:numId w:val="4"/>
        </w:numPr>
        <w:shd w:val="clear" w:color="auto" w:fill="FFFFFF"/>
        <w:suppressAutoHyphens/>
        <w:autoSpaceDE w:val="0"/>
        <w:spacing w:after="0" w:line="240" w:lineRule="auto"/>
        <w:ind w:left="1429"/>
        <w:rPr>
          <w:rFonts w:ascii="Times New Roman" w:eastAsia="Times New Roman" w:hAnsi="Times New Roman" w:cs="Times New Roman"/>
          <w:color w:val="000000"/>
          <w:sz w:val="28"/>
          <w:szCs w:val="28"/>
          <w:lang w:eastAsia="ru-RU"/>
        </w:rPr>
      </w:pPr>
      <w:r w:rsidRPr="004319CA">
        <w:rPr>
          <w:rFonts w:ascii="Times New Roman" w:eastAsia="Times New Roman" w:hAnsi="Times New Roman" w:cs="Times New Roman"/>
          <w:color w:val="000000"/>
          <w:sz w:val="28"/>
          <w:szCs w:val="28"/>
          <w:lang w:eastAsia="ru-RU"/>
        </w:rPr>
        <w:t>детей дошкольного возраста;</w:t>
      </w:r>
    </w:p>
    <w:p w:rsidR="004319CA" w:rsidRPr="004319CA" w:rsidRDefault="004319CA" w:rsidP="00DB18D9">
      <w:pPr>
        <w:widowControl w:val="0"/>
        <w:numPr>
          <w:ilvl w:val="0"/>
          <w:numId w:val="4"/>
        </w:numPr>
        <w:shd w:val="clear" w:color="auto" w:fill="FFFFFF"/>
        <w:suppressAutoHyphens/>
        <w:autoSpaceDE w:val="0"/>
        <w:spacing w:after="0" w:line="240" w:lineRule="auto"/>
        <w:ind w:left="1429"/>
        <w:rPr>
          <w:rFonts w:ascii="Times New Roman" w:eastAsia="Times New Roman" w:hAnsi="Times New Roman" w:cs="Times New Roman"/>
          <w:color w:val="000000"/>
          <w:sz w:val="28"/>
          <w:szCs w:val="28"/>
          <w:lang w:eastAsia="ru-RU"/>
        </w:rPr>
      </w:pPr>
      <w:r w:rsidRPr="004319CA">
        <w:rPr>
          <w:rFonts w:ascii="Times New Roman" w:eastAsia="Times New Roman" w:hAnsi="Times New Roman" w:cs="Times New Roman"/>
          <w:color w:val="000000"/>
          <w:sz w:val="28"/>
          <w:szCs w:val="28"/>
          <w:lang w:eastAsia="ru-RU"/>
        </w:rPr>
        <w:t>создание благоприятного психоэмоционального климата для сотрудников ДОУ и родителей;</w:t>
      </w:r>
    </w:p>
    <w:p w:rsidR="004319CA" w:rsidRPr="004319CA" w:rsidRDefault="004319CA" w:rsidP="004319CA">
      <w:pPr>
        <w:widowControl w:val="0"/>
        <w:shd w:val="clear" w:color="auto" w:fill="FFFFFF"/>
        <w:suppressAutoHyphens/>
        <w:autoSpaceDE w:val="0"/>
        <w:spacing w:after="0" w:line="240" w:lineRule="auto"/>
        <w:ind w:left="709"/>
        <w:rPr>
          <w:rFonts w:ascii="Times New Roman" w:eastAsia="Times New Roman" w:hAnsi="Times New Roman" w:cs="Times New Roman"/>
          <w:b/>
          <w:color w:val="000000"/>
          <w:sz w:val="28"/>
          <w:szCs w:val="28"/>
          <w:lang w:eastAsia="ru-RU"/>
        </w:rPr>
      </w:pPr>
      <w:r w:rsidRPr="004319CA">
        <w:rPr>
          <w:rFonts w:ascii="Times New Roman" w:eastAsia="Times New Roman" w:hAnsi="Times New Roman" w:cs="Times New Roman"/>
          <w:b/>
          <w:color w:val="000000"/>
          <w:sz w:val="28"/>
          <w:szCs w:val="28"/>
          <w:lang w:eastAsia="ru-RU"/>
        </w:rPr>
        <w:t>групповое помещение</w:t>
      </w:r>
    </w:p>
    <w:p w:rsidR="004319CA" w:rsidRPr="004319CA" w:rsidRDefault="004319CA" w:rsidP="00DB18D9">
      <w:pPr>
        <w:widowControl w:val="0"/>
        <w:numPr>
          <w:ilvl w:val="0"/>
          <w:numId w:val="5"/>
        </w:numPr>
        <w:shd w:val="clear" w:color="auto" w:fill="FFFFFF"/>
        <w:suppressAutoHyphens/>
        <w:autoSpaceDE w:val="0"/>
        <w:spacing w:after="0" w:line="240" w:lineRule="auto"/>
        <w:ind w:left="1429"/>
        <w:rPr>
          <w:rFonts w:ascii="Times New Roman" w:eastAsia="Times New Roman" w:hAnsi="Times New Roman" w:cs="Times New Roman"/>
          <w:color w:val="000000"/>
          <w:sz w:val="28"/>
          <w:szCs w:val="28"/>
          <w:lang w:eastAsia="ru-RU"/>
        </w:rPr>
      </w:pPr>
      <w:r w:rsidRPr="004319CA">
        <w:rPr>
          <w:rFonts w:ascii="Times New Roman" w:eastAsia="Times New Roman" w:hAnsi="Times New Roman" w:cs="Times New Roman"/>
          <w:color w:val="000000"/>
          <w:sz w:val="28"/>
          <w:szCs w:val="28"/>
          <w:lang w:eastAsia="ru-RU"/>
        </w:rPr>
        <w:t>утренняя гимнастика под музыку;</w:t>
      </w:r>
    </w:p>
    <w:p w:rsidR="004319CA" w:rsidRPr="004319CA" w:rsidRDefault="004319CA" w:rsidP="00DB18D9">
      <w:pPr>
        <w:widowControl w:val="0"/>
        <w:numPr>
          <w:ilvl w:val="0"/>
          <w:numId w:val="5"/>
        </w:numPr>
        <w:shd w:val="clear" w:color="auto" w:fill="FFFFFF"/>
        <w:suppressAutoHyphens/>
        <w:autoSpaceDE w:val="0"/>
        <w:spacing w:after="0" w:line="240" w:lineRule="auto"/>
        <w:ind w:left="1429"/>
        <w:rPr>
          <w:rFonts w:ascii="Times New Roman" w:eastAsia="Times New Roman" w:hAnsi="Times New Roman" w:cs="Times New Roman"/>
          <w:color w:val="000000"/>
          <w:sz w:val="28"/>
          <w:szCs w:val="28"/>
          <w:lang w:eastAsia="ru-RU"/>
        </w:rPr>
      </w:pPr>
      <w:r w:rsidRPr="004319CA">
        <w:rPr>
          <w:rFonts w:ascii="Times New Roman" w:eastAsia="Times New Roman" w:hAnsi="Times New Roman" w:cs="Times New Roman"/>
          <w:color w:val="000000"/>
          <w:sz w:val="28"/>
          <w:szCs w:val="28"/>
          <w:lang w:eastAsia="ru-RU"/>
        </w:rPr>
        <w:t>праздники, досуги, музыкальные занятия, индивидуальная работа;</w:t>
      </w:r>
    </w:p>
    <w:p w:rsidR="004319CA" w:rsidRPr="004319CA" w:rsidRDefault="004319CA" w:rsidP="00DB18D9">
      <w:pPr>
        <w:widowControl w:val="0"/>
        <w:numPr>
          <w:ilvl w:val="0"/>
          <w:numId w:val="5"/>
        </w:numPr>
        <w:shd w:val="clear" w:color="auto" w:fill="FFFFFF"/>
        <w:suppressAutoHyphens/>
        <w:autoSpaceDE w:val="0"/>
        <w:spacing w:after="0" w:line="240" w:lineRule="auto"/>
        <w:ind w:left="1429"/>
        <w:rPr>
          <w:rFonts w:ascii="Times New Roman" w:eastAsia="Times New Roman" w:hAnsi="Times New Roman" w:cs="Times New Roman"/>
          <w:color w:val="000000"/>
          <w:sz w:val="28"/>
          <w:szCs w:val="28"/>
          <w:lang w:eastAsia="ru-RU"/>
        </w:rPr>
      </w:pPr>
      <w:r w:rsidRPr="004319CA">
        <w:rPr>
          <w:rFonts w:ascii="Times New Roman" w:eastAsia="Times New Roman" w:hAnsi="Times New Roman" w:cs="Times New Roman"/>
          <w:color w:val="000000"/>
          <w:sz w:val="28"/>
          <w:szCs w:val="28"/>
          <w:lang w:eastAsia="ru-RU"/>
        </w:rPr>
        <w:t>развитие музыкальных способностей детей, их эмоционально-волевой сферы;</w:t>
      </w:r>
    </w:p>
    <w:p w:rsidR="004319CA" w:rsidRPr="004319CA" w:rsidRDefault="004319CA" w:rsidP="00DB18D9">
      <w:pPr>
        <w:widowControl w:val="0"/>
        <w:numPr>
          <w:ilvl w:val="0"/>
          <w:numId w:val="5"/>
        </w:numPr>
        <w:shd w:val="clear" w:color="auto" w:fill="FFFFFF"/>
        <w:suppressAutoHyphens/>
        <w:autoSpaceDE w:val="0"/>
        <w:spacing w:after="0" w:line="240" w:lineRule="auto"/>
        <w:ind w:left="1429"/>
        <w:rPr>
          <w:rFonts w:ascii="Times New Roman" w:eastAsia="Times New Roman" w:hAnsi="Times New Roman" w:cs="Times New Roman"/>
          <w:color w:val="000000"/>
          <w:sz w:val="28"/>
          <w:szCs w:val="28"/>
          <w:lang w:eastAsia="ru-RU"/>
        </w:rPr>
      </w:pPr>
      <w:r w:rsidRPr="004319CA">
        <w:rPr>
          <w:rFonts w:ascii="Times New Roman" w:eastAsia="Times New Roman" w:hAnsi="Times New Roman" w:cs="Times New Roman"/>
          <w:color w:val="000000"/>
          <w:sz w:val="28"/>
          <w:szCs w:val="28"/>
          <w:lang w:eastAsia="ru-RU"/>
        </w:rPr>
        <w:t>обучение детей дошкольного возраста игре на музыкальных инструментах;</w:t>
      </w:r>
    </w:p>
    <w:p w:rsidR="004319CA" w:rsidRPr="004319CA" w:rsidRDefault="004319CA" w:rsidP="00DB18D9">
      <w:pPr>
        <w:widowControl w:val="0"/>
        <w:numPr>
          <w:ilvl w:val="0"/>
          <w:numId w:val="5"/>
        </w:numPr>
        <w:shd w:val="clear" w:color="auto" w:fill="FFFFFF"/>
        <w:suppressAutoHyphens/>
        <w:autoSpaceDE w:val="0"/>
        <w:spacing w:after="0" w:line="240" w:lineRule="auto"/>
        <w:ind w:left="1429"/>
        <w:rPr>
          <w:rFonts w:ascii="Times New Roman" w:eastAsia="Times New Roman" w:hAnsi="Times New Roman" w:cs="Times New Roman"/>
          <w:color w:val="000000"/>
          <w:sz w:val="28"/>
          <w:szCs w:val="28"/>
          <w:lang w:eastAsia="ru-RU"/>
        </w:rPr>
      </w:pPr>
      <w:r w:rsidRPr="004319CA">
        <w:rPr>
          <w:rFonts w:ascii="Times New Roman" w:eastAsia="Times New Roman" w:hAnsi="Times New Roman" w:cs="Times New Roman"/>
          <w:color w:val="000000"/>
          <w:sz w:val="28"/>
          <w:szCs w:val="28"/>
          <w:lang w:eastAsia="ru-RU"/>
        </w:rPr>
        <w:t>подгрупповая и индивидуальная работа по обучению пения;</w:t>
      </w:r>
    </w:p>
    <w:p w:rsidR="004319CA" w:rsidRPr="004319CA" w:rsidRDefault="004319CA" w:rsidP="00DB18D9">
      <w:pPr>
        <w:widowControl w:val="0"/>
        <w:numPr>
          <w:ilvl w:val="0"/>
          <w:numId w:val="5"/>
        </w:numPr>
        <w:shd w:val="clear" w:color="auto" w:fill="FFFFFF"/>
        <w:suppressAutoHyphens/>
        <w:autoSpaceDE w:val="0"/>
        <w:spacing w:after="0" w:line="240" w:lineRule="auto"/>
        <w:ind w:left="1429"/>
        <w:rPr>
          <w:rFonts w:ascii="Times New Roman" w:eastAsia="Times New Roman" w:hAnsi="Times New Roman" w:cs="Times New Roman"/>
          <w:color w:val="000000"/>
          <w:sz w:val="28"/>
          <w:szCs w:val="28"/>
          <w:lang w:eastAsia="ru-RU"/>
        </w:rPr>
      </w:pPr>
      <w:r w:rsidRPr="004319CA">
        <w:rPr>
          <w:rFonts w:ascii="Times New Roman" w:eastAsia="Times New Roman" w:hAnsi="Times New Roman" w:cs="Times New Roman"/>
          <w:color w:val="000000"/>
          <w:sz w:val="28"/>
          <w:szCs w:val="28"/>
          <w:lang w:eastAsia="ru-RU"/>
        </w:rPr>
        <w:t>консультационная работа по вопросам музыкального воспитания для родителей</w:t>
      </w:r>
    </w:p>
    <w:p w:rsidR="004319CA" w:rsidRPr="004319CA" w:rsidRDefault="004319CA" w:rsidP="00DB18D9">
      <w:pPr>
        <w:widowControl w:val="0"/>
        <w:numPr>
          <w:ilvl w:val="0"/>
          <w:numId w:val="5"/>
        </w:numPr>
        <w:shd w:val="clear" w:color="auto" w:fill="FFFFFF"/>
        <w:suppressAutoHyphens/>
        <w:autoSpaceDE w:val="0"/>
        <w:spacing w:after="0" w:line="240" w:lineRule="auto"/>
        <w:ind w:left="1429"/>
        <w:rPr>
          <w:rFonts w:ascii="Times New Roman" w:eastAsia="Times New Roman" w:hAnsi="Times New Roman" w:cs="Times New Roman"/>
          <w:color w:val="000000"/>
          <w:sz w:val="28"/>
          <w:szCs w:val="28"/>
          <w:lang w:eastAsia="ru-RU"/>
        </w:rPr>
      </w:pPr>
      <w:r w:rsidRPr="004319CA">
        <w:rPr>
          <w:rFonts w:ascii="Times New Roman" w:eastAsia="Times New Roman" w:hAnsi="Times New Roman" w:cs="Times New Roman"/>
          <w:color w:val="000000"/>
          <w:sz w:val="28"/>
          <w:szCs w:val="28"/>
          <w:lang w:eastAsia="ru-RU"/>
        </w:rPr>
        <w:t>центр сюжетно-ролевой игры;</w:t>
      </w:r>
    </w:p>
    <w:p w:rsidR="004319CA" w:rsidRPr="004319CA" w:rsidRDefault="004319CA" w:rsidP="00DB18D9">
      <w:pPr>
        <w:widowControl w:val="0"/>
        <w:numPr>
          <w:ilvl w:val="0"/>
          <w:numId w:val="5"/>
        </w:numPr>
        <w:shd w:val="clear" w:color="auto" w:fill="FFFFFF"/>
        <w:suppressAutoHyphens/>
        <w:autoSpaceDE w:val="0"/>
        <w:spacing w:after="0" w:line="240" w:lineRule="auto"/>
        <w:ind w:left="1429"/>
        <w:rPr>
          <w:rFonts w:ascii="Times New Roman" w:eastAsia="Times New Roman" w:hAnsi="Times New Roman" w:cs="Times New Roman"/>
          <w:color w:val="000000"/>
          <w:sz w:val="28"/>
          <w:szCs w:val="28"/>
          <w:lang w:eastAsia="ru-RU"/>
        </w:rPr>
      </w:pPr>
      <w:r w:rsidRPr="004319CA">
        <w:rPr>
          <w:rFonts w:ascii="Times New Roman" w:eastAsia="Times New Roman" w:hAnsi="Times New Roman" w:cs="Times New Roman"/>
          <w:color w:val="000000"/>
          <w:sz w:val="28"/>
          <w:szCs w:val="28"/>
          <w:lang w:eastAsia="ru-RU"/>
        </w:rPr>
        <w:t>центр грамотности, куда включаются книжный уголок и все игры, и оборудование для развития</w:t>
      </w:r>
    </w:p>
    <w:p w:rsidR="004319CA" w:rsidRPr="004319CA" w:rsidRDefault="004319CA" w:rsidP="00DB18D9">
      <w:pPr>
        <w:widowControl w:val="0"/>
        <w:numPr>
          <w:ilvl w:val="0"/>
          <w:numId w:val="5"/>
        </w:numPr>
        <w:shd w:val="clear" w:color="auto" w:fill="FFFFFF"/>
        <w:suppressAutoHyphens/>
        <w:autoSpaceDE w:val="0"/>
        <w:spacing w:after="0" w:line="240" w:lineRule="auto"/>
        <w:ind w:left="1429"/>
        <w:rPr>
          <w:rFonts w:ascii="Times New Roman" w:eastAsia="Times New Roman" w:hAnsi="Times New Roman" w:cs="Times New Roman"/>
          <w:color w:val="000000"/>
          <w:sz w:val="28"/>
          <w:szCs w:val="28"/>
          <w:lang w:eastAsia="ru-RU"/>
        </w:rPr>
      </w:pPr>
      <w:r w:rsidRPr="004319CA">
        <w:rPr>
          <w:rFonts w:ascii="Times New Roman" w:eastAsia="Times New Roman" w:hAnsi="Times New Roman" w:cs="Times New Roman"/>
          <w:color w:val="000000"/>
          <w:sz w:val="28"/>
          <w:szCs w:val="28"/>
          <w:lang w:eastAsia="ru-RU"/>
        </w:rPr>
        <w:t>речи;</w:t>
      </w:r>
    </w:p>
    <w:p w:rsidR="004319CA" w:rsidRPr="004319CA" w:rsidRDefault="004319CA" w:rsidP="00DB18D9">
      <w:pPr>
        <w:widowControl w:val="0"/>
        <w:numPr>
          <w:ilvl w:val="0"/>
          <w:numId w:val="5"/>
        </w:numPr>
        <w:shd w:val="clear" w:color="auto" w:fill="FFFFFF"/>
        <w:suppressAutoHyphens/>
        <w:autoSpaceDE w:val="0"/>
        <w:spacing w:after="0" w:line="240" w:lineRule="auto"/>
        <w:ind w:left="1429"/>
        <w:rPr>
          <w:rFonts w:ascii="Times New Roman" w:eastAsia="Times New Roman" w:hAnsi="Times New Roman" w:cs="Times New Roman"/>
          <w:color w:val="000000"/>
          <w:sz w:val="28"/>
          <w:szCs w:val="28"/>
          <w:lang w:eastAsia="ru-RU"/>
        </w:rPr>
      </w:pPr>
      <w:r w:rsidRPr="004319CA">
        <w:rPr>
          <w:rFonts w:ascii="Times New Roman" w:eastAsia="Times New Roman" w:hAnsi="Times New Roman" w:cs="Times New Roman"/>
          <w:color w:val="000000"/>
          <w:sz w:val="28"/>
          <w:szCs w:val="28"/>
          <w:lang w:eastAsia="ru-RU"/>
        </w:rPr>
        <w:t>центр науки, куда входит уголок природы и место для детского экспериментирования и опытов</w:t>
      </w:r>
    </w:p>
    <w:p w:rsidR="004319CA" w:rsidRPr="004319CA" w:rsidRDefault="004319CA" w:rsidP="00DB18D9">
      <w:pPr>
        <w:widowControl w:val="0"/>
        <w:numPr>
          <w:ilvl w:val="0"/>
          <w:numId w:val="5"/>
        </w:numPr>
        <w:shd w:val="clear" w:color="auto" w:fill="FFFFFF"/>
        <w:suppressAutoHyphens/>
        <w:autoSpaceDE w:val="0"/>
        <w:spacing w:after="0" w:line="240" w:lineRule="auto"/>
        <w:ind w:left="1429"/>
        <w:rPr>
          <w:rFonts w:ascii="Times New Roman" w:eastAsia="Times New Roman" w:hAnsi="Times New Roman" w:cs="Times New Roman"/>
          <w:color w:val="000000"/>
          <w:sz w:val="28"/>
          <w:szCs w:val="28"/>
          <w:lang w:eastAsia="ru-RU"/>
        </w:rPr>
      </w:pPr>
      <w:r w:rsidRPr="004319CA">
        <w:rPr>
          <w:rFonts w:ascii="Times New Roman" w:eastAsia="Times New Roman" w:hAnsi="Times New Roman" w:cs="Times New Roman"/>
          <w:color w:val="000000"/>
          <w:sz w:val="28"/>
          <w:szCs w:val="28"/>
          <w:lang w:eastAsia="ru-RU"/>
        </w:rPr>
        <w:t>с соответствующими оборудованием и материалами;</w:t>
      </w:r>
    </w:p>
    <w:p w:rsidR="004319CA" w:rsidRPr="004319CA" w:rsidRDefault="004319CA" w:rsidP="00DB18D9">
      <w:pPr>
        <w:widowControl w:val="0"/>
        <w:numPr>
          <w:ilvl w:val="0"/>
          <w:numId w:val="5"/>
        </w:numPr>
        <w:shd w:val="clear" w:color="auto" w:fill="FFFFFF"/>
        <w:suppressAutoHyphens/>
        <w:autoSpaceDE w:val="0"/>
        <w:spacing w:after="0" w:line="240" w:lineRule="auto"/>
        <w:ind w:left="1429"/>
        <w:rPr>
          <w:rFonts w:ascii="Times New Roman" w:eastAsia="Times New Roman" w:hAnsi="Times New Roman" w:cs="Times New Roman"/>
          <w:color w:val="000000"/>
          <w:sz w:val="28"/>
          <w:szCs w:val="28"/>
          <w:lang w:eastAsia="ru-RU"/>
        </w:rPr>
      </w:pPr>
      <w:r w:rsidRPr="004319CA">
        <w:rPr>
          <w:rFonts w:ascii="Times New Roman" w:eastAsia="Times New Roman" w:hAnsi="Times New Roman" w:cs="Times New Roman"/>
          <w:color w:val="000000"/>
          <w:sz w:val="28"/>
          <w:szCs w:val="28"/>
          <w:lang w:eastAsia="ru-RU"/>
        </w:rPr>
        <w:t>центр строительно-конструктивных игр;</w:t>
      </w:r>
    </w:p>
    <w:p w:rsidR="004319CA" w:rsidRPr="004319CA" w:rsidRDefault="004319CA" w:rsidP="00DB18D9">
      <w:pPr>
        <w:widowControl w:val="0"/>
        <w:numPr>
          <w:ilvl w:val="0"/>
          <w:numId w:val="5"/>
        </w:numPr>
        <w:shd w:val="clear" w:color="auto" w:fill="FFFFFF"/>
        <w:suppressAutoHyphens/>
        <w:autoSpaceDE w:val="0"/>
        <w:spacing w:after="0" w:line="240" w:lineRule="auto"/>
        <w:ind w:left="1429"/>
        <w:rPr>
          <w:rFonts w:ascii="Times New Roman" w:eastAsia="Times New Roman" w:hAnsi="Times New Roman" w:cs="Times New Roman"/>
          <w:color w:val="000000"/>
          <w:sz w:val="28"/>
          <w:szCs w:val="28"/>
          <w:lang w:eastAsia="ru-RU"/>
        </w:rPr>
      </w:pPr>
      <w:r w:rsidRPr="004319CA">
        <w:rPr>
          <w:rFonts w:ascii="Times New Roman" w:eastAsia="Times New Roman" w:hAnsi="Times New Roman" w:cs="Times New Roman"/>
          <w:color w:val="000000"/>
          <w:sz w:val="28"/>
          <w:szCs w:val="28"/>
          <w:lang w:eastAsia="ru-RU"/>
        </w:rPr>
        <w:t>центр искусства, где размещаются материалы по ознакомлению с искусством, предметы</w:t>
      </w:r>
    </w:p>
    <w:p w:rsidR="004319CA" w:rsidRPr="004319CA" w:rsidRDefault="004319CA" w:rsidP="00DB18D9">
      <w:pPr>
        <w:widowControl w:val="0"/>
        <w:numPr>
          <w:ilvl w:val="0"/>
          <w:numId w:val="5"/>
        </w:numPr>
        <w:shd w:val="clear" w:color="auto" w:fill="FFFFFF"/>
        <w:suppressAutoHyphens/>
        <w:autoSpaceDE w:val="0"/>
        <w:spacing w:after="0" w:line="240" w:lineRule="auto"/>
        <w:ind w:left="1429"/>
        <w:rPr>
          <w:rFonts w:ascii="Times New Roman" w:eastAsia="Times New Roman" w:hAnsi="Times New Roman" w:cs="Times New Roman"/>
          <w:color w:val="000000"/>
          <w:sz w:val="28"/>
          <w:szCs w:val="28"/>
          <w:lang w:eastAsia="ru-RU"/>
        </w:rPr>
      </w:pPr>
      <w:r w:rsidRPr="004319CA">
        <w:rPr>
          <w:rFonts w:ascii="Times New Roman" w:eastAsia="Times New Roman" w:hAnsi="Times New Roman" w:cs="Times New Roman"/>
          <w:color w:val="000000"/>
          <w:sz w:val="28"/>
          <w:szCs w:val="28"/>
          <w:lang w:eastAsia="ru-RU"/>
        </w:rPr>
        <w:t>искусства, материалы и оборудование для детской изобразительной деятельности;</w:t>
      </w:r>
    </w:p>
    <w:p w:rsidR="004319CA" w:rsidRPr="004319CA" w:rsidRDefault="004319CA" w:rsidP="004319CA">
      <w:pPr>
        <w:widowControl w:val="0"/>
        <w:shd w:val="clear" w:color="auto" w:fill="FFFFFF"/>
        <w:suppressAutoHyphens/>
        <w:autoSpaceDE w:val="0"/>
        <w:spacing w:after="0" w:line="240" w:lineRule="auto"/>
        <w:ind w:left="709"/>
        <w:rPr>
          <w:rFonts w:ascii="Times New Roman" w:eastAsia="Times New Roman" w:hAnsi="Times New Roman" w:cs="Times New Roman"/>
          <w:b/>
          <w:color w:val="000000"/>
          <w:sz w:val="28"/>
          <w:szCs w:val="28"/>
          <w:lang w:eastAsia="ru-RU"/>
        </w:rPr>
      </w:pPr>
      <w:r w:rsidRPr="004319CA">
        <w:rPr>
          <w:rFonts w:ascii="Times New Roman" w:eastAsia="Times New Roman" w:hAnsi="Times New Roman" w:cs="Times New Roman"/>
          <w:b/>
          <w:color w:val="000000"/>
          <w:sz w:val="28"/>
          <w:szCs w:val="28"/>
          <w:lang w:eastAsia="ru-RU"/>
        </w:rPr>
        <w:t>зелёная зона участка</w:t>
      </w:r>
    </w:p>
    <w:p w:rsidR="004319CA" w:rsidRPr="004319CA" w:rsidRDefault="004319CA" w:rsidP="00DB18D9">
      <w:pPr>
        <w:widowControl w:val="0"/>
        <w:numPr>
          <w:ilvl w:val="0"/>
          <w:numId w:val="6"/>
        </w:numPr>
        <w:shd w:val="clear" w:color="auto" w:fill="FFFFFF"/>
        <w:suppressAutoHyphens/>
        <w:autoSpaceDE w:val="0"/>
        <w:spacing w:after="0" w:line="240" w:lineRule="auto"/>
        <w:ind w:left="1429"/>
        <w:rPr>
          <w:rFonts w:ascii="Times New Roman" w:eastAsia="Times New Roman" w:hAnsi="Times New Roman" w:cs="Times New Roman"/>
          <w:color w:val="000000"/>
          <w:sz w:val="28"/>
          <w:szCs w:val="28"/>
          <w:lang w:eastAsia="ru-RU"/>
        </w:rPr>
      </w:pPr>
      <w:r w:rsidRPr="004319CA">
        <w:rPr>
          <w:rFonts w:ascii="Times New Roman" w:eastAsia="Times New Roman" w:hAnsi="Times New Roman" w:cs="Times New Roman"/>
          <w:color w:val="000000"/>
          <w:sz w:val="28"/>
          <w:szCs w:val="28"/>
          <w:lang w:eastAsia="ru-RU"/>
        </w:rPr>
        <w:t>прогулки;</w:t>
      </w:r>
    </w:p>
    <w:p w:rsidR="004319CA" w:rsidRPr="004319CA" w:rsidRDefault="004319CA" w:rsidP="00DB18D9">
      <w:pPr>
        <w:widowControl w:val="0"/>
        <w:numPr>
          <w:ilvl w:val="0"/>
          <w:numId w:val="6"/>
        </w:numPr>
        <w:shd w:val="clear" w:color="auto" w:fill="FFFFFF"/>
        <w:suppressAutoHyphens/>
        <w:autoSpaceDE w:val="0"/>
        <w:spacing w:after="0" w:line="240" w:lineRule="auto"/>
        <w:ind w:left="1429"/>
        <w:rPr>
          <w:rFonts w:ascii="Times New Roman" w:eastAsia="Times New Roman" w:hAnsi="Times New Roman" w:cs="Times New Roman"/>
          <w:color w:val="000000"/>
          <w:sz w:val="28"/>
          <w:szCs w:val="28"/>
          <w:lang w:eastAsia="ru-RU"/>
        </w:rPr>
      </w:pPr>
      <w:r w:rsidRPr="004319CA">
        <w:rPr>
          <w:rFonts w:ascii="Times New Roman" w:eastAsia="Times New Roman" w:hAnsi="Times New Roman" w:cs="Times New Roman"/>
          <w:color w:val="000000"/>
          <w:sz w:val="28"/>
          <w:szCs w:val="28"/>
          <w:lang w:eastAsia="ru-RU"/>
        </w:rPr>
        <w:t>игровая деятельность;</w:t>
      </w:r>
    </w:p>
    <w:p w:rsidR="004319CA" w:rsidRPr="004319CA" w:rsidRDefault="004319CA" w:rsidP="00DB18D9">
      <w:pPr>
        <w:widowControl w:val="0"/>
        <w:numPr>
          <w:ilvl w:val="0"/>
          <w:numId w:val="6"/>
        </w:numPr>
        <w:shd w:val="clear" w:color="auto" w:fill="FFFFFF"/>
        <w:suppressAutoHyphens/>
        <w:autoSpaceDE w:val="0"/>
        <w:spacing w:after="0" w:line="240" w:lineRule="auto"/>
        <w:ind w:left="1429"/>
        <w:rPr>
          <w:rFonts w:ascii="Times New Roman" w:eastAsia="Times New Roman" w:hAnsi="Times New Roman" w:cs="Times New Roman"/>
          <w:color w:val="000000"/>
          <w:sz w:val="28"/>
          <w:szCs w:val="28"/>
          <w:lang w:eastAsia="ru-RU"/>
        </w:rPr>
      </w:pPr>
      <w:r w:rsidRPr="004319CA">
        <w:rPr>
          <w:rFonts w:ascii="Times New Roman" w:eastAsia="Times New Roman" w:hAnsi="Times New Roman" w:cs="Times New Roman"/>
          <w:color w:val="000000"/>
          <w:sz w:val="28"/>
          <w:szCs w:val="28"/>
          <w:lang w:eastAsia="ru-RU"/>
        </w:rPr>
        <w:t>самостоятельная двигательная деятельность;</w:t>
      </w:r>
    </w:p>
    <w:p w:rsidR="004319CA" w:rsidRPr="004319CA" w:rsidRDefault="004319CA" w:rsidP="00DB18D9">
      <w:pPr>
        <w:widowControl w:val="0"/>
        <w:numPr>
          <w:ilvl w:val="0"/>
          <w:numId w:val="6"/>
        </w:numPr>
        <w:shd w:val="clear" w:color="auto" w:fill="FFFFFF"/>
        <w:suppressAutoHyphens/>
        <w:autoSpaceDE w:val="0"/>
        <w:spacing w:after="0" w:line="240" w:lineRule="auto"/>
        <w:ind w:left="1429"/>
        <w:rPr>
          <w:rFonts w:ascii="Times New Roman" w:eastAsia="Times New Roman" w:hAnsi="Times New Roman" w:cs="Times New Roman"/>
          <w:color w:val="000000"/>
          <w:sz w:val="28"/>
          <w:szCs w:val="28"/>
          <w:lang w:eastAsia="ru-RU"/>
        </w:rPr>
      </w:pPr>
      <w:r w:rsidRPr="004319CA">
        <w:rPr>
          <w:rFonts w:ascii="Times New Roman" w:eastAsia="Times New Roman" w:hAnsi="Times New Roman" w:cs="Times New Roman"/>
          <w:color w:val="000000"/>
          <w:sz w:val="28"/>
          <w:szCs w:val="28"/>
          <w:lang w:eastAsia="ru-RU"/>
        </w:rPr>
        <w:t>развитие познавательной деятельности;</w:t>
      </w:r>
    </w:p>
    <w:p w:rsidR="004319CA" w:rsidRPr="004319CA" w:rsidRDefault="004319CA" w:rsidP="00DB18D9">
      <w:pPr>
        <w:widowControl w:val="0"/>
        <w:numPr>
          <w:ilvl w:val="0"/>
          <w:numId w:val="6"/>
        </w:numPr>
        <w:shd w:val="clear" w:color="auto" w:fill="FFFFFF"/>
        <w:suppressAutoHyphens/>
        <w:autoSpaceDE w:val="0"/>
        <w:spacing w:after="0" w:line="240" w:lineRule="auto"/>
        <w:ind w:left="1429"/>
        <w:rPr>
          <w:rFonts w:ascii="Times New Roman" w:eastAsia="Times New Roman" w:hAnsi="Times New Roman" w:cs="Times New Roman"/>
          <w:color w:val="000000"/>
          <w:sz w:val="28"/>
          <w:szCs w:val="28"/>
          <w:lang w:eastAsia="ru-RU"/>
        </w:rPr>
      </w:pPr>
      <w:r w:rsidRPr="004319CA">
        <w:rPr>
          <w:rFonts w:ascii="Times New Roman" w:eastAsia="Times New Roman" w:hAnsi="Times New Roman" w:cs="Times New Roman"/>
          <w:color w:val="000000"/>
          <w:sz w:val="28"/>
          <w:szCs w:val="28"/>
          <w:lang w:eastAsia="ru-RU"/>
        </w:rPr>
        <w:t>развитие трудовой деятельности посредством сезонного оформления участков</w:t>
      </w:r>
    </w:p>
    <w:p w:rsidR="004319CA" w:rsidRPr="004319CA" w:rsidRDefault="004319CA" w:rsidP="004319CA">
      <w:pPr>
        <w:widowControl w:val="0"/>
        <w:shd w:val="clear" w:color="auto" w:fill="FFFFFF"/>
        <w:suppressAutoHyphens/>
        <w:autoSpaceDE w:val="0"/>
        <w:spacing w:after="0" w:line="240" w:lineRule="auto"/>
        <w:ind w:left="709"/>
        <w:rPr>
          <w:rFonts w:ascii="Times New Roman" w:eastAsia="Times New Roman" w:hAnsi="Times New Roman" w:cs="Times New Roman"/>
          <w:b/>
          <w:color w:val="000000"/>
          <w:sz w:val="28"/>
          <w:szCs w:val="28"/>
          <w:lang w:eastAsia="ru-RU"/>
        </w:rPr>
      </w:pPr>
      <w:r w:rsidRPr="004319CA">
        <w:rPr>
          <w:rFonts w:ascii="Times New Roman" w:eastAsia="Times New Roman" w:hAnsi="Times New Roman" w:cs="Times New Roman"/>
          <w:b/>
          <w:color w:val="000000"/>
          <w:sz w:val="28"/>
          <w:szCs w:val="28"/>
          <w:lang w:eastAsia="ru-RU"/>
        </w:rPr>
        <w:t>спортивная площадка</w:t>
      </w:r>
    </w:p>
    <w:p w:rsidR="004319CA" w:rsidRPr="004319CA" w:rsidRDefault="004319CA" w:rsidP="00DB18D9">
      <w:pPr>
        <w:widowControl w:val="0"/>
        <w:numPr>
          <w:ilvl w:val="0"/>
          <w:numId w:val="7"/>
        </w:numPr>
        <w:shd w:val="clear" w:color="auto" w:fill="FFFFFF"/>
        <w:suppressAutoHyphens/>
        <w:autoSpaceDE w:val="0"/>
        <w:spacing w:after="0" w:line="240" w:lineRule="auto"/>
        <w:ind w:left="1429"/>
        <w:rPr>
          <w:rFonts w:ascii="Times New Roman" w:eastAsia="Times New Roman" w:hAnsi="Times New Roman" w:cs="Times New Roman"/>
          <w:color w:val="000000"/>
          <w:sz w:val="28"/>
          <w:szCs w:val="28"/>
          <w:lang w:eastAsia="ru-RU"/>
        </w:rPr>
      </w:pPr>
      <w:r w:rsidRPr="004319CA">
        <w:rPr>
          <w:rFonts w:ascii="Times New Roman" w:eastAsia="Times New Roman" w:hAnsi="Times New Roman" w:cs="Times New Roman"/>
          <w:color w:val="000000"/>
          <w:sz w:val="28"/>
          <w:szCs w:val="28"/>
          <w:lang w:eastAsia="ru-RU"/>
        </w:rPr>
        <w:t>физкультурные занятия на свежем воздухе (с апреля по октябрь);</w:t>
      </w:r>
    </w:p>
    <w:p w:rsidR="004319CA" w:rsidRPr="004319CA" w:rsidRDefault="004319CA" w:rsidP="00DB18D9">
      <w:pPr>
        <w:widowControl w:val="0"/>
        <w:numPr>
          <w:ilvl w:val="0"/>
          <w:numId w:val="7"/>
        </w:numPr>
        <w:shd w:val="clear" w:color="auto" w:fill="FFFFFF"/>
        <w:suppressAutoHyphens/>
        <w:autoSpaceDE w:val="0"/>
        <w:spacing w:after="0" w:line="240" w:lineRule="auto"/>
        <w:ind w:left="1429"/>
        <w:rPr>
          <w:rFonts w:ascii="Times New Roman" w:eastAsia="Times New Roman" w:hAnsi="Times New Roman" w:cs="Times New Roman"/>
          <w:color w:val="000000"/>
          <w:sz w:val="28"/>
          <w:szCs w:val="28"/>
          <w:lang w:eastAsia="ru-RU"/>
        </w:rPr>
      </w:pPr>
      <w:r w:rsidRPr="004319CA">
        <w:rPr>
          <w:rFonts w:ascii="Times New Roman" w:eastAsia="Times New Roman" w:hAnsi="Times New Roman" w:cs="Times New Roman"/>
          <w:color w:val="000000"/>
          <w:sz w:val="28"/>
          <w:szCs w:val="28"/>
          <w:lang w:eastAsia="ru-RU"/>
        </w:rPr>
        <w:t>утренняя гимнастика;</w:t>
      </w:r>
    </w:p>
    <w:p w:rsidR="004319CA" w:rsidRPr="004319CA" w:rsidRDefault="004319CA" w:rsidP="00DB18D9">
      <w:pPr>
        <w:widowControl w:val="0"/>
        <w:numPr>
          <w:ilvl w:val="0"/>
          <w:numId w:val="7"/>
        </w:numPr>
        <w:shd w:val="clear" w:color="auto" w:fill="FFFFFF"/>
        <w:suppressAutoHyphens/>
        <w:autoSpaceDE w:val="0"/>
        <w:spacing w:after="0" w:line="240" w:lineRule="auto"/>
        <w:ind w:left="1429"/>
        <w:rPr>
          <w:rFonts w:ascii="Times New Roman" w:eastAsia="Times New Roman" w:hAnsi="Times New Roman" w:cs="Times New Roman"/>
          <w:color w:val="000000"/>
          <w:sz w:val="28"/>
          <w:szCs w:val="28"/>
          <w:lang w:eastAsia="ru-RU"/>
        </w:rPr>
      </w:pPr>
      <w:r w:rsidRPr="004319CA">
        <w:rPr>
          <w:rFonts w:ascii="Times New Roman" w:eastAsia="Times New Roman" w:hAnsi="Times New Roman" w:cs="Times New Roman"/>
          <w:color w:val="000000"/>
          <w:sz w:val="28"/>
          <w:szCs w:val="28"/>
          <w:lang w:eastAsia="ru-RU"/>
        </w:rPr>
        <w:t>физкультурные досуги, спортивные праздники;</w:t>
      </w:r>
    </w:p>
    <w:p w:rsidR="004319CA" w:rsidRPr="004319CA" w:rsidRDefault="004319CA" w:rsidP="004319CA">
      <w:pPr>
        <w:widowControl w:val="0"/>
        <w:shd w:val="clear" w:color="auto" w:fill="FFFFFF"/>
        <w:suppressAutoHyphens/>
        <w:autoSpaceDE w:val="0"/>
        <w:spacing w:after="0" w:line="298" w:lineRule="atLeast"/>
        <w:ind w:left="709" w:firstLine="709"/>
        <w:rPr>
          <w:rFonts w:ascii="Times New Roman" w:eastAsia="Times New Roman" w:hAnsi="Times New Roman" w:cs="Times New Roman"/>
          <w:sz w:val="28"/>
          <w:szCs w:val="28"/>
          <w:lang w:eastAsia="ar-SA"/>
        </w:rPr>
      </w:pPr>
    </w:p>
    <w:p w:rsidR="004319CA" w:rsidRPr="004319CA" w:rsidRDefault="004319CA" w:rsidP="004319CA">
      <w:pPr>
        <w:widowControl w:val="0"/>
        <w:shd w:val="clear" w:color="auto" w:fill="FFFFFF"/>
        <w:suppressAutoHyphens/>
        <w:autoSpaceDE w:val="0"/>
        <w:spacing w:after="0" w:line="298" w:lineRule="atLeast"/>
        <w:ind w:left="709"/>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 xml:space="preserve">В группе созданы все условия для полноценного развития детей. </w:t>
      </w:r>
      <w:r w:rsidRPr="004319CA">
        <w:rPr>
          <w:rFonts w:ascii="Times New Roman" w:eastAsia="Times New Roman" w:hAnsi="Times New Roman" w:cs="Times New Roman"/>
          <w:sz w:val="28"/>
          <w:szCs w:val="28"/>
          <w:lang w:eastAsia="ar-SA"/>
        </w:rPr>
        <w:lastRenderedPageBreak/>
        <w:t>Оформлены и функционируют различные зоны и уголки: игровые, двигательной активности, познавательные, уголки природы, уголки для всестороннего развития детей с учетом гендерного подхода и другие, оснащённые разнообразными материалами в соответствии с возрастом детей.</w:t>
      </w:r>
    </w:p>
    <w:p w:rsidR="004319CA" w:rsidRPr="004319CA" w:rsidRDefault="004319CA" w:rsidP="004319CA">
      <w:pPr>
        <w:widowControl w:val="0"/>
        <w:shd w:val="clear" w:color="auto" w:fill="FFFFFF"/>
        <w:suppressAutoHyphens/>
        <w:autoSpaceDE w:val="0"/>
        <w:spacing w:after="0" w:line="298" w:lineRule="atLeast"/>
        <w:ind w:left="709"/>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На территории учреждения имеются различные виды деревьев и кустарников, газоны, клумбы и цветники. На участке группы расположены оборудованные зоны для прогулок, игровых комплексов, имеется одна спортивная площадка для игр в баскетбол, волейбол, метания в цель, малые архитектурные формы, цветники.</w:t>
      </w:r>
    </w:p>
    <w:p w:rsidR="004319CA" w:rsidRPr="004319CA" w:rsidRDefault="004319CA" w:rsidP="004319CA">
      <w:pPr>
        <w:widowControl w:val="0"/>
        <w:shd w:val="clear" w:color="auto" w:fill="FFFFFF"/>
        <w:suppressAutoHyphens/>
        <w:autoSpaceDE w:val="0"/>
        <w:spacing w:after="0" w:line="298" w:lineRule="atLeast"/>
        <w:ind w:firstLine="709"/>
        <w:rPr>
          <w:rFonts w:ascii="Times New Roman" w:eastAsia="Times New Roman" w:hAnsi="Times New Roman" w:cs="Times New Roman"/>
          <w:b/>
          <w:bCs/>
          <w:spacing w:val="-4"/>
          <w:sz w:val="28"/>
          <w:szCs w:val="28"/>
          <w:lang w:eastAsia="ar-SA"/>
        </w:rPr>
      </w:pPr>
      <w:r w:rsidRPr="004319CA">
        <w:rPr>
          <w:rFonts w:ascii="Times New Roman" w:eastAsia="Times New Roman" w:hAnsi="Times New Roman" w:cs="Times New Roman"/>
          <w:sz w:val="28"/>
          <w:szCs w:val="28"/>
          <w:lang w:eastAsia="ar-SA"/>
        </w:rPr>
        <w:t xml:space="preserve"> </w:t>
      </w:r>
    </w:p>
    <w:p w:rsidR="004319CA" w:rsidRPr="004319CA" w:rsidRDefault="004319CA" w:rsidP="004319CA">
      <w:pPr>
        <w:widowControl w:val="0"/>
        <w:shd w:val="clear" w:color="auto" w:fill="FFFFFF"/>
        <w:tabs>
          <w:tab w:val="left" w:pos="970"/>
        </w:tabs>
        <w:suppressAutoHyphens/>
        <w:autoSpaceDE w:val="0"/>
        <w:spacing w:after="0" w:line="298" w:lineRule="atLeast"/>
        <w:ind w:firstLine="709"/>
        <w:rPr>
          <w:rFonts w:ascii="Times New Roman" w:eastAsia="Times New Roman" w:hAnsi="Times New Roman" w:cs="Times New Roman"/>
          <w:b/>
          <w:bCs/>
          <w:sz w:val="28"/>
          <w:szCs w:val="28"/>
          <w:lang w:eastAsia="ar-SA"/>
        </w:rPr>
      </w:pPr>
      <w:r w:rsidRPr="004319CA">
        <w:rPr>
          <w:rFonts w:ascii="Times New Roman" w:eastAsia="Times New Roman" w:hAnsi="Times New Roman" w:cs="Times New Roman"/>
          <w:b/>
          <w:bCs/>
          <w:spacing w:val="-4"/>
          <w:sz w:val="28"/>
          <w:szCs w:val="28"/>
          <w:lang w:eastAsia="ar-SA"/>
        </w:rPr>
        <w:t>3.2.</w:t>
      </w:r>
      <w:r w:rsidRPr="004319CA">
        <w:rPr>
          <w:rFonts w:ascii="Times New Roman" w:eastAsia="Times New Roman" w:hAnsi="Times New Roman" w:cs="Times New Roman"/>
          <w:b/>
          <w:bCs/>
          <w:sz w:val="28"/>
          <w:szCs w:val="28"/>
          <w:lang w:eastAsia="ar-SA"/>
        </w:rPr>
        <w:tab/>
        <w:t>Режим дня</w:t>
      </w:r>
    </w:p>
    <w:p w:rsidR="004319CA" w:rsidRPr="004319CA" w:rsidRDefault="004319CA" w:rsidP="004319CA">
      <w:pPr>
        <w:widowControl w:val="0"/>
        <w:shd w:val="clear" w:color="auto" w:fill="FFFFFF"/>
        <w:tabs>
          <w:tab w:val="left" w:pos="970"/>
        </w:tabs>
        <w:suppressAutoHyphens/>
        <w:autoSpaceDE w:val="0"/>
        <w:spacing w:after="0" w:line="298" w:lineRule="atLeast"/>
        <w:ind w:firstLine="709"/>
        <w:rPr>
          <w:rFonts w:ascii="Times New Roman" w:eastAsia="Times New Roman" w:hAnsi="Times New Roman" w:cs="Times New Roman"/>
          <w:b/>
          <w:bCs/>
          <w:sz w:val="28"/>
          <w:szCs w:val="28"/>
          <w:lang w:eastAsia="ar-SA"/>
        </w:rPr>
      </w:pPr>
    </w:p>
    <w:p w:rsidR="004319CA" w:rsidRPr="004319CA" w:rsidRDefault="00737AC1" w:rsidP="004319CA">
      <w:pPr>
        <w:widowControl w:val="0"/>
        <w:shd w:val="clear" w:color="auto" w:fill="FFFFFF"/>
        <w:suppressAutoHyphens/>
        <w:autoSpaceDE w:val="0"/>
        <w:spacing w:after="0" w:line="200" w:lineRule="atLeast"/>
        <w:ind w:left="709"/>
        <w:jc w:val="both"/>
        <w:rPr>
          <w:rFonts w:ascii="Times New Roman" w:eastAsia="Times New Roman" w:hAnsi="Times New Roman" w:cs="Times New Roman"/>
          <w:spacing w:val="-7"/>
          <w:sz w:val="28"/>
          <w:szCs w:val="28"/>
          <w:lang w:eastAsia="ar-SA"/>
        </w:rPr>
      </w:pPr>
      <w:r>
        <w:rPr>
          <w:rFonts w:ascii="Times New Roman" w:eastAsia="Times New Roman" w:hAnsi="Times New Roman" w:cs="Times New Roman"/>
          <w:spacing w:val="-8"/>
          <w:sz w:val="28"/>
          <w:szCs w:val="28"/>
          <w:lang w:eastAsia="ar-SA"/>
        </w:rPr>
        <w:t>Режим дня средн</w:t>
      </w:r>
      <w:r w:rsidR="004319CA" w:rsidRPr="004319CA">
        <w:rPr>
          <w:rFonts w:ascii="Times New Roman" w:eastAsia="Times New Roman" w:hAnsi="Times New Roman" w:cs="Times New Roman"/>
          <w:spacing w:val="-8"/>
          <w:sz w:val="28"/>
          <w:szCs w:val="28"/>
          <w:lang w:eastAsia="ar-SA"/>
        </w:rPr>
        <w:t>ей группы составлен с расчетом на 10,5-часового пребывания ре</w:t>
      </w:r>
      <w:r w:rsidR="004319CA" w:rsidRPr="004319CA">
        <w:rPr>
          <w:rFonts w:ascii="Times New Roman" w:eastAsia="Times New Roman" w:hAnsi="Times New Roman" w:cs="Times New Roman"/>
          <w:spacing w:val="-9"/>
          <w:sz w:val="28"/>
          <w:szCs w:val="28"/>
          <w:lang w:eastAsia="ar-SA"/>
        </w:rPr>
        <w:t>бенка в детском саду. Режим дня в МБДОУ строится с учетом сезонных изменений, обуслов</w:t>
      </w:r>
      <w:r w:rsidR="004319CA" w:rsidRPr="004319CA">
        <w:rPr>
          <w:rFonts w:ascii="Times New Roman" w:eastAsia="Times New Roman" w:hAnsi="Times New Roman" w:cs="Times New Roman"/>
          <w:spacing w:val="-7"/>
          <w:sz w:val="28"/>
          <w:szCs w:val="28"/>
          <w:lang w:eastAsia="ar-SA"/>
        </w:rPr>
        <w:t xml:space="preserve">ленных континентальным характером климата с жарким летом и с умеренно холодной зимой. Характер климата проявляется также и в резких колебаниях температур и низкой относительной влажностью воздуха. К неблагоприятным явлениям природы </w:t>
      </w:r>
      <w:r w:rsidR="004319CA" w:rsidRPr="004319CA">
        <w:rPr>
          <w:rFonts w:ascii="Times New Roman" w:eastAsia="Times New Roman" w:hAnsi="Times New Roman" w:cs="Times New Roman"/>
          <w:spacing w:val="-8"/>
          <w:sz w:val="28"/>
          <w:szCs w:val="28"/>
          <w:lang w:eastAsia="ar-SA"/>
        </w:rPr>
        <w:t>относятся: ветра, морозы, заморозки, пыльные бури, град, метели, ливни и т.п.</w:t>
      </w:r>
    </w:p>
    <w:p w:rsidR="004319CA" w:rsidRPr="004319CA" w:rsidRDefault="004319CA" w:rsidP="004319CA">
      <w:pPr>
        <w:widowControl w:val="0"/>
        <w:shd w:val="clear" w:color="auto" w:fill="FFFFFF"/>
        <w:suppressAutoHyphens/>
        <w:autoSpaceDE w:val="0"/>
        <w:spacing w:after="0" w:line="200" w:lineRule="atLeast"/>
        <w:ind w:left="709"/>
        <w:jc w:val="both"/>
        <w:rPr>
          <w:rFonts w:ascii="Times New Roman" w:eastAsia="Times New Roman" w:hAnsi="Times New Roman" w:cs="Times New Roman"/>
          <w:spacing w:val="-9"/>
          <w:sz w:val="28"/>
          <w:szCs w:val="28"/>
          <w:lang w:eastAsia="ar-SA"/>
        </w:rPr>
      </w:pPr>
      <w:r w:rsidRPr="004319CA">
        <w:rPr>
          <w:rFonts w:ascii="Times New Roman" w:eastAsia="Times New Roman" w:hAnsi="Times New Roman" w:cs="Times New Roman"/>
          <w:spacing w:val="-8"/>
          <w:sz w:val="28"/>
          <w:szCs w:val="28"/>
          <w:lang w:eastAsia="ar-SA"/>
        </w:rPr>
        <w:t>В теплый пери</w:t>
      </w:r>
      <w:r w:rsidRPr="004319CA">
        <w:rPr>
          <w:rFonts w:ascii="Times New Roman" w:eastAsia="Times New Roman" w:hAnsi="Times New Roman" w:cs="Times New Roman"/>
          <w:spacing w:val="-6"/>
          <w:sz w:val="28"/>
          <w:szCs w:val="28"/>
          <w:lang w:eastAsia="ar-SA"/>
        </w:rPr>
        <w:t>од года увеличивается ежедневная длительность пребывания детей на свежем воздухе, сокращается число непосредственно организованных видов деятельности; при наличии условий некоторые режимные моменты переносятся на прогулочный участок (игры-</w:t>
      </w:r>
      <w:r w:rsidRPr="004319CA">
        <w:rPr>
          <w:rFonts w:ascii="Times New Roman" w:eastAsia="Times New Roman" w:hAnsi="Times New Roman" w:cs="Times New Roman"/>
          <w:spacing w:val="-8"/>
          <w:sz w:val="28"/>
          <w:szCs w:val="28"/>
          <w:lang w:eastAsia="ar-SA"/>
        </w:rPr>
        <w:t>занятия, гимнастика). При температуре воздуха не ниже +20°С утренний прием детей ве</w:t>
      </w:r>
      <w:r w:rsidRPr="004319CA">
        <w:rPr>
          <w:rFonts w:ascii="Times New Roman" w:eastAsia="Times New Roman" w:hAnsi="Times New Roman" w:cs="Times New Roman"/>
          <w:spacing w:val="-7"/>
          <w:sz w:val="28"/>
          <w:szCs w:val="28"/>
          <w:lang w:eastAsia="ar-SA"/>
        </w:rPr>
        <w:t>дется на улиц</w:t>
      </w:r>
      <w:r w:rsidR="00737AC1">
        <w:rPr>
          <w:rFonts w:ascii="Times New Roman" w:eastAsia="Times New Roman" w:hAnsi="Times New Roman" w:cs="Times New Roman"/>
          <w:spacing w:val="-7"/>
          <w:sz w:val="28"/>
          <w:szCs w:val="28"/>
          <w:lang w:eastAsia="ar-SA"/>
        </w:rPr>
        <w:t xml:space="preserve">е. Физкультурные занятия </w:t>
      </w:r>
      <w:r w:rsidRPr="004319CA">
        <w:rPr>
          <w:rFonts w:ascii="Times New Roman" w:eastAsia="Times New Roman" w:hAnsi="Times New Roman" w:cs="Times New Roman"/>
          <w:spacing w:val="-7"/>
          <w:sz w:val="28"/>
          <w:szCs w:val="28"/>
          <w:lang w:eastAsia="ar-SA"/>
        </w:rPr>
        <w:t xml:space="preserve"> дошкольников проводятся на улице при </w:t>
      </w:r>
      <w:r w:rsidRPr="004319CA">
        <w:rPr>
          <w:rFonts w:ascii="Times New Roman" w:eastAsia="Times New Roman" w:hAnsi="Times New Roman" w:cs="Times New Roman"/>
          <w:spacing w:val="-8"/>
          <w:sz w:val="28"/>
          <w:szCs w:val="28"/>
          <w:lang w:eastAsia="ar-SA"/>
        </w:rPr>
        <w:t xml:space="preserve">температуре воздуха до +20°С, соблюдая при проведении занятий п. 2.12.3, 2.4.1.1249-03 </w:t>
      </w:r>
      <w:r w:rsidRPr="004319CA">
        <w:rPr>
          <w:rFonts w:ascii="Times New Roman" w:eastAsia="Times New Roman" w:hAnsi="Times New Roman" w:cs="Times New Roman"/>
          <w:spacing w:val="-9"/>
          <w:sz w:val="28"/>
          <w:szCs w:val="28"/>
          <w:lang w:eastAsia="ar-SA"/>
        </w:rPr>
        <w:t>СанПиН.</w:t>
      </w:r>
    </w:p>
    <w:p w:rsidR="004319CA" w:rsidRPr="004319CA" w:rsidRDefault="004319CA" w:rsidP="004319CA">
      <w:pPr>
        <w:widowControl w:val="0"/>
        <w:shd w:val="clear" w:color="auto" w:fill="FFFFFF"/>
        <w:suppressAutoHyphens/>
        <w:autoSpaceDE w:val="0"/>
        <w:spacing w:after="0" w:line="200" w:lineRule="atLeast"/>
        <w:ind w:left="709"/>
        <w:jc w:val="both"/>
        <w:rPr>
          <w:rFonts w:ascii="Times New Roman" w:eastAsia="Times New Roman" w:hAnsi="Times New Roman" w:cs="Times New Roman"/>
          <w:sz w:val="28"/>
          <w:szCs w:val="28"/>
          <w:lang w:eastAsia="ar-SA"/>
        </w:rPr>
      </w:pPr>
      <w:r w:rsidRPr="004319CA">
        <w:rPr>
          <w:rFonts w:ascii="Times New Roman" w:eastAsia="Times New Roman" w:hAnsi="Times New Roman" w:cs="Times New Roman"/>
          <w:spacing w:val="-9"/>
          <w:sz w:val="28"/>
          <w:szCs w:val="28"/>
          <w:lang w:eastAsia="ar-SA"/>
        </w:rPr>
        <w:t>При осуществлении режимных моментов необходимо учитывать индивидуаль</w:t>
      </w:r>
      <w:r w:rsidRPr="004319CA">
        <w:rPr>
          <w:rFonts w:ascii="Times New Roman" w:eastAsia="Times New Roman" w:hAnsi="Times New Roman" w:cs="Times New Roman"/>
          <w:spacing w:val="-7"/>
          <w:sz w:val="28"/>
          <w:szCs w:val="28"/>
          <w:lang w:eastAsia="ar-SA"/>
        </w:rPr>
        <w:t>ные особенности ребенка.</w:t>
      </w:r>
    </w:p>
    <w:p w:rsidR="004319CA" w:rsidRPr="004319CA" w:rsidRDefault="004319CA" w:rsidP="004319CA">
      <w:pPr>
        <w:widowControl w:val="0"/>
        <w:shd w:val="clear" w:color="auto" w:fill="FFFFFF"/>
        <w:suppressAutoHyphens/>
        <w:autoSpaceDE w:val="0"/>
        <w:spacing w:after="0" w:line="200" w:lineRule="atLeast"/>
        <w:ind w:left="709" w:firstLine="709"/>
        <w:jc w:val="both"/>
        <w:rPr>
          <w:rFonts w:ascii="Times New Roman" w:eastAsia="Times New Roman" w:hAnsi="Times New Roman" w:cs="Times New Roman"/>
          <w:sz w:val="28"/>
          <w:szCs w:val="28"/>
          <w:lang w:eastAsia="ar-SA"/>
        </w:rPr>
      </w:pPr>
    </w:p>
    <w:p w:rsidR="004319CA" w:rsidRPr="004319CA" w:rsidRDefault="004319CA" w:rsidP="004319CA">
      <w:pPr>
        <w:widowControl w:val="0"/>
        <w:shd w:val="clear" w:color="auto" w:fill="FFFFFF"/>
        <w:suppressAutoHyphens/>
        <w:autoSpaceDE w:val="0"/>
        <w:spacing w:after="0" w:line="200" w:lineRule="atLeast"/>
        <w:ind w:firstLine="709"/>
        <w:jc w:val="both"/>
        <w:rPr>
          <w:rFonts w:ascii="Times New Roman" w:eastAsia="Times New Roman" w:hAnsi="Times New Roman" w:cs="Times New Roman"/>
          <w:sz w:val="28"/>
          <w:szCs w:val="28"/>
          <w:lang w:eastAsia="ar-SA"/>
        </w:rPr>
      </w:pPr>
    </w:p>
    <w:tbl>
      <w:tblPr>
        <w:tblW w:w="9639" w:type="dxa"/>
        <w:tblInd w:w="392" w:type="dxa"/>
        <w:tblLayout w:type="fixed"/>
        <w:tblLook w:val="0000" w:firstRow="0" w:lastRow="0" w:firstColumn="0" w:lastColumn="0" w:noHBand="0" w:noVBand="0"/>
      </w:tblPr>
      <w:tblGrid>
        <w:gridCol w:w="5444"/>
        <w:gridCol w:w="2445"/>
        <w:gridCol w:w="1750"/>
      </w:tblGrid>
      <w:tr w:rsidR="004319CA" w:rsidRPr="004319CA" w:rsidTr="004E1819">
        <w:trPr>
          <w:trHeight w:val="477"/>
        </w:trPr>
        <w:tc>
          <w:tcPr>
            <w:tcW w:w="5444" w:type="dxa"/>
            <w:tcBorders>
              <w:top w:val="single" w:sz="4" w:space="0" w:color="000000"/>
              <w:left w:val="single" w:sz="4" w:space="0" w:color="000000"/>
              <w:bottom w:val="single" w:sz="4" w:space="0" w:color="000000"/>
            </w:tcBorders>
            <w:shd w:val="clear" w:color="auto" w:fill="auto"/>
          </w:tcPr>
          <w:p w:rsidR="004319CA" w:rsidRPr="004319CA" w:rsidRDefault="004319CA" w:rsidP="004319CA">
            <w:pPr>
              <w:widowControl w:val="0"/>
              <w:tabs>
                <w:tab w:val="left" w:pos="5235"/>
              </w:tabs>
              <w:suppressAutoHyphens/>
              <w:autoSpaceDE w:val="0"/>
              <w:snapToGrid w:val="0"/>
              <w:spacing w:after="0" w:line="240" w:lineRule="auto"/>
              <w:jc w:val="both"/>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 xml:space="preserve">                 Режимные моменты</w:t>
            </w:r>
          </w:p>
        </w:tc>
        <w:tc>
          <w:tcPr>
            <w:tcW w:w="2445" w:type="dxa"/>
            <w:tcBorders>
              <w:top w:val="single" w:sz="4" w:space="0" w:color="000000"/>
              <w:left w:val="single" w:sz="4" w:space="0" w:color="000000"/>
              <w:bottom w:val="single" w:sz="4" w:space="0" w:color="000000"/>
            </w:tcBorders>
            <w:shd w:val="clear" w:color="auto" w:fill="auto"/>
          </w:tcPr>
          <w:p w:rsidR="004319CA" w:rsidRPr="004319CA" w:rsidRDefault="004319CA" w:rsidP="004319CA">
            <w:pPr>
              <w:widowControl w:val="0"/>
              <w:tabs>
                <w:tab w:val="left" w:pos="5235"/>
              </w:tabs>
              <w:suppressAutoHyphens/>
              <w:autoSpaceDE w:val="0"/>
              <w:snapToGrid w:val="0"/>
              <w:spacing w:after="0" w:line="240" w:lineRule="auto"/>
              <w:jc w:val="both"/>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Холодный период</w:t>
            </w:r>
          </w:p>
        </w:tc>
        <w:tc>
          <w:tcPr>
            <w:tcW w:w="1750" w:type="dxa"/>
            <w:tcBorders>
              <w:top w:val="single" w:sz="4" w:space="0" w:color="000000"/>
              <w:left w:val="single" w:sz="4" w:space="0" w:color="000000"/>
              <w:bottom w:val="single" w:sz="4" w:space="0" w:color="000000"/>
              <w:right w:val="single" w:sz="4" w:space="0" w:color="000000"/>
            </w:tcBorders>
            <w:shd w:val="clear" w:color="auto" w:fill="auto"/>
          </w:tcPr>
          <w:p w:rsidR="004319CA" w:rsidRPr="004319CA" w:rsidRDefault="004319CA" w:rsidP="004319CA">
            <w:pPr>
              <w:widowControl w:val="0"/>
              <w:tabs>
                <w:tab w:val="left" w:pos="5235"/>
              </w:tabs>
              <w:suppressAutoHyphens/>
              <w:autoSpaceDE w:val="0"/>
              <w:snapToGrid w:val="0"/>
              <w:spacing w:after="0" w:line="240" w:lineRule="auto"/>
              <w:jc w:val="both"/>
              <w:rPr>
                <w:rFonts w:ascii="Times New Roman" w:eastAsia="Times New Roman" w:hAnsi="Times New Roman" w:cs="Times New Roman"/>
                <w:sz w:val="20"/>
                <w:szCs w:val="20"/>
                <w:lang w:eastAsia="ar-SA"/>
              </w:rPr>
            </w:pPr>
            <w:r w:rsidRPr="004319CA">
              <w:rPr>
                <w:rFonts w:ascii="Times New Roman" w:eastAsia="Times New Roman" w:hAnsi="Times New Roman" w:cs="Times New Roman"/>
                <w:sz w:val="28"/>
                <w:szCs w:val="28"/>
                <w:lang w:eastAsia="ar-SA"/>
              </w:rPr>
              <w:t>Теплый период</w:t>
            </w:r>
          </w:p>
        </w:tc>
      </w:tr>
      <w:tr w:rsidR="004319CA" w:rsidRPr="004319CA" w:rsidTr="004E1819">
        <w:trPr>
          <w:trHeight w:val="333"/>
        </w:trPr>
        <w:tc>
          <w:tcPr>
            <w:tcW w:w="5444" w:type="dxa"/>
            <w:tcBorders>
              <w:top w:val="single" w:sz="4" w:space="0" w:color="000000"/>
              <w:left w:val="single" w:sz="4" w:space="0" w:color="000000"/>
              <w:bottom w:val="single" w:sz="4" w:space="0" w:color="000000"/>
            </w:tcBorders>
            <w:shd w:val="clear" w:color="auto" w:fill="auto"/>
          </w:tcPr>
          <w:p w:rsidR="004319CA" w:rsidRPr="004319CA" w:rsidRDefault="004319CA" w:rsidP="004319CA">
            <w:pPr>
              <w:widowControl w:val="0"/>
              <w:tabs>
                <w:tab w:val="left" w:pos="5235"/>
              </w:tabs>
              <w:suppressAutoHyphens/>
              <w:autoSpaceDE w:val="0"/>
              <w:snapToGrid w:val="0"/>
              <w:spacing w:after="0" w:line="240" w:lineRule="auto"/>
              <w:jc w:val="both"/>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Прием детей, осмотры, игры, дежурства, зарядка</w:t>
            </w:r>
          </w:p>
        </w:tc>
        <w:tc>
          <w:tcPr>
            <w:tcW w:w="2445" w:type="dxa"/>
            <w:tcBorders>
              <w:top w:val="single" w:sz="4" w:space="0" w:color="000000"/>
              <w:left w:val="single" w:sz="4" w:space="0" w:color="000000"/>
              <w:bottom w:val="single" w:sz="4" w:space="0" w:color="000000"/>
            </w:tcBorders>
            <w:shd w:val="clear" w:color="auto" w:fill="auto"/>
          </w:tcPr>
          <w:p w:rsidR="004319CA" w:rsidRPr="004319CA" w:rsidRDefault="004319CA" w:rsidP="004319CA">
            <w:pPr>
              <w:widowControl w:val="0"/>
              <w:tabs>
                <w:tab w:val="left" w:pos="5235"/>
              </w:tabs>
              <w:suppressAutoHyphens/>
              <w:autoSpaceDE w:val="0"/>
              <w:snapToGrid w:val="0"/>
              <w:spacing w:after="0" w:line="240" w:lineRule="auto"/>
              <w:jc w:val="both"/>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7</w:t>
            </w:r>
            <w:r w:rsidRPr="004319CA">
              <w:rPr>
                <w:rFonts w:ascii="Times New Roman" w:eastAsia="Times New Roman" w:hAnsi="Times New Roman" w:cs="Times New Roman"/>
                <w:sz w:val="28"/>
                <w:szCs w:val="28"/>
                <w:vertAlign w:val="superscript"/>
                <w:lang w:eastAsia="ar-SA"/>
              </w:rPr>
              <w:t>00</w:t>
            </w:r>
            <w:r w:rsidRPr="004319CA">
              <w:rPr>
                <w:rFonts w:ascii="Times New Roman" w:eastAsia="Times New Roman" w:hAnsi="Times New Roman" w:cs="Times New Roman"/>
                <w:sz w:val="28"/>
                <w:szCs w:val="28"/>
                <w:lang w:eastAsia="ar-SA"/>
              </w:rPr>
              <w:t xml:space="preserve"> - </w:t>
            </w:r>
            <w:r w:rsidRPr="004319CA">
              <w:rPr>
                <w:rFonts w:ascii="Times New Roman" w:eastAsia="Times New Roman" w:hAnsi="Times New Roman" w:cs="Times New Roman"/>
                <w:sz w:val="28"/>
                <w:szCs w:val="28"/>
                <w:vertAlign w:val="superscript"/>
                <w:lang w:eastAsia="ar-SA"/>
              </w:rPr>
              <w:t xml:space="preserve"> </w:t>
            </w:r>
            <w:r w:rsidRPr="004319CA">
              <w:rPr>
                <w:rFonts w:ascii="Times New Roman" w:eastAsia="Times New Roman" w:hAnsi="Times New Roman" w:cs="Times New Roman"/>
                <w:sz w:val="28"/>
                <w:szCs w:val="28"/>
                <w:lang w:eastAsia="ar-SA"/>
              </w:rPr>
              <w:t>8</w:t>
            </w:r>
            <w:r w:rsidRPr="004319CA">
              <w:rPr>
                <w:rFonts w:ascii="Times New Roman" w:eastAsia="Times New Roman" w:hAnsi="Times New Roman" w:cs="Times New Roman"/>
                <w:sz w:val="28"/>
                <w:szCs w:val="28"/>
                <w:vertAlign w:val="superscript"/>
                <w:lang w:eastAsia="ar-SA"/>
              </w:rPr>
              <w:t>25</w:t>
            </w:r>
          </w:p>
        </w:tc>
        <w:tc>
          <w:tcPr>
            <w:tcW w:w="1750" w:type="dxa"/>
            <w:tcBorders>
              <w:top w:val="single" w:sz="4" w:space="0" w:color="000000"/>
              <w:left w:val="single" w:sz="4" w:space="0" w:color="000000"/>
              <w:bottom w:val="single" w:sz="4" w:space="0" w:color="000000"/>
              <w:right w:val="single" w:sz="4" w:space="0" w:color="000000"/>
            </w:tcBorders>
            <w:shd w:val="clear" w:color="auto" w:fill="auto"/>
          </w:tcPr>
          <w:p w:rsidR="004319CA" w:rsidRPr="004319CA" w:rsidRDefault="004319CA" w:rsidP="004319CA">
            <w:pPr>
              <w:widowControl w:val="0"/>
              <w:tabs>
                <w:tab w:val="left" w:pos="5235"/>
              </w:tabs>
              <w:suppressAutoHyphens/>
              <w:autoSpaceDE w:val="0"/>
              <w:snapToGrid w:val="0"/>
              <w:spacing w:after="0" w:line="240" w:lineRule="auto"/>
              <w:jc w:val="both"/>
              <w:rPr>
                <w:rFonts w:ascii="Times New Roman" w:eastAsia="Times New Roman" w:hAnsi="Times New Roman" w:cs="Times New Roman"/>
                <w:sz w:val="20"/>
                <w:szCs w:val="20"/>
                <w:lang w:eastAsia="ar-SA"/>
              </w:rPr>
            </w:pPr>
            <w:r w:rsidRPr="004319CA">
              <w:rPr>
                <w:rFonts w:ascii="Times New Roman" w:eastAsia="Times New Roman" w:hAnsi="Times New Roman" w:cs="Times New Roman"/>
                <w:sz w:val="28"/>
                <w:szCs w:val="28"/>
                <w:lang w:eastAsia="ar-SA"/>
              </w:rPr>
              <w:t xml:space="preserve">  7</w:t>
            </w:r>
            <w:r w:rsidRPr="004319CA">
              <w:rPr>
                <w:rFonts w:ascii="Times New Roman" w:eastAsia="Times New Roman" w:hAnsi="Times New Roman" w:cs="Times New Roman"/>
                <w:sz w:val="28"/>
                <w:szCs w:val="28"/>
                <w:vertAlign w:val="superscript"/>
                <w:lang w:eastAsia="ar-SA"/>
              </w:rPr>
              <w:t>00</w:t>
            </w:r>
            <w:r w:rsidRPr="004319CA">
              <w:rPr>
                <w:rFonts w:ascii="Times New Roman" w:eastAsia="Times New Roman" w:hAnsi="Times New Roman" w:cs="Times New Roman"/>
                <w:sz w:val="28"/>
                <w:szCs w:val="28"/>
                <w:lang w:eastAsia="ar-SA"/>
              </w:rPr>
              <w:t xml:space="preserve"> - </w:t>
            </w:r>
            <w:r w:rsidRPr="004319CA">
              <w:rPr>
                <w:rFonts w:ascii="Times New Roman" w:eastAsia="Times New Roman" w:hAnsi="Times New Roman" w:cs="Times New Roman"/>
                <w:sz w:val="28"/>
                <w:szCs w:val="28"/>
                <w:vertAlign w:val="superscript"/>
                <w:lang w:eastAsia="ar-SA"/>
              </w:rPr>
              <w:t xml:space="preserve"> </w:t>
            </w:r>
            <w:r w:rsidRPr="004319CA">
              <w:rPr>
                <w:rFonts w:ascii="Times New Roman" w:eastAsia="Times New Roman" w:hAnsi="Times New Roman" w:cs="Times New Roman"/>
                <w:sz w:val="28"/>
                <w:szCs w:val="28"/>
                <w:lang w:eastAsia="ar-SA"/>
              </w:rPr>
              <w:t>8</w:t>
            </w:r>
            <w:r w:rsidRPr="004319CA">
              <w:rPr>
                <w:rFonts w:ascii="Times New Roman" w:eastAsia="Times New Roman" w:hAnsi="Times New Roman" w:cs="Times New Roman"/>
                <w:sz w:val="28"/>
                <w:szCs w:val="28"/>
                <w:vertAlign w:val="superscript"/>
                <w:lang w:eastAsia="ar-SA"/>
              </w:rPr>
              <w:t>25</w:t>
            </w:r>
          </w:p>
        </w:tc>
      </w:tr>
      <w:tr w:rsidR="004319CA" w:rsidRPr="004319CA" w:rsidTr="004E1819">
        <w:tc>
          <w:tcPr>
            <w:tcW w:w="5444" w:type="dxa"/>
            <w:tcBorders>
              <w:top w:val="single" w:sz="4" w:space="0" w:color="000000"/>
              <w:left w:val="single" w:sz="4" w:space="0" w:color="000000"/>
              <w:bottom w:val="single" w:sz="4" w:space="0" w:color="000000"/>
            </w:tcBorders>
            <w:shd w:val="clear" w:color="auto" w:fill="auto"/>
          </w:tcPr>
          <w:p w:rsidR="004319CA" w:rsidRPr="004319CA" w:rsidRDefault="004319CA" w:rsidP="004319CA">
            <w:pPr>
              <w:widowControl w:val="0"/>
              <w:tabs>
                <w:tab w:val="left" w:pos="5235"/>
              </w:tabs>
              <w:suppressAutoHyphens/>
              <w:autoSpaceDE w:val="0"/>
              <w:snapToGrid w:val="0"/>
              <w:spacing w:after="0" w:line="240" w:lineRule="auto"/>
              <w:jc w:val="both"/>
              <w:rPr>
                <w:rFonts w:ascii="Times New Roman" w:eastAsia="Times New Roman" w:hAnsi="Times New Roman" w:cs="Times New Roman"/>
                <w:sz w:val="28"/>
                <w:szCs w:val="28"/>
                <w:lang w:val="en-US" w:eastAsia="ar-SA"/>
              </w:rPr>
            </w:pPr>
            <w:r w:rsidRPr="004319CA">
              <w:rPr>
                <w:rFonts w:ascii="Times New Roman" w:eastAsia="Times New Roman" w:hAnsi="Times New Roman" w:cs="Times New Roman"/>
                <w:sz w:val="28"/>
                <w:szCs w:val="28"/>
                <w:lang w:eastAsia="ar-SA"/>
              </w:rPr>
              <w:t>Подготовка к завтраку, завтрак</w:t>
            </w:r>
          </w:p>
        </w:tc>
        <w:tc>
          <w:tcPr>
            <w:tcW w:w="2445" w:type="dxa"/>
            <w:tcBorders>
              <w:top w:val="single" w:sz="4" w:space="0" w:color="000000"/>
              <w:left w:val="single" w:sz="4" w:space="0" w:color="000000"/>
              <w:bottom w:val="single" w:sz="4" w:space="0" w:color="000000"/>
            </w:tcBorders>
            <w:shd w:val="clear" w:color="auto" w:fill="auto"/>
          </w:tcPr>
          <w:p w:rsidR="004319CA" w:rsidRPr="004319CA" w:rsidRDefault="004319CA" w:rsidP="004319CA">
            <w:pPr>
              <w:widowControl w:val="0"/>
              <w:tabs>
                <w:tab w:val="left" w:pos="5292"/>
              </w:tabs>
              <w:suppressAutoHyphens/>
              <w:autoSpaceDE w:val="0"/>
              <w:snapToGrid w:val="0"/>
              <w:spacing w:after="0" w:line="240" w:lineRule="auto"/>
              <w:ind w:left="57"/>
              <w:jc w:val="both"/>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val="en-US" w:eastAsia="ar-SA"/>
              </w:rPr>
              <w:t>8</w:t>
            </w:r>
            <w:r w:rsidR="004E1819">
              <w:rPr>
                <w:rFonts w:ascii="Times New Roman" w:eastAsia="Times New Roman" w:hAnsi="Times New Roman" w:cs="Times New Roman"/>
                <w:sz w:val="28"/>
                <w:szCs w:val="28"/>
                <w:vertAlign w:val="superscript"/>
                <w:lang w:val="en-US" w:eastAsia="ar-SA"/>
              </w:rPr>
              <w:t>2</w:t>
            </w:r>
            <w:r w:rsidR="004E1819">
              <w:rPr>
                <w:rFonts w:ascii="Times New Roman" w:eastAsia="Times New Roman" w:hAnsi="Times New Roman" w:cs="Times New Roman"/>
                <w:sz w:val="28"/>
                <w:szCs w:val="28"/>
                <w:vertAlign w:val="superscript"/>
                <w:lang w:eastAsia="ar-SA"/>
              </w:rPr>
              <w:t>0</w:t>
            </w:r>
            <w:r w:rsidRPr="004319CA">
              <w:rPr>
                <w:rFonts w:ascii="Times New Roman" w:eastAsia="Times New Roman" w:hAnsi="Times New Roman" w:cs="Times New Roman"/>
                <w:sz w:val="28"/>
                <w:szCs w:val="28"/>
                <w:vertAlign w:val="superscript"/>
                <w:lang w:eastAsia="ar-SA"/>
              </w:rPr>
              <w:t>-</w:t>
            </w:r>
            <w:r w:rsidRPr="004319CA">
              <w:rPr>
                <w:rFonts w:ascii="Times New Roman" w:eastAsia="Times New Roman" w:hAnsi="Times New Roman" w:cs="Times New Roman"/>
                <w:sz w:val="28"/>
                <w:szCs w:val="28"/>
                <w:lang w:eastAsia="ar-SA"/>
              </w:rPr>
              <w:t>-</w:t>
            </w:r>
            <w:r w:rsidRPr="004319CA">
              <w:rPr>
                <w:rFonts w:ascii="Times New Roman" w:eastAsia="Times New Roman" w:hAnsi="Times New Roman" w:cs="Times New Roman"/>
                <w:sz w:val="28"/>
                <w:szCs w:val="28"/>
                <w:lang w:val="en-US" w:eastAsia="ar-SA"/>
              </w:rPr>
              <w:t xml:space="preserve"> 8</w:t>
            </w:r>
            <w:r w:rsidRPr="004319CA">
              <w:rPr>
                <w:rFonts w:ascii="Times New Roman" w:eastAsia="Times New Roman" w:hAnsi="Times New Roman" w:cs="Times New Roman"/>
                <w:sz w:val="28"/>
                <w:szCs w:val="28"/>
                <w:vertAlign w:val="superscript"/>
                <w:lang w:eastAsia="ar-SA"/>
              </w:rPr>
              <w:t>50</w:t>
            </w:r>
          </w:p>
        </w:tc>
        <w:tc>
          <w:tcPr>
            <w:tcW w:w="1750" w:type="dxa"/>
            <w:tcBorders>
              <w:top w:val="single" w:sz="4" w:space="0" w:color="000000"/>
              <w:left w:val="single" w:sz="4" w:space="0" w:color="000000"/>
              <w:bottom w:val="single" w:sz="4" w:space="0" w:color="000000"/>
              <w:right w:val="single" w:sz="4" w:space="0" w:color="000000"/>
            </w:tcBorders>
            <w:shd w:val="clear" w:color="auto" w:fill="auto"/>
          </w:tcPr>
          <w:p w:rsidR="004319CA" w:rsidRPr="004319CA" w:rsidRDefault="004319CA" w:rsidP="004319CA">
            <w:pPr>
              <w:widowControl w:val="0"/>
              <w:tabs>
                <w:tab w:val="left" w:pos="5292"/>
              </w:tabs>
              <w:suppressAutoHyphens/>
              <w:autoSpaceDE w:val="0"/>
              <w:snapToGrid w:val="0"/>
              <w:spacing w:after="0" w:line="240" w:lineRule="auto"/>
              <w:ind w:left="57"/>
              <w:jc w:val="both"/>
              <w:rPr>
                <w:rFonts w:ascii="Times New Roman" w:eastAsia="Times New Roman" w:hAnsi="Times New Roman" w:cs="Times New Roman"/>
                <w:sz w:val="20"/>
                <w:szCs w:val="20"/>
                <w:lang w:eastAsia="ar-SA"/>
              </w:rPr>
            </w:pPr>
            <w:r w:rsidRPr="004319CA">
              <w:rPr>
                <w:rFonts w:ascii="Times New Roman" w:eastAsia="Times New Roman" w:hAnsi="Times New Roman" w:cs="Times New Roman"/>
                <w:sz w:val="28"/>
                <w:szCs w:val="28"/>
                <w:lang w:eastAsia="ar-SA"/>
              </w:rPr>
              <w:t xml:space="preserve"> </w:t>
            </w:r>
            <w:r w:rsidRPr="004319CA">
              <w:rPr>
                <w:rFonts w:ascii="Times New Roman" w:eastAsia="Times New Roman" w:hAnsi="Times New Roman" w:cs="Times New Roman"/>
                <w:sz w:val="28"/>
                <w:szCs w:val="28"/>
                <w:lang w:val="en-US" w:eastAsia="ar-SA"/>
              </w:rPr>
              <w:t>8</w:t>
            </w:r>
            <w:r w:rsidR="004E1819">
              <w:rPr>
                <w:rFonts w:ascii="Times New Roman" w:eastAsia="Times New Roman" w:hAnsi="Times New Roman" w:cs="Times New Roman"/>
                <w:sz w:val="28"/>
                <w:szCs w:val="28"/>
                <w:vertAlign w:val="superscript"/>
                <w:lang w:eastAsia="ar-SA"/>
              </w:rPr>
              <w:t>20</w:t>
            </w:r>
            <w:r w:rsidRPr="004319CA">
              <w:rPr>
                <w:rFonts w:ascii="Times New Roman" w:eastAsia="Times New Roman" w:hAnsi="Times New Roman" w:cs="Times New Roman"/>
                <w:sz w:val="28"/>
                <w:szCs w:val="28"/>
                <w:lang w:eastAsia="ar-SA"/>
              </w:rPr>
              <w:t>-</w:t>
            </w:r>
            <w:r w:rsidRPr="004319CA">
              <w:rPr>
                <w:rFonts w:ascii="Times New Roman" w:eastAsia="Times New Roman" w:hAnsi="Times New Roman" w:cs="Times New Roman"/>
                <w:sz w:val="28"/>
                <w:szCs w:val="28"/>
                <w:lang w:val="en-US" w:eastAsia="ar-SA"/>
              </w:rPr>
              <w:t xml:space="preserve"> </w:t>
            </w:r>
            <w:r w:rsidRPr="004319CA">
              <w:rPr>
                <w:rFonts w:ascii="Times New Roman" w:eastAsia="Times New Roman" w:hAnsi="Times New Roman" w:cs="Times New Roman"/>
                <w:sz w:val="28"/>
                <w:szCs w:val="28"/>
                <w:lang w:eastAsia="ar-SA"/>
              </w:rPr>
              <w:t>8</w:t>
            </w:r>
            <w:r w:rsidRPr="004319CA">
              <w:rPr>
                <w:rFonts w:ascii="Times New Roman" w:eastAsia="Times New Roman" w:hAnsi="Times New Roman" w:cs="Times New Roman"/>
                <w:sz w:val="28"/>
                <w:szCs w:val="28"/>
                <w:vertAlign w:val="superscript"/>
                <w:lang w:eastAsia="ar-SA"/>
              </w:rPr>
              <w:t>50</w:t>
            </w:r>
          </w:p>
        </w:tc>
      </w:tr>
      <w:tr w:rsidR="004319CA" w:rsidRPr="004319CA" w:rsidTr="004E1819">
        <w:trPr>
          <w:trHeight w:val="213"/>
        </w:trPr>
        <w:tc>
          <w:tcPr>
            <w:tcW w:w="5444" w:type="dxa"/>
            <w:tcBorders>
              <w:left w:val="single" w:sz="4" w:space="0" w:color="000000"/>
              <w:bottom w:val="single" w:sz="4" w:space="0" w:color="000000"/>
            </w:tcBorders>
            <w:shd w:val="clear" w:color="auto" w:fill="auto"/>
          </w:tcPr>
          <w:p w:rsidR="004319CA" w:rsidRPr="004319CA" w:rsidRDefault="004319CA" w:rsidP="004319CA">
            <w:pPr>
              <w:widowControl w:val="0"/>
              <w:tabs>
                <w:tab w:val="left" w:pos="5235"/>
              </w:tabs>
              <w:suppressAutoHyphens/>
              <w:autoSpaceDE w:val="0"/>
              <w:snapToGrid w:val="0"/>
              <w:spacing w:after="0" w:line="240" w:lineRule="auto"/>
              <w:jc w:val="both"/>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Самостоятельная деятельность</w:t>
            </w:r>
          </w:p>
        </w:tc>
        <w:tc>
          <w:tcPr>
            <w:tcW w:w="2445" w:type="dxa"/>
            <w:tcBorders>
              <w:left w:val="single" w:sz="4" w:space="0" w:color="000000"/>
              <w:bottom w:val="single" w:sz="4" w:space="0" w:color="000000"/>
            </w:tcBorders>
            <w:shd w:val="clear" w:color="auto" w:fill="auto"/>
          </w:tcPr>
          <w:p w:rsidR="004319CA" w:rsidRPr="004319CA" w:rsidRDefault="004319CA" w:rsidP="004319CA">
            <w:pPr>
              <w:widowControl w:val="0"/>
              <w:tabs>
                <w:tab w:val="left" w:pos="5292"/>
              </w:tabs>
              <w:suppressAutoHyphens/>
              <w:autoSpaceDE w:val="0"/>
              <w:snapToGrid w:val="0"/>
              <w:spacing w:after="0" w:line="240" w:lineRule="auto"/>
              <w:ind w:left="57"/>
              <w:jc w:val="both"/>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8</w:t>
            </w:r>
            <w:r w:rsidRPr="004319CA">
              <w:rPr>
                <w:rFonts w:ascii="Times New Roman" w:eastAsia="Times New Roman" w:hAnsi="Times New Roman" w:cs="Times New Roman"/>
                <w:sz w:val="28"/>
                <w:szCs w:val="28"/>
                <w:vertAlign w:val="superscript"/>
                <w:lang w:eastAsia="ar-SA"/>
              </w:rPr>
              <w:t xml:space="preserve">50 </w:t>
            </w:r>
            <w:r w:rsidRPr="004319CA">
              <w:rPr>
                <w:rFonts w:ascii="Times New Roman" w:eastAsia="Times New Roman" w:hAnsi="Times New Roman" w:cs="Times New Roman"/>
                <w:sz w:val="28"/>
                <w:szCs w:val="28"/>
                <w:lang w:eastAsia="ar-SA"/>
              </w:rPr>
              <w:t>- 9</w:t>
            </w:r>
            <w:r w:rsidRPr="004319CA">
              <w:rPr>
                <w:rFonts w:ascii="Times New Roman" w:eastAsia="Times New Roman" w:hAnsi="Times New Roman" w:cs="Times New Roman"/>
                <w:sz w:val="28"/>
                <w:szCs w:val="28"/>
                <w:vertAlign w:val="superscript"/>
                <w:lang w:eastAsia="ar-SA"/>
              </w:rPr>
              <w:t>00</w:t>
            </w:r>
          </w:p>
        </w:tc>
        <w:tc>
          <w:tcPr>
            <w:tcW w:w="1750" w:type="dxa"/>
            <w:tcBorders>
              <w:left w:val="single" w:sz="4" w:space="0" w:color="000000"/>
              <w:bottom w:val="single" w:sz="4" w:space="0" w:color="000000"/>
              <w:right w:val="single" w:sz="4" w:space="0" w:color="000000"/>
            </w:tcBorders>
            <w:shd w:val="clear" w:color="auto" w:fill="auto"/>
          </w:tcPr>
          <w:p w:rsidR="004319CA" w:rsidRPr="004319CA" w:rsidRDefault="004319CA" w:rsidP="004319CA">
            <w:pPr>
              <w:widowControl w:val="0"/>
              <w:tabs>
                <w:tab w:val="left" w:pos="5292"/>
              </w:tabs>
              <w:suppressAutoHyphens/>
              <w:autoSpaceDE w:val="0"/>
              <w:snapToGrid w:val="0"/>
              <w:spacing w:after="0" w:line="240" w:lineRule="auto"/>
              <w:ind w:left="57"/>
              <w:jc w:val="both"/>
              <w:rPr>
                <w:rFonts w:ascii="Times New Roman" w:eastAsia="Times New Roman" w:hAnsi="Times New Roman" w:cs="Times New Roman"/>
                <w:sz w:val="20"/>
                <w:szCs w:val="20"/>
                <w:lang w:eastAsia="ar-SA"/>
              </w:rPr>
            </w:pPr>
            <w:r w:rsidRPr="004319CA">
              <w:rPr>
                <w:rFonts w:ascii="Times New Roman" w:eastAsia="Times New Roman" w:hAnsi="Times New Roman" w:cs="Times New Roman"/>
                <w:sz w:val="28"/>
                <w:szCs w:val="28"/>
                <w:lang w:eastAsia="ar-SA"/>
              </w:rPr>
              <w:t>8</w:t>
            </w:r>
            <w:r w:rsidRPr="004319CA">
              <w:rPr>
                <w:rFonts w:ascii="Times New Roman" w:eastAsia="Times New Roman" w:hAnsi="Times New Roman" w:cs="Times New Roman"/>
                <w:sz w:val="28"/>
                <w:szCs w:val="28"/>
                <w:vertAlign w:val="superscript"/>
                <w:lang w:eastAsia="ar-SA"/>
              </w:rPr>
              <w:t xml:space="preserve">50 </w:t>
            </w:r>
            <w:r w:rsidRPr="004319CA">
              <w:rPr>
                <w:rFonts w:ascii="Times New Roman" w:eastAsia="Times New Roman" w:hAnsi="Times New Roman" w:cs="Times New Roman"/>
                <w:sz w:val="28"/>
                <w:szCs w:val="28"/>
                <w:lang w:eastAsia="ar-SA"/>
              </w:rPr>
              <w:t>- 9</w:t>
            </w:r>
            <w:r w:rsidRPr="004319CA">
              <w:rPr>
                <w:rFonts w:ascii="Times New Roman" w:eastAsia="Times New Roman" w:hAnsi="Times New Roman" w:cs="Times New Roman"/>
                <w:sz w:val="28"/>
                <w:szCs w:val="28"/>
                <w:vertAlign w:val="superscript"/>
                <w:lang w:eastAsia="ar-SA"/>
              </w:rPr>
              <w:t>00</w:t>
            </w:r>
          </w:p>
        </w:tc>
      </w:tr>
      <w:tr w:rsidR="004319CA" w:rsidRPr="004319CA" w:rsidTr="004E1819">
        <w:tc>
          <w:tcPr>
            <w:tcW w:w="5444" w:type="dxa"/>
            <w:tcBorders>
              <w:top w:val="single" w:sz="4" w:space="0" w:color="000000"/>
              <w:left w:val="single" w:sz="4" w:space="0" w:color="000000"/>
              <w:bottom w:val="single" w:sz="4" w:space="0" w:color="000000"/>
            </w:tcBorders>
            <w:shd w:val="clear" w:color="auto" w:fill="auto"/>
          </w:tcPr>
          <w:p w:rsidR="004319CA" w:rsidRPr="004319CA" w:rsidRDefault="004319CA" w:rsidP="004319CA">
            <w:pPr>
              <w:widowControl w:val="0"/>
              <w:tabs>
                <w:tab w:val="left" w:pos="5235"/>
              </w:tabs>
              <w:suppressAutoHyphens/>
              <w:autoSpaceDE w:val="0"/>
              <w:snapToGrid w:val="0"/>
              <w:spacing w:after="0" w:line="240" w:lineRule="auto"/>
              <w:jc w:val="both"/>
              <w:rPr>
                <w:rFonts w:ascii="Times New Roman" w:eastAsia="Times New Roman" w:hAnsi="Times New Roman" w:cs="Times New Roman"/>
                <w:sz w:val="28"/>
                <w:szCs w:val="28"/>
                <w:lang w:val="en-US" w:eastAsia="ar-SA"/>
              </w:rPr>
            </w:pPr>
            <w:r w:rsidRPr="004319CA">
              <w:rPr>
                <w:rFonts w:ascii="Times New Roman" w:eastAsia="Times New Roman" w:hAnsi="Times New Roman" w:cs="Times New Roman"/>
                <w:sz w:val="28"/>
                <w:szCs w:val="28"/>
                <w:lang w:eastAsia="ar-SA"/>
              </w:rPr>
              <w:t>Непосредственно образовательная деятельность</w:t>
            </w:r>
          </w:p>
        </w:tc>
        <w:tc>
          <w:tcPr>
            <w:tcW w:w="2445" w:type="dxa"/>
            <w:tcBorders>
              <w:top w:val="single" w:sz="4" w:space="0" w:color="000000"/>
              <w:left w:val="single" w:sz="4" w:space="0" w:color="000000"/>
              <w:bottom w:val="single" w:sz="4" w:space="0" w:color="000000"/>
            </w:tcBorders>
            <w:shd w:val="clear" w:color="auto" w:fill="auto"/>
          </w:tcPr>
          <w:p w:rsidR="004319CA" w:rsidRPr="004319CA" w:rsidRDefault="004319CA" w:rsidP="004319CA">
            <w:pPr>
              <w:widowControl w:val="0"/>
              <w:tabs>
                <w:tab w:val="left" w:pos="5292"/>
              </w:tabs>
              <w:suppressAutoHyphens/>
              <w:autoSpaceDE w:val="0"/>
              <w:snapToGrid w:val="0"/>
              <w:spacing w:after="0" w:line="240" w:lineRule="auto"/>
              <w:ind w:left="57"/>
              <w:jc w:val="both"/>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val="en-US" w:eastAsia="ar-SA"/>
              </w:rPr>
              <w:t>9</w:t>
            </w:r>
            <w:r w:rsidRPr="004319CA">
              <w:rPr>
                <w:rFonts w:ascii="Times New Roman" w:eastAsia="Times New Roman" w:hAnsi="Times New Roman" w:cs="Times New Roman"/>
                <w:sz w:val="28"/>
                <w:szCs w:val="28"/>
                <w:vertAlign w:val="superscript"/>
                <w:lang w:eastAsia="ar-SA"/>
              </w:rPr>
              <w:t>0</w:t>
            </w:r>
            <w:r w:rsidRPr="004319CA">
              <w:rPr>
                <w:rFonts w:ascii="Times New Roman" w:eastAsia="Times New Roman" w:hAnsi="Times New Roman" w:cs="Times New Roman"/>
                <w:sz w:val="28"/>
                <w:szCs w:val="28"/>
                <w:vertAlign w:val="superscript"/>
                <w:lang w:val="en-US" w:eastAsia="ar-SA"/>
              </w:rPr>
              <w:t>0</w:t>
            </w:r>
            <w:r w:rsidR="004E1819">
              <w:rPr>
                <w:rFonts w:ascii="Times New Roman" w:eastAsia="Times New Roman" w:hAnsi="Times New Roman" w:cs="Times New Roman"/>
                <w:sz w:val="28"/>
                <w:szCs w:val="28"/>
                <w:lang w:val="en-US" w:eastAsia="ar-SA"/>
              </w:rPr>
              <w:t xml:space="preserve"> – </w:t>
            </w:r>
            <w:r w:rsidR="004E1819">
              <w:rPr>
                <w:rFonts w:ascii="Times New Roman" w:eastAsia="Times New Roman" w:hAnsi="Times New Roman" w:cs="Times New Roman"/>
                <w:sz w:val="28"/>
                <w:szCs w:val="28"/>
                <w:lang w:eastAsia="ar-SA"/>
              </w:rPr>
              <w:t>9</w:t>
            </w:r>
            <w:r w:rsidRPr="004319CA">
              <w:rPr>
                <w:rFonts w:ascii="Times New Roman" w:eastAsia="Times New Roman" w:hAnsi="Times New Roman" w:cs="Times New Roman"/>
                <w:sz w:val="28"/>
                <w:szCs w:val="28"/>
                <w:vertAlign w:val="superscript"/>
                <w:lang w:eastAsia="ar-SA"/>
              </w:rPr>
              <w:t>5</w:t>
            </w:r>
            <w:r w:rsidR="004E1819">
              <w:rPr>
                <w:rFonts w:ascii="Times New Roman" w:eastAsia="Times New Roman" w:hAnsi="Times New Roman" w:cs="Times New Roman"/>
                <w:sz w:val="28"/>
                <w:szCs w:val="28"/>
                <w:vertAlign w:val="superscript"/>
                <w:lang w:eastAsia="ar-SA"/>
              </w:rPr>
              <w:t>0</w:t>
            </w:r>
          </w:p>
        </w:tc>
        <w:tc>
          <w:tcPr>
            <w:tcW w:w="1750" w:type="dxa"/>
            <w:tcBorders>
              <w:top w:val="single" w:sz="4" w:space="0" w:color="000000"/>
              <w:left w:val="single" w:sz="4" w:space="0" w:color="000000"/>
              <w:bottom w:val="single" w:sz="4" w:space="0" w:color="000000"/>
              <w:right w:val="single" w:sz="4" w:space="0" w:color="000000"/>
            </w:tcBorders>
            <w:shd w:val="clear" w:color="auto" w:fill="auto"/>
          </w:tcPr>
          <w:p w:rsidR="004319CA" w:rsidRPr="004319CA" w:rsidRDefault="004319CA" w:rsidP="004319CA">
            <w:pPr>
              <w:widowControl w:val="0"/>
              <w:tabs>
                <w:tab w:val="left" w:pos="5292"/>
              </w:tabs>
              <w:suppressAutoHyphens/>
              <w:autoSpaceDE w:val="0"/>
              <w:snapToGrid w:val="0"/>
              <w:spacing w:after="0" w:line="240" w:lineRule="auto"/>
              <w:ind w:left="57"/>
              <w:jc w:val="both"/>
              <w:rPr>
                <w:rFonts w:ascii="Times New Roman" w:eastAsia="Times New Roman" w:hAnsi="Times New Roman" w:cs="Times New Roman"/>
                <w:sz w:val="20"/>
                <w:szCs w:val="20"/>
                <w:lang w:eastAsia="ar-SA"/>
              </w:rPr>
            </w:pPr>
            <w:r w:rsidRPr="004319CA">
              <w:rPr>
                <w:rFonts w:ascii="Times New Roman" w:eastAsia="Times New Roman" w:hAnsi="Times New Roman" w:cs="Times New Roman"/>
                <w:sz w:val="28"/>
                <w:szCs w:val="28"/>
                <w:lang w:eastAsia="ar-SA"/>
              </w:rPr>
              <w:t xml:space="preserve"> </w:t>
            </w:r>
            <w:r w:rsidRPr="004319CA">
              <w:rPr>
                <w:rFonts w:ascii="Times New Roman" w:eastAsia="Times New Roman" w:hAnsi="Times New Roman" w:cs="Times New Roman"/>
                <w:sz w:val="28"/>
                <w:szCs w:val="28"/>
                <w:lang w:val="en-US" w:eastAsia="ar-SA"/>
              </w:rPr>
              <w:t>9</w:t>
            </w:r>
            <w:r w:rsidRPr="004319CA">
              <w:rPr>
                <w:rFonts w:ascii="Times New Roman" w:eastAsia="Times New Roman" w:hAnsi="Times New Roman" w:cs="Times New Roman"/>
                <w:sz w:val="28"/>
                <w:szCs w:val="28"/>
                <w:vertAlign w:val="superscript"/>
                <w:lang w:eastAsia="ar-SA"/>
              </w:rPr>
              <w:t>0</w:t>
            </w:r>
            <w:r w:rsidRPr="004319CA">
              <w:rPr>
                <w:rFonts w:ascii="Times New Roman" w:eastAsia="Times New Roman" w:hAnsi="Times New Roman" w:cs="Times New Roman"/>
                <w:sz w:val="28"/>
                <w:szCs w:val="28"/>
                <w:vertAlign w:val="superscript"/>
                <w:lang w:val="en-US" w:eastAsia="ar-SA"/>
              </w:rPr>
              <w:t>0</w:t>
            </w:r>
            <w:r w:rsidRPr="004319CA">
              <w:rPr>
                <w:rFonts w:ascii="Times New Roman" w:eastAsia="Times New Roman" w:hAnsi="Times New Roman" w:cs="Times New Roman"/>
                <w:sz w:val="28"/>
                <w:szCs w:val="28"/>
                <w:lang w:val="en-US" w:eastAsia="ar-SA"/>
              </w:rPr>
              <w:t xml:space="preserve"> - </w:t>
            </w:r>
            <w:r w:rsidRPr="004319CA">
              <w:rPr>
                <w:rFonts w:ascii="Times New Roman" w:eastAsia="Times New Roman" w:hAnsi="Times New Roman" w:cs="Times New Roman"/>
                <w:sz w:val="28"/>
                <w:szCs w:val="28"/>
                <w:lang w:eastAsia="ar-SA"/>
              </w:rPr>
              <w:t>9</w:t>
            </w:r>
            <w:r w:rsidRPr="004319CA">
              <w:rPr>
                <w:rFonts w:ascii="Times New Roman" w:eastAsia="Times New Roman" w:hAnsi="Times New Roman" w:cs="Times New Roman"/>
                <w:sz w:val="28"/>
                <w:szCs w:val="28"/>
                <w:vertAlign w:val="superscript"/>
                <w:lang w:eastAsia="ar-SA"/>
              </w:rPr>
              <w:t>30</w:t>
            </w:r>
          </w:p>
        </w:tc>
      </w:tr>
      <w:tr w:rsidR="004319CA" w:rsidRPr="004319CA" w:rsidTr="004E1819">
        <w:tc>
          <w:tcPr>
            <w:tcW w:w="5444" w:type="dxa"/>
            <w:tcBorders>
              <w:top w:val="single" w:sz="4" w:space="0" w:color="000000"/>
              <w:left w:val="single" w:sz="4" w:space="0" w:color="000000"/>
              <w:bottom w:val="single" w:sz="4" w:space="0" w:color="000000"/>
            </w:tcBorders>
            <w:shd w:val="clear" w:color="auto" w:fill="auto"/>
          </w:tcPr>
          <w:p w:rsidR="004319CA" w:rsidRPr="004319CA" w:rsidRDefault="004319CA" w:rsidP="004319CA">
            <w:pPr>
              <w:widowControl w:val="0"/>
              <w:tabs>
                <w:tab w:val="left" w:pos="5235"/>
              </w:tabs>
              <w:suppressAutoHyphens/>
              <w:autoSpaceDE w:val="0"/>
              <w:snapToGrid w:val="0"/>
              <w:spacing w:after="0" w:line="240" w:lineRule="auto"/>
              <w:jc w:val="both"/>
              <w:rPr>
                <w:rFonts w:ascii="Times New Roman" w:eastAsia="Times New Roman" w:hAnsi="Times New Roman" w:cs="Times New Roman"/>
                <w:sz w:val="28"/>
                <w:szCs w:val="28"/>
                <w:lang w:val="en-US" w:eastAsia="ar-SA"/>
              </w:rPr>
            </w:pPr>
            <w:r w:rsidRPr="004319CA">
              <w:rPr>
                <w:rFonts w:ascii="Times New Roman" w:eastAsia="Times New Roman" w:hAnsi="Times New Roman" w:cs="Times New Roman"/>
                <w:sz w:val="28"/>
                <w:szCs w:val="28"/>
                <w:lang w:eastAsia="ar-SA"/>
              </w:rPr>
              <w:t>Подготовка к прогулке, прогулка</w:t>
            </w:r>
          </w:p>
        </w:tc>
        <w:tc>
          <w:tcPr>
            <w:tcW w:w="2445" w:type="dxa"/>
            <w:tcBorders>
              <w:top w:val="single" w:sz="4" w:space="0" w:color="000000"/>
              <w:left w:val="single" w:sz="4" w:space="0" w:color="000000"/>
              <w:bottom w:val="single" w:sz="4" w:space="0" w:color="000000"/>
            </w:tcBorders>
            <w:shd w:val="clear" w:color="auto" w:fill="auto"/>
          </w:tcPr>
          <w:p w:rsidR="004319CA" w:rsidRPr="004319CA" w:rsidRDefault="004319CA" w:rsidP="004319CA">
            <w:pPr>
              <w:widowControl w:val="0"/>
              <w:tabs>
                <w:tab w:val="left" w:pos="5235"/>
              </w:tabs>
              <w:suppressAutoHyphens/>
              <w:autoSpaceDE w:val="0"/>
              <w:snapToGrid w:val="0"/>
              <w:spacing w:after="0" w:line="240" w:lineRule="auto"/>
              <w:jc w:val="both"/>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val="en-US" w:eastAsia="ar-SA"/>
              </w:rPr>
              <w:t>10</w:t>
            </w:r>
            <w:r w:rsidR="004E1819">
              <w:rPr>
                <w:rFonts w:ascii="Times New Roman" w:eastAsia="Times New Roman" w:hAnsi="Times New Roman" w:cs="Times New Roman"/>
                <w:sz w:val="28"/>
                <w:szCs w:val="28"/>
                <w:vertAlign w:val="superscript"/>
                <w:lang w:eastAsia="ar-SA"/>
              </w:rPr>
              <w:t>10</w:t>
            </w:r>
            <w:r w:rsidRPr="004319CA">
              <w:rPr>
                <w:rFonts w:ascii="Times New Roman" w:eastAsia="Times New Roman" w:hAnsi="Times New Roman" w:cs="Times New Roman"/>
                <w:sz w:val="28"/>
                <w:szCs w:val="28"/>
                <w:lang w:val="en-US" w:eastAsia="ar-SA"/>
              </w:rPr>
              <w:t>- 12</w:t>
            </w:r>
            <w:r w:rsidR="004E1819">
              <w:rPr>
                <w:rFonts w:ascii="Times New Roman" w:eastAsia="Times New Roman" w:hAnsi="Times New Roman" w:cs="Times New Roman"/>
                <w:sz w:val="28"/>
                <w:szCs w:val="28"/>
                <w:vertAlign w:val="superscript"/>
                <w:lang w:eastAsia="ar-SA"/>
              </w:rPr>
              <w:t>00</w:t>
            </w:r>
          </w:p>
        </w:tc>
        <w:tc>
          <w:tcPr>
            <w:tcW w:w="1750" w:type="dxa"/>
            <w:tcBorders>
              <w:top w:val="single" w:sz="4" w:space="0" w:color="000000"/>
              <w:left w:val="single" w:sz="4" w:space="0" w:color="000000"/>
              <w:bottom w:val="single" w:sz="4" w:space="0" w:color="000000"/>
              <w:right w:val="single" w:sz="4" w:space="0" w:color="000000"/>
            </w:tcBorders>
            <w:shd w:val="clear" w:color="auto" w:fill="auto"/>
          </w:tcPr>
          <w:p w:rsidR="004319CA" w:rsidRPr="004319CA" w:rsidRDefault="004319CA" w:rsidP="004319CA">
            <w:pPr>
              <w:widowControl w:val="0"/>
              <w:tabs>
                <w:tab w:val="left" w:pos="5235"/>
              </w:tabs>
              <w:suppressAutoHyphens/>
              <w:autoSpaceDE w:val="0"/>
              <w:snapToGrid w:val="0"/>
              <w:spacing w:after="0" w:line="240" w:lineRule="auto"/>
              <w:jc w:val="both"/>
              <w:rPr>
                <w:rFonts w:ascii="Times New Roman" w:eastAsia="Times New Roman" w:hAnsi="Times New Roman" w:cs="Times New Roman"/>
                <w:sz w:val="20"/>
                <w:szCs w:val="20"/>
                <w:lang w:eastAsia="ar-SA"/>
              </w:rPr>
            </w:pPr>
            <w:r w:rsidRPr="004319CA">
              <w:rPr>
                <w:rFonts w:ascii="Times New Roman" w:eastAsia="Times New Roman" w:hAnsi="Times New Roman" w:cs="Times New Roman"/>
                <w:sz w:val="28"/>
                <w:szCs w:val="28"/>
                <w:lang w:val="en-US" w:eastAsia="ar-SA"/>
              </w:rPr>
              <w:t xml:space="preserve"> 9</w:t>
            </w:r>
            <w:r w:rsidRPr="004319CA">
              <w:rPr>
                <w:rFonts w:ascii="Times New Roman" w:eastAsia="Times New Roman" w:hAnsi="Times New Roman" w:cs="Times New Roman"/>
                <w:sz w:val="28"/>
                <w:szCs w:val="28"/>
                <w:vertAlign w:val="superscript"/>
                <w:lang w:val="en-US" w:eastAsia="ar-SA"/>
              </w:rPr>
              <w:t xml:space="preserve"> </w:t>
            </w:r>
            <w:r w:rsidRPr="004319CA">
              <w:rPr>
                <w:rFonts w:ascii="Times New Roman" w:eastAsia="Times New Roman" w:hAnsi="Times New Roman" w:cs="Times New Roman"/>
                <w:sz w:val="28"/>
                <w:szCs w:val="28"/>
                <w:vertAlign w:val="superscript"/>
                <w:lang w:eastAsia="ar-SA"/>
              </w:rPr>
              <w:t>30</w:t>
            </w:r>
            <w:r w:rsidRPr="004319CA">
              <w:rPr>
                <w:rFonts w:ascii="Times New Roman" w:eastAsia="Times New Roman" w:hAnsi="Times New Roman" w:cs="Times New Roman"/>
                <w:sz w:val="28"/>
                <w:szCs w:val="28"/>
                <w:lang w:val="en-US" w:eastAsia="ar-SA"/>
              </w:rPr>
              <w:t>- 12</w:t>
            </w:r>
            <w:r w:rsidRPr="004319CA">
              <w:rPr>
                <w:rFonts w:ascii="Times New Roman" w:eastAsia="Times New Roman" w:hAnsi="Times New Roman" w:cs="Times New Roman"/>
                <w:sz w:val="28"/>
                <w:szCs w:val="28"/>
                <w:vertAlign w:val="superscript"/>
                <w:lang w:val="en-US" w:eastAsia="ar-SA"/>
              </w:rPr>
              <w:t xml:space="preserve"> </w:t>
            </w:r>
            <w:r w:rsidRPr="004319CA">
              <w:rPr>
                <w:rFonts w:ascii="Times New Roman" w:eastAsia="Times New Roman" w:hAnsi="Times New Roman" w:cs="Times New Roman"/>
                <w:sz w:val="28"/>
                <w:szCs w:val="28"/>
                <w:vertAlign w:val="superscript"/>
                <w:lang w:eastAsia="ar-SA"/>
              </w:rPr>
              <w:t>00</w:t>
            </w:r>
          </w:p>
        </w:tc>
      </w:tr>
      <w:tr w:rsidR="004319CA" w:rsidRPr="004319CA" w:rsidTr="004E1819">
        <w:tc>
          <w:tcPr>
            <w:tcW w:w="5444" w:type="dxa"/>
            <w:tcBorders>
              <w:left w:val="single" w:sz="4" w:space="0" w:color="000000"/>
              <w:bottom w:val="single" w:sz="4" w:space="0" w:color="000000"/>
            </w:tcBorders>
            <w:shd w:val="clear" w:color="auto" w:fill="auto"/>
          </w:tcPr>
          <w:p w:rsidR="004319CA" w:rsidRPr="004319CA" w:rsidRDefault="004319CA" w:rsidP="004319CA">
            <w:pPr>
              <w:widowControl w:val="0"/>
              <w:tabs>
                <w:tab w:val="left" w:pos="5235"/>
              </w:tabs>
              <w:suppressAutoHyphens/>
              <w:autoSpaceDE w:val="0"/>
              <w:snapToGrid w:val="0"/>
              <w:spacing w:after="0" w:line="240" w:lineRule="auto"/>
              <w:jc w:val="both"/>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Возвращение с прогулки, самостоятельная деятельность</w:t>
            </w:r>
          </w:p>
        </w:tc>
        <w:tc>
          <w:tcPr>
            <w:tcW w:w="2445" w:type="dxa"/>
            <w:tcBorders>
              <w:left w:val="single" w:sz="4" w:space="0" w:color="000000"/>
              <w:bottom w:val="single" w:sz="4" w:space="0" w:color="000000"/>
            </w:tcBorders>
            <w:shd w:val="clear" w:color="auto" w:fill="auto"/>
          </w:tcPr>
          <w:p w:rsidR="004319CA" w:rsidRPr="004319CA" w:rsidRDefault="004319CA" w:rsidP="004319CA">
            <w:pPr>
              <w:widowControl w:val="0"/>
              <w:tabs>
                <w:tab w:val="left" w:pos="5235"/>
              </w:tabs>
              <w:suppressAutoHyphens/>
              <w:autoSpaceDE w:val="0"/>
              <w:snapToGrid w:val="0"/>
              <w:spacing w:after="0" w:line="240" w:lineRule="auto"/>
              <w:jc w:val="both"/>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val="en-US" w:eastAsia="ar-SA"/>
              </w:rPr>
              <w:t>12</w:t>
            </w:r>
            <w:r w:rsidR="004E1819">
              <w:rPr>
                <w:rFonts w:ascii="Times New Roman" w:eastAsia="Times New Roman" w:hAnsi="Times New Roman" w:cs="Times New Roman"/>
                <w:sz w:val="28"/>
                <w:szCs w:val="28"/>
                <w:vertAlign w:val="superscript"/>
                <w:lang w:eastAsia="ar-SA"/>
              </w:rPr>
              <w:t>00</w:t>
            </w:r>
            <w:r w:rsidRPr="004319CA">
              <w:rPr>
                <w:rFonts w:ascii="Times New Roman" w:eastAsia="Times New Roman" w:hAnsi="Times New Roman" w:cs="Times New Roman"/>
                <w:sz w:val="28"/>
                <w:szCs w:val="28"/>
                <w:vertAlign w:val="superscript"/>
                <w:lang w:eastAsia="ar-SA"/>
              </w:rPr>
              <w:t xml:space="preserve"> </w:t>
            </w:r>
            <w:r w:rsidR="004E1819">
              <w:rPr>
                <w:rFonts w:ascii="Times New Roman" w:eastAsia="Times New Roman" w:hAnsi="Times New Roman" w:cs="Times New Roman"/>
                <w:sz w:val="28"/>
                <w:szCs w:val="28"/>
                <w:lang w:eastAsia="ar-SA"/>
              </w:rPr>
              <w:t>-</w:t>
            </w:r>
            <w:r w:rsidRPr="004319CA">
              <w:rPr>
                <w:rFonts w:ascii="Times New Roman" w:eastAsia="Times New Roman" w:hAnsi="Times New Roman" w:cs="Times New Roman"/>
                <w:sz w:val="28"/>
                <w:szCs w:val="28"/>
                <w:lang w:eastAsia="ar-SA"/>
              </w:rPr>
              <w:t>12</w:t>
            </w:r>
            <w:r w:rsidR="004E1819">
              <w:rPr>
                <w:rFonts w:ascii="Times New Roman" w:eastAsia="Times New Roman" w:hAnsi="Times New Roman" w:cs="Times New Roman"/>
                <w:sz w:val="28"/>
                <w:szCs w:val="28"/>
                <w:vertAlign w:val="superscript"/>
                <w:lang w:eastAsia="ar-SA"/>
              </w:rPr>
              <w:t>2</w:t>
            </w:r>
            <w:r w:rsidRPr="004319CA">
              <w:rPr>
                <w:rFonts w:ascii="Times New Roman" w:eastAsia="Times New Roman" w:hAnsi="Times New Roman" w:cs="Times New Roman"/>
                <w:sz w:val="28"/>
                <w:szCs w:val="28"/>
                <w:vertAlign w:val="superscript"/>
                <w:lang w:eastAsia="ar-SA"/>
              </w:rPr>
              <w:t>0</w:t>
            </w:r>
          </w:p>
        </w:tc>
        <w:tc>
          <w:tcPr>
            <w:tcW w:w="1750" w:type="dxa"/>
            <w:tcBorders>
              <w:left w:val="single" w:sz="4" w:space="0" w:color="000000"/>
              <w:bottom w:val="single" w:sz="4" w:space="0" w:color="000000"/>
              <w:right w:val="single" w:sz="4" w:space="0" w:color="000000"/>
            </w:tcBorders>
            <w:shd w:val="clear" w:color="auto" w:fill="auto"/>
          </w:tcPr>
          <w:p w:rsidR="004319CA" w:rsidRPr="004319CA" w:rsidRDefault="004319CA" w:rsidP="004319CA">
            <w:pPr>
              <w:widowControl w:val="0"/>
              <w:tabs>
                <w:tab w:val="left" w:pos="5235"/>
              </w:tabs>
              <w:suppressAutoHyphens/>
              <w:autoSpaceDE w:val="0"/>
              <w:snapToGrid w:val="0"/>
              <w:spacing w:after="0" w:line="240" w:lineRule="auto"/>
              <w:jc w:val="both"/>
              <w:rPr>
                <w:rFonts w:ascii="Times New Roman" w:eastAsia="Times New Roman" w:hAnsi="Times New Roman" w:cs="Times New Roman"/>
                <w:sz w:val="20"/>
                <w:szCs w:val="20"/>
                <w:lang w:eastAsia="ar-SA"/>
              </w:rPr>
            </w:pPr>
            <w:r w:rsidRPr="004319CA">
              <w:rPr>
                <w:rFonts w:ascii="Times New Roman" w:eastAsia="Times New Roman" w:hAnsi="Times New Roman" w:cs="Times New Roman"/>
                <w:sz w:val="28"/>
                <w:szCs w:val="28"/>
                <w:lang w:eastAsia="ar-SA"/>
              </w:rPr>
              <w:t>12</w:t>
            </w:r>
            <w:r w:rsidRPr="004319CA">
              <w:rPr>
                <w:rFonts w:ascii="Times New Roman" w:eastAsia="Times New Roman" w:hAnsi="Times New Roman" w:cs="Times New Roman"/>
                <w:sz w:val="28"/>
                <w:szCs w:val="28"/>
                <w:vertAlign w:val="superscript"/>
                <w:lang w:eastAsia="ar-SA"/>
              </w:rPr>
              <w:t>00</w:t>
            </w:r>
            <w:r w:rsidRPr="004319CA">
              <w:rPr>
                <w:rFonts w:ascii="Times New Roman" w:eastAsia="Times New Roman" w:hAnsi="Times New Roman" w:cs="Times New Roman"/>
                <w:sz w:val="28"/>
                <w:szCs w:val="28"/>
                <w:lang w:eastAsia="ar-SA"/>
              </w:rPr>
              <w:t xml:space="preserve"> – 12</w:t>
            </w:r>
            <w:r w:rsidR="004E1819">
              <w:rPr>
                <w:rFonts w:ascii="Times New Roman" w:eastAsia="Times New Roman" w:hAnsi="Times New Roman" w:cs="Times New Roman"/>
                <w:sz w:val="28"/>
                <w:szCs w:val="28"/>
                <w:vertAlign w:val="superscript"/>
                <w:lang w:eastAsia="ar-SA"/>
              </w:rPr>
              <w:t>2</w:t>
            </w:r>
            <w:r w:rsidRPr="004319CA">
              <w:rPr>
                <w:rFonts w:ascii="Times New Roman" w:eastAsia="Times New Roman" w:hAnsi="Times New Roman" w:cs="Times New Roman"/>
                <w:sz w:val="28"/>
                <w:szCs w:val="28"/>
                <w:vertAlign w:val="superscript"/>
                <w:lang w:eastAsia="ar-SA"/>
              </w:rPr>
              <w:t>0</w:t>
            </w:r>
          </w:p>
        </w:tc>
      </w:tr>
      <w:tr w:rsidR="004319CA" w:rsidRPr="004319CA" w:rsidTr="004E1819">
        <w:tc>
          <w:tcPr>
            <w:tcW w:w="5444" w:type="dxa"/>
            <w:tcBorders>
              <w:top w:val="single" w:sz="4" w:space="0" w:color="000000"/>
              <w:left w:val="single" w:sz="4" w:space="0" w:color="000000"/>
              <w:bottom w:val="single" w:sz="4" w:space="0" w:color="000000"/>
            </w:tcBorders>
            <w:shd w:val="clear" w:color="auto" w:fill="auto"/>
          </w:tcPr>
          <w:p w:rsidR="004319CA" w:rsidRPr="004319CA" w:rsidRDefault="004319CA" w:rsidP="004319CA">
            <w:pPr>
              <w:widowControl w:val="0"/>
              <w:tabs>
                <w:tab w:val="left" w:pos="5235"/>
              </w:tabs>
              <w:suppressAutoHyphens/>
              <w:autoSpaceDE w:val="0"/>
              <w:snapToGrid w:val="0"/>
              <w:spacing w:after="0" w:line="240" w:lineRule="auto"/>
              <w:jc w:val="both"/>
              <w:rPr>
                <w:rFonts w:ascii="Times New Roman" w:eastAsia="Times New Roman" w:hAnsi="Times New Roman" w:cs="Times New Roman"/>
                <w:sz w:val="28"/>
                <w:szCs w:val="28"/>
                <w:lang w:val="en-US" w:eastAsia="ar-SA"/>
              </w:rPr>
            </w:pPr>
            <w:r w:rsidRPr="004319CA">
              <w:rPr>
                <w:rFonts w:ascii="Times New Roman" w:eastAsia="Times New Roman" w:hAnsi="Times New Roman" w:cs="Times New Roman"/>
                <w:sz w:val="28"/>
                <w:szCs w:val="28"/>
                <w:lang w:eastAsia="ar-SA"/>
              </w:rPr>
              <w:lastRenderedPageBreak/>
              <w:t>Подготовка к обеду, обед</w:t>
            </w:r>
          </w:p>
        </w:tc>
        <w:tc>
          <w:tcPr>
            <w:tcW w:w="2445" w:type="dxa"/>
            <w:tcBorders>
              <w:top w:val="single" w:sz="4" w:space="0" w:color="000000"/>
              <w:left w:val="single" w:sz="4" w:space="0" w:color="000000"/>
              <w:bottom w:val="single" w:sz="4" w:space="0" w:color="000000"/>
            </w:tcBorders>
            <w:shd w:val="clear" w:color="auto" w:fill="auto"/>
          </w:tcPr>
          <w:p w:rsidR="004319CA" w:rsidRPr="004319CA" w:rsidRDefault="004319CA" w:rsidP="004319CA">
            <w:pPr>
              <w:widowControl w:val="0"/>
              <w:tabs>
                <w:tab w:val="left" w:pos="5235"/>
              </w:tabs>
              <w:suppressAutoHyphens/>
              <w:autoSpaceDE w:val="0"/>
              <w:snapToGrid w:val="0"/>
              <w:spacing w:after="0" w:line="240" w:lineRule="auto"/>
              <w:jc w:val="both"/>
              <w:rPr>
                <w:rFonts w:ascii="Times New Roman" w:eastAsia="Times New Roman" w:hAnsi="Times New Roman" w:cs="Times New Roman"/>
                <w:sz w:val="28"/>
                <w:szCs w:val="28"/>
                <w:lang w:val="en-US" w:eastAsia="ar-SA"/>
              </w:rPr>
            </w:pPr>
            <w:r w:rsidRPr="004319CA">
              <w:rPr>
                <w:rFonts w:ascii="Times New Roman" w:eastAsia="Times New Roman" w:hAnsi="Times New Roman" w:cs="Times New Roman"/>
                <w:sz w:val="28"/>
                <w:szCs w:val="28"/>
                <w:lang w:val="en-US" w:eastAsia="ar-SA"/>
              </w:rPr>
              <w:t>12</w:t>
            </w:r>
            <w:r w:rsidR="004E1819">
              <w:rPr>
                <w:rFonts w:ascii="Times New Roman" w:eastAsia="Times New Roman" w:hAnsi="Times New Roman" w:cs="Times New Roman"/>
                <w:sz w:val="28"/>
                <w:szCs w:val="28"/>
                <w:vertAlign w:val="superscript"/>
                <w:lang w:eastAsia="ar-SA"/>
              </w:rPr>
              <w:t>2</w:t>
            </w:r>
            <w:r w:rsidRPr="004319CA">
              <w:rPr>
                <w:rFonts w:ascii="Times New Roman" w:eastAsia="Times New Roman" w:hAnsi="Times New Roman" w:cs="Times New Roman"/>
                <w:sz w:val="28"/>
                <w:szCs w:val="28"/>
                <w:vertAlign w:val="superscript"/>
                <w:lang w:eastAsia="ar-SA"/>
              </w:rPr>
              <w:t>0</w:t>
            </w:r>
            <w:r w:rsidRPr="004319CA">
              <w:rPr>
                <w:rFonts w:ascii="Times New Roman" w:eastAsia="Times New Roman" w:hAnsi="Times New Roman" w:cs="Times New Roman"/>
                <w:sz w:val="28"/>
                <w:szCs w:val="28"/>
                <w:lang w:val="en-US" w:eastAsia="ar-SA"/>
              </w:rPr>
              <w:t xml:space="preserve">- </w:t>
            </w:r>
            <w:r w:rsidR="004E1819">
              <w:rPr>
                <w:rFonts w:ascii="Times New Roman" w:eastAsia="Times New Roman" w:hAnsi="Times New Roman" w:cs="Times New Roman"/>
                <w:sz w:val="28"/>
                <w:szCs w:val="28"/>
                <w:lang w:eastAsia="ar-SA"/>
              </w:rPr>
              <w:t>12</w:t>
            </w:r>
            <w:r w:rsidR="004E1819">
              <w:rPr>
                <w:rFonts w:ascii="Times New Roman" w:eastAsia="Times New Roman" w:hAnsi="Times New Roman" w:cs="Times New Roman"/>
                <w:sz w:val="28"/>
                <w:szCs w:val="28"/>
                <w:vertAlign w:val="superscript"/>
                <w:lang w:eastAsia="ar-SA"/>
              </w:rPr>
              <w:t>5</w:t>
            </w:r>
            <w:r w:rsidRPr="004319CA">
              <w:rPr>
                <w:rFonts w:ascii="Times New Roman" w:eastAsia="Times New Roman" w:hAnsi="Times New Roman" w:cs="Times New Roman"/>
                <w:sz w:val="28"/>
                <w:szCs w:val="28"/>
                <w:vertAlign w:val="superscript"/>
                <w:lang w:eastAsia="ar-SA"/>
              </w:rPr>
              <w:t>0</w:t>
            </w:r>
          </w:p>
        </w:tc>
        <w:tc>
          <w:tcPr>
            <w:tcW w:w="1750" w:type="dxa"/>
            <w:tcBorders>
              <w:top w:val="single" w:sz="4" w:space="0" w:color="000000"/>
              <w:left w:val="single" w:sz="4" w:space="0" w:color="000000"/>
              <w:bottom w:val="single" w:sz="4" w:space="0" w:color="000000"/>
              <w:right w:val="single" w:sz="4" w:space="0" w:color="000000"/>
            </w:tcBorders>
            <w:shd w:val="clear" w:color="auto" w:fill="auto"/>
          </w:tcPr>
          <w:p w:rsidR="004319CA" w:rsidRPr="004319CA" w:rsidRDefault="004319CA" w:rsidP="004319CA">
            <w:pPr>
              <w:widowControl w:val="0"/>
              <w:tabs>
                <w:tab w:val="left" w:pos="5235"/>
              </w:tabs>
              <w:suppressAutoHyphens/>
              <w:autoSpaceDE w:val="0"/>
              <w:snapToGrid w:val="0"/>
              <w:spacing w:after="0" w:line="240" w:lineRule="auto"/>
              <w:jc w:val="both"/>
              <w:rPr>
                <w:rFonts w:ascii="Times New Roman" w:eastAsia="Times New Roman" w:hAnsi="Times New Roman" w:cs="Times New Roman"/>
                <w:sz w:val="20"/>
                <w:szCs w:val="20"/>
                <w:lang w:eastAsia="ar-SA"/>
              </w:rPr>
            </w:pPr>
            <w:r w:rsidRPr="004319CA">
              <w:rPr>
                <w:rFonts w:ascii="Times New Roman" w:eastAsia="Times New Roman" w:hAnsi="Times New Roman" w:cs="Times New Roman"/>
                <w:sz w:val="28"/>
                <w:szCs w:val="28"/>
                <w:lang w:val="en-US" w:eastAsia="ar-SA"/>
              </w:rPr>
              <w:t>12</w:t>
            </w:r>
            <w:r w:rsidR="004E1819">
              <w:rPr>
                <w:rFonts w:ascii="Times New Roman" w:eastAsia="Times New Roman" w:hAnsi="Times New Roman" w:cs="Times New Roman"/>
                <w:sz w:val="28"/>
                <w:szCs w:val="28"/>
                <w:vertAlign w:val="superscript"/>
                <w:lang w:eastAsia="ar-SA"/>
              </w:rPr>
              <w:t>2</w:t>
            </w:r>
            <w:r w:rsidRPr="004319CA">
              <w:rPr>
                <w:rFonts w:ascii="Times New Roman" w:eastAsia="Times New Roman" w:hAnsi="Times New Roman" w:cs="Times New Roman"/>
                <w:sz w:val="28"/>
                <w:szCs w:val="28"/>
                <w:vertAlign w:val="superscript"/>
                <w:lang w:eastAsia="ar-SA"/>
              </w:rPr>
              <w:t>0</w:t>
            </w:r>
            <w:r w:rsidRPr="004319CA">
              <w:rPr>
                <w:rFonts w:ascii="Times New Roman" w:eastAsia="Times New Roman" w:hAnsi="Times New Roman" w:cs="Times New Roman"/>
                <w:sz w:val="28"/>
                <w:szCs w:val="28"/>
                <w:lang w:val="en-US" w:eastAsia="ar-SA"/>
              </w:rPr>
              <w:t xml:space="preserve">- </w:t>
            </w:r>
            <w:r w:rsidR="004E1819">
              <w:rPr>
                <w:rFonts w:ascii="Times New Roman" w:eastAsia="Times New Roman" w:hAnsi="Times New Roman" w:cs="Times New Roman"/>
                <w:sz w:val="28"/>
                <w:szCs w:val="28"/>
                <w:lang w:eastAsia="ar-SA"/>
              </w:rPr>
              <w:t>12</w:t>
            </w:r>
            <w:r w:rsidR="004E1819">
              <w:rPr>
                <w:rFonts w:ascii="Times New Roman" w:eastAsia="Times New Roman" w:hAnsi="Times New Roman" w:cs="Times New Roman"/>
                <w:sz w:val="28"/>
                <w:szCs w:val="28"/>
                <w:vertAlign w:val="superscript"/>
                <w:lang w:eastAsia="ar-SA"/>
              </w:rPr>
              <w:t>5</w:t>
            </w:r>
            <w:r w:rsidRPr="004319CA">
              <w:rPr>
                <w:rFonts w:ascii="Times New Roman" w:eastAsia="Times New Roman" w:hAnsi="Times New Roman" w:cs="Times New Roman"/>
                <w:sz w:val="28"/>
                <w:szCs w:val="28"/>
                <w:vertAlign w:val="superscript"/>
                <w:lang w:eastAsia="ar-SA"/>
              </w:rPr>
              <w:t>0</w:t>
            </w:r>
          </w:p>
        </w:tc>
      </w:tr>
      <w:tr w:rsidR="004319CA" w:rsidRPr="004319CA" w:rsidTr="004E1819">
        <w:tc>
          <w:tcPr>
            <w:tcW w:w="5444" w:type="dxa"/>
            <w:tcBorders>
              <w:top w:val="single" w:sz="4" w:space="0" w:color="000000"/>
              <w:left w:val="single" w:sz="4" w:space="0" w:color="000000"/>
              <w:bottom w:val="single" w:sz="4" w:space="0" w:color="000000"/>
            </w:tcBorders>
            <w:shd w:val="clear" w:color="auto" w:fill="auto"/>
          </w:tcPr>
          <w:p w:rsidR="004319CA" w:rsidRPr="004319CA" w:rsidRDefault="004319CA" w:rsidP="004319CA">
            <w:pPr>
              <w:widowControl w:val="0"/>
              <w:tabs>
                <w:tab w:val="left" w:pos="5235"/>
              </w:tabs>
              <w:suppressAutoHyphens/>
              <w:autoSpaceDE w:val="0"/>
              <w:snapToGrid w:val="0"/>
              <w:spacing w:after="0" w:line="240" w:lineRule="auto"/>
              <w:jc w:val="both"/>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Подготовка ко сну, дневной сон</w:t>
            </w:r>
          </w:p>
        </w:tc>
        <w:tc>
          <w:tcPr>
            <w:tcW w:w="2445" w:type="dxa"/>
            <w:tcBorders>
              <w:top w:val="single" w:sz="4" w:space="0" w:color="000000"/>
              <w:left w:val="single" w:sz="4" w:space="0" w:color="000000"/>
              <w:bottom w:val="single" w:sz="4" w:space="0" w:color="000000"/>
            </w:tcBorders>
            <w:shd w:val="clear" w:color="auto" w:fill="auto"/>
          </w:tcPr>
          <w:p w:rsidR="004319CA" w:rsidRPr="004319CA" w:rsidRDefault="004319CA" w:rsidP="004319CA">
            <w:pPr>
              <w:widowControl w:val="0"/>
              <w:tabs>
                <w:tab w:val="left" w:pos="5235"/>
              </w:tabs>
              <w:suppressAutoHyphens/>
              <w:autoSpaceDE w:val="0"/>
              <w:snapToGrid w:val="0"/>
              <w:spacing w:after="0" w:line="240" w:lineRule="auto"/>
              <w:jc w:val="both"/>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val="en-US" w:eastAsia="ar-SA"/>
              </w:rPr>
              <w:t>1</w:t>
            </w:r>
            <w:r w:rsidR="004E1819">
              <w:rPr>
                <w:rFonts w:ascii="Times New Roman" w:eastAsia="Times New Roman" w:hAnsi="Times New Roman" w:cs="Times New Roman"/>
                <w:sz w:val="28"/>
                <w:szCs w:val="28"/>
                <w:lang w:eastAsia="ar-SA"/>
              </w:rPr>
              <w:t>2</w:t>
            </w:r>
            <w:r w:rsidR="004E1819">
              <w:rPr>
                <w:rFonts w:ascii="Times New Roman" w:eastAsia="Times New Roman" w:hAnsi="Times New Roman" w:cs="Times New Roman"/>
                <w:sz w:val="28"/>
                <w:szCs w:val="28"/>
                <w:vertAlign w:val="superscript"/>
                <w:lang w:eastAsia="ar-SA"/>
              </w:rPr>
              <w:t>5</w:t>
            </w:r>
            <w:r w:rsidRPr="004319CA">
              <w:rPr>
                <w:rFonts w:ascii="Times New Roman" w:eastAsia="Times New Roman" w:hAnsi="Times New Roman" w:cs="Times New Roman"/>
                <w:sz w:val="28"/>
                <w:szCs w:val="28"/>
                <w:vertAlign w:val="superscript"/>
                <w:lang w:eastAsia="ar-SA"/>
              </w:rPr>
              <w:t>0</w:t>
            </w:r>
            <w:r w:rsidRPr="004319CA">
              <w:rPr>
                <w:rFonts w:ascii="Times New Roman" w:eastAsia="Times New Roman" w:hAnsi="Times New Roman" w:cs="Times New Roman"/>
                <w:sz w:val="28"/>
                <w:szCs w:val="28"/>
                <w:lang w:val="en-US" w:eastAsia="ar-SA"/>
              </w:rPr>
              <w:t xml:space="preserve">- </w:t>
            </w:r>
            <w:r w:rsidRPr="004319CA">
              <w:rPr>
                <w:rFonts w:ascii="Times New Roman" w:eastAsia="Times New Roman" w:hAnsi="Times New Roman" w:cs="Times New Roman"/>
                <w:sz w:val="28"/>
                <w:szCs w:val="28"/>
                <w:lang w:eastAsia="ar-SA"/>
              </w:rPr>
              <w:t>15</w:t>
            </w:r>
            <w:r w:rsidRPr="004319CA">
              <w:rPr>
                <w:rFonts w:ascii="Times New Roman" w:eastAsia="Times New Roman" w:hAnsi="Times New Roman" w:cs="Times New Roman"/>
                <w:sz w:val="28"/>
                <w:szCs w:val="28"/>
                <w:vertAlign w:val="superscript"/>
                <w:lang w:eastAsia="ar-SA"/>
              </w:rPr>
              <w:t>00</w:t>
            </w:r>
          </w:p>
        </w:tc>
        <w:tc>
          <w:tcPr>
            <w:tcW w:w="1750" w:type="dxa"/>
            <w:tcBorders>
              <w:top w:val="single" w:sz="4" w:space="0" w:color="000000"/>
              <w:left w:val="single" w:sz="4" w:space="0" w:color="000000"/>
              <w:bottom w:val="single" w:sz="4" w:space="0" w:color="000000"/>
              <w:right w:val="single" w:sz="4" w:space="0" w:color="000000"/>
            </w:tcBorders>
            <w:shd w:val="clear" w:color="auto" w:fill="auto"/>
          </w:tcPr>
          <w:p w:rsidR="004319CA" w:rsidRPr="004319CA" w:rsidRDefault="004319CA" w:rsidP="004319CA">
            <w:pPr>
              <w:widowControl w:val="0"/>
              <w:tabs>
                <w:tab w:val="left" w:pos="5235"/>
              </w:tabs>
              <w:suppressAutoHyphens/>
              <w:autoSpaceDE w:val="0"/>
              <w:snapToGrid w:val="0"/>
              <w:spacing w:after="0" w:line="240" w:lineRule="auto"/>
              <w:jc w:val="both"/>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val="en-US" w:eastAsia="ar-SA"/>
              </w:rPr>
              <w:t>1</w:t>
            </w:r>
            <w:r w:rsidR="004E1819">
              <w:rPr>
                <w:rFonts w:ascii="Times New Roman" w:eastAsia="Times New Roman" w:hAnsi="Times New Roman" w:cs="Times New Roman"/>
                <w:sz w:val="28"/>
                <w:szCs w:val="28"/>
                <w:lang w:eastAsia="ar-SA"/>
              </w:rPr>
              <w:t>2</w:t>
            </w:r>
            <w:r w:rsidR="004E1819">
              <w:rPr>
                <w:rFonts w:ascii="Times New Roman" w:eastAsia="Times New Roman" w:hAnsi="Times New Roman" w:cs="Times New Roman"/>
                <w:sz w:val="28"/>
                <w:szCs w:val="28"/>
                <w:vertAlign w:val="superscript"/>
                <w:lang w:eastAsia="ar-SA"/>
              </w:rPr>
              <w:t>5</w:t>
            </w:r>
            <w:r w:rsidRPr="004319CA">
              <w:rPr>
                <w:rFonts w:ascii="Times New Roman" w:eastAsia="Times New Roman" w:hAnsi="Times New Roman" w:cs="Times New Roman"/>
                <w:sz w:val="28"/>
                <w:szCs w:val="28"/>
                <w:vertAlign w:val="superscript"/>
                <w:lang w:eastAsia="ar-SA"/>
              </w:rPr>
              <w:t>0</w:t>
            </w:r>
            <w:r w:rsidRPr="004319CA">
              <w:rPr>
                <w:rFonts w:ascii="Times New Roman" w:eastAsia="Times New Roman" w:hAnsi="Times New Roman" w:cs="Times New Roman"/>
                <w:sz w:val="28"/>
                <w:szCs w:val="28"/>
                <w:lang w:val="en-US" w:eastAsia="ar-SA"/>
              </w:rPr>
              <w:t xml:space="preserve">- </w:t>
            </w:r>
            <w:r w:rsidRPr="004319CA">
              <w:rPr>
                <w:rFonts w:ascii="Times New Roman" w:eastAsia="Times New Roman" w:hAnsi="Times New Roman" w:cs="Times New Roman"/>
                <w:sz w:val="28"/>
                <w:szCs w:val="28"/>
                <w:lang w:eastAsia="ar-SA"/>
              </w:rPr>
              <w:t>15</w:t>
            </w:r>
            <w:r w:rsidRPr="004319CA">
              <w:rPr>
                <w:rFonts w:ascii="Times New Roman" w:eastAsia="Times New Roman" w:hAnsi="Times New Roman" w:cs="Times New Roman"/>
                <w:sz w:val="28"/>
                <w:szCs w:val="28"/>
                <w:vertAlign w:val="superscript"/>
                <w:lang w:eastAsia="ar-SA"/>
              </w:rPr>
              <w:t>20</w:t>
            </w:r>
          </w:p>
        </w:tc>
      </w:tr>
      <w:tr w:rsidR="004319CA" w:rsidRPr="004319CA" w:rsidTr="004E1819">
        <w:tc>
          <w:tcPr>
            <w:tcW w:w="5444" w:type="dxa"/>
            <w:tcBorders>
              <w:top w:val="single" w:sz="4" w:space="0" w:color="000000"/>
              <w:left w:val="single" w:sz="4" w:space="0" w:color="000000"/>
              <w:bottom w:val="single" w:sz="4" w:space="0" w:color="000000"/>
            </w:tcBorders>
            <w:shd w:val="clear" w:color="auto" w:fill="auto"/>
          </w:tcPr>
          <w:p w:rsidR="004319CA" w:rsidRPr="004319CA" w:rsidRDefault="004319CA" w:rsidP="004319CA">
            <w:pPr>
              <w:widowControl w:val="0"/>
              <w:tabs>
                <w:tab w:val="left" w:pos="5235"/>
              </w:tabs>
              <w:suppressAutoHyphens/>
              <w:autoSpaceDE w:val="0"/>
              <w:snapToGrid w:val="0"/>
              <w:spacing w:after="0" w:line="240" w:lineRule="auto"/>
              <w:jc w:val="both"/>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Постепенный подъем, воздушные, водные процедуры</w:t>
            </w:r>
          </w:p>
        </w:tc>
        <w:tc>
          <w:tcPr>
            <w:tcW w:w="2445" w:type="dxa"/>
            <w:tcBorders>
              <w:top w:val="single" w:sz="4" w:space="0" w:color="000000"/>
              <w:left w:val="single" w:sz="4" w:space="0" w:color="000000"/>
              <w:bottom w:val="single" w:sz="4" w:space="0" w:color="000000"/>
            </w:tcBorders>
            <w:shd w:val="clear" w:color="auto" w:fill="auto"/>
          </w:tcPr>
          <w:p w:rsidR="004319CA" w:rsidRPr="004E1819" w:rsidRDefault="004319CA" w:rsidP="004319CA">
            <w:pPr>
              <w:widowControl w:val="0"/>
              <w:tabs>
                <w:tab w:val="left" w:pos="5235"/>
              </w:tabs>
              <w:suppressAutoHyphens/>
              <w:autoSpaceDE w:val="0"/>
              <w:snapToGrid w:val="0"/>
              <w:spacing w:after="0" w:line="240" w:lineRule="auto"/>
              <w:jc w:val="both"/>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val="en-US" w:eastAsia="ar-SA"/>
              </w:rPr>
              <w:t>15</w:t>
            </w:r>
            <w:r w:rsidRPr="004319CA">
              <w:rPr>
                <w:rFonts w:ascii="Times New Roman" w:eastAsia="Times New Roman" w:hAnsi="Times New Roman" w:cs="Times New Roman"/>
                <w:sz w:val="28"/>
                <w:szCs w:val="28"/>
                <w:vertAlign w:val="superscript"/>
                <w:lang w:val="en-US" w:eastAsia="ar-SA"/>
              </w:rPr>
              <w:t>00</w:t>
            </w:r>
            <w:r w:rsidRPr="004319CA">
              <w:rPr>
                <w:rFonts w:ascii="Times New Roman" w:eastAsia="Times New Roman" w:hAnsi="Times New Roman" w:cs="Times New Roman"/>
                <w:sz w:val="28"/>
                <w:szCs w:val="28"/>
                <w:lang w:val="en-US" w:eastAsia="ar-SA"/>
              </w:rPr>
              <w:t xml:space="preserve"> - 15</w:t>
            </w:r>
            <w:r w:rsidR="004E1819">
              <w:rPr>
                <w:rFonts w:ascii="Times New Roman" w:eastAsia="Times New Roman" w:hAnsi="Times New Roman" w:cs="Times New Roman"/>
                <w:sz w:val="28"/>
                <w:szCs w:val="28"/>
                <w:vertAlign w:val="superscript"/>
                <w:lang w:val="en-US" w:eastAsia="ar-SA"/>
              </w:rPr>
              <w:t>2</w:t>
            </w:r>
            <w:r w:rsidR="004E1819">
              <w:rPr>
                <w:rFonts w:ascii="Times New Roman" w:eastAsia="Times New Roman" w:hAnsi="Times New Roman" w:cs="Times New Roman"/>
                <w:sz w:val="28"/>
                <w:szCs w:val="28"/>
                <w:vertAlign w:val="superscript"/>
                <w:lang w:eastAsia="ar-SA"/>
              </w:rPr>
              <w:t>0</w:t>
            </w:r>
          </w:p>
        </w:tc>
        <w:tc>
          <w:tcPr>
            <w:tcW w:w="1750" w:type="dxa"/>
            <w:tcBorders>
              <w:top w:val="single" w:sz="4" w:space="0" w:color="000000"/>
              <w:left w:val="single" w:sz="4" w:space="0" w:color="000000"/>
              <w:bottom w:val="single" w:sz="4" w:space="0" w:color="000000"/>
              <w:right w:val="single" w:sz="4" w:space="0" w:color="000000"/>
            </w:tcBorders>
            <w:shd w:val="clear" w:color="auto" w:fill="auto"/>
          </w:tcPr>
          <w:p w:rsidR="004319CA" w:rsidRPr="004319CA" w:rsidRDefault="004319CA" w:rsidP="004E1819">
            <w:pPr>
              <w:widowControl w:val="0"/>
              <w:tabs>
                <w:tab w:val="left" w:pos="5235"/>
              </w:tabs>
              <w:suppressAutoHyphens/>
              <w:autoSpaceDE w:val="0"/>
              <w:snapToGrid w:val="0"/>
              <w:spacing w:after="0" w:line="240" w:lineRule="auto"/>
              <w:jc w:val="both"/>
              <w:rPr>
                <w:rFonts w:ascii="Times New Roman" w:eastAsia="Times New Roman" w:hAnsi="Times New Roman" w:cs="Times New Roman"/>
                <w:sz w:val="20"/>
                <w:szCs w:val="20"/>
                <w:lang w:eastAsia="ar-SA"/>
              </w:rPr>
            </w:pPr>
            <w:r w:rsidRPr="004319CA">
              <w:rPr>
                <w:rFonts w:ascii="Times New Roman" w:eastAsia="Times New Roman" w:hAnsi="Times New Roman" w:cs="Times New Roman"/>
                <w:sz w:val="28"/>
                <w:szCs w:val="28"/>
                <w:lang w:val="en-US" w:eastAsia="ar-SA"/>
              </w:rPr>
              <w:t xml:space="preserve">15 </w:t>
            </w:r>
            <w:r w:rsidR="004E1819">
              <w:rPr>
                <w:rFonts w:ascii="Times New Roman" w:eastAsia="Times New Roman" w:hAnsi="Times New Roman" w:cs="Times New Roman"/>
                <w:sz w:val="28"/>
                <w:szCs w:val="28"/>
                <w:vertAlign w:val="superscript"/>
                <w:lang w:eastAsia="ar-SA"/>
              </w:rPr>
              <w:t>2</w:t>
            </w:r>
            <w:r w:rsidRPr="004319CA">
              <w:rPr>
                <w:rFonts w:ascii="Times New Roman" w:eastAsia="Times New Roman" w:hAnsi="Times New Roman" w:cs="Times New Roman"/>
                <w:sz w:val="28"/>
                <w:szCs w:val="28"/>
                <w:vertAlign w:val="superscript"/>
                <w:lang w:eastAsia="ar-SA"/>
              </w:rPr>
              <w:t>0</w:t>
            </w:r>
            <w:r w:rsidRPr="004319CA">
              <w:rPr>
                <w:rFonts w:ascii="Times New Roman" w:eastAsia="Times New Roman" w:hAnsi="Times New Roman" w:cs="Times New Roman"/>
                <w:sz w:val="28"/>
                <w:szCs w:val="28"/>
                <w:vertAlign w:val="superscript"/>
                <w:lang w:val="en-US" w:eastAsia="ar-SA"/>
              </w:rPr>
              <w:t xml:space="preserve"> </w:t>
            </w:r>
            <w:r w:rsidRPr="004319CA">
              <w:rPr>
                <w:rFonts w:ascii="Times New Roman" w:eastAsia="Times New Roman" w:hAnsi="Times New Roman" w:cs="Times New Roman"/>
                <w:sz w:val="28"/>
                <w:szCs w:val="28"/>
                <w:lang w:val="en-US" w:eastAsia="ar-SA"/>
              </w:rPr>
              <w:t>– 15</w:t>
            </w:r>
            <w:r w:rsidR="004E1819">
              <w:rPr>
                <w:rFonts w:ascii="Times New Roman" w:eastAsia="Times New Roman" w:hAnsi="Times New Roman" w:cs="Times New Roman"/>
                <w:sz w:val="28"/>
                <w:szCs w:val="28"/>
                <w:vertAlign w:val="superscript"/>
                <w:lang w:eastAsia="ar-SA"/>
              </w:rPr>
              <w:t>30</w:t>
            </w:r>
          </w:p>
        </w:tc>
      </w:tr>
      <w:tr w:rsidR="004319CA" w:rsidRPr="004319CA" w:rsidTr="004E1819">
        <w:tc>
          <w:tcPr>
            <w:tcW w:w="5444" w:type="dxa"/>
            <w:tcBorders>
              <w:top w:val="single" w:sz="4" w:space="0" w:color="000000"/>
              <w:left w:val="single" w:sz="4" w:space="0" w:color="000000"/>
              <w:bottom w:val="single" w:sz="4" w:space="0" w:color="000000"/>
            </w:tcBorders>
            <w:shd w:val="clear" w:color="auto" w:fill="auto"/>
          </w:tcPr>
          <w:p w:rsidR="004319CA" w:rsidRPr="004319CA" w:rsidRDefault="004319CA" w:rsidP="004319CA">
            <w:pPr>
              <w:widowControl w:val="0"/>
              <w:tabs>
                <w:tab w:val="left" w:pos="5235"/>
              </w:tabs>
              <w:suppressAutoHyphens/>
              <w:autoSpaceDE w:val="0"/>
              <w:snapToGrid w:val="0"/>
              <w:spacing w:after="0" w:line="240" w:lineRule="auto"/>
              <w:jc w:val="both"/>
              <w:rPr>
                <w:rFonts w:ascii="Times New Roman" w:eastAsia="Times New Roman" w:hAnsi="Times New Roman" w:cs="Times New Roman"/>
                <w:sz w:val="28"/>
                <w:szCs w:val="28"/>
                <w:lang w:val="en-US" w:eastAsia="ar-SA"/>
              </w:rPr>
            </w:pPr>
            <w:r w:rsidRPr="004319CA">
              <w:rPr>
                <w:rFonts w:ascii="Times New Roman" w:eastAsia="Times New Roman" w:hAnsi="Times New Roman" w:cs="Times New Roman"/>
                <w:sz w:val="28"/>
                <w:szCs w:val="28"/>
                <w:lang w:eastAsia="ar-SA"/>
              </w:rPr>
              <w:t>Полдник</w:t>
            </w:r>
          </w:p>
        </w:tc>
        <w:tc>
          <w:tcPr>
            <w:tcW w:w="2445" w:type="dxa"/>
            <w:tcBorders>
              <w:top w:val="single" w:sz="4" w:space="0" w:color="000000"/>
              <w:left w:val="single" w:sz="4" w:space="0" w:color="000000"/>
              <w:bottom w:val="single" w:sz="4" w:space="0" w:color="000000"/>
            </w:tcBorders>
            <w:shd w:val="clear" w:color="auto" w:fill="auto"/>
          </w:tcPr>
          <w:p w:rsidR="004319CA" w:rsidRPr="004319CA" w:rsidRDefault="004319CA" w:rsidP="004319CA">
            <w:pPr>
              <w:widowControl w:val="0"/>
              <w:tabs>
                <w:tab w:val="left" w:pos="5235"/>
              </w:tabs>
              <w:suppressAutoHyphens/>
              <w:autoSpaceDE w:val="0"/>
              <w:snapToGrid w:val="0"/>
              <w:spacing w:after="0" w:line="240" w:lineRule="auto"/>
              <w:jc w:val="both"/>
              <w:rPr>
                <w:rFonts w:ascii="Times New Roman" w:eastAsia="Times New Roman" w:hAnsi="Times New Roman" w:cs="Times New Roman"/>
                <w:sz w:val="28"/>
                <w:szCs w:val="28"/>
                <w:lang w:val="en-US" w:eastAsia="ar-SA"/>
              </w:rPr>
            </w:pPr>
            <w:r w:rsidRPr="004319CA">
              <w:rPr>
                <w:rFonts w:ascii="Times New Roman" w:eastAsia="Times New Roman" w:hAnsi="Times New Roman" w:cs="Times New Roman"/>
                <w:sz w:val="28"/>
                <w:szCs w:val="28"/>
                <w:lang w:val="en-US" w:eastAsia="ar-SA"/>
              </w:rPr>
              <w:t>15</w:t>
            </w:r>
            <w:r w:rsidRPr="004319CA">
              <w:rPr>
                <w:rFonts w:ascii="Times New Roman" w:eastAsia="Times New Roman" w:hAnsi="Times New Roman" w:cs="Times New Roman"/>
                <w:sz w:val="28"/>
                <w:szCs w:val="28"/>
                <w:vertAlign w:val="superscript"/>
                <w:lang w:eastAsia="ar-SA"/>
              </w:rPr>
              <w:t>25</w:t>
            </w:r>
            <w:r w:rsidRPr="004319CA">
              <w:rPr>
                <w:rFonts w:ascii="Times New Roman" w:eastAsia="Times New Roman" w:hAnsi="Times New Roman" w:cs="Times New Roman"/>
                <w:sz w:val="28"/>
                <w:szCs w:val="28"/>
                <w:lang w:val="en-US" w:eastAsia="ar-SA"/>
              </w:rPr>
              <w:t xml:space="preserve">- </w:t>
            </w:r>
            <w:r w:rsidRPr="004319CA">
              <w:rPr>
                <w:rFonts w:ascii="Times New Roman" w:eastAsia="Times New Roman" w:hAnsi="Times New Roman" w:cs="Times New Roman"/>
                <w:sz w:val="28"/>
                <w:szCs w:val="28"/>
                <w:lang w:eastAsia="ar-SA"/>
              </w:rPr>
              <w:t>15</w:t>
            </w:r>
            <w:r w:rsidRPr="004319CA">
              <w:rPr>
                <w:rFonts w:ascii="Times New Roman" w:eastAsia="Times New Roman" w:hAnsi="Times New Roman" w:cs="Times New Roman"/>
                <w:sz w:val="28"/>
                <w:szCs w:val="28"/>
                <w:vertAlign w:val="superscript"/>
                <w:lang w:eastAsia="ar-SA"/>
              </w:rPr>
              <w:t>40</w:t>
            </w:r>
          </w:p>
        </w:tc>
        <w:tc>
          <w:tcPr>
            <w:tcW w:w="1750" w:type="dxa"/>
            <w:tcBorders>
              <w:top w:val="single" w:sz="4" w:space="0" w:color="000000"/>
              <w:left w:val="single" w:sz="4" w:space="0" w:color="000000"/>
              <w:bottom w:val="single" w:sz="4" w:space="0" w:color="000000"/>
              <w:right w:val="single" w:sz="4" w:space="0" w:color="000000"/>
            </w:tcBorders>
            <w:shd w:val="clear" w:color="auto" w:fill="auto"/>
          </w:tcPr>
          <w:p w:rsidR="004319CA" w:rsidRPr="004319CA" w:rsidRDefault="004319CA" w:rsidP="004319CA">
            <w:pPr>
              <w:widowControl w:val="0"/>
              <w:tabs>
                <w:tab w:val="left" w:pos="5235"/>
              </w:tabs>
              <w:suppressAutoHyphens/>
              <w:autoSpaceDE w:val="0"/>
              <w:snapToGrid w:val="0"/>
              <w:spacing w:after="0" w:line="240" w:lineRule="auto"/>
              <w:jc w:val="both"/>
              <w:rPr>
                <w:rFonts w:ascii="Times New Roman" w:eastAsia="Times New Roman" w:hAnsi="Times New Roman" w:cs="Times New Roman"/>
                <w:sz w:val="20"/>
                <w:szCs w:val="20"/>
                <w:lang w:eastAsia="ar-SA"/>
              </w:rPr>
            </w:pPr>
            <w:r w:rsidRPr="004319CA">
              <w:rPr>
                <w:rFonts w:ascii="Times New Roman" w:eastAsia="Times New Roman" w:hAnsi="Times New Roman" w:cs="Times New Roman"/>
                <w:sz w:val="28"/>
                <w:szCs w:val="28"/>
                <w:lang w:val="en-US" w:eastAsia="ar-SA"/>
              </w:rPr>
              <w:t>15</w:t>
            </w:r>
            <w:r w:rsidRPr="004319CA">
              <w:rPr>
                <w:rFonts w:ascii="Times New Roman" w:eastAsia="Times New Roman" w:hAnsi="Times New Roman" w:cs="Times New Roman"/>
                <w:sz w:val="28"/>
                <w:szCs w:val="28"/>
                <w:vertAlign w:val="superscript"/>
                <w:lang w:eastAsia="ar-SA"/>
              </w:rPr>
              <w:t>30</w:t>
            </w:r>
            <w:r w:rsidRPr="004319CA">
              <w:rPr>
                <w:rFonts w:ascii="Times New Roman" w:eastAsia="Times New Roman" w:hAnsi="Times New Roman" w:cs="Times New Roman"/>
                <w:sz w:val="28"/>
                <w:szCs w:val="28"/>
                <w:lang w:eastAsia="ar-SA"/>
              </w:rPr>
              <w:t>-15</w:t>
            </w:r>
            <w:r w:rsidRPr="004319CA">
              <w:rPr>
                <w:rFonts w:ascii="Times New Roman" w:eastAsia="Times New Roman" w:hAnsi="Times New Roman" w:cs="Times New Roman"/>
                <w:sz w:val="28"/>
                <w:szCs w:val="28"/>
                <w:vertAlign w:val="superscript"/>
                <w:lang w:eastAsia="ar-SA"/>
              </w:rPr>
              <w:t>45</w:t>
            </w:r>
          </w:p>
        </w:tc>
      </w:tr>
      <w:tr w:rsidR="004319CA" w:rsidRPr="004319CA" w:rsidTr="004E1819">
        <w:trPr>
          <w:trHeight w:val="453"/>
        </w:trPr>
        <w:tc>
          <w:tcPr>
            <w:tcW w:w="5444" w:type="dxa"/>
            <w:tcBorders>
              <w:left w:val="single" w:sz="4" w:space="0" w:color="000000"/>
              <w:bottom w:val="single" w:sz="4" w:space="0" w:color="000000"/>
            </w:tcBorders>
            <w:shd w:val="clear" w:color="auto" w:fill="auto"/>
          </w:tcPr>
          <w:p w:rsidR="004319CA" w:rsidRPr="004319CA" w:rsidRDefault="004E1819" w:rsidP="004319CA">
            <w:pPr>
              <w:widowControl w:val="0"/>
              <w:tabs>
                <w:tab w:val="left" w:pos="5235"/>
              </w:tabs>
              <w:suppressAutoHyphens/>
              <w:autoSpaceDE w:val="0"/>
              <w:snapToGrid w:val="0"/>
              <w:spacing w:after="0" w:line="240" w:lineRule="auto"/>
              <w:jc w:val="both"/>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Подготовка к прогулке, прогулка</w:t>
            </w:r>
          </w:p>
        </w:tc>
        <w:tc>
          <w:tcPr>
            <w:tcW w:w="2445" w:type="dxa"/>
            <w:tcBorders>
              <w:left w:val="single" w:sz="4" w:space="0" w:color="000000"/>
              <w:bottom w:val="single" w:sz="4" w:space="0" w:color="000000"/>
            </w:tcBorders>
            <w:shd w:val="clear" w:color="auto" w:fill="auto"/>
          </w:tcPr>
          <w:p w:rsidR="004319CA" w:rsidRPr="004319CA" w:rsidRDefault="004319CA" w:rsidP="004319CA">
            <w:pPr>
              <w:widowControl w:val="0"/>
              <w:tabs>
                <w:tab w:val="left" w:pos="5235"/>
              </w:tabs>
              <w:suppressAutoHyphens/>
              <w:autoSpaceDE w:val="0"/>
              <w:snapToGrid w:val="0"/>
              <w:spacing w:after="0" w:line="240" w:lineRule="auto"/>
              <w:jc w:val="both"/>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val="en-US" w:eastAsia="ar-SA"/>
              </w:rPr>
              <w:t>15</w:t>
            </w:r>
            <w:r w:rsidRPr="004319CA">
              <w:rPr>
                <w:rFonts w:ascii="Times New Roman" w:eastAsia="Times New Roman" w:hAnsi="Times New Roman" w:cs="Times New Roman"/>
                <w:sz w:val="28"/>
                <w:szCs w:val="28"/>
                <w:vertAlign w:val="superscript"/>
                <w:lang w:eastAsia="ar-SA"/>
              </w:rPr>
              <w:t xml:space="preserve">40 </w:t>
            </w:r>
            <w:r w:rsidR="004E1819">
              <w:rPr>
                <w:rFonts w:ascii="Times New Roman" w:eastAsia="Times New Roman" w:hAnsi="Times New Roman" w:cs="Times New Roman"/>
                <w:sz w:val="28"/>
                <w:szCs w:val="28"/>
                <w:lang w:eastAsia="ar-SA"/>
              </w:rPr>
              <w:t>-17</w:t>
            </w:r>
            <w:r w:rsidR="004E1819">
              <w:rPr>
                <w:rFonts w:ascii="Times New Roman" w:eastAsia="Times New Roman" w:hAnsi="Times New Roman" w:cs="Times New Roman"/>
                <w:sz w:val="28"/>
                <w:szCs w:val="28"/>
                <w:vertAlign w:val="superscript"/>
                <w:lang w:eastAsia="ar-SA"/>
              </w:rPr>
              <w:t>0</w:t>
            </w:r>
            <w:r w:rsidRPr="004319CA">
              <w:rPr>
                <w:rFonts w:ascii="Times New Roman" w:eastAsia="Times New Roman" w:hAnsi="Times New Roman" w:cs="Times New Roman"/>
                <w:sz w:val="28"/>
                <w:szCs w:val="28"/>
                <w:vertAlign w:val="superscript"/>
                <w:lang w:eastAsia="ar-SA"/>
              </w:rPr>
              <w:t>0</w:t>
            </w:r>
          </w:p>
        </w:tc>
        <w:tc>
          <w:tcPr>
            <w:tcW w:w="1750" w:type="dxa"/>
            <w:tcBorders>
              <w:left w:val="single" w:sz="4" w:space="0" w:color="000000"/>
              <w:bottom w:val="single" w:sz="4" w:space="0" w:color="000000"/>
              <w:right w:val="single" w:sz="4" w:space="0" w:color="000000"/>
            </w:tcBorders>
            <w:shd w:val="clear" w:color="auto" w:fill="auto"/>
          </w:tcPr>
          <w:p w:rsidR="004319CA" w:rsidRPr="004319CA" w:rsidRDefault="004319CA" w:rsidP="004319CA">
            <w:pPr>
              <w:widowControl w:val="0"/>
              <w:tabs>
                <w:tab w:val="left" w:pos="5235"/>
              </w:tabs>
              <w:suppressAutoHyphens/>
              <w:autoSpaceDE w:val="0"/>
              <w:snapToGrid w:val="0"/>
              <w:spacing w:after="0" w:line="240" w:lineRule="auto"/>
              <w:jc w:val="both"/>
              <w:rPr>
                <w:rFonts w:ascii="Times New Roman" w:eastAsia="Times New Roman" w:hAnsi="Times New Roman" w:cs="Times New Roman"/>
                <w:sz w:val="20"/>
                <w:szCs w:val="20"/>
                <w:lang w:eastAsia="ar-SA"/>
              </w:rPr>
            </w:pPr>
            <w:r w:rsidRPr="004319CA">
              <w:rPr>
                <w:rFonts w:ascii="Times New Roman" w:eastAsia="Times New Roman" w:hAnsi="Times New Roman" w:cs="Times New Roman"/>
                <w:sz w:val="28"/>
                <w:szCs w:val="28"/>
                <w:lang w:val="en-US" w:eastAsia="ar-SA"/>
              </w:rPr>
              <w:t>15</w:t>
            </w:r>
            <w:r w:rsidRPr="004319CA">
              <w:rPr>
                <w:rFonts w:ascii="Times New Roman" w:eastAsia="Times New Roman" w:hAnsi="Times New Roman" w:cs="Times New Roman"/>
                <w:sz w:val="28"/>
                <w:szCs w:val="28"/>
                <w:vertAlign w:val="superscript"/>
                <w:lang w:eastAsia="ar-SA"/>
              </w:rPr>
              <w:t xml:space="preserve">45 </w:t>
            </w:r>
            <w:r w:rsidR="004E1819">
              <w:rPr>
                <w:rFonts w:ascii="Times New Roman" w:eastAsia="Times New Roman" w:hAnsi="Times New Roman" w:cs="Times New Roman"/>
                <w:sz w:val="28"/>
                <w:szCs w:val="28"/>
                <w:lang w:eastAsia="ar-SA"/>
              </w:rPr>
              <w:t>-17</w:t>
            </w:r>
            <w:r w:rsidR="004E1819">
              <w:rPr>
                <w:rFonts w:ascii="Times New Roman" w:eastAsia="Times New Roman" w:hAnsi="Times New Roman" w:cs="Times New Roman"/>
                <w:sz w:val="28"/>
                <w:szCs w:val="28"/>
                <w:vertAlign w:val="superscript"/>
                <w:lang w:eastAsia="ar-SA"/>
              </w:rPr>
              <w:t>0</w:t>
            </w:r>
            <w:r w:rsidRPr="004319CA">
              <w:rPr>
                <w:rFonts w:ascii="Times New Roman" w:eastAsia="Times New Roman" w:hAnsi="Times New Roman" w:cs="Times New Roman"/>
                <w:sz w:val="28"/>
                <w:szCs w:val="28"/>
                <w:vertAlign w:val="superscript"/>
                <w:lang w:eastAsia="ar-SA"/>
              </w:rPr>
              <w:t xml:space="preserve">0  </w:t>
            </w:r>
          </w:p>
        </w:tc>
      </w:tr>
      <w:tr w:rsidR="004319CA" w:rsidRPr="004319CA" w:rsidTr="004E1819">
        <w:trPr>
          <w:trHeight w:val="321"/>
        </w:trPr>
        <w:tc>
          <w:tcPr>
            <w:tcW w:w="5444" w:type="dxa"/>
            <w:tcBorders>
              <w:top w:val="single" w:sz="4" w:space="0" w:color="000000"/>
              <w:left w:val="single" w:sz="4" w:space="0" w:color="000000"/>
              <w:bottom w:val="single" w:sz="4" w:space="0" w:color="000000"/>
            </w:tcBorders>
            <w:shd w:val="clear" w:color="auto" w:fill="auto"/>
          </w:tcPr>
          <w:p w:rsidR="004319CA" w:rsidRPr="004319CA" w:rsidRDefault="004E1819" w:rsidP="004319CA">
            <w:pPr>
              <w:widowControl w:val="0"/>
              <w:tabs>
                <w:tab w:val="left" w:pos="5235"/>
              </w:tabs>
              <w:suppressAutoHyphens/>
              <w:autoSpaceDE w:val="0"/>
              <w:snapToGrid w:val="0"/>
              <w:spacing w:after="0" w:line="240" w:lineRule="auto"/>
              <w:jc w:val="both"/>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 xml:space="preserve"> Возвращение с прогулки</w:t>
            </w:r>
          </w:p>
        </w:tc>
        <w:tc>
          <w:tcPr>
            <w:tcW w:w="2445" w:type="dxa"/>
            <w:tcBorders>
              <w:top w:val="single" w:sz="4" w:space="0" w:color="000000"/>
              <w:left w:val="single" w:sz="4" w:space="0" w:color="000000"/>
              <w:bottom w:val="single" w:sz="4" w:space="0" w:color="000000"/>
            </w:tcBorders>
            <w:shd w:val="clear" w:color="auto" w:fill="auto"/>
          </w:tcPr>
          <w:p w:rsidR="004319CA" w:rsidRPr="004319CA" w:rsidRDefault="004E1819" w:rsidP="004319CA">
            <w:pPr>
              <w:widowControl w:val="0"/>
              <w:tabs>
                <w:tab w:val="left" w:pos="5235"/>
              </w:tabs>
              <w:suppressAutoHyphens/>
              <w:autoSpaceDE w:val="0"/>
              <w:snapToGrid w:val="0"/>
              <w:spacing w:after="0" w:line="240" w:lineRule="auto"/>
              <w:jc w:val="both"/>
              <w:rPr>
                <w:rFonts w:ascii="Times New Roman" w:eastAsia="Times New Roman" w:hAnsi="Times New Roman" w:cs="Times New Roman"/>
                <w:sz w:val="28"/>
                <w:szCs w:val="28"/>
                <w:lang w:val="en-US" w:eastAsia="ar-SA"/>
              </w:rPr>
            </w:pPr>
            <w:r>
              <w:rPr>
                <w:rFonts w:ascii="Times New Roman" w:eastAsia="Times New Roman" w:hAnsi="Times New Roman" w:cs="Times New Roman"/>
                <w:sz w:val="28"/>
                <w:szCs w:val="28"/>
                <w:lang w:val="en-US" w:eastAsia="ar-SA"/>
              </w:rPr>
              <w:t>1</w:t>
            </w:r>
            <w:r>
              <w:rPr>
                <w:rFonts w:ascii="Times New Roman" w:eastAsia="Times New Roman" w:hAnsi="Times New Roman" w:cs="Times New Roman"/>
                <w:sz w:val="28"/>
                <w:szCs w:val="28"/>
                <w:lang w:eastAsia="ar-SA"/>
              </w:rPr>
              <w:t>7</w:t>
            </w:r>
            <w:r>
              <w:rPr>
                <w:rFonts w:ascii="Times New Roman" w:eastAsia="Times New Roman" w:hAnsi="Times New Roman" w:cs="Times New Roman"/>
                <w:sz w:val="28"/>
                <w:szCs w:val="28"/>
                <w:vertAlign w:val="superscript"/>
                <w:lang w:eastAsia="ar-SA"/>
              </w:rPr>
              <w:t>0</w:t>
            </w:r>
            <w:r w:rsidR="004319CA" w:rsidRPr="004319CA">
              <w:rPr>
                <w:rFonts w:ascii="Times New Roman" w:eastAsia="Times New Roman" w:hAnsi="Times New Roman" w:cs="Times New Roman"/>
                <w:sz w:val="28"/>
                <w:szCs w:val="28"/>
                <w:vertAlign w:val="superscript"/>
                <w:lang w:val="en-US" w:eastAsia="ar-SA"/>
              </w:rPr>
              <w:t xml:space="preserve">0 </w:t>
            </w:r>
            <w:r w:rsidR="004319CA" w:rsidRPr="004319CA">
              <w:rPr>
                <w:rFonts w:ascii="Times New Roman" w:eastAsia="Times New Roman" w:hAnsi="Times New Roman" w:cs="Times New Roman"/>
                <w:sz w:val="28"/>
                <w:szCs w:val="28"/>
                <w:lang w:val="en-US" w:eastAsia="ar-SA"/>
              </w:rPr>
              <w:t xml:space="preserve">- 17 </w:t>
            </w:r>
            <w:r>
              <w:rPr>
                <w:rFonts w:ascii="Times New Roman" w:eastAsia="Times New Roman" w:hAnsi="Times New Roman" w:cs="Times New Roman"/>
                <w:sz w:val="28"/>
                <w:szCs w:val="28"/>
                <w:vertAlign w:val="superscript"/>
                <w:lang w:eastAsia="ar-SA"/>
              </w:rPr>
              <w:t>1</w:t>
            </w:r>
            <w:r w:rsidR="004319CA" w:rsidRPr="004319CA">
              <w:rPr>
                <w:rFonts w:ascii="Times New Roman" w:eastAsia="Times New Roman" w:hAnsi="Times New Roman" w:cs="Times New Roman"/>
                <w:sz w:val="28"/>
                <w:szCs w:val="28"/>
                <w:vertAlign w:val="superscript"/>
                <w:lang w:val="en-US" w:eastAsia="ar-SA"/>
              </w:rPr>
              <w:t>0</w:t>
            </w:r>
          </w:p>
        </w:tc>
        <w:tc>
          <w:tcPr>
            <w:tcW w:w="1750" w:type="dxa"/>
            <w:tcBorders>
              <w:top w:val="single" w:sz="4" w:space="0" w:color="000000"/>
              <w:left w:val="single" w:sz="4" w:space="0" w:color="000000"/>
              <w:bottom w:val="single" w:sz="4" w:space="0" w:color="000000"/>
              <w:right w:val="single" w:sz="4" w:space="0" w:color="000000"/>
            </w:tcBorders>
            <w:shd w:val="clear" w:color="auto" w:fill="auto"/>
          </w:tcPr>
          <w:p w:rsidR="004319CA" w:rsidRPr="004319CA" w:rsidRDefault="004E1819" w:rsidP="004319CA">
            <w:pPr>
              <w:widowControl w:val="0"/>
              <w:tabs>
                <w:tab w:val="left" w:pos="5235"/>
              </w:tabs>
              <w:suppressAutoHyphens/>
              <w:autoSpaceDE w:val="0"/>
              <w:snapToGrid w:val="0"/>
              <w:spacing w:after="0" w:line="240" w:lineRule="auto"/>
              <w:jc w:val="both"/>
              <w:rPr>
                <w:rFonts w:ascii="Times New Roman" w:eastAsia="Times New Roman" w:hAnsi="Times New Roman" w:cs="Times New Roman"/>
                <w:sz w:val="20"/>
                <w:szCs w:val="20"/>
                <w:lang w:eastAsia="ar-SA"/>
              </w:rPr>
            </w:pPr>
            <w:r>
              <w:rPr>
                <w:rFonts w:ascii="Times New Roman" w:eastAsia="Times New Roman" w:hAnsi="Times New Roman" w:cs="Times New Roman"/>
                <w:sz w:val="28"/>
                <w:szCs w:val="28"/>
                <w:lang w:val="en-US" w:eastAsia="ar-SA"/>
              </w:rPr>
              <w:t>1</w:t>
            </w:r>
            <w:r>
              <w:rPr>
                <w:rFonts w:ascii="Times New Roman" w:eastAsia="Times New Roman" w:hAnsi="Times New Roman" w:cs="Times New Roman"/>
                <w:sz w:val="28"/>
                <w:szCs w:val="28"/>
                <w:lang w:eastAsia="ar-SA"/>
              </w:rPr>
              <w:t>7</w:t>
            </w:r>
            <w:r w:rsidR="004319CA" w:rsidRPr="004319CA">
              <w:rPr>
                <w:rFonts w:ascii="Times New Roman" w:eastAsia="Times New Roman" w:hAnsi="Times New Roman" w:cs="Times New Roman"/>
                <w:sz w:val="28"/>
                <w:szCs w:val="28"/>
                <w:vertAlign w:val="superscript"/>
                <w:lang w:val="en-US" w:eastAsia="ar-SA"/>
              </w:rPr>
              <w:t xml:space="preserve"> </w:t>
            </w:r>
            <w:r w:rsidR="004319CA" w:rsidRPr="004319CA">
              <w:rPr>
                <w:rFonts w:ascii="Times New Roman" w:eastAsia="Times New Roman" w:hAnsi="Times New Roman" w:cs="Times New Roman"/>
                <w:sz w:val="28"/>
                <w:szCs w:val="28"/>
                <w:vertAlign w:val="superscript"/>
                <w:lang w:eastAsia="ar-SA"/>
              </w:rPr>
              <w:t>20</w:t>
            </w:r>
            <w:r w:rsidR="004319CA" w:rsidRPr="004319CA">
              <w:rPr>
                <w:rFonts w:ascii="Times New Roman" w:eastAsia="Times New Roman" w:hAnsi="Times New Roman" w:cs="Times New Roman"/>
                <w:sz w:val="28"/>
                <w:szCs w:val="28"/>
                <w:lang w:val="en-US" w:eastAsia="ar-SA"/>
              </w:rPr>
              <w:t xml:space="preserve"> - 17 </w:t>
            </w:r>
            <w:r w:rsidR="004319CA" w:rsidRPr="004319CA">
              <w:rPr>
                <w:rFonts w:ascii="Times New Roman" w:eastAsia="Times New Roman" w:hAnsi="Times New Roman" w:cs="Times New Roman"/>
                <w:sz w:val="28"/>
                <w:szCs w:val="28"/>
                <w:vertAlign w:val="superscript"/>
                <w:lang w:val="en-US" w:eastAsia="ar-SA"/>
              </w:rPr>
              <w:t>20</w:t>
            </w:r>
          </w:p>
        </w:tc>
      </w:tr>
      <w:tr w:rsidR="004319CA" w:rsidRPr="004319CA" w:rsidTr="004E1819">
        <w:trPr>
          <w:trHeight w:val="321"/>
        </w:trPr>
        <w:tc>
          <w:tcPr>
            <w:tcW w:w="5444" w:type="dxa"/>
            <w:tcBorders>
              <w:top w:val="single" w:sz="4" w:space="0" w:color="000000"/>
              <w:left w:val="single" w:sz="4" w:space="0" w:color="000000"/>
              <w:bottom w:val="single" w:sz="4" w:space="0" w:color="000000"/>
            </w:tcBorders>
            <w:shd w:val="clear" w:color="auto" w:fill="auto"/>
          </w:tcPr>
          <w:p w:rsidR="004319CA" w:rsidRPr="004319CA" w:rsidRDefault="004319CA" w:rsidP="004319CA">
            <w:pPr>
              <w:widowControl w:val="0"/>
              <w:tabs>
                <w:tab w:val="left" w:pos="5235"/>
              </w:tabs>
              <w:suppressAutoHyphens/>
              <w:autoSpaceDE w:val="0"/>
              <w:snapToGrid w:val="0"/>
              <w:spacing w:after="0" w:line="240" w:lineRule="auto"/>
              <w:jc w:val="both"/>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Уход детей домой</w:t>
            </w:r>
          </w:p>
        </w:tc>
        <w:tc>
          <w:tcPr>
            <w:tcW w:w="2445" w:type="dxa"/>
            <w:tcBorders>
              <w:top w:val="single" w:sz="4" w:space="0" w:color="000000"/>
              <w:left w:val="single" w:sz="4" w:space="0" w:color="000000"/>
              <w:bottom w:val="single" w:sz="4" w:space="0" w:color="000000"/>
            </w:tcBorders>
            <w:shd w:val="clear" w:color="auto" w:fill="auto"/>
          </w:tcPr>
          <w:p w:rsidR="004319CA" w:rsidRPr="004319CA" w:rsidRDefault="004E1819" w:rsidP="004319CA">
            <w:pPr>
              <w:widowControl w:val="0"/>
              <w:tabs>
                <w:tab w:val="left" w:pos="5235"/>
              </w:tabs>
              <w:suppressAutoHyphens/>
              <w:autoSpaceDE w:val="0"/>
              <w:snapToGrid w:val="0"/>
              <w:spacing w:after="0" w:line="240" w:lineRule="auto"/>
              <w:jc w:val="both"/>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val="en-US" w:eastAsia="ar-SA"/>
              </w:rPr>
              <w:t>1</w:t>
            </w:r>
            <w:r>
              <w:rPr>
                <w:rFonts w:ascii="Times New Roman" w:eastAsia="Times New Roman" w:hAnsi="Times New Roman" w:cs="Times New Roman"/>
                <w:sz w:val="28"/>
                <w:szCs w:val="28"/>
                <w:lang w:eastAsia="ar-SA"/>
              </w:rPr>
              <w:t>7</w:t>
            </w:r>
            <w:r>
              <w:rPr>
                <w:rFonts w:ascii="Times New Roman" w:eastAsia="Times New Roman" w:hAnsi="Times New Roman" w:cs="Times New Roman"/>
                <w:sz w:val="28"/>
                <w:szCs w:val="28"/>
                <w:vertAlign w:val="superscript"/>
                <w:lang w:eastAsia="ar-SA"/>
              </w:rPr>
              <w:t>1</w:t>
            </w:r>
            <w:r w:rsidR="004319CA" w:rsidRPr="004319CA">
              <w:rPr>
                <w:rFonts w:ascii="Times New Roman" w:eastAsia="Times New Roman" w:hAnsi="Times New Roman" w:cs="Times New Roman"/>
                <w:sz w:val="28"/>
                <w:szCs w:val="28"/>
                <w:vertAlign w:val="superscript"/>
                <w:lang w:val="en-US" w:eastAsia="ar-SA"/>
              </w:rPr>
              <w:t xml:space="preserve">0 </w:t>
            </w:r>
            <w:r w:rsidR="004319CA" w:rsidRPr="004319CA">
              <w:rPr>
                <w:rFonts w:ascii="Times New Roman" w:eastAsia="Times New Roman" w:hAnsi="Times New Roman" w:cs="Times New Roman"/>
                <w:sz w:val="28"/>
                <w:szCs w:val="28"/>
                <w:lang w:eastAsia="ar-SA"/>
              </w:rPr>
              <w:t>-</w:t>
            </w:r>
            <w:r w:rsidR="004319CA" w:rsidRPr="004319CA">
              <w:rPr>
                <w:rFonts w:ascii="Times New Roman" w:eastAsia="Times New Roman" w:hAnsi="Times New Roman" w:cs="Times New Roman"/>
                <w:sz w:val="28"/>
                <w:szCs w:val="28"/>
                <w:lang w:val="en-US" w:eastAsia="ar-SA"/>
              </w:rPr>
              <w:t xml:space="preserve"> 17 </w:t>
            </w:r>
            <w:r w:rsidR="004319CA" w:rsidRPr="004319CA">
              <w:rPr>
                <w:rFonts w:ascii="Times New Roman" w:eastAsia="Times New Roman" w:hAnsi="Times New Roman" w:cs="Times New Roman"/>
                <w:sz w:val="28"/>
                <w:szCs w:val="28"/>
                <w:vertAlign w:val="superscript"/>
                <w:lang w:val="en-US" w:eastAsia="ar-SA"/>
              </w:rPr>
              <w:t>30</w:t>
            </w:r>
          </w:p>
        </w:tc>
        <w:tc>
          <w:tcPr>
            <w:tcW w:w="1750" w:type="dxa"/>
            <w:tcBorders>
              <w:top w:val="single" w:sz="4" w:space="0" w:color="000000"/>
              <w:left w:val="single" w:sz="4" w:space="0" w:color="000000"/>
              <w:bottom w:val="single" w:sz="4" w:space="0" w:color="000000"/>
              <w:right w:val="single" w:sz="4" w:space="0" w:color="000000"/>
            </w:tcBorders>
            <w:shd w:val="clear" w:color="auto" w:fill="auto"/>
          </w:tcPr>
          <w:p w:rsidR="004319CA" w:rsidRPr="004319CA" w:rsidRDefault="004E1819" w:rsidP="004319CA">
            <w:pPr>
              <w:widowControl w:val="0"/>
              <w:tabs>
                <w:tab w:val="left" w:pos="5235"/>
              </w:tabs>
              <w:suppressAutoHyphens/>
              <w:autoSpaceDE w:val="0"/>
              <w:snapToGrid w:val="0"/>
              <w:spacing w:after="0" w:line="240" w:lineRule="auto"/>
              <w:jc w:val="both"/>
              <w:rPr>
                <w:rFonts w:ascii="Times New Roman" w:eastAsia="Times New Roman" w:hAnsi="Times New Roman" w:cs="Times New Roman"/>
                <w:sz w:val="28"/>
                <w:szCs w:val="28"/>
                <w:lang w:val="en-US" w:eastAsia="ar-SA"/>
              </w:rPr>
            </w:pPr>
            <w:r>
              <w:rPr>
                <w:rFonts w:ascii="Times New Roman" w:eastAsia="Times New Roman" w:hAnsi="Times New Roman" w:cs="Times New Roman"/>
                <w:sz w:val="28"/>
                <w:szCs w:val="28"/>
                <w:lang w:val="en-US" w:eastAsia="ar-SA"/>
              </w:rPr>
              <w:t>1</w:t>
            </w:r>
            <w:r>
              <w:rPr>
                <w:rFonts w:ascii="Times New Roman" w:eastAsia="Times New Roman" w:hAnsi="Times New Roman" w:cs="Times New Roman"/>
                <w:sz w:val="28"/>
                <w:szCs w:val="28"/>
                <w:lang w:eastAsia="ar-SA"/>
              </w:rPr>
              <w:t>7</w:t>
            </w:r>
            <w:r w:rsidR="004319CA" w:rsidRPr="004319CA">
              <w:rPr>
                <w:rFonts w:ascii="Times New Roman" w:eastAsia="Times New Roman" w:hAnsi="Times New Roman" w:cs="Times New Roman"/>
                <w:sz w:val="28"/>
                <w:szCs w:val="28"/>
                <w:vertAlign w:val="superscript"/>
                <w:lang w:val="en-US" w:eastAsia="ar-SA"/>
              </w:rPr>
              <w:t xml:space="preserve">20 </w:t>
            </w:r>
            <w:r w:rsidR="004319CA" w:rsidRPr="004319CA">
              <w:rPr>
                <w:rFonts w:ascii="Times New Roman" w:eastAsia="Times New Roman" w:hAnsi="Times New Roman" w:cs="Times New Roman"/>
                <w:sz w:val="28"/>
                <w:szCs w:val="28"/>
                <w:lang w:val="en-US" w:eastAsia="ar-SA"/>
              </w:rPr>
              <w:t xml:space="preserve">- 17 </w:t>
            </w:r>
            <w:r w:rsidR="004319CA" w:rsidRPr="004319CA">
              <w:rPr>
                <w:rFonts w:ascii="Times New Roman" w:eastAsia="Times New Roman" w:hAnsi="Times New Roman" w:cs="Times New Roman"/>
                <w:sz w:val="28"/>
                <w:szCs w:val="28"/>
                <w:vertAlign w:val="superscript"/>
                <w:lang w:val="en-US" w:eastAsia="ar-SA"/>
              </w:rPr>
              <w:t>30</w:t>
            </w:r>
          </w:p>
        </w:tc>
      </w:tr>
    </w:tbl>
    <w:p w:rsidR="004319CA" w:rsidRPr="004319CA" w:rsidRDefault="004319CA" w:rsidP="004319CA">
      <w:pPr>
        <w:widowControl w:val="0"/>
        <w:shd w:val="clear" w:color="auto" w:fill="FFFFFF"/>
        <w:suppressAutoHyphens/>
        <w:autoSpaceDE w:val="0"/>
        <w:spacing w:after="0" w:line="200" w:lineRule="atLeast"/>
        <w:ind w:firstLine="709"/>
        <w:jc w:val="both"/>
        <w:rPr>
          <w:rFonts w:ascii="Times New Roman" w:eastAsia="Times New Roman" w:hAnsi="Times New Roman" w:cs="Times New Roman"/>
          <w:sz w:val="28"/>
          <w:szCs w:val="28"/>
          <w:lang w:eastAsia="ar-SA"/>
        </w:rPr>
      </w:pPr>
    </w:p>
    <w:p w:rsidR="004319CA" w:rsidRPr="004319CA" w:rsidRDefault="004319CA" w:rsidP="004319CA">
      <w:pPr>
        <w:widowControl w:val="0"/>
        <w:shd w:val="clear" w:color="auto" w:fill="FFFFFF"/>
        <w:suppressAutoHyphens/>
        <w:autoSpaceDE w:val="0"/>
        <w:spacing w:after="0" w:line="200" w:lineRule="atLeast"/>
        <w:ind w:left="284"/>
        <w:jc w:val="both"/>
        <w:rPr>
          <w:rFonts w:ascii="Times New Roman" w:eastAsia="Times New Roman" w:hAnsi="Times New Roman" w:cs="Times New Roman"/>
          <w:b/>
          <w:bCs/>
          <w:sz w:val="28"/>
          <w:szCs w:val="28"/>
          <w:lang w:eastAsia="ar-SA"/>
        </w:rPr>
      </w:pPr>
      <w:r w:rsidRPr="004319CA">
        <w:rPr>
          <w:rFonts w:ascii="Times New Roman" w:eastAsia="Times New Roman" w:hAnsi="Times New Roman" w:cs="Times New Roman"/>
          <w:sz w:val="28"/>
          <w:szCs w:val="28"/>
          <w:lang w:eastAsia="ar-SA"/>
        </w:rPr>
        <w:t>В режиме дня указана общая длительность организованной образовательной деятельности, включая перерывы между ее различными видами. Педагог самостоятельно дозирует объем образовательной нагрузки, не превышая при этом максимально допустимую санитарно-эпидемиологическими правилами и нормативами нагрузку.</w:t>
      </w:r>
    </w:p>
    <w:p w:rsidR="004319CA" w:rsidRPr="004319CA" w:rsidRDefault="004319CA" w:rsidP="004319CA">
      <w:pPr>
        <w:widowControl w:val="0"/>
        <w:shd w:val="clear" w:color="auto" w:fill="FFFFFF"/>
        <w:tabs>
          <w:tab w:val="left" w:pos="970"/>
        </w:tabs>
        <w:suppressAutoHyphens/>
        <w:autoSpaceDE w:val="0"/>
        <w:spacing w:after="0" w:line="298" w:lineRule="atLeast"/>
        <w:ind w:left="284" w:firstLine="709"/>
        <w:rPr>
          <w:rFonts w:ascii="Times New Roman" w:eastAsia="Times New Roman" w:hAnsi="Times New Roman" w:cs="Times New Roman"/>
          <w:b/>
          <w:bCs/>
          <w:sz w:val="28"/>
          <w:szCs w:val="28"/>
          <w:lang w:eastAsia="ar-SA"/>
        </w:rPr>
      </w:pPr>
    </w:p>
    <w:p w:rsidR="004319CA" w:rsidRPr="004319CA" w:rsidRDefault="004319CA" w:rsidP="004319CA">
      <w:pPr>
        <w:widowControl w:val="0"/>
        <w:shd w:val="clear" w:color="auto" w:fill="FFFFFF"/>
        <w:tabs>
          <w:tab w:val="left" w:pos="970"/>
        </w:tabs>
        <w:suppressAutoHyphens/>
        <w:autoSpaceDE w:val="0"/>
        <w:spacing w:after="0" w:line="298" w:lineRule="atLeast"/>
        <w:ind w:left="284" w:firstLine="709"/>
        <w:rPr>
          <w:rFonts w:ascii="Times New Roman" w:eastAsia="Times New Roman" w:hAnsi="Times New Roman" w:cs="Times New Roman"/>
          <w:b/>
          <w:bCs/>
          <w:sz w:val="28"/>
          <w:szCs w:val="28"/>
          <w:lang w:eastAsia="ar-SA"/>
        </w:rPr>
      </w:pPr>
    </w:p>
    <w:p w:rsidR="004319CA" w:rsidRPr="004319CA" w:rsidRDefault="004319CA" w:rsidP="004319CA">
      <w:pPr>
        <w:widowControl w:val="0"/>
        <w:shd w:val="clear" w:color="auto" w:fill="FFFFFF"/>
        <w:tabs>
          <w:tab w:val="left" w:pos="970"/>
        </w:tabs>
        <w:suppressAutoHyphens/>
        <w:autoSpaceDE w:val="0"/>
        <w:spacing w:after="0" w:line="298" w:lineRule="atLeast"/>
        <w:ind w:left="284" w:firstLine="709"/>
        <w:rPr>
          <w:rFonts w:ascii="Times New Roman" w:eastAsia="Times New Roman" w:hAnsi="Times New Roman" w:cs="Times New Roman"/>
          <w:b/>
          <w:bCs/>
          <w:sz w:val="28"/>
          <w:szCs w:val="28"/>
          <w:lang w:eastAsia="ar-SA"/>
        </w:rPr>
      </w:pPr>
      <w:r w:rsidRPr="004319CA">
        <w:rPr>
          <w:rFonts w:ascii="Times New Roman" w:eastAsia="Times New Roman" w:hAnsi="Times New Roman" w:cs="Times New Roman"/>
          <w:b/>
          <w:bCs/>
          <w:sz w:val="28"/>
          <w:szCs w:val="28"/>
          <w:lang w:eastAsia="ar-SA"/>
        </w:rPr>
        <w:t>3.3Учебный план реализации программы</w:t>
      </w:r>
    </w:p>
    <w:p w:rsidR="004319CA" w:rsidRPr="004319CA" w:rsidRDefault="004319CA" w:rsidP="004319CA">
      <w:pPr>
        <w:widowControl w:val="0"/>
        <w:shd w:val="clear" w:color="auto" w:fill="FFFFFF"/>
        <w:tabs>
          <w:tab w:val="left" w:pos="970"/>
        </w:tabs>
        <w:suppressAutoHyphens/>
        <w:autoSpaceDE w:val="0"/>
        <w:spacing w:after="0" w:line="298" w:lineRule="atLeast"/>
        <w:ind w:left="284" w:firstLine="709"/>
        <w:rPr>
          <w:rFonts w:ascii="Times New Roman" w:eastAsia="Times New Roman" w:hAnsi="Times New Roman" w:cs="Times New Roman"/>
          <w:b/>
          <w:bCs/>
          <w:sz w:val="28"/>
          <w:szCs w:val="28"/>
          <w:lang w:eastAsia="ar-SA"/>
        </w:rPr>
      </w:pPr>
    </w:p>
    <w:p w:rsidR="004319CA" w:rsidRPr="004319CA" w:rsidRDefault="004319CA" w:rsidP="004319CA">
      <w:pPr>
        <w:widowControl w:val="0"/>
        <w:shd w:val="clear" w:color="auto" w:fill="FFFFFF"/>
        <w:suppressAutoHyphens/>
        <w:autoSpaceDE w:val="0"/>
        <w:spacing w:after="0" w:line="200" w:lineRule="atLeast"/>
        <w:ind w:left="284"/>
        <w:jc w:val="both"/>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Образовательная деятельность осуществляется с 1 сентября по 31 мая, с последующей обязательной организацией летней оздоровительной работы для детей группы.</w:t>
      </w:r>
    </w:p>
    <w:p w:rsidR="004319CA" w:rsidRPr="004319CA" w:rsidRDefault="004319CA" w:rsidP="004319CA">
      <w:pPr>
        <w:widowControl w:val="0"/>
        <w:shd w:val="clear" w:color="auto" w:fill="FFFFFF"/>
        <w:suppressAutoHyphens/>
        <w:autoSpaceDE w:val="0"/>
        <w:spacing w:after="0" w:line="200" w:lineRule="atLeast"/>
        <w:ind w:left="284"/>
        <w:jc w:val="both"/>
        <w:rPr>
          <w:rFonts w:ascii="Times New Roman" w:eastAsia="Times New Roman" w:hAnsi="Times New Roman" w:cs="Times New Roman"/>
          <w:b/>
          <w:bCs/>
          <w:sz w:val="28"/>
          <w:szCs w:val="28"/>
          <w:lang w:eastAsia="ar-SA"/>
        </w:rPr>
      </w:pPr>
      <w:r w:rsidRPr="004319CA">
        <w:rPr>
          <w:rFonts w:ascii="Times New Roman" w:eastAsia="Times New Roman" w:hAnsi="Times New Roman" w:cs="Times New Roman"/>
          <w:sz w:val="28"/>
          <w:szCs w:val="28"/>
          <w:lang w:eastAsia="ar-SA"/>
        </w:rPr>
        <w:t>Две недели сентября отведено на входную диагностику. Диагностика детей проводится в индивидуальной или фронтальной форме. Освоение образовательных программ детьми происходит в индивидуальном темпе (исходя из принципа мини-макса: материал даётся по возможному максимуму, а требования по усвоению предъявляются по минимуму, необходимому для прохождения следующего этапа обучения, определённому государственными требованиями).</w:t>
      </w:r>
    </w:p>
    <w:p w:rsidR="004319CA" w:rsidRPr="004319CA" w:rsidRDefault="004319CA" w:rsidP="004319CA">
      <w:pPr>
        <w:widowControl w:val="0"/>
        <w:shd w:val="clear" w:color="auto" w:fill="FFFFFF"/>
        <w:suppressAutoHyphens/>
        <w:autoSpaceDE w:val="0"/>
        <w:spacing w:after="0" w:line="200" w:lineRule="atLeast"/>
        <w:ind w:left="284"/>
        <w:jc w:val="both"/>
        <w:rPr>
          <w:rFonts w:ascii="Times New Roman" w:eastAsia="Times New Roman" w:hAnsi="Times New Roman" w:cs="Times New Roman"/>
          <w:sz w:val="28"/>
          <w:szCs w:val="28"/>
          <w:lang w:eastAsia="ar-SA"/>
        </w:rPr>
      </w:pPr>
      <w:r w:rsidRPr="004319CA">
        <w:rPr>
          <w:rFonts w:ascii="Times New Roman" w:eastAsia="Times New Roman" w:hAnsi="Times New Roman" w:cs="Times New Roman"/>
          <w:b/>
          <w:bCs/>
          <w:sz w:val="28"/>
          <w:szCs w:val="28"/>
          <w:lang w:eastAsia="ar-SA"/>
        </w:rPr>
        <w:t xml:space="preserve">Учебный план рабочей программы </w:t>
      </w:r>
      <w:r w:rsidRPr="004319CA">
        <w:rPr>
          <w:rFonts w:ascii="Times New Roman" w:eastAsia="Times New Roman" w:hAnsi="Times New Roman" w:cs="Times New Roman"/>
          <w:sz w:val="28"/>
          <w:szCs w:val="28"/>
          <w:lang w:eastAsia="ar-SA"/>
        </w:rPr>
        <w:t>разработан в соответствии с федеральными нормативными документами.</w:t>
      </w:r>
    </w:p>
    <w:p w:rsidR="004319CA" w:rsidRPr="004319CA" w:rsidRDefault="004319CA" w:rsidP="004319CA">
      <w:pPr>
        <w:widowControl w:val="0"/>
        <w:shd w:val="clear" w:color="auto" w:fill="FFFFFF"/>
        <w:suppressAutoHyphens/>
        <w:autoSpaceDE w:val="0"/>
        <w:spacing w:after="0" w:line="200" w:lineRule="atLeast"/>
        <w:ind w:left="284"/>
        <w:jc w:val="both"/>
        <w:rPr>
          <w:rFonts w:ascii="Times New Roman" w:eastAsia="Times New Roman" w:hAnsi="Times New Roman" w:cs="Times New Roman"/>
          <w:i/>
          <w:iCs/>
          <w:sz w:val="28"/>
          <w:szCs w:val="28"/>
          <w:lang w:eastAsia="ar-SA"/>
        </w:rPr>
      </w:pPr>
      <w:r w:rsidRPr="004319CA">
        <w:rPr>
          <w:rFonts w:ascii="Times New Roman" w:eastAsia="Times New Roman" w:hAnsi="Times New Roman" w:cs="Times New Roman"/>
          <w:sz w:val="28"/>
          <w:szCs w:val="28"/>
          <w:lang w:eastAsia="ar-SA"/>
        </w:rPr>
        <w:t>В учебный план включены пять образовательных направлений, обеспечивающие социально-коммуникативное, познавательное, речевое, художественно-эстетическое и физическое развитие детей.</w:t>
      </w:r>
    </w:p>
    <w:p w:rsidR="004319CA" w:rsidRPr="004319CA" w:rsidRDefault="004319CA" w:rsidP="004319CA">
      <w:pPr>
        <w:widowControl w:val="0"/>
        <w:shd w:val="clear" w:color="auto" w:fill="FFFFFF"/>
        <w:suppressAutoHyphens/>
        <w:autoSpaceDE w:val="0"/>
        <w:spacing w:after="0" w:line="200" w:lineRule="atLeast"/>
        <w:ind w:left="284"/>
        <w:jc w:val="both"/>
        <w:rPr>
          <w:rFonts w:ascii="Times New Roman" w:eastAsia="Times New Roman" w:hAnsi="Times New Roman" w:cs="Times New Roman"/>
          <w:i/>
          <w:iCs/>
          <w:spacing w:val="-1"/>
          <w:sz w:val="28"/>
          <w:szCs w:val="28"/>
          <w:lang w:eastAsia="ar-SA"/>
        </w:rPr>
      </w:pPr>
      <w:r w:rsidRPr="004319CA">
        <w:rPr>
          <w:rFonts w:ascii="Times New Roman" w:eastAsia="Times New Roman" w:hAnsi="Times New Roman" w:cs="Times New Roman"/>
          <w:i/>
          <w:iCs/>
          <w:sz w:val="28"/>
          <w:szCs w:val="28"/>
          <w:lang w:eastAsia="ar-SA"/>
        </w:rPr>
        <w:t xml:space="preserve">Социально-коммуникативное развитие </w:t>
      </w:r>
      <w:r w:rsidRPr="004319CA">
        <w:rPr>
          <w:rFonts w:ascii="Times New Roman" w:eastAsia="Times New Roman" w:hAnsi="Times New Roman" w:cs="Times New Roman"/>
          <w:sz w:val="28"/>
          <w:szCs w:val="28"/>
          <w:lang w:eastAsia="ar-SA"/>
        </w:rPr>
        <w:t>- нравственное воспитание, коммуникативная деятельность, игровая деятельность, трудовое воспитание, безопасность.</w:t>
      </w:r>
    </w:p>
    <w:p w:rsidR="004319CA" w:rsidRPr="004319CA" w:rsidRDefault="004319CA" w:rsidP="004319CA">
      <w:pPr>
        <w:widowControl w:val="0"/>
        <w:shd w:val="clear" w:color="auto" w:fill="FFFFFF"/>
        <w:suppressAutoHyphens/>
        <w:autoSpaceDE w:val="0"/>
        <w:spacing w:after="0" w:line="200" w:lineRule="atLeast"/>
        <w:ind w:left="284"/>
        <w:jc w:val="both"/>
        <w:rPr>
          <w:rFonts w:ascii="Times New Roman" w:eastAsia="Times New Roman" w:hAnsi="Times New Roman" w:cs="Times New Roman"/>
          <w:i/>
          <w:iCs/>
          <w:sz w:val="28"/>
          <w:szCs w:val="28"/>
          <w:lang w:eastAsia="ar-SA"/>
        </w:rPr>
      </w:pPr>
      <w:r w:rsidRPr="004319CA">
        <w:rPr>
          <w:rFonts w:ascii="Times New Roman" w:eastAsia="Times New Roman" w:hAnsi="Times New Roman" w:cs="Times New Roman"/>
          <w:i/>
          <w:iCs/>
          <w:spacing w:val="-1"/>
          <w:sz w:val="28"/>
          <w:szCs w:val="28"/>
          <w:lang w:eastAsia="ar-SA"/>
        </w:rPr>
        <w:t xml:space="preserve">          Познавательное развитие - </w:t>
      </w:r>
      <w:r w:rsidRPr="004319CA">
        <w:rPr>
          <w:rFonts w:ascii="Times New Roman" w:eastAsia="Times New Roman" w:hAnsi="Times New Roman" w:cs="Times New Roman"/>
          <w:spacing w:val="-1"/>
          <w:sz w:val="28"/>
          <w:szCs w:val="28"/>
          <w:lang w:eastAsia="ar-SA"/>
        </w:rPr>
        <w:t>ребенок и окружающий мир, ФЭМП.</w:t>
      </w:r>
    </w:p>
    <w:p w:rsidR="004319CA" w:rsidRPr="004319CA" w:rsidRDefault="004319CA" w:rsidP="004319CA">
      <w:pPr>
        <w:widowControl w:val="0"/>
        <w:shd w:val="clear" w:color="auto" w:fill="FFFFFF"/>
        <w:suppressAutoHyphens/>
        <w:autoSpaceDE w:val="0"/>
        <w:spacing w:after="0" w:line="200" w:lineRule="atLeast"/>
        <w:ind w:left="284"/>
        <w:jc w:val="both"/>
        <w:rPr>
          <w:rFonts w:ascii="Times New Roman" w:eastAsia="Times New Roman" w:hAnsi="Times New Roman" w:cs="Times New Roman"/>
          <w:i/>
          <w:iCs/>
          <w:sz w:val="28"/>
          <w:szCs w:val="28"/>
          <w:lang w:eastAsia="ar-SA"/>
        </w:rPr>
      </w:pPr>
      <w:r w:rsidRPr="004319CA">
        <w:rPr>
          <w:rFonts w:ascii="Times New Roman" w:eastAsia="Times New Roman" w:hAnsi="Times New Roman" w:cs="Times New Roman"/>
          <w:i/>
          <w:iCs/>
          <w:sz w:val="28"/>
          <w:szCs w:val="28"/>
          <w:lang w:eastAsia="ar-SA"/>
        </w:rPr>
        <w:t xml:space="preserve">          Речевое развитие - </w:t>
      </w:r>
      <w:r w:rsidRPr="004319CA">
        <w:rPr>
          <w:rFonts w:ascii="Times New Roman" w:eastAsia="Times New Roman" w:hAnsi="Times New Roman" w:cs="Times New Roman"/>
          <w:sz w:val="28"/>
          <w:szCs w:val="28"/>
          <w:lang w:eastAsia="ar-SA"/>
        </w:rPr>
        <w:t>развитие речи, чтение художественной литературы.</w:t>
      </w:r>
    </w:p>
    <w:p w:rsidR="004319CA" w:rsidRPr="004319CA" w:rsidRDefault="004319CA" w:rsidP="004319CA">
      <w:pPr>
        <w:widowControl w:val="0"/>
        <w:shd w:val="clear" w:color="auto" w:fill="FFFFFF"/>
        <w:suppressAutoHyphens/>
        <w:autoSpaceDE w:val="0"/>
        <w:spacing w:after="0" w:line="200" w:lineRule="atLeast"/>
        <w:ind w:left="284"/>
        <w:jc w:val="both"/>
        <w:rPr>
          <w:rFonts w:ascii="Times New Roman" w:eastAsia="Times New Roman" w:hAnsi="Times New Roman" w:cs="Times New Roman"/>
          <w:i/>
          <w:iCs/>
          <w:sz w:val="28"/>
          <w:szCs w:val="28"/>
          <w:lang w:eastAsia="ar-SA"/>
        </w:rPr>
      </w:pPr>
      <w:r w:rsidRPr="004319CA">
        <w:rPr>
          <w:rFonts w:ascii="Times New Roman" w:eastAsia="Times New Roman" w:hAnsi="Times New Roman" w:cs="Times New Roman"/>
          <w:i/>
          <w:iCs/>
          <w:sz w:val="28"/>
          <w:szCs w:val="28"/>
          <w:lang w:eastAsia="ar-SA"/>
        </w:rPr>
        <w:t xml:space="preserve">Художественно-эстетическое развитие </w:t>
      </w:r>
      <w:r w:rsidRPr="004319CA">
        <w:rPr>
          <w:rFonts w:ascii="Times New Roman" w:eastAsia="Times New Roman" w:hAnsi="Times New Roman" w:cs="Times New Roman"/>
          <w:sz w:val="28"/>
          <w:szCs w:val="28"/>
          <w:lang w:eastAsia="ar-SA"/>
        </w:rPr>
        <w:t>- рисование, лепка, конструирование, художественный труд, аппликация, музыка.</w:t>
      </w:r>
    </w:p>
    <w:p w:rsidR="004319CA" w:rsidRPr="004319CA" w:rsidRDefault="004319CA" w:rsidP="004319CA">
      <w:pPr>
        <w:widowControl w:val="0"/>
        <w:shd w:val="clear" w:color="auto" w:fill="FFFFFF"/>
        <w:suppressAutoHyphens/>
        <w:autoSpaceDE w:val="0"/>
        <w:spacing w:after="0" w:line="200" w:lineRule="atLeast"/>
        <w:ind w:left="284"/>
        <w:jc w:val="both"/>
        <w:rPr>
          <w:rFonts w:ascii="Times New Roman" w:eastAsia="Times New Roman" w:hAnsi="Times New Roman" w:cs="Times New Roman"/>
          <w:sz w:val="28"/>
          <w:szCs w:val="28"/>
          <w:lang w:eastAsia="ar-SA"/>
        </w:rPr>
      </w:pPr>
      <w:r w:rsidRPr="004319CA">
        <w:rPr>
          <w:rFonts w:ascii="Times New Roman" w:eastAsia="Times New Roman" w:hAnsi="Times New Roman" w:cs="Times New Roman"/>
          <w:i/>
          <w:iCs/>
          <w:sz w:val="28"/>
          <w:szCs w:val="28"/>
          <w:lang w:eastAsia="ar-SA"/>
        </w:rPr>
        <w:t xml:space="preserve">         Физическое развитие - </w:t>
      </w:r>
      <w:r w:rsidRPr="004319CA">
        <w:rPr>
          <w:rFonts w:ascii="Times New Roman" w:eastAsia="Times New Roman" w:hAnsi="Times New Roman" w:cs="Times New Roman"/>
          <w:sz w:val="28"/>
          <w:szCs w:val="28"/>
          <w:lang w:eastAsia="ar-SA"/>
        </w:rPr>
        <w:t>физическая культура.</w:t>
      </w:r>
    </w:p>
    <w:p w:rsidR="004319CA" w:rsidRPr="004319CA" w:rsidRDefault="004319CA" w:rsidP="004319CA">
      <w:pPr>
        <w:widowControl w:val="0"/>
        <w:shd w:val="clear" w:color="auto" w:fill="FFFFFF"/>
        <w:suppressAutoHyphens/>
        <w:autoSpaceDE w:val="0"/>
        <w:spacing w:after="0" w:line="200" w:lineRule="atLeast"/>
        <w:ind w:left="284" w:firstLine="709"/>
        <w:jc w:val="both"/>
        <w:rPr>
          <w:rFonts w:ascii="Times New Roman" w:eastAsia="Times New Roman" w:hAnsi="Times New Roman" w:cs="Times New Roman"/>
          <w:b/>
          <w:bCs/>
          <w:sz w:val="28"/>
          <w:szCs w:val="28"/>
          <w:lang w:eastAsia="ar-SA"/>
        </w:rPr>
      </w:pPr>
    </w:p>
    <w:p w:rsidR="004319CA" w:rsidRPr="004319CA" w:rsidRDefault="004319CA" w:rsidP="004319CA">
      <w:pPr>
        <w:widowControl w:val="0"/>
        <w:shd w:val="clear" w:color="auto" w:fill="FFFFFF"/>
        <w:suppressAutoHyphens/>
        <w:autoSpaceDE w:val="0"/>
        <w:spacing w:after="0" w:line="240" w:lineRule="auto"/>
        <w:ind w:left="720"/>
        <w:jc w:val="both"/>
        <w:rPr>
          <w:rFonts w:ascii="Times New Roman" w:eastAsia="Times New Roman" w:hAnsi="Times New Roman" w:cs="Times New Roman"/>
          <w:b/>
          <w:bCs/>
          <w:sz w:val="28"/>
          <w:szCs w:val="28"/>
          <w:lang w:eastAsia="ar-SA"/>
        </w:rPr>
      </w:pPr>
      <w:r w:rsidRPr="004319CA">
        <w:rPr>
          <w:rFonts w:ascii="Times New Roman" w:eastAsia="Times New Roman" w:hAnsi="Times New Roman" w:cs="Times New Roman"/>
          <w:b/>
          <w:bCs/>
          <w:sz w:val="28"/>
          <w:szCs w:val="28"/>
          <w:lang w:eastAsia="ar-SA"/>
        </w:rPr>
        <w:t>Перечень видов непосредственно организованной обра</w:t>
      </w:r>
      <w:r w:rsidR="004E1819">
        <w:rPr>
          <w:rFonts w:ascii="Times New Roman" w:eastAsia="Times New Roman" w:hAnsi="Times New Roman" w:cs="Times New Roman"/>
          <w:b/>
          <w:bCs/>
          <w:sz w:val="28"/>
          <w:szCs w:val="28"/>
          <w:lang w:eastAsia="ar-SA"/>
        </w:rPr>
        <w:t xml:space="preserve">зовательной </w:t>
      </w:r>
      <w:r w:rsidR="004E1819">
        <w:rPr>
          <w:rFonts w:ascii="Times New Roman" w:eastAsia="Times New Roman" w:hAnsi="Times New Roman" w:cs="Times New Roman"/>
          <w:b/>
          <w:bCs/>
          <w:sz w:val="28"/>
          <w:szCs w:val="28"/>
          <w:lang w:eastAsia="ar-SA"/>
        </w:rPr>
        <w:lastRenderedPageBreak/>
        <w:t xml:space="preserve">деятельности в средней </w:t>
      </w:r>
      <w:r w:rsidRPr="004319CA">
        <w:rPr>
          <w:rFonts w:ascii="Times New Roman" w:eastAsia="Times New Roman" w:hAnsi="Times New Roman" w:cs="Times New Roman"/>
          <w:b/>
          <w:bCs/>
          <w:sz w:val="28"/>
          <w:szCs w:val="28"/>
          <w:lang w:eastAsia="ar-SA"/>
        </w:rPr>
        <w:t xml:space="preserve"> группе (учебная нагрузка при пятидневной неделе)</w:t>
      </w:r>
    </w:p>
    <w:p w:rsidR="004319CA" w:rsidRPr="004319CA" w:rsidRDefault="004319CA" w:rsidP="004319CA">
      <w:pPr>
        <w:widowControl w:val="0"/>
        <w:shd w:val="clear" w:color="auto" w:fill="FFFFFF"/>
        <w:suppressAutoHyphens/>
        <w:autoSpaceDE w:val="0"/>
        <w:spacing w:after="0" w:line="240" w:lineRule="auto"/>
        <w:ind w:left="709"/>
        <w:jc w:val="both"/>
        <w:rPr>
          <w:rFonts w:ascii="Times New Roman" w:eastAsia="Times New Roman" w:hAnsi="Times New Roman" w:cs="Times New Roman"/>
          <w:b/>
          <w:bCs/>
          <w:sz w:val="28"/>
          <w:szCs w:val="28"/>
          <w:lang w:eastAsia="ar-SA"/>
        </w:rPr>
      </w:pPr>
    </w:p>
    <w:tbl>
      <w:tblPr>
        <w:tblW w:w="921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3"/>
        <w:gridCol w:w="1136"/>
        <w:gridCol w:w="4534"/>
      </w:tblGrid>
      <w:tr w:rsidR="004319CA" w:rsidRPr="004319CA" w:rsidTr="0052222F">
        <w:tc>
          <w:tcPr>
            <w:tcW w:w="4679" w:type="dxa"/>
            <w:gridSpan w:val="2"/>
            <w:vMerge w:val="restart"/>
            <w:shd w:val="clear" w:color="auto" w:fill="auto"/>
          </w:tcPr>
          <w:p w:rsidR="004319CA" w:rsidRPr="004319CA" w:rsidRDefault="004319CA" w:rsidP="004319CA">
            <w:pPr>
              <w:widowControl w:val="0"/>
              <w:suppressLineNumbers/>
              <w:suppressAutoHyphens/>
              <w:autoSpaceDE w:val="0"/>
              <w:spacing w:after="0" w:line="200" w:lineRule="atLeast"/>
              <w:jc w:val="both"/>
              <w:rPr>
                <w:rFonts w:ascii="Times New Roman" w:eastAsia="Calibri" w:hAnsi="Times New Roman" w:cs="Times New Roman"/>
                <w:b/>
                <w:bCs/>
                <w:sz w:val="28"/>
                <w:szCs w:val="28"/>
                <w:lang w:eastAsia="ar-SA"/>
              </w:rPr>
            </w:pPr>
            <w:r w:rsidRPr="004319CA">
              <w:rPr>
                <w:rFonts w:ascii="Times New Roman" w:eastAsia="Calibri" w:hAnsi="Times New Roman" w:cs="Times New Roman"/>
                <w:b/>
                <w:bCs/>
                <w:sz w:val="28"/>
                <w:szCs w:val="28"/>
                <w:lang w:eastAsia="ar-SA"/>
              </w:rPr>
              <w:t>Виды деятельности</w:t>
            </w:r>
          </w:p>
        </w:tc>
        <w:tc>
          <w:tcPr>
            <w:tcW w:w="4534" w:type="dxa"/>
            <w:shd w:val="clear" w:color="auto" w:fill="auto"/>
          </w:tcPr>
          <w:p w:rsidR="004319CA" w:rsidRPr="004319CA" w:rsidRDefault="004319CA" w:rsidP="004319CA">
            <w:pPr>
              <w:widowControl w:val="0"/>
              <w:suppressLineNumbers/>
              <w:suppressAutoHyphens/>
              <w:autoSpaceDE w:val="0"/>
              <w:spacing w:after="0" w:line="200" w:lineRule="atLeast"/>
              <w:jc w:val="both"/>
              <w:rPr>
                <w:rFonts w:ascii="Times New Roman" w:eastAsia="Calibri" w:hAnsi="Times New Roman" w:cs="Times New Roman"/>
                <w:sz w:val="28"/>
                <w:szCs w:val="28"/>
                <w:lang w:eastAsia="ar-SA"/>
              </w:rPr>
            </w:pPr>
            <w:r w:rsidRPr="004319CA">
              <w:rPr>
                <w:rFonts w:ascii="Times New Roman" w:eastAsia="Calibri" w:hAnsi="Times New Roman" w:cs="Times New Roman"/>
                <w:b/>
                <w:bCs/>
                <w:sz w:val="28"/>
                <w:szCs w:val="28"/>
                <w:lang w:eastAsia="ar-SA"/>
              </w:rPr>
              <w:t>Количество занятий в неделю</w:t>
            </w:r>
          </w:p>
        </w:tc>
      </w:tr>
      <w:tr w:rsidR="004319CA" w:rsidRPr="004319CA" w:rsidTr="0052222F">
        <w:tc>
          <w:tcPr>
            <w:tcW w:w="4679" w:type="dxa"/>
            <w:gridSpan w:val="2"/>
            <w:vMerge/>
            <w:shd w:val="clear" w:color="auto" w:fill="auto"/>
          </w:tcPr>
          <w:p w:rsidR="004319CA" w:rsidRPr="004319CA" w:rsidRDefault="004319CA" w:rsidP="004319CA">
            <w:pPr>
              <w:widowControl w:val="0"/>
              <w:suppressLineNumbers/>
              <w:suppressAutoHyphens/>
              <w:autoSpaceDE w:val="0"/>
              <w:snapToGrid w:val="0"/>
              <w:spacing w:after="0" w:line="200" w:lineRule="atLeast"/>
              <w:jc w:val="both"/>
              <w:rPr>
                <w:rFonts w:ascii="Times New Roman" w:eastAsia="Calibri" w:hAnsi="Times New Roman" w:cs="Times New Roman"/>
                <w:b/>
                <w:bCs/>
                <w:sz w:val="28"/>
                <w:szCs w:val="28"/>
                <w:lang w:eastAsia="ar-SA"/>
              </w:rPr>
            </w:pPr>
          </w:p>
        </w:tc>
        <w:tc>
          <w:tcPr>
            <w:tcW w:w="4534" w:type="dxa"/>
            <w:shd w:val="clear" w:color="auto" w:fill="auto"/>
          </w:tcPr>
          <w:p w:rsidR="004319CA" w:rsidRPr="004319CA" w:rsidRDefault="004E1819" w:rsidP="004319CA">
            <w:pPr>
              <w:widowControl w:val="0"/>
              <w:suppressLineNumbers/>
              <w:suppressAutoHyphens/>
              <w:autoSpaceDE w:val="0"/>
              <w:spacing w:after="0" w:line="200" w:lineRule="atLeast"/>
              <w:jc w:val="both"/>
              <w:rPr>
                <w:rFonts w:ascii="Times New Roman" w:eastAsia="Calibri" w:hAnsi="Times New Roman" w:cs="Times New Roman"/>
                <w:sz w:val="28"/>
                <w:szCs w:val="28"/>
                <w:lang w:eastAsia="ar-SA"/>
              </w:rPr>
            </w:pPr>
            <w:r>
              <w:rPr>
                <w:rFonts w:ascii="Times New Roman" w:eastAsia="Calibri" w:hAnsi="Times New Roman" w:cs="Times New Roman"/>
                <w:b/>
                <w:bCs/>
                <w:sz w:val="28"/>
                <w:szCs w:val="28"/>
                <w:lang w:eastAsia="ar-SA"/>
              </w:rPr>
              <w:t>20</w:t>
            </w:r>
            <w:r w:rsidR="004319CA" w:rsidRPr="004319CA">
              <w:rPr>
                <w:rFonts w:ascii="Times New Roman" w:eastAsia="Calibri" w:hAnsi="Times New Roman" w:cs="Times New Roman"/>
                <w:b/>
                <w:bCs/>
                <w:sz w:val="28"/>
                <w:szCs w:val="28"/>
                <w:lang w:eastAsia="ar-SA"/>
              </w:rPr>
              <w:t xml:space="preserve"> мин</w:t>
            </w:r>
          </w:p>
        </w:tc>
      </w:tr>
      <w:tr w:rsidR="004319CA" w:rsidRPr="004319CA" w:rsidTr="0052222F">
        <w:tc>
          <w:tcPr>
            <w:tcW w:w="9213" w:type="dxa"/>
            <w:gridSpan w:val="3"/>
            <w:shd w:val="clear" w:color="auto" w:fill="auto"/>
          </w:tcPr>
          <w:p w:rsidR="004319CA" w:rsidRPr="004319CA" w:rsidRDefault="004319CA" w:rsidP="004319CA">
            <w:pPr>
              <w:widowControl w:val="0"/>
              <w:suppressLineNumbers/>
              <w:suppressAutoHyphens/>
              <w:autoSpaceDE w:val="0"/>
              <w:spacing w:after="0" w:line="200" w:lineRule="atLeast"/>
              <w:jc w:val="both"/>
              <w:rPr>
                <w:rFonts w:ascii="Times New Roman" w:eastAsia="Calibri" w:hAnsi="Times New Roman" w:cs="Times New Roman"/>
                <w:sz w:val="28"/>
                <w:szCs w:val="28"/>
                <w:lang w:eastAsia="ar-SA"/>
              </w:rPr>
            </w:pPr>
            <w:r w:rsidRPr="004319CA">
              <w:rPr>
                <w:rFonts w:ascii="Times New Roman" w:eastAsia="Calibri" w:hAnsi="Times New Roman" w:cs="Times New Roman"/>
                <w:b/>
                <w:bCs/>
                <w:sz w:val="28"/>
                <w:szCs w:val="28"/>
                <w:lang w:eastAsia="ar-SA"/>
              </w:rPr>
              <w:t>Познавательное развитие</w:t>
            </w:r>
          </w:p>
        </w:tc>
      </w:tr>
      <w:tr w:rsidR="004319CA" w:rsidRPr="004319CA" w:rsidTr="0052222F">
        <w:tc>
          <w:tcPr>
            <w:tcW w:w="4679" w:type="dxa"/>
            <w:gridSpan w:val="2"/>
            <w:shd w:val="clear" w:color="auto" w:fill="auto"/>
          </w:tcPr>
          <w:p w:rsidR="004319CA" w:rsidRPr="004319CA" w:rsidRDefault="004319CA" w:rsidP="004319CA">
            <w:pPr>
              <w:widowControl w:val="0"/>
              <w:shd w:val="clear" w:color="auto" w:fill="FFFFFF"/>
              <w:suppressAutoHyphens/>
              <w:autoSpaceDE w:val="0"/>
              <w:spacing w:after="0" w:line="200" w:lineRule="atLeast"/>
              <w:jc w:val="both"/>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Формирование целостной картины мира</w:t>
            </w:r>
          </w:p>
        </w:tc>
        <w:tc>
          <w:tcPr>
            <w:tcW w:w="4534" w:type="dxa"/>
            <w:shd w:val="clear" w:color="auto" w:fill="auto"/>
          </w:tcPr>
          <w:p w:rsidR="004319CA" w:rsidRPr="004319CA" w:rsidRDefault="004319CA" w:rsidP="004319CA">
            <w:pPr>
              <w:widowControl w:val="0"/>
              <w:suppressLineNumbers/>
              <w:suppressAutoHyphens/>
              <w:autoSpaceDE w:val="0"/>
              <w:snapToGrid w:val="0"/>
              <w:spacing w:after="0" w:line="200" w:lineRule="atLeast"/>
              <w:jc w:val="both"/>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1</w:t>
            </w:r>
          </w:p>
        </w:tc>
      </w:tr>
      <w:tr w:rsidR="004319CA" w:rsidRPr="004319CA" w:rsidTr="0052222F">
        <w:tc>
          <w:tcPr>
            <w:tcW w:w="4679" w:type="dxa"/>
            <w:gridSpan w:val="2"/>
            <w:shd w:val="clear" w:color="auto" w:fill="auto"/>
          </w:tcPr>
          <w:p w:rsidR="004319CA" w:rsidRPr="004319CA" w:rsidRDefault="004319CA" w:rsidP="004319CA">
            <w:pPr>
              <w:widowControl w:val="0"/>
              <w:suppressLineNumbers/>
              <w:suppressAutoHyphens/>
              <w:autoSpaceDE w:val="0"/>
              <w:spacing w:after="0" w:line="200" w:lineRule="atLeast"/>
              <w:jc w:val="both"/>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ФЭМП</w:t>
            </w:r>
          </w:p>
        </w:tc>
        <w:tc>
          <w:tcPr>
            <w:tcW w:w="4534" w:type="dxa"/>
            <w:shd w:val="clear" w:color="auto" w:fill="auto"/>
          </w:tcPr>
          <w:p w:rsidR="004319CA" w:rsidRPr="004319CA" w:rsidRDefault="004319CA" w:rsidP="004319CA">
            <w:pPr>
              <w:widowControl w:val="0"/>
              <w:suppressLineNumbers/>
              <w:suppressAutoHyphens/>
              <w:autoSpaceDE w:val="0"/>
              <w:snapToGrid w:val="0"/>
              <w:spacing w:after="0" w:line="200" w:lineRule="atLeast"/>
              <w:jc w:val="both"/>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1</w:t>
            </w:r>
          </w:p>
        </w:tc>
      </w:tr>
      <w:tr w:rsidR="004319CA" w:rsidRPr="004319CA" w:rsidTr="0052222F">
        <w:trPr>
          <w:trHeight w:val="376"/>
        </w:trPr>
        <w:tc>
          <w:tcPr>
            <w:tcW w:w="9213" w:type="dxa"/>
            <w:gridSpan w:val="3"/>
            <w:shd w:val="clear" w:color="auto" w:fill="auto"/>
          </w:tcPr>
          <w:p w:rsidR="004319CA" w:rsidRPr="004319CA" w:rsidRDefault="004319CA" w:rsidP="004319CA">
            <w:pPr>
              <w:widowControl w:val="0"/>
              <w:suppressAutoHyphens/>
              <w:autoSpaceDE w:val="0"/>
              <w:snapToGrid w:val="0"/>
              <w:spacing w:after="0" w:line="200" w:lineRule="atLeast"/>
              <w:jc w:val="both"/>
              <w:rPr>
                <w:rFonts w:ascii="Times New Roman" w:eastAsia="Calibri" w:hAnsi="Times New Roman" w:cs="Times New Roman"/>
                <w:sz w:val="28"/>
                <w:szCs w:val="28"/>
                <w:lang w:eastAsia="ar-SA"/>
              </w:rPr>
            </w:pPr>
            <w:r w:rsidRPr="004319CA">
              <w:rPr>
                <w:rFonts w:ascii="Times New Roman" w:eastAsia="Calibri" w:hAnsi="Times New Roman" w:cs="Times New Roman"/>
                <w:b/>
                <w:bCs/>
                <w:sz w:val="28"/>
                <w:szCs w:val="28"/>
                <w:lang w:eastAsia="ar-SA"/>
              </w:rPr>
              <w:t>Речевое развитие</w:t>
            </w:r>
          </w:p>
        </w:tc>
      </w:tr>
      <w:tr w:rsidR="004319CA" w:rsidRPr="004319CA" w:rsidTr="0052222F">
        <w:tc>
          <w:tcPr>
            <w:tcW w:w="4679" w:type="dxa"/>
            <w:gridSpan w:val="2"/>
            <w:shd w:val="clear" w:color="auto" w:fill="auto"/>
          </w:tcPr>
          <w:p w:rsidR="004319CA" w:rsidRPr="004319CA" w:rsidRDefault="004319CA" w:rsidP="004319CA">
            <w:pPr>
              <w:widowControl w:val="0"/>
              <w:shd w:val="clear" w:color="auto" w:fill="FFFFFF"/>
              <w:suppressAutoHyphens/>
              <w:autoSpaceDE w:val="0"/>
              <w:spacing w:after="0" w:line="200" w:lineRule="atLeast"/>
              <w:jc w:val="both"/>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 xml:space="preserve">Развитие речи </w:t>
            </w:r>
          </w:p>
        </w:tc>
        <w:tc>
          <w:tcPr>
            <w:tcW w:w="4534" w:type="dxa"/>
            <w:shd w:val="clear" w:color="auto" w:fill="auto"/>
          </w:tcPr>
          <w:p w:rsidR="004319CA" w:rsidRPr="004319CA" w:rsidRDefault="004319CA" w:rsidP="004319CA">
            <w:pPr>
              <w:widowControl w:val="0"/>
              <w:suppressLineNumbers/>
              <w:suppressAutoHyphens/>
              <w:autoSpaceDE w:val="0"/>
              <w:snapToGrid w:val="0"/>
              <w:spacing w:after="0" w:line="200" w:lineRule="atLeast"/>
              <w:jc w:val="both"/>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1</w:t>
            </w:r>
          </w:p>
        </w:tc>
      </w:tr>
      <w:tr w:rsidR="004319CA" w:rsidRPr="004319CA" w:rsidTr="0052222F">
        <w:tc>
          <w:tcPr>
            <w:tcW w:w="9213" w:type="dxa"/>
            <w:gridSpan w:val="3"/>
            <w:shd w:val="clear" w:color="auto" w:fill="auto"/>
          </w:tcPr>
          <w:p w:rsidR="004319CA" w:rsidRPr="004319CA" w:rsidRDefault="004319CA" w:rsidP="004319CA">
            <w:pPr>
              <w:widowControl w:val="0"/>
              <w:shd w:val="clear" w:color="auto" w:fill="FFFFFF"/>
              <w:suppressAutoHyphens/>
              <w:autoSpaceDE w:val="0"/>
              <w:spacing w:after="0" w:line="200" w:lineRule="atLeast"/>
              <w:jc w:val="both"/>
              <w:rPr>
                <w:rFonts w:ascii="Times New Roman" w:eastAsia="Calibri" w:hAnsi="Times New Roman" w:cs="Times New Roman"/>
                <w:sz w:val="28"/>
                <w:szCs w:val="28"/>
                <w:lang w:eastAsia="ar-SA"/>
              </w:rPr>
            </w:pPr>
            <w:r w:rsidRPr="004319CA">
              <w:rPr>
                <w:rFonts w:ascii="Times New Roman" w:eastAsia="Calibri" w:hAnsi="Times New Roman" w:cs="Times New Roman"/>
                <w:b/>
                <w:bCs/>
                <w:sz w:val="28"/>
                <w:szCs w:val="28"/>
                <w:lang w:eastAsia="ar-SA"/>
              </w:rPr>
              <w:t>Художественно-эстетическое развитие</w:t>
            </w:r>
          </w:p>
        </w:tc>
      </w:tr>
      <w:tr w:rsidR="004319CA" w:rsidRPr="004319CA" w:rsidTr="0052222F">
        <w:tc>
          <w:tcPr>
            <w:tcW w:w="4679" w:type="dxa"/>
            <w:gridSpan w:val="2"/>
            <w:shd w:val="clear" w:color="auto" w:fill="auto"/>
          </w:tcPr>
          <w:p w:rsidR="004319CA" w:rsidRPr="004319CA" w:rsidRDefault="004319CA" w:rsidP="004319CA">
            <w:pPr>
              <w:widowControl w:val="0"/>
              <w:suppressLineNumbers/>
              <w:suppressAutoHyphens/>
              <w:autoSpaceDE w:val="0"/>
              <w:spacing w:after="0" w:line="200" w:lineRule="atLeast"/>
              <w:jc w:val="both"/>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Рисование</w:t>
            </w:r>
          </w:p>
        </w:tc>
        <w:tc>
          <w:tcPr>
            <w:tcW w:w="4534" w:type="dxa"/>
            <w:shd w:val="clear" w:color="auto" w:fill="auto"/>
          </w:tcPr>
          <w:p w:rsidR="004319CA" w:rsidRPr="004319CA" w:rsidRDefault="0052222F" w:rsidP="004319CA">
            <w:pPr>
              <w:widowControl w:val="0"/>
              <w:suppressLineNumbers/>
              <w:suppressAutoHyphens/>
              <w:autoSpaceDE w:val="0"/>
              <w:snapToGrid w:val="0"/>
              <w:spacing w:after="0" w:line="200" w:lineRule="atLeast"/>
              <w:jc w:val="both"/>
              <w:rPr>
                <w:rFonts w:ascii="Times New Roman" w:eastAsia="Calibri" w:hAnsi="Times New Roman" w:cs="Times New Roman"/>
                <w:sz w:val="28"/>
                <w:szCs w:val="28"/>
                <w:lang w:eastAsia="ar-SA"/>
              </w:rPr>
            </w:pPr>
            <w:r>
              <w:rPr>
                <w:rFonts w:ascii="Times New Roman" w:eastAsia="Calibri" w:hAnsi="Times New Roman" w:cs="Times New Roman"/>
                <w:sz w:val="28"/>
                <w:szCs w:val="28"/>
                <w:lang w:eastAsia="ar-SA"/>
              </w:rPr>
              <w:t>1</w:t>
            </w:r>
          </w:p>
        </w:tc>
      </w:tr>
      <w:tr w:rsidR="004319CA" w:rsidRPr="004319CA" w:rsidTr="0052222F">
        <w:tc>
          <w:tcPr>
            <w:tcW w:w="4679" w:type="dxa"/>
            <w:gridSpan w:val="2"/>
            <w:shd w:val="clear" w:color="auto" w:fill="auto"/>
          </w:tcPr>
          <w:p w:rsidR="004319CA" w:rsidRPr="004319CA" w:rsidRDefault="004319CA" w:rsidP="004319CA">
            <w:pPr>
              <w:widowControl w:val="0"/>
              <w:suppressLineNumbers/>
              <w:suppressAutoHyphens/>
              <w:autoSpaceDE w:val="0"/>
              <w:spacing w:after="0" w:line="200" w:lineRule="atLeast"/>
              <w:jc w:val="both"/>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Лепка</w:t>
            </w:r>
          </w:p>
        </w:tc>
        <w:tc>
          <w:tcPr>
            <w:tcW w:w="4534" w:type="dxa"/>
            <w:shd w:val="clear" w:color="auto" w:fill="auto"/>
          </w:tcPr>
          <w:p w:rsidR="004319CA" w:rsidRPr="004319CA" w:rsidRDefault="004319CA" w:rsidP="004319CA">
            <w:pPr>
              <w:widowControl w:val="0"/>
              <w:suppressLineNumbers/>
              <w:suppressAutoHyphens/>
              <w:autoSpaceDE w:val="0"/>
              <w:snapToGrid w:val="0"/>
              <w:spacing w:after="0" w:line="200" w:lineRule="atLeast"/>
              <w:jc w:val="both"/>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0,5</w:t>
            </w:r>
          </w:p>
        </w:tc>
      </w:tr>
      <w:tr w:rsidR="004319CA" w:rsidRPr="004319CA" w:rsidTr="0052222F">
        <w:tc>
          <w:tcPr>
            <w:tcW w:w="4679" w:type="dxa"/>
            <w:gridSpan w:val="2"/>
            <w:shd w:val="clear" w:color="auto" w:fill="auto"/>
          </w:tcPr>
          <w:p w:rsidR="004319CA" w:rsidRPr="004319CA" w:rsidRDefault="004319CA" w:rsidP="004319CA">
            <w:pPr>
              <w:widowControl w:val="0"/>
              <w:suppressLineNumbers/>
              <w:suppressAutoHyphens/>
              <w:autoSpaceDE w:val="0"/>
              <w:spacing w:after="0" w:line="200" w:lineRule="atLeast"/>
              <w:jc w:val="both"/>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Аппликация</w:t>
            </w:r>
          </w:p>
        </w:tc>
        <w:tc>
          <w:tcPr>
            <w:tcW w:w="4534" w:type="dxa"/>
            <w:shd w:val="clear" w:color="auto" w:fill="auto"/>
          </w:tcPr>
          <w:p w:rsidR="004319CA" w:rsidRPr="004319CA" w:rsidRDefault="004319CA" w:rsidP="004319CA">
            <w:pPr>
              <w:widowControl w:val="0"/>
              <w:suppressLineNumbers/>
              <w:suppressAutoHyphens/>
              <w:autoSpaceDE w:val="0"/>
              <w:snapToGrid w:val="0"/>
              <w:spacing w:after="0" w:line="200" w:lineRule="atLeast"/>
              <w:jc w:val="both"/>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0,5</w:t>
            </w:r>
          </w:p>
        </w:tc>
      </w:tr>
      <w:tr w:rsidR="004319CA" w:rsidRPr="004319CA" w:rsidTr="0052222F">
        <w:tc>
          <w:tcPr>
            <w:tcW w:w="4679" w:type="dxa"/>
            <w:gridSpan w:val="2"/>
            <w:shd w:val="clear" w:color="auto" w:fill="auto"/>
          </w:tcPr>
          <w:p w:rsidR="004319CA" w:rsidRPr="004319CA" w:rsidRDefault="004319CA" w:rsidP="004319CA">
            <w:pPr>
              <w:widowControl w:val="0"/>
              <w:suppressLineNumbers/>
              <w:suppressAutoHyphens/>
              <w:autoSpaceDE w:val="0"/>
              <w:spacing w:after="0" w:line="200" w:lineRule="atLeast"/>
              <w:jc w:val="both"/>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Музыкальное</w:t>
            </w:r>
          </w:p>
        </w:tc>
        <w:tc>
          <w:tcPr>
            <w:tcW w:w="4534" w:type="dxa"/>
            <w:shd w:val="clear" w:color="auto" w:fill="auto"/>
          </w:tcPr>
          <w:p w:rsidR="004319CA" w:rsidRPr="004319CA" w:rsidRDefault="004319CA" w:rsidP="004319CA">
            <w:pPr>
              <w:widowControl w:val="0"/>
              <w:suppressLineNumbers/>
              <w:suppressAutoHyphens/>
              <w:autoSpaceDE w:val="0"/>
              <w:snapToGrid w:val="0"/>
              <w:spacing w:after="0" w:line="200" w:lineRule="atLeast"/>
              <w:jc w:val="both"/>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2</w:t>
            </w:r>
          </w:p>
        </w:tc>
      </w:tr>
      <w:tr w:rsidR="004319CA" w:rsidRPr="004319CA" w:rsidTr="0052222F">
        <w:tc>
          <w:tcPr>
            <w:tcW w:w="9213" w:type="dxa"/>
            <w:gridSpan w:val="3"/>
            <w:shd w:val="clear" w:color="auto" w:fill="auto"/>
          </w:tcPr>
          <w:p w:rsidR="004319CA" w:rsidRPr="004319CA" w:rsidRDefault="004319CA" w:rsidP="004319CA">
            <w:pPr>
              <w:widowControl w:val="0"/>
              <w:shd w:val="clear" w:color="auto" w:fill="FFFFFF"/>
              <w:suppressAutoHyphens/>
              <w:autoSpaceDE w:val="0"/>
              <w:spacing w:after="0" w:line="200" w:lineRule="atLeast"/>
              <w:jc w:val="both"/>
              <w:rPr>
                <w:rFonts w:ascii="Times New Roman" w:eastAsia="Calibri" w:hAnsi="Times New Roman" w:cs="Times New Roman"/>
                <w:sz w:val="28"/>
                <w:szCs w:val="28"/>
                <w:lang w:eastAsia="ar-SA"/>
              </w:rPr>
            </w:pPr>
            <w:r w:rsidRPr="004319CA">
              <w:rPr>
                <w:rFonts w:ascii="Times New Roman" w:eastAsia="Calibri" w:hAnsi="Times New Roman" w:cs="Times New Roman"/>
                <w:b/>
                <w:bCs/>
                <w:sz w:val="28"/>
                <w:szCs w:val="28"/>
                <w:lang w:eastAsia="ar-SA"/>
              </w:rPr>
              <w:t>Физическое развитие</w:t>
            </w:r>
          </w:p>
        </w:tc>
      </w:tr>
      <w:tr w:rsidR="004319CA" w:rsidRPr="004319CA" w:rsidTr="0052222F">
        <w:tc>
          <w:tcPr>
            <w:tcW w:w="4679" w:type="dxa"/>
            <w:gridSpan w:val="2"/>
            <w:shd w:val="clear" w:color="auto" w:fill="auto"/>
          </w:tcPr>
          <w:p w:rsidR="004319CA" w:rsidRPr="004319CA" w:rsidRDefault="004319CA" w:rsidP="004319CA">
            <w:pPr>
              <w:widowControl w:val="0"/>
              <w:suppressLineNumbers/>
              <w:suppressAutoHyphens/>
              <w:autoSpaceDE w:val="0"/>
              <w:spacing w:after="0" w:line="200" w:lineRule="atLeast"/>
              <w:jc w:val="both"/>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Физкультурное</w:t>
            </w:r>
          </w:p>
        </w:tc>
        <w:tc>
          <w:tcPr>
            <w:tcW w:w="4534" w:type="dxa"/>
            <w:shd w:val="clear" w:color="auto" w:fill="auto"/>
          </w:tcPr>
          <w:p w:rsidR="004319CA" w:rsidRPr="004319CA" w:rsidRDefault="004319CA" w:rsidP="004319CA">
            <w:pPr>
              <w:widowControl w:val="0"/>
              <w:suppressLineNumbers/>
              <w:suppressAutoHyphens/>
              <w:autoSpaceDE w:val="0"/>
              <w:snapToGrid w:val="0"/>
              <w:spacing w:after="0" w:line="200" w:lineRule="atLeast"/>
              <w:jc w:val="both"/>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3</w:t>
            </w:r>
          </w:p>
        </w:tc>
      </w:tr>
      <w:tr w:rsidR="004319CA" w:rsidRPr="004319CA" w:rsidTr="0052222F">
        <w:tc>
          <w:tcPr>
            <w:tcW w:w="4679" w:type="dxa"/>
            <w:gridSpan w:val="2"/>
            <w:shd w:val="clear" w:color="auto" w:fill="auto"/>
          </w:tcPr>
          <w:p w:rsidR="004319CA" w:rsidRPr="004319CA" w:rsidRDefault="004319CA" w:rsidP="004319CA">
            <w:pPr>
              <w:widowControl w:val="0"/>
              <w:suppressLineNumbers/>
              <w:suppressAutoHyphens/>
              <w:autoSpaceDE w:val="0"/>
              <w:spacing w:after="0" w:line="200" w:lineRule="atLeast"/>
              <w:jc w:val="both"/>
              <w:rPr>
                <w:rFonts w:ascii="Times New Roman" w:eastAsia="Calibri" w:hAnsi="Times New Roman" w:cs="Times New Roman"/>
                <w:b/>
                <w:bCs/>
                <w:sz w:val="28"/>
                <w:szCs w:val="28"/>
                <w:lang w:eastAsia="ar-SA"/>
              </w:rPr>
            </w:pPr>
            <w:r w:rsidRPr="004319CA">
              <w:rPr>
                <w:rFonts w:ascii="Times New Roman" w:eastAsia="Calibri" w:hAnsi="Times New Roman" w:cs="Times New Roman"/>
                <w:b/>
                <w:bCs/>
                <w:sz w:val="28"/>
                <w:szCs w:val="28"/>
                <w:lang w:eastAsia="ar-SA"/>
              </w:rPr>
              <w:t>Итого в неделю</w:t>
            </w:r>
          </w:p>
        </w:tc>
        <w:tc>
          <w:tcPr>
            <w:tcW w:w="4534" w:type="dxa"/>
            <w:shd w:val="clear" w:color="auto" w:fill="auto"/>
          </w:tcPr>
          <w:p w:rsidR="004319CA" w:rsidRPr="004319CA" w:rsidRDefault="0052222F" w:rsidP="004319CA">
            <w:pPr>
              <w:widowControl w:val="0"/>
              <w:suppressLineNumbers/>
              <w:suppressAutoHyphens/>
              <w:autoSpaceDE w:val="0"/>
              <w:snapToGrid w:val="0"/>
              <w:spacing w:after="0" w:line="200" w:lineRule="atLeast"/>
              <w:jc w:val="both"/>
              <w:rPr>
                <w:rFonts w:ascii="Times New Roman" w:eastAsia="Calibri" w:hAnsi="Times New Roman" w:cs="Times New Roman"/>
                <w:sz w:val="28"/>
                <w:szCs w:val="28"/>
                <w:lang w:eastAsia="ar-SA"/>
              </w:rPr>
            </w:pPr>
            <w:r>
              <w:rPr>
                <w:rFonts w:ascii="Times New Roman" w:eastAsia="Calibri" w:hAnsi="Times New Roman" w:cs="Times New Roman"/>
                <w:b/>
                <w:bCs/>
                <w:sz w:val="28"/>
                <w:szCs w:val="28"/>
                <w:lang w:eastAsia="ar-SA"/>
              </w:rPr>
              <w:t>10</w:t>
            </w:r>
          </w:p>
        </w:tc>
      </w:tr>
      <w:tr w:rsidR="004319CA" w:rsidRPr="004319CA" w:rsidTr="0052222F">
        <w:tc>
          <w:tcPr>
            <w:tcW w:w="4679" w:type="dxa"/>
            <w:gridSpan w:val="2"/>
            <w:shd w:val="clear" w:color="auto" w:fill="auto"/>
          </w:tcPr>
          <w:p w:rsidR="004319CA" w:rsidRPr="004319CA" w:rsidRDefault="004319CA" w:rsidP="004319CA">
            <w:pPr>
              <w:widowControl w:val="0"/>
              <w:suppressLineNumbers/>
              <w:suppressAutoHyphens/>
              <w:autoSpaceDE w:val="0"/>
              <w:spacing w:after="0" w:line="200" w:lineRule="atLeast"/>
              <w:jc w:val="both"/>
              <w:rPr>
                <w:rFonts w:ascii="Times New Roman" w:eastAsia="Calibri" w:hAnsi="Times New Roman" w:cs="Times New Roman"/>
                <w:b/>
                <w:bCs/>
                <w:sz w:val="28"/>
                <w:szCs w:val="28"/>
                <w:lang w:eastAsia="ar-SA"/>
              </w:rPr>
            </w:pPr>
            <w:r w:rsidRPr="004319CA">
              <w:rPr>
                <w:rFonts w:ascii="Times New Roman" w:eastAsia="Calibri" w:hAnsi="Times New Roman" w:cs="Times New Roman"/>
                <w:b/>
                <w:bCs/>
                <w:sz w:val="28"/>
                <w:szCs w:val="28"/>
                <w:lang w:eastAsia="ar-SA"/>
              </w:rPr>
              <w:t>Итого в месяц</w:t>
            </w:r>
          </w:p>
        </w:tc>
        <w:tc>
          <w:tcPr>
            <w:tcW w:w="4534" w:type="dxa"/>
            <w:shd w:val="clear" w:color="auto" w:fill="auto"/>
          </w:tcPr>
          <w:p w:rsidR="004319CA" w:rsidRPr="004319CA" w:rsidRDefault="0052222F" w:rsidP="004319CA">
            <w:pPr>
              <w:widowControl w:val="0"/>
              <w:suppressLineNumbers/>
              <w:suppressAutoHyphens/>
              <w:autoSpaceDE w:val="0"/>
              <w:snapToGrid w:val="0"/>
              <w:spacing w:after="0" w:line="200" w:lineRule="atLeast"/>
              <w:jc w:val="both"/>
              <w:rPr>
                <w:rFonts w:ascii="Times New Roman" w:eastAsia="Calibri" w:hAnsi="Times New Roman" w:cs="Times New Roman"/>
                <w:b/>
                <w:bCs/>
                <w:sz w:val="28"/>
                <w:szCs w:val="28"/>
                <w:lang w:eastAsia="ar-SA"/>
              </w:rPr>
            </w:pPr>
            <w:r>
              <w:rPr>
                <w:rFonts w:ascii="Times New Roman" w:eastAsia="Calibri" w:hAnsi="Times New Roman" w:cs="Times New Roman"/>
                <w:b/>
                <w:bCs/>
                <w:sz w:val="28"/>
                <w:szCs w:val="28"/>
                <w:lang w:eastAsia="ar-SA"/>
              </w:rPr>
              <w:t>40</w:t>
            </w:r>
          </w:p>
        </w:tc>
      </w:tr>
      <w:tr w:rsidR="004319CA" w:rsidRPr="004319CA" w:rsidTr="0052222F">
        <w:tc>
          <w:tcPr>
            <w:tcW w:w="9213" w:type="dxa"/>
            <w:gridSpan w:val="3"/>
            <w:shd w:val="clear" w:color="auto" w:fill="auto"/>
          </w:tcPr>
          <w:p w:rsidR="004319CA" w:rsidRPr="004319CA" w:rsidRDefault="004319CA" w:rsidP="004319CA">
            <w:pPr>
              <w:widowControl w:val="0"/>
              <w:suppressAutoHyphens/>
              <w:autoSpaceDE w:val="0"/>
              <w:spacing w:after="0" w:line="240" w:lineRule="auto"/>
              <w:jc w:val="center"/>
              <w:rPr>
                <w:rFonts w:ascii="Times New Roman" w:eastAsia="Calibri" w:hAnsi="Times New Roman" w:cs="Times New Roman"/>
                <w:b/>
                <w:sz w:val="28"/>
                <w:szCs w:val="28"/>
                <w:lang w:eastAsia="ar-SA"/>
              </w:rPr>
            </w:pPr>
            <w:r w:rsidRPr="004319CA">
              <w:rPr>
                <w:rFonts w:ascii="Times New Roman" w:eastAsia="Calibri" w:hAnsi="Times New Roman" w:cs="Times New Roman"/>
                <w:b/>
                <w:sz w:val="28"/>
                <w:szCs w:val="28"/>
                <w:lang w:eastAsia="ar-SA"/>
              </w:rPr>
              <w:t>Образовательная деятельность в ходе режимных моментов</w:t>
            </w:r>
          </w:p>
        </w:tc>
      </w:tr>
      <w:tr w:rsidR="004319CA" w:rsidRPr="004319CA" w:rsidTr="0052222F">
        <w:tc>
          <w:tcPr>
            <w:tcW w:w="3543" w:type="dxa"/>
            <w:shd w:val="clear" w:color="auto" w:fill="auto"/>
          </w:tcPr>
          <w:p w:rsidR="004319CA" w:rsidRPr="004319CA" w:rsidRDefault="004319CA" w:rsidP="004319CA">
            <w:pPr>
              <w:widowControl w:val="0"/>
              <w:suppressAutoHyphens/>
              <w:autoSpaceDE w:val="0"/>
              <w:spacing w:after="0" w:line="240" w:lineRule="auto"/>
              <w:jc w:val="both"/>
              <w:rPr>
                <w:rFonts w:ascii="Times New Roman" w:eastAsia="Calibri" w:hAnsi="Times New Roman" w:cs="Times New Roman"/>
                <w:b/>
                <w:sz w:val="28"/>
                <w:szCs w:val="28"/>
                <w:lang w:eastAsia="ar-SA"/>
              </w:rPr>
            </w:pPr>
            <w:r w:rsidRPr="004319CA">
              <w:rPr>
                <w:rFonts w:ascii="Times New Roman" w:eastAsia="Calibri" w:hAnsi="Times New Roman" w:cs="Times New Roman"/>
                <w:b/>
                <w:sz w:val="28"/>
                <w:szCs w:val="28"/>
                <w:lang w:eastAsia="ar-SA"/>
              </w:rPr>
              <w:t>Вид деятельности</w:t>
            </w:r>
          </w:p>
        </w:tc>
        <w:tc>
          <w:tcPr>
            <w:tcW w:w="5670" w:type="dxa"/>
            <w:gridSpan w:val="2"/>
            <w:shd w:val="clear" w:color="auto" w:fill="auto"/>
          </w:tcPr>
          <w:p w:rsidR="004319CA" w:rsidRPr="004319CA" w:rsidRDefault="004319CA" w:rsidP="004319CA">
            <w:pPr>
              <w:widowControl w:val="0"/>
              <w:suppressAutoHyphens/>
              <w:autoSpaceDE w:val="0"/>
              <w:spacing w:after="0" w:line="240" w:lineRule="auto"/>
              <w:jc w:val="both"/>
              <w:rPr>
                <w:rFonts w:ascii="Times New Roman" w:eastAsia="Calibri" w:hAnsi="Times New Roman" w:cs="Times New Roman"/>
                <w:b/>
                <w:sz w:val="28"/>
                <w:szCs w:val="28"/>
                <w:lang w:eastAsia="ar-SA"/>
              </w:rPr>
            </w:pPr>
            <w:r w:rsidRPr="004319CA">
              <w:rPr>
                <w:rFonts w:ascii="Times New Roman" w:eastAsia="Calibri" w:hAnsi="Times New Roman" w:cs="Times New Roman"/>
                <w:b/>
                <w:sz w:val="28"/>
                <w:szCs w:val="28"/>
                <w:lang w:eastAsia="ar-SA"/>
              </w:rPr>
              <w:t>Периодичность</w:t>
            </w:r>
          </w:p>
        </w:tc>
      </w:tr>
      <w:tr w:rsidR="004319CA" w:rsidRPr="004319CA" w:rsidTr="0052222F">
        <w:tc>
          <w:tcPr>
            <w:tcW w:w="3543" w:type="dxa"/>
            <w:shd w:val="clear" w:color="auto" w:fill="auto"/>
          </w:tcPr>
          <w:p w:rsidR="004319CA" w:rsidRPr="004319CA" w:rsidRDefault="004319CA" w:rsidP="004319CA">
            <w:pPr>
              <w:widowControl w:val="0"/>
              <w:suppressAutoHyphens/>
              <w:autoSpaceDE w:val="0"/>
              <w:spacing w:after="0" w:line="240" w:lineRule="auto"/>
              <w:jc w:val="both"/>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Утренняя гимнастика</w:t>
            </w:r>
          </w:p>
        </w:tc>
        <w:tc>
          <w:tcPr>
            <w:tcW w:w="5670" w:type="dxa"/>
            <w:gridSpan w:val="2"/>
            <w:shd w:val="clear" w:color="auto" w:fill="auto"/>
          </w:tcPr>
          <w:p w:rsidR="004319CA" w:rsidRPr="004319CA" w:rsidRDefault="004319CA" w:rsidP="004319CA">
            <w:pPr>
              <w:widowControl w:val="0"/>
              <w:suppressAutoHyphens/>
              <w:autoSpaceDE w:val="0"/>
              <w:spacing w:after="0" w:line="240" w:lineRule="auto"/>
              <w:jc w:val="both"/>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ежедневно</w:t>
            </w:r>
          </w:p>
        </w:tc>
      </w:tr>
      <w:tr w:rsidR="004319CA" w:rsidRPr="004319CA" w:rsidTr="0052222F">
        <w:tc>
          <w:tcPr>
            <w:tcW w:w="3543" w:type="dxa"/>
            <w:shd w:val="clear" w:color="auto" w:fill="auto"/>
          </w:tcPr>
          <w:p w:rsidR="004319CA" w:rsidRPr="004319CA" w:rsidRDefault="004319CA" w:rsidP="004319CA">
            <w:pPr>
              <w:widowControl w:val="0"/>
              <w:suppressAutoHyphens/>
              <w:autoSpaceDE w:val="0"/>
              <w:spacing w:after="0" w:line="240" w:lineRule="auto"/>
              <w:jc w:val="both"/>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Комплексы закаливающих процедур</w:t>
            </w:r>
          </w:p>
        </w:tc>
        <w:tc>
          <w:tcPr>
            <w:tcW w:w="5670" w:type="dxa"/>
            <w:gridSpan w:val="2"/>
            <w:shd w:val="clear" w:color="auto" w:fill="auto"/>
          </w:tcPr>
          <w:p w:rsidR="004319CA" w:rsidRPr="004319CA" w:rsidRDefault="004319CA" w:rsidP="004319CA">
            <w:pPr>
              <w:widowControl w:val="0"/>
              <w:suppressAutoHyphens/>
              <w:autoSpaceDE w:val="0"/>
              <w:spacing w:after="0" w:line="240" w:lineRule="auto"/>
              <w:jc w:val="both"/>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ежедневно</w:t>
            </w:r>
          </w:p>
        </w:tc>
      </w:tr>
      <w:tr w:rsidR="004319CA" w:rsidRPr="004319CA" w:rsidTr="0052222F">
        <w:tc>
          <w:tcPr>
            <w:tcW w:w="3543" w:type="dxa"/>
            <w:shd w:val="clear" w:color="auto" w:fill="auto"/>
          </w:tcPr>
          <w:p w:rsidR="004319CA" w:rsidRPr="004319CA" w:rsidRDefault="004319CA" w:rsidP="004319CA">
            <w:pPr>
              <w:widowControl w:val="0"/>
              <w:suppressAutoHyphens/>
              <w:autoSpaceDE w:val="0"/>
              <w:spacing w:after="0" w:line="240" w:lineRule="auto"/>
              <w:jc w:val="both"/>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Гигиенические процедуры</w:t>
            </w:r>
          </w:p>
        </w:tc>
        <w:tc>
          <w:tcPr>
            <w:tcW w:w="5670" w:type="dxa"/>
            <w:gridSpan w:val="2"/>
            <w:shd w:val="clear" w:color="auto" w:fill="auto"/>
          </w:tcPr>
          <w:p w:rsidR="004319CA" w:rsidRPr="004319CA" w:rsidRDefault="004319CA" w:rsidP="004319CA">
            <w:pPr>
              <w:widowControl w:val="0"/>
              <w:suppressAutoHyphens/>
              <w:autoSpaceDE w:val="0"/>
              <w:spacing w:after="0" w:line="240" w:lineRule="auto"/>
              <w:jc w:val="both"/>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ежедневно</w:t>
            </w:r>
          </w:p>
        </w:tc>
      </w:tr>
      <w:tr w:rsidR="004319CA" w:rsidRPr="004319CA" w:rsidTr="0052222F">
        <w:tc>
          <w:tcPr>
            <w:tcW w:w="3543" w:type="dxa"/>
            <w:shd w:val="clear" w:color="auto" w:fill="auto"/>
          </w:tcPr>
          <w:p w:rsidR="004319CA" w:rsidRPr="004319CA" w:rsidRDefault="004319CA" w:rsidP="004319CA">
            <w:pPr>
              <w:widowControl w:val="0"/>
              <w:suppressAutoHyphens/>
              <w:autoSpaceDE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Ситуативные беседы при проведении режимных моментов</w:t>
            </w:r>
          </w:p>
        </w:tc>
        <w:tc>
          <w:tcPr>
            <w:tcW w:w="5670" w:type="dxa"/>
            <w:gridSpan w:val="2"/>
            <w:shd w:val="clear" w:color="auto" w:fill="auto"/>
          </w:tcPr>
          <w:p w:rsidR="004319CA" w:rsidRPr="004319CA" w:rsidRDefault="004319CA" w:rsidP="004319CA">
            <w:pPr>
              <w:widowControl w:val="0"/>
              <w:suppressAutoHyphens/>
              <w:autoSpaceDE w:val="0"/>
              <w:spacing w:after="0" w:line="240" w:lineRule="auto"/>
              <w:jc w:val="both"/>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ежедневно</w:t>
            </w:r>
          </w:p>
        </w:tc>
      </w:tr>
      <w:tr w:rsidR="004319CA" w:rsidRPr="004319CA" w:rsidTr="0052222F">
        <w:tc>
          <w:tcPr>
            <w:tcW w:w="3543" w:type="dxa"/>
            <w:shd w:val="clear" w:color="auto" w:fill="auto"/>
          </w:tcPr>
          <w:p w:rsidR="004319CA" w:rsidRPr="004319CA" w:rsidRDefault="004319CA" w:rsidP="004319CA">
            <w:pPr>
              <w:widowControl w:val="0"/>
              <w:suppressAutoHyphens/>
              <w:autoSpaceDE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 xml:space="preserve">Чтение </w:t>
            </w:r>
          </w:p>
        </w:tc>
        <w:tc>
          <w:tcPr>
            <w:tcW w:w="5670" w:type="dxa"/>
            <w:gridSpan w:val="2"/>
            <w:shd w:val="clear" w:color="auto" w:fill="auto"/>
          </w:tcPr>
          <w:p w:rsidR="004319CA" w:rsidRPr="004319CA" w:rsidRDefault="004319CA" w:rsidP="004319CA">
            <w:pPr>
              <w:widowControl w:val="0"/>
              <w:suppressAutoHyphens/>
              <w:autoSpaceDE w:val="0"/>
              <w:spacing w:after="0" w:line="240" w:lineRule="auto"/>
              <w:jc w:val="both"/>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ежедневно</w:t>
            </w:r>
          </w:p>
        </w:tc>
      </w:tr>
      <w:tr w:rsidR="004319CA" w:rsidRPr="004319CA" w:rsidTr="0052222F">
        <w:tc>
          <w:tcPr>
            <w:tcW w:w="3543" w:type="dxa"/>
            <w:shd w:val="clear" w:color="auto" w:fill="auto"/>
          </w:tcPr>
          <w:p w:rsidR="004319CA" w:rsidRPr="004319CA" w:rsidRDefault="004319CA" w:rsidP="004319CA">
            <w:pPr>
              <w:widowControl w:val="0"/>
              <w:suppressAutoHyphens/>
              <w:autoSpaceDE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Дежурства</w:t>
            </w:r>
          </w:p>
        </w:tc>
        <w:tc>
          <w:tcPr>
            <w:tcW w:w="5670" w:type="dxa"/>
            <w:gridSpan w:val="2"/>
            <w:shd w:val="clear" w:color="auto" w:fill="auto"/>
          </w:tcPr>
          <w:p w:rsidR="004319CA" w:rsidRPr="004319CA" w:rsidRDefault="004319CA" w:rsidP="004319CA">
            <w:pPr>
              <w:widowControl w:val="0"/>
              <w:suppressAutoHyphens/>
              <w:autoSpaceDE w:val="0"/>
              <w:spacing w:after="0" w:line="240" w:lineRule="auto"/>
              <w:jc w:val="both"/>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ежедневно</w:t>
            </w:r>
          </w:p>
        </w:tc>
      </w:tr>
      <w:tr w:rsidR="004319CA" w:rsidRPr="004319CA" w:rsidTr="0052222F">
        <w:tc>
          <w:tcPr>
            <w:tcW w:w="3543" w:type="dxa"/>
            <w:shd w:val="clear" w:color="auto" w:fill="auto"/>
          </w:tcPr>
          <w:p w:rsidR="004319CA" w:rsidRPr="004319CA" w:rsidRDefault="004319CA" w:rsidP="004319CA">
            <w:pPr>
              <w:widowControl w:val="0"/>
              <w:suppressAutoHyphens/>
              <w:autoSpaceDE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Прогулки</w:t>
            </w:r>
          </w:p>
        </w:tc>
        <w:tc>
          <w:tcPr>
            <w:tcW w:w="5670" w:type="dxa"/>
            <w:gridSpan w:val="2"/>
            <w:shd w:val="clear" w:color="auto" w:fill="auto"/>
          </w:tcPr>
          <w:p w:rsidR="004319CA" w:rsidRPr="004319CA" w:rsidRDefault="004319CA" w:rsidP="004319CA">
            <w:pPr>
              <w:widowControl w:val="0"/>
              <w:suppressAutoHyphens/>
              <w:autoSpaceDE w:val="0"/>
              <w:spacing w:after="0" w:line="240" w:lineRule="auto"/>
              <w:jc w:val="both"/>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ежедневно</w:t>
            </w:r>
          </w:p>
        </w:tc>
      </w:tr>
      <w:tr w:rsidR="004319CA" w:rsidRPr="004319CA" w:rsidTr="0052222F">
        <w:tc>
          <w:tcPr>
            <w:tcW w:w="9213" w:type="dxa"/>
            <w:gridSpan w:val="3"/>
            <w:shd w:val="clear" w:color="auto" w:fill="auto"/>
          </w:tcPr>
          <w:p w:rsidR="004319CA" w:rsidRPr="004319CA" w:rsidRDefault="004319CA" w:rsidP="004319CA">
            <w:pPr>
              <w:widowControl w:val="0"/>
              <w:suppressAutoHyphens/>
              <w:autoSpaceDE w:val="0"/>
              <w:spacing w:after="0" w:line="240" w:lineRule="auto"/>
              <w:jc w:val="center"/>
              <w:rPr>
                <w:rFonts w:ascii="Times New Roman" w:eastAsia="Calibri" w:hAnsi="Times New Roman" w:cs="Times New Roman"/>
                <w:b/>
                <w:sz w:val="28"/>
                <w:szCs w:val="28"/>
                <w:lang w:eastAsia="ar-SA"/>
              </w:rPr>
            </w:pPr>
            <w:r w:rsidRPr="004319CA">
              <w:rPr>
                <w:rFonts w:ascii="Times New Roman" w:eastAsia="Calibri" w:hAnsi="Times New Roman" w:cs="Times New Roman"/>
                <w:b/>
                <w:sz w:val="28"/>
                <w:szCs w:val="28"/>
                <w:lang w:eastAsia="ar-SA"/>
              </w:rPr>
              <w:t>Самостоятельная деятельность детей</w:t>
            </w:r>
          </w:p>
        </w:tc>
      </w:tr>
      <w:tr w:rsidR="004319CA" w:rsidRPr="004319CA" w:rsidTr="0052222F">
        <w:tc>
          <w:tcPr>
            <w:tcW w:w="3543" w:type="dxa"/>
            <w:shd w:val="clear" w:color="auto" w:fill="auto"/>
          </w:tcPr>
          <w:p w:rsidR="004319CA" w:rsidRPr="004319CA" w:rsidRDefault="004319CA" w:rsidP="004319CA">
            <w:pPr>
              <w:widowControl w:val="0"/>
              <w:suppressAutoHyphens/>
              <w:autoSpaceDE w:val="0"/>
              <w:spacing w:after="0" w:line="240" w:lineRule="auto"/>
              <w:jc w:val="both"/>
              <w:rPr>
                <w:rFonts w:ascii="Times New Roman" w:eastAsia="Calibri" w:hAnsi="Times New Roman" w:cs="Times New Roman"/>
                <w:b/>
                <w:sz w:val="28"/>
                <w:szCs w:val="28"/>
                <w:lang w:eastAsia="ar-SA"/>
              </w:rPr>
            </w:pPr>
            <w:r w:rsidRPr="004319CA">
              <w:rPr>
                <w:rFonts w:ascii="Times New Roman" w:eastAsia="Calibri" w:hAnsi="Times New Roman" w:cs="Times New Roman"/>
                <w:b/>
                <w:sz w:val="28"/>
                <w:szCs w:val="28"/>
                <w:lang w:eastAsia="ar-SA"/>
              </w:rPr>
              <w:t>Вид деятельности</w:t>
            </w:r>
          </w:p>
        </w:tc>
        <w:tc>
          <w:tcPr>
            <w:tcW w:w="5670" w:type="dxa"/>
            <w:gridSpan w:val="2"/>
            <w:shd w:val="clear" w:color="auto" w:fill="auto"/>
          </w:tcPr>
          <w:p w:rsidR="004319CA" w:rsidRPr="004319CA" w:rsidRDefault="004319CA" w:rsidP="004319CA">
            <w:pPr>
              <w:widowControl w:val="0"/>
              <w:suppressAutoHyphens/>
              <w:autoSpaceDE w:val="0"/>
              <w:spacing w:after="0" w:line="240" w:lineRule="auto"/>
              <w:jc w:val="both"/>
              <w:rPr>
                <w:rFonts w:ascii="Times New Roman" w:eastAsia="Calibri" w:hAnsi="Times New Roman" w:cs="Times New Roman"/>
                <w:b/>
                <w:sz w:val="28"/>
                <w:szCs w:val="28"/>
                <w:lang w:eastAsia="ar-SA"/>
              </w:rPr>
            </w:pPr>
            <w:r w:rsidRPr="004319CA">
              <w:rPr>
                <w:rFonts w:ascii="Times New Roman" w:eastAsia="Calibri" w:hAnsi="Times New Roman" w:cs="Times New Roman"/>
                <w:b/>
                <w:sz w:val="28"/>
                <w:szCs w:val="28"/>
                <w:lang w:eastAsia="ar-SA"/>
              </w:rPr>
              <w:t>Периодичность</w:t>
            </w:r>
          </w:p>
        </w:tc>
      </w:tr>
      <w:tr w:rsidR="004319CA" w:rsidRPr="004319CA" w:rsidTr="0052222F">
        <w:tc>
          <w:tcPr>
            <w:tcW w:w="3543" w:type="dxa"/>
            <w:shd w:val="clear" w:color="auto" w:fill="auto"/>
          </w:tcPr>
          <w:p w:rsidR="004319CA" w:rsidRPr="004319CA" w:rsidRDefault="004319CA" w:rsidP="004319CA">
            <w:pPr>
              <w:widowControl w:val="0"/>
              <w:suppressAutoHyphens/>
              <w:autoSpaceDE w:val="0"/>
              <w:spacing w:after="0" w:line="240" w:lineRule="auto"/>
              <w:jc w:val="both"/>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Игра</w:t>
            </w:r>
          </w:p>
        </w:tc>
        <w:tc>
          <w:tcPr>
            <w:tcW w:w="5670" w:type="dxa"/>
            <w:gridSpan w:val="2"/>
            <w:shd w:val="clear" w:color="auto" w:fill="auto"/>
          </w:tcPr>
          <w:p w:rsidR="004319CA" w:rsidRPr="004319CA" w:rsidRDefault="004319CA" w:rsidP="004319CA">
            <w:pPr>
              <w:widowControl w:val="0"/>
              <w:suppressAutoHyphens/>
              <w:autoSpaceDE w:val="0"/>
              <w:spacing w:after="0" w:line="240" w:lineRule="auto"/>
              <w:jc w:val="both"/>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ежедневно</w:t>
            </w:r>
          </w:p>
        </w:tc>
      </w:tr>
      <w:tr w:rsidR="004319CA" w:rsidRPr="004319CA" w:rsidTr="0052222F">
        <w:tc>
          <w:tcPr>
            <w:tcW w:w="3543" w:type="dxa"/>
            <w:shd w:val="clear" w:color="auto" w:fill="auto"/>
          </w:tcPr>
          <w:p w:rsidR="004319CA" w:rsidRPr="004319CA" w:rsidRDefault="004319CA" w:rsidP="004319CA">
            <w:pPr>
              <w:widowControl w:val="0"/>
              <w:suppressAutoHyphens/>
              <w:autoSpaceDE w:val="0"/>
              <w:spacing w:after="0" w:line="240" w:lineRule="auto"/>
              <w:jc w:val="both"/>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Самостоятельная деятельность детей в центрах развития</w:t>
            </w:r>
          </w:p>
        </w:tc>
        <w:tc>
          <w:tcPr>
            <w:tcW w:w="5670" w:type="dxa"/>
            <w:gridSpan w:val="2"/>
            <w:shd w:val="clear" w:color="auto" w:fill="auto"/>
          </w:tcPr>
          <w:p w:rsidR="004319CA" w:rsidRPr="004319CA" w:rsidRDefault="004319CA" w:rsidP="004319CA">
            <w:pPr>
              <w:widowControl w:val="0"/>
              <w:suppressAutoHyphens/>
              <w:autoSpaceDE w:val="0"/>
              <w:spacing w:after="0" w:line="240" w:lineRule="auto"/>
              <w:jc w:val="both"/>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ежедневно</w:t>
            </w:r>
          </w:p>
        </w:tc>
      </w:tr>
    </w:tbl>
    <w:p w:rsidR="004319CA" w:rsidRPr="004319CA" w:rsidRDefault="004319CA" w:rsidP="004319CA">
      <w:pPr>
        <w:widowControl w:val="0"/>
        <w:suppressAutoHyphens/>
        <w:autoSpaceDE w:val="0"/>
        <w:spacing w:after="0" w:line="240" w:lineRule="auto"/>
        <w:jc w:val="both"/>
        <w:rPr>
          <w:rFonts w:ascii="Times New Roman" w:eastAsia="Times New Roman" w:hAnsi="Times New Roman" w:cs="Times New Roman"/>
          <w:sz w:val="28"/>
          <w:szCs w:val="28"/>
          <w:lang w:eastAsia="ar-SA"/>
        </w:rPr>
      </w:pPr>
    </w:p>
    <w:p w:rsidR="004319CA" w:rsidRPr="004319CA" w:rsidRDefault="004319CA" w:rsidP="004319CA">
      <w:pPr>
        <w:widowControl w:val="0"/>
        <w:suppressAutoHyphens/>
        <w:autoSpaceDE w:val="0"/>
        <w:spacing w:after="0" w:line="240" w:lineRule="auto"/>
        <w:jc w:val="both"/>
        <w:rPr>
          <w:rFonts w:ascii="Times New Roman" w:eastAsia="Times New Roman" w:hAnsi="Times New Roman" w:cs="Times New Roman"/>
          <w:sz w:val="28"/>
          <w:szCs w:val="28"/>
          <w:lang w:eastAsia="ar-SA"/>
        </w:rPr>
      </w:pPr>
    </w:p>
    <w:p w:rsidR="004319CA" w:rsidRPr="004319CA" w:rsidRDefault="004319CA" w:rsidP="004319CA">
      <w:pPr>
        <w:widowControl w:val="0"/>
        <w:shd w:val="clear" w:color="auto" w:fill="FFFFFF"/>
        <w:suppressAutoHyphens/>
        <w:autoSpaceDE w:val="0"/>
        <w:spacing w:after="0" w:line="200" w:lineRule="atLeast"/>
        <w:ind w:left="142" w:firstLine="567"/>
        <w:jc w:val="both"/>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 xml:space="preserve">Объём учебной нагрузки в течение недели определён в соответствии с санитарно-эпидемиологическими требованиями к устройству, содержанию и организации режима работы дошкольных учреждений (СанПиН 2.4.1.3049-13), а также инструктивно-методическим письмом Министерства </w:t>
      </w:r>
      <w:r w:rsidRPr="004319CA">
        <w:rPr>
          <w:rFonts w:ascii="Times New Roman" w:eastAsia="Times New Roman" w:hAnsi="Times New Roman" w:cs="Times New Roman"/>
          <w:sz w:val="28"/>
          <w:szCs w:val="28"/>
          <w:lang w:eastAsia="ar-SA"/>
        </w:rPr>
        <w:lastRenderedPageBreak/>
        <w:t>образования Российской Федерации от 14.03.2000 № 65/23-16.</w:t>
      </w:r>
    </w:p>
    <w:p w:rsidR="004319CA" w:rsidRPr="004319CA" w:rsidRDefault="004319CA" w:rsidP="004319CA">
      <w:pPr>
        <w:widowControl w:val="0"/>
        <w:shd w:val="clear" w:color="auto" w:fill="FFFFFF"/>
        <w:suppressAutoHyphens/>
        <w:autoSpaceDE w:val="0"/>
        <w:spacing w:after="0" w:line="200" w:lineRule="atLeast"/>
        <w:ind w:left="142" w:firstLine="567"/>
        <w:jc w:val="both"/>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 xml:space="preserve">           В инвариантной части учебного плана ОД составляет не более 60 %.</w:t>
      </w:r>
    </w:p>
    <w:p w:rsidR="004319CA" w:rsidRPr="004319CA" w:rsidRDefault="004319CA" w:rsidP="004319CA">
      <w:pPr>
        <w:widowControl w:val="0"/>
        <w:shd w:val="clear" w:color="auto" w:fill="FFFFFF"/>
        <w:suppressAutoHyphens/>
        <w:autoSpaceDE w:val="0"/>
        <w:spacing w:after="0" w:line="200" w:lineRule="atLeast"/>
        <w:ind w:left="142" w:firstLine="567"/>
        <w:jc w:val="both"/>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 xml:space="preserve"> Согласно плану, вариативная (модульная) часть составляет около 40% и включает региональный компонент содержания, занимательную деятельность в соответствии с интересами и потребностями детей.</w:t>
      </w:r>
    </w:p>
    <w:p w:rsidR="004319CA" w:rsidRPr="004319CA" w:rsidRDefault="004319CA" w:rsidP="004319CA">
      <w:pPr>
        <w:widowControl w:val="0"/>
        <w:shd w:val="clear" w:color="auto" w:fill="FFFFFF"/>
        <w:suppressAutoHyphens/>
        <w:autoSpaceDE w:val="0"/>
        <w:spacing w:after="0" w:line="200" w:lineRule="atLeast"/>
        <w:ind w:left="142" w:firstLine="567"/>
        <w:jc w:val="both"/>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На всех видах ОД предусмотрены 10-минутные динамические паузы на которых дети выполняют упражнения на релаксацию и снятие напряжения, на развитие мелкой моторики рук (пальчиковая гимнастика), самомассаж пальцев, кистей рук под руководством воспитателей и педагогов-специалистов детского сада.</w:t>
      </w:r>
    </w:p>
    <w:p w:rsidR="004319CA" w:rsidRPr="004319CA" w:rsidRDefault="004319CA" w:rsidP="004319CA">
      <w:pPr>
        <w:widowControl w:val="0"/>
        <w:shd w:val="clear" w:color="auto" w:fill="FFFFFF"/>
        <w:suppressAutoHyphens/>
        <w:autoSpaceDE w:val="0"/>
        <w:spacing w:after="0" w:line="200" w:lineRule="atLeast"/>
        <w:ind w:left="142" w:firstLine="567"/>
        <w:jc w:val="both"/>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Образовательная</w:t>
      </w:r>
      <w:r w:rsidR="0052222F">
        <w:rPr>
          <w:rFonts w:ascii="Times New Roman" w:eastAsia="Times New Roman" w:hAnsi="Times New Roman" w:cs="Times New Roman"/>
          <w:sz w:val="28"/>
          <w:szCs w:val="28"/>
          <w:lang w:eastAsia="ar-SA"/>
        </w:rPr>
        <w:t xml:space="preserve"> деятельность средней</w:t>
      </w:r>
      <w:r w:rsidRPr="004319CA">
        <w:rPr>
          <w:rFonts w:ascii="Times New Roman" w:eastAsia="Times New Roman" w:hAnsi="Times New Roman" w:cs="Times New Roman"/>
          <w:sz w:val="28"/>
          <w:szCs w:val="28"/>
          <w:lang w:eastAsia="ar-SA"/>
        </w:rPr>
        <w:t xml:space="preserve"> групп</w:t>
      </w:r>
      <w:r w:rsidR="0052222F">
        <w:rPr>
          <w:rFonts w:ascii="Times New Roman" w:eastAsia="Times New Roman" w:hAnsi="Times New Roman" w:cs="Times New Roman"/>
          <w:sz w:val="28"/>
          <w:szCs w:val="28"/>
          <w:lang w:eastAsia="ar-SA"/>
        </w:rPr>
        <w:t>ы</w:t>
      </w:r>
      <w:r w:rsidRPr="004319CA">
        <w:rPr>
          <w:rFonts w:ascii="Times New Roman" w:eastAsia="Times New Roman" w:hAnsi="Times New Roman" w:cs="Times New Roman"/>
          <w:sz w:val="28"/>
          <w:szCs w:val="28"/>
          <w:lang w:eastAsia="ar-SA"/>
        </w:rPr>
        <w:t xml:space="preserve"> осуществляется в первой половине дня не чаще 2 - 3 раз в неделю. Ее продолжительность д</w:t>
      </w:r>
      <w:r w:rsidR="0052222F">
        <w:rPr>
          <w:rFonts w:ascii="Times New Roman" w:eastAsia="Times New Roman" w:hAnsi="Times New Roman" w:cs="Times New Roman"/>
          <w:sz w:val="28"/>
          <w:szCs w:val="28"/>
          <w:lang w:eastAsia="ar-SA"/>
        </w:rPr>
        <w:t>олжна составлять не более 2</w:t>
      </w:r>
      <w:r w:rsidRPr="004319CA">
        <w:rPr>
          <w:rFonts w:ascii="Times New Roman" w:eastAsia="Times New Roman" w:hAnsi="Times New Roman" w:cs="Times New Roman"/>
          <w:sz w:val="28"/>
          <w:szCs w:val="28"/>
          <w:lang w:eastAsia="ar-SA"/>
        </w:rPr>
        <w:t>0 минут в день. В середине непосредственно образовательной деятельности статического характера проводят физкультминутку.</w:t>
      </w:r>
    </w:p>
    <w:p w:rsidR="004319CA" w:rsidRPr="004319CA" w:rsidRDefault="004319CA" w:rsidP="004319CA">
      <w:pPr>
        <w:widowControl w:val="0"/>
        <w:shd w:val="clear" w:color="auto" w:fill="FFFFFF"/>
        <w:suppressAutoHyphens/>
        <w:autoSpaceDE w:val="0"/>
        <w:spacing w:after="0" w:line="200" w:lineRule="atLeast"/>
        <w:ind w:left="142" w:firstLine="567"/>
        <w:jc w:val="both"/>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Образовательная деятельность, требующая повышенной познавательной активности и умственного напряжения детей, проводится в первой половине дня и в дни наиболее высокой работоспособности детей (вторник, среда). Для профилактики утомления детей сочетается с образовательной деятельностью по физической культуре, музыке, художественному творчеству.</w:t>
      </w:r>
    </w:p>
    <w:p w:rsidR="004319CA" w:rsidRPr="004319CA" w:rsidRDefault="004319CA" w:rsidP="004319CA">
      <w:pPr>
        <w:widowControl w:val="0"/>
        <w:shd w:val="clear" w:color="auto" w:fill="FFFFFF"/>
        <w:suppressAutoHyphens/>
        <w:autoSpaceDE w:val="0"/>
        <w:spacing w:after="0" w:line="200" w:lineRule="atLeast"/>
        <w:ind w:left="142" w:firstLine="567"/>
        <w:jc w:val="both"/>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Образовательная деятельность физкультурно-оздоровительного и эстетического цикла занимает не менее 50 % общего времени, отведенного на непосредственно образовательную деятельность.</w:t>
      </w:r>
    </w:p>
    <w:p w:rsidR="004319CA" w:rsidRPr="004319CA" w:rsidRDefault="004319CA" w:rsidP="004319CA">
      <w:pPr>
        <w:widowControl w:val="0"/>
        <w:shd w:val="clear" w:color="auto" w:fill="FFFFFF"/>
        <w:suppressAutoHyphens/>
        <w:autoSpaceDE w:val="0"/>
        <w:spacing w:after="0" w:line="200" w:lineRule="atLeast"/>
        <w:ind w:firstLine="709"/>
        <w:jc w:val="both"/>
        <w:rPr>
          <w:rFonts w:ascii="Times New Roman" w:eastAsia="Times New Roman" w:hAnsi="Times New Roman" w:cs="Times New Roman"/>
          <w:sz w:val="28"/>
          <w:szCs w:val="28"/>
          <w:lang w:eastAsia="ar-SA"/>
        </w:rPr>
      </w:pPr>
    </w:p>
    <w:p w:rsidR="004319CA" w:rsidRPr="004319CA" w:rsidRDefault="004319CA" w:rsidP="004319CA">
      <w:pPr>
        <w:widowControl w:val="0"/>
        <w:shd w:val="clear" w:color="auto" w:fill="FFFFFF"/>
        <w:suppressAutoHyphens/>
        <w:autoSpaceDE w:val="0"/>
        <w:spacing w:after="0" w:line="200" w:lineRule="atLeast"/>
        <w:ind w:left="142" w:firstLine="567"/>
        <w:jc w:val="center"/>
        <w:rPr>
          <w:rFonts w:ascii="Times New Roman" w:eastAsia="Times New Roman" w:hAnsi="Times New Roman" w:cs="Times New Roman"/>
          <w:b/>
          <w:sz w:val="28"/>
          <w:szCs w:val="28"/>
          <w:lang w:eastAsia="ar-SA"/>
        </w:rPr>
      </w:pPr>
      <w:r w:rsidRPr="004319CA">
        <w:rPr>
          <w:rFonts w:ascii="Times New Roman" w:eastAsia="Times New Roman" w:hAnsi="Times New Roman" w:cs="Times New Roman"/>
          <w:b/>
          <w:sz w:val="28"/>
          <w:szCs w:val="28"/>
          <w:lang w:eastAsia="ar-SA"/>
        </w:rPr>
        <w:t>Сетка организованной образовательной деятельности</w:t>
      </w:r>
    </w:p>
    <w:p w:rsidR="004319CA" w:rsidRPr="004319CA" w:rsidRDefault="004319CA" w:rsidP="004319CA">
      <w:pPr>
        <w:widowControl w:val="0"/>
        <w:shd w:val="clear" w:color="auto" w:fill="FFFFFF"/>
        <w:suppressAutoHyphens/>
        <w:autoSpaceDE w:val="0"/>
        <w:spacing w:after="0" w:line="200" w:lineRule="atLeast"/>
        <w:ind w:firstLine="709"/>
        <w:jc w:val="center"/>
        <w:rPr>
          <w:rFonts w:ascii="Times New Roman" w:eastAsia="Times New Roman" w:hAnsi="Times New Roman" w:cs="Times New Roman"/>
          <w:b/>
          <w:sz w:val="28"/>
          <w:szCs w:val="28"/>
          <w:lang w:eastAsia="ar-SA"/>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6"/>
        <w:gridCol w:w="4209"/>
        <w:gridCol w:w="2624"/>
      </w:tblGrid>
      <w:tr w:rsidR="004319CA" w:rsidRPr="004319CA" w:rsidTr="004319CA">
        <w:tc>
          <w:tcPr>
            <w:tcW w:w="2370" w:type="dxa"/>
            <w:shd w:val="clear" w:color="auto" w:fill="auto"/>
          </w:tcPr>
          <w:p w:rsidR="004319CA" w:rsidRPr="004319CA" w:rsidRDefault="004319CA" w:rsidP="004319CA">
            <w:pPr>
              <w:widowControl w:val="0"/>
              <w:suppressAutoHyphens/>
              <w:autoSpaceDE w:val="0"/>
              <w:spacing w:after="0" w:line="200" w:lineRule="atLeast"/>
              <w:jc w:val="center"/>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Дни недели</w:t>
            </w:r>
          </w:p>
        </w:tc>
        <w:tc>
          <w:tcPr>
            <w:tcW w:w="4287" w:type="dxa"/>
            <w:shd w:val="clear" w:color="auto" w:fill="auto"/>
          </w:tcPr>
          <w:p w:rsidR="004319CA" w:rsidRPr="004319CA" w:rsidRDefault="004319CA" w:rsidP="004319CA">
            <w:pPr>
              <w:widowControl w:val="0"/>
              <w:suppressAutoHyphens/>
              <w:autoSpaceDE w:val="0"/>
              <w:spacing w:after="0" w:line="200" w:lineRule="atLeast"/>
              <w:jc w:val="center"/>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Вид деятельности</w:t>
            </w:r>
          </w:p>
        </w:tc>
        <w:tc>
          <w:tcPr>
            <w:tcW w:w="2698" w:type="dxa"/>
            <w:shd w:val="clear" w:color="auto" w:fill="auto"/>
          </w:tcPr>
          <w:p w:rsidR="004319CA" w:rsidRPr="004319CA" w:rsidRDefault="004319CA" w:rsidP="004319CA">
            <w:pPr>
              <w:widowControl w:val="0"/>
              <w:suppressAutoHyphens/>
              <w:autoSpaceDE w:val="0"/>
              <w:spacing w:after="0" w:line="200" w:lineRule="atLeast"/>
              <w:jc w:val="center"/>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время</w:t>
            </w:r>
          </w:p>
        </w:tc>
      </w:tr>
      <w:tr w:rsidR="004319CA" w:rsidRPr="004319CA" w:rsidTr="004319CA">
        <w:tc>
          <w:tcPr>
            <w:tcW w:w="2370" w:type="dxa"/>
            <w:shd w:val="clear" w:color="auto" w:fill="auto"/>
          </w:tcPr>
          <w:p w:rsidR="004319CA" w:rsidRPr="004319CA" w:rsidRDefault="004319CA" w:rsidP="004319CA">
            <w:pPr>
              <w:widowControl w:val="0"/>
              <w:suppressAutoHyphens/>
              <w:autoSpaceDE w:val="0"/>
              <w:spacing w:after="0" w:line="200" w:lineRule="atLeast"/>
              <w:jc w:val="center"/>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Понедельник</w:t>
            </w:r>
          </w:p>
        </w:tc>
        <w:tc>
          <w:tcPr>
            <w:tcW w:w="4287" w:type="dxa"/>
            <w:shd w:val="clear" w:color="auto" w:fill="auto"/>
          </w:tcPr>
          <w:p w:rsidR="004319CA" w:rsidRPr="004319CA" w:rsidRDefault="0052222F" w:rsidP="0052222F">
            <w:pPr>
              <w:widowControl w:val="0"/>
              <w:suppressAutoHyphens/>
              <w:autoSpaceDE w:val="0"/>
              <w:spacing w:after="0" w:line="200" w:lineRule="atLeast"/>
              <w:rPr>
                <w:rFonts w:ascii="Times New Roman" w:eastAsia="Calibri" w:hAnsi="Times New Roman" w:cs="Times New Roman"/>
                <w:sz w:val="28"/>
                <w:szCs w:val="28"/>
                <w:lang w:eastAsia="ar-SA"/>
              </w:rPr>
            </w:pPr>
            <w:r>
              <w:rPr>
                <w:rFonts w:ascii="Times New Roman" w:eastAsia="Calibri" w:hAnsi="Times New Roman" w:cs="Times New Roman"/>
                <w:sz w:val="28"/>
                <w:szCs w:val="28"/>
                <w:lang w:eastAsia="ar-SA"/>
              </w:rPr>
              <w:t xml:space="preserve">                     ФЦКМ</w:t>
            </w:r>
          </w:p>
          <w:p w:rsidR="004319CA" w:rsidRPr="004319CA" w:rsidRDefault="0052222F" w:rsidP="0052222F">
            <w:pPr>
              <w:widowControl w:val="0"/>
              <w:suppressAutoHyphens/>
              <w:autoSpaceDE w:val="0"/>
              <w:spacing w:after="0" w:line="200" w:lineRule="atLeast"/>
              <w:jc w:val="center"/>
              <w:rPr>
                <w:rFonts w:ascii="Times New Roman" w:eastAsia="Calibri" w:hAnsi="Times New Roman" w:cs="Times New Roman"/>
                <w:sz w:val="28"/>
                <w:szCs w:val="28"/>
                <w:lang w:eastAsia="ar-SA"/>
              </w:rPr>
            </w:pPr>
            <w:r>
              <w:rPr>
                <w:rFonts w:ascii="Times New Roman" w:eastAsia="Calibri" w:hAnsi="Times New Roman" w:cs="Times New Roman"/>
                <w:sz w:val="28"/>
                <w:szCs w:val="28"/>
                <w:lang w:eastAsia="ar-SA"/>
              </w:rPr>
              <w:t>Музыка</w:t>
            </w:r>
          </w:p>
        </w:tc>
        <w:tc>
          <w:tcPr>
            <w:tcW w:w="2698" w:type="dxa"/>
            <w:shd w:val="clear" w:color="auto" w:fill="auto"/>
          </w:tcPr>
          <w:p w:rsidR="004319CA" w:rsidRPr="004319CA" w:rsidRDefault="004319CA" w:rsidP="004319CA">
            <w:pPr>
              <w:widowControl w:val="0"/>
              <w:suppressAutoHyphens/>
              <w:autoSpaceDE w:val="0"/>
              <w:spacing w:after="0" w:line="200" w:lineRule="atLeast"/>
              <w:jc w:val="center"/>
              <w:rPr>
                <w:rFonts w:ascii="Times New Roman" w:eastAsia="Calibri" w:hAnsi="Times New Roman" w:cs="Times New Roman"/>
                <w:sz w:val="28"/>
                <w:szCs w:val="28"/>
                <w:lang w:eastAsia="ar-SA"/>
              </w:rPr>
            </w:pPr>
          </w:p>
          <w:p w:rsidR="004319CA" w:rsidRPr="004319CA" w:rsidRDefault="0052222F" w:rsidP="004319CA">
            <w:pPr>
              <w:widowControl w:val="0"/>
              <w:suppressAutoHyphens/>
              <w:autoSpaceDE w:val="0"/>
              <w:spacing w:after="0" w:line="200" w:lineRule="atLeast"/>
              <w:jc w:val="center"/>
              <w:rPr>
                <w:rFonts w:ascii="Times New Roman" w:eastAsia="Calibri" w:hAnsi="Times New Roman" w:cs="Times New Roman"/>
                <w:sz w:val="28"/>
                <w:szCs w:val="28"/>
                <w:lang w:eastAsia="ar-SA"/>
              </w:rPr>
            </w:pPr>
            <w:r>
              <w:rPr>
                <w:rFonts w:ascii="Times New Roman" w:eastAsia="Calibri" w:hAnsi="Times New Roman" w:cs="Times New Roman"/>
                <w:sz w:val="28"/>
                <w:szCs w:val="28"/>
                <w:lang w:eastAsia="ar-SA"/>
              </w:rPr>
              <w:t>9.00-9.5</w:t>
            </w:r>
            <w:r w:rsidR="004319CA" w:rsidRPr="004319CA">
              <w:rPr>
                <w:rFonts w:ascii="Times New Roman" w:eastAsia="Calibri" w:hAnsi="Times New Roman" w:cs="Times New Roman"/>
                <w:sz w:val="28"/>
                <w:szCs w:val="28"/>
                <w:lang w:eastAsia="ar-SA"/>
              </w:rPr>
              <w:t>0</w:t>
            </w:r>
          </w:p>
        </w:tc>
      </w:tr>
      <w:tr w:rsidR="004319CA" w:rsidRPr="004319CA" w:rsidTr="004319CA">
        <w:tc>
          <w:tcPr>
            <w:tcW w:w="2370" w:type="dxa"/>
            <w:shd w:val="clear" w:color="auto" w:fill="auto"/>
          </w:tcPr>
          <w:p w:rsidR="004319CA" w:rsidRPr="004319CA" w:rsidRDefault="004319CA" w:rsidP="004319CA">
            <w:pPr>
              <w:widowControl w:val="0"/>
              <w:suppressAutoHyphens/>
              <w:autoSpaceDE w:val="0"/>
              <w:spacing w:after="0" w:line="200" w:lineRule="atLeast"/>
              <w:jc w:val="center"/>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Вторник</w:t>
            </w:r>
          </w:p>
        </w:tc>
        <w:tc>
          <w:tcPr>
            <w:tcW w:w="4287" w:type="dxa"/>
            <w:shd w:val="clear" w:color="auto" w:fill="auto"/>
          </w:tcPr>
          <w:p w:rsidR="004319CA" w:rsidRDefault="0052222F" w:rsidP="004319CA">
            <w:pPr>
              <w:widowControl w:val="0"/>
              <w:suppressAutoHyphens/>
              <w:autoSpaceDE w:val="0"/>
              <w:spacing w:after="0" w:line="200" w:lineRule="atLeast"/>
              <w:jc w:val="center"/>
              <w:rPr>
                <w:rFonts w:ascii="Times New Roman" w:eastAsia="Calibri" w:hAnsi="Times New Roman" w:cs="Times New Roman"/>
                <w:sz w:val="28"/>
                <w:szCs w:val="28"/>
                <w:lang w:eastAsia="ar-SA"/>
              </w:rPr>
            </w:pPr>
            <w:r>
              <w:rPr>
                <w:rFonts w:ascii="Times New Roman" w:eastAsia="Calibri" w:hAnsi="Times New Roman" w:cs="Times New Roman"/>
                <w:sz w:val="28"/>
                <w:szCs w:val="28"/>
                <w:lang w:eastAsia="ar-SA"/>
              </w:rPr>
              <w:t>ФЭМП</w:t>
            </w:r>
          </w:p>
          <w:p w:rsidR="004319CA" w:rsidRPr="004319CA" w:rsidRDefault="0052222F" w:rsidP="0052222F">
            <w:pPr>
              <w:widowControl w:val="0"/>
              <w:suppressAutoHyphens/>
              <w:autoSpaceDE w:val="0"/>
              <w:spacing w:after="0" w:line="200" w:lineRule="atLeast"/>
              <w:jc w:val="center"/>
              <w:rPr>
                <w:rFonts w:ascii="Times New Roman" w:eastAsia="Calibri" w:hAnsi="Times New Roman" w:cs="Times New Roman"/>
                <w:sz w:val="28"/>
                <w:szCs w:val="28"/>
                <w:lang w:eastAsia="ar-SA"/>
              </w:rPr>
            </w:pPr>
            <w:r>
              <w:rPr>
                <w:rFonts w:ascii="Times New Roman" w:eastAsia="Calibri" w:hAnsi="Times New Roman" w:cs="Times New Roman"/>
                <w:sz w:val="28"/>
                <w:szCs w:val="28"/>
                <w:lang w:eastAsia="ar-SA"/>
              </w:rPr>
              <w:t>Физкультура</w:t>
            </w:r>
          </w:p>
        </w:tc>
        <w:tc>
          <w:tcPr>
            <w:tcW w:w="2698" w:type="dxa"/>
            <w:shd w:val="clear" w:color="auto" w:fill="auto"/>
          </w:tcPr>
          <w:p w:rsidR="004319CA" w:rsidRPr="004319CA" w:rsidRDefault="0052222F" w:rsidP="004319CA">
            <w:pPr>
              <w:widowControl w:val="0"/>
              <w:suppressAutoHyphens/>
              <w:autoSpaceDE w:val="0"/>
              <w:spacing w:after="0" w:line="200" w:lineRule="atLeast"/>
              <w:jc w:val="center"/>
              <w:rPr>
                <w:rFonts w:ascii="Times New Roman" w:eastAsia="Calibri" w:hAnsi="Times New Roman" w:cs="Times New Roman"/>
                <w:sz w:val="28"/>
                <w:szCs w:val="28"/>
                <w:lang w:eastAsia="ar-SA"/>
              </w:rPr>
            </w:pPr>
            <w:r>
              <w:rPr>
                <w:rFonts w:ascii="Times New Roman" w:eastAsia="Calibri" w:hAnsi="Times New Roman" w:cs="Times New Roman"/>
                <w:sz w:val="28"/>
                <w:szCs w:val="28"/>
                <w:lang w:eastAsia="ar-SA"/>
              </w:rPr>
              <w:t>9.00-9.5</w:t>
            </w:r>
            <w:r w:rsidR="004319CA" w:rsidRPr="004319CA">
              <w:rPr>
                <w:rFonts w:ascii="Times New Roman" w:eastAsia="Calibri" w:hAnsi="Times New Roman" w:cs="Times New Roman"/>
                <w:sz w:val="28"/>
                <w:szCs w:val="28"/>
                <w:lang w:eastAsia="ar-SA"/>
              </w:rPr>
              <w:t>0</w:t>
            </w:r>
          </w:p>
        </w:tc>
      </w:tr>
      <w:tr w:rsidR="004319CA" w:rsidRPr="004319CA" w:rsidTr="004319CA">
        <w:tc>
          <w:tcPr>
            <w:tcW w:w="2370" w:type="dxa"/>
            <w:shd w:val="clear" w:color="auto" w:fill="auto"/>
          </w:tcPr>
          <w:p w:rsidR="004319CA" w:rsidRPr="004319CA" w:rsidRDefault="004319CA" w:rsidP="004319CA">
            <w:pPr>
              <w:widowControl w:val="0"/>
              <w:suppressAutoHyphens/>
              <w:autoSpaceDE w:val="0"/>
              <w:spacing w:after="0" w:line="200" w:lineRule="atLeast"/>
              <w:jc w:val="center"/>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Среда</w:t>
            </w:r>
          </w:p>
        </w:tc>
        <w:tc>
          <w:tcPr>
            <w:tcW w:w="4287" w:type="dxa"/>
            <w:shd w:val="clear" w:color="auto" w:fill="auto"/>
          </w:tcPr>
          <w:p w:rsidR="004319CA" w:rsidRPr="004319CA" w:rsidRDefault="0052222F" w:rsidP="004319CA">
            <w:pPr>
              <w:widowControl w:val="0"/>
              <w:suppressAutoHyphens/>
              <w:autoSpaceDE w:val="0"/>
              <w:spacing w:after="0" w:line="200" w:lineRule="atLeast"/>
              <w:jc w:val="center"/>
              <w:rPr>
                <w:rFonts w:ascii="Times New Roman" w:eastAsia="Calibri" w:hAnsi="Times New Roman" w:cs="Times New Roman"/>
                <w:sz w:val="28"/>
                <w:szCs w:val="28"/>
                <w:lang w:eastAsia="ar-SA"/>
              </w:rPr>
            </w:pPr>
            <w:r>
              <w:rPr>
                <w:rFonts w:ascii="Times New Roman" w:eastAsia="Calibri" w:hAnsi="Times New Roman" w:cs="Times New Roman"/>
                <w:sz w:val="28"/>
                <w:szCs w:val="28"/>
                <w:lang w:eastAsia="ar-SA"/>
              </w:rPr>
              <w:t>Развитие речи</w:t>
            </w:r>
          </w:p>
          <w:p w:rsidR="004319CA" w:rsidRPr="004319CA" w:rsidRDefault="0052222F" w:rsidP="0052222F">
            <w:pPr>
              <w:widowControl w:val="0"/>
              <w:suppressAutoHyphens/>
              <w:autoSpaceDE w:val="0"/>
              <w:spacing w:after="0" w:line="200" w:lineRule="atLeast"/>
              <w:jc w:val="center"/>
              <w:rPr>
                <w:rFonts w:ascii="Times New Roman" w:eastAsia="Calibri" w:hAnsi="Times New Roman" w:cs="Times New Roman"/>
                <w:sz w:val="28"/>
                <w:szCs w:val="28"/>
                <w:lang w:eastAsia="ar-SA"/>
              </w:rPr>
            </w:pPr>
            <w:r>
              <w:rPr>
                <w:rFonts w:ascii="Times New Roman" w:eastAsia="Calibri" w:hAnsi="Times New Roman" w:cs="Times New Roman"/>
                <w:sz w:val="28"/>
                <w:szCs w:val="28"/>
                <w:lang w:eastAsia="ar-SA"/>
              </w:rPr>
              <w:t>Физкультура</w:t>
            </w:r>
          </w:p>
        </w:tc>
        <w:tc>
          <w:tcPr>
            <w:tcW w:w="2698" w:type="dxa"/>
            <w:shd w:val="clear" w:color="auto" w:fill="auto"/>
          </w:tcPr>
          <w:p w:rsidR="004319CA" w:rsidRPr="004319CA" w:rsidRDefault="0052222F" w:rsidP="004319CA">
            <w:pPr>
              <w:widowControl w:val="0"/>
              <w:suppressAutoHyphens/>
              <w:autoSpaceDE w:val="0"/>
              <w:spacing w:after="0" w:line="200" w:lineRule="atLeast"/>
              <w:jc w:val="center"/>
              <w:rPr>
                <w:rFonts w:ascii="Times New Roman" w:eastAsia="Calibri" w:hAnsi="Times New Roman" w:cs="Times New Roman"/>
                <w:sz w:val="28"/>
                <w:szCs w:val="28"/>
                <w:lang w:eastAsia="ar-SA"/>
              </w:rPr>
            </w:pPr>
            <w:r>
              <w:rPr>
                <w:rFonts w:ascii="Times New Roman" w:eastAsia="Calibri" w:hAnsi="Times New Roman" w:cs="Times New Roman"/>
                <w:sz w:val="28"/>
                <w:szCs w:val="28"/>
                <w:lang w:eastAsia="ar-SA"/>
              </w:rPr>
              <w:t>9.00-9.5</w:t>
            </w:r>
            <w:r w:rsidR="004319CA" w:rsidRPr="004319CA">
              <w:rPr>
                <w:rFonts w:ascii="Times New Roman" w:eastAsia="Calibri" w:hAnsi="Times New Roman" w:cs="Times New Roman"/>
                <w:sz w:val="28"/>
                <w:szCs w:val="28"/>
                <w:lang w:eastAsia="ar-SA"/>
              </w:rPr>
              <w:t>0</w:t>
            </w:r>
          </w:p>
        </w:tc>
      </w:tr>
      <w:tr w:rsidR="004319CA" w:rsidRPr="004319CA" w:rsidTr="004319CA">
        <w:tc>
          <w:tcPr>
            <w:tcW w:w="2370" w:type="dxa"/>
            <w:shd w:val="clear" w:color="auto" w:fill="auto"/>
          </w:tcPr>
          <w:p w:rsidR="004319CA" w:rsidRPr="004319CA" w:rsidRDefault="004319CA" w:rsidP="004319CA">
            <w:pPr>
              <w:widowControl w:val="0"/>
              <w:suppressAutoHyphens/>
              <w:autoSpaceDE w:val="0"/>
              <w:spacing w:after="0" w:line="200" w:lineRule="atLeast"/>
              <w:jc w:val="center"/>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Четверг</w:t>
            </w:r>
          </w:p>
        </w:tc>
        <w:tc>
          <w:tcPr>
            <w:tcW w:w="4287" w:type="dxa"/>
            <w:shd w:val="clear" w:color="auto" w:fill="auto"/>
          </w:tcPr>
          <w:p w:rsidR="004319CA" w:rsidRPr="00145CE1" w:rsidRDefault="00145CE1" w:rsidP="004319CA">
            <w:pPr>
              <w:widowControl w:val="0"/>
              <w:suppressAutoHyphens/>
              <w:autoSpaceDE w:val="0"/>
              <w:spacing w:after="0" w:line="200" w:lineRule="atLeast"/>
              <w:jc w:val="center"/>
              <w:rPr>
                <w:rFonts w:ascii="Times New Roman" w:eastAsia="Calibri" w:hAnsi="Times New Roman" w:cs="Times New Roman"/>
                <w:sz w:val="28"/>
                <w:szCs w:val="28"/>
                <w:lang w:eastAsia="ar-SA"/>
              </w:rPr>
            </w:pPr>
            <w:r>
              <w:rPr>
                <w:rFonts w:ascii="Times New Roman" w:eastAsia="Calibri" w:hAnsi="Times New Roman" w:cs="Times New Roman"/>
                <w:sz w:val="28"/>
                <w:szCs w:val="28"/>
                <w:lang w:eastAsia="ar-SA"/>
              </w:rPr>
              <w:t>Лепка</w:t>
            </w:r>
            <w:r>
              <w:rPr>
                <w:rFonts w:ascii="Times New Roman" w:eastAsia="Calibri" w:hAnsi="Times New Roman" w:cs="Times New Roman"/>
                <w:sz w:val="28"/>
                <w:szCs w:val="28"/>
                <w:lang w:val="en-US" w:eastAsia="ar-SA"/>
              </w:rPr>
              <w:t>/</w:t>
            </w:r>
            <w:r>
              <w:rPr>
                <w:rFonts w:ascii="Times New Roman" w:eastAsia="Calibri" w:hAnsi="Times New Roman" w:cs="Times New Roman"/>
                <w:sz w:val="28"/>
                <w:szCs w:val="28"/>
                <w:lang w:eastAsia="ar-SA"/>
              </w:rPr>
              <w:t>аппликация</w:t>
            </w:r>
          </w:p>
          <w:p w:rsidR="004319CA" w:rsidRPr="004319CA" w:rsidRDefault="00145CE1" w:rsidP="00145CE1">
            <w:pPr>
              <w:widowControl w:val="0"/>
              <w:suppressAutoHyphens/>
              <w:autoSpaceDE w:val="0"/>
              <w:spacing w:after="0" w:line="200" w:lineRule="atLeast"/>
              <w:jc w:val="center"/>
              <w:rPr>
                <w:rFonts w:ascii="Times New Roman" w:eastAsia="Calibri" w:hAnsi="Times New Roman" w:cs="Times New Roman"/>
                <w:sz w:val="28"/>
                <w:szCs w:val="28"/>
                <w:lang w:eastAsia="ar-SA"/>
              </w:rPr>
            </w:pPr>
            <w:r>
              <w:rPr>
                <w:rFonts w:ascii="Times New Roman" w:eastAsia="Calibri" w:hAnsi="Times New Roman" w:cs="Times New Roman"/>
                <w:sz w:val="28"/>
                <w:szCs w:val="28"/>
                <w:lang w:eastAsia="ar-SA"/>
              </w:rPr>
              <w:t>Музыка</w:t>
            </w:r>
          </w:p>
        </w:tc>
        <w:tc>
          <w:tcPr>
            <w:tcW w:w="2698" w:type="dxa"/>
            <w:shd w:val="clear" w:color="auto" w:fill="auto"/>
          </w:tcPr>
          <w:p w:rsidR="004319CA" w:rsidRPr="004319CA" w:rsidRDefault="00145CE1" w:rsidP="004319CA">
            <w:pPr>
              <w:widowControl w:val="0"/>
              <w:suppressAutoHyphens/>
              <w:autoSpaceDE w:val="0"/>
              <w:spacing w:after="0" w:line="200" w:lineRule="atLeast"/>
              <w:jc w:val="center"/>
              <w:rPr>
                <w:rFonts w:ascii="Times New Roman" w:eastAsia="Calibri" w:hAnsi="Times New Roman" w:cs="Times New Roman"/>
                <w:sz w:val="28"/>
                <w:szCs w:val="28"/>
                <w:lang w:eastAsia="ar-SA"/>
              </w:rPr>
            </w:pPr>
            <w:r>
              <w:rPr>
                <w:rFonts w:ascii="Times New Roman" w:eastAsia="Calibri" w:hAnsi="Times New Roman" w:cs="Times New Roman"/>
                <w:sz w:val="28"/>
                <w:szCs w:val="28"/>
                <w:lang w:eastAsia="ar-SA"/>
              </w:rPr>
              <w:t>9.00- 9.5</w:t>
            </w:r>
            <w:r w:rsidR="004319CA" w:rsidRPr="004319CA">
              <w:rPr>
                <w:rFonts w:ascii="Times New Roman" w:eastAsia="Calibri" w:hAnsi="Times New Roman" w:cs="Times New Roman"/>
                <w:sz w:val="28"/>
                <w:szCs w:val="28"/>
                <w:lang w:eastAsia="ar-SA"/>
              </w:rPr>
              <w:t>0</w:t>
            </w:r>
          </w:p>
        </w:tc>
      </w:tr>
      <w:tr w:rsidR="004319CA" w:rsidRPr="004319CA" w:rsidTr="004319CA">
        <w:tc>
          <w:tcPr>
            <w:tcW w:w="2370" w:type="dxa"/>
            <w:shd w:val="clear" w:color="auto" w:fill="auto"/>
          </w:tcPr>
          <w:p w:rsidR="004319CA" w:rsidRPr="004319CA" w:rsidRDefault="004319CA" w:rsidP="004319CA">
            <w:pPr>
              <w:widowControl w:val="0"/>
              <w:suppressAutoHyphens/>
              <w:autoSpaceDE w:val="0"/>
              <w:spacing w:after="0" w:line="200" w:lineRule="atLeast"/>
              <w:jc w:val="center"/>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Пятница</w:t>
            </w:r>
          </w:p>
        </w:tc>
        <w:tc>
          <w:tcPr>
            <w:tcW w:w="4287" w:type="dxa"/>
            <w:shd w:val="clear" w:color="auto" w:fill="auto"/>
          </w:tcPr>
          <w:p w:rsidR="004319CA" w:rsidRPr="004319CA" w:rsidRDefault="004319CA" w:rsidP="004319CA">
            <w:pPr>
              <w:widowControl w:val="0"/>
              <w:suppressAutoHyphens/>
              <w:autoSpaceDE w:val="0"/>
              <w:spacing w:after="0" w:line="200" w:lineRule="atLeast"/>
              <w:jc w:val="center"/>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Рисование</w:t>
            </w:r>
          </w:p>
          <w:p w:rsidR="004319CA" w:rsidRPr="004319CA" w:rsidRDefault="004319CA" w:rsidP="004319CA">
            <w:pPr>
              <w:widowControl w:val="0"/>
              <w:suppressAutoHyphens/>
              <w:autoSpaceDE w:val="0"/>
              <w:spacing w:after="0" w:line="200" w:lineRule="atLeast"/>
              <w:jc w:val="center"/>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Физкультура</w:t>
            </w:r>
          </w:p>
        </w:tc>
        <w:tc>
          <w:tcPr>
            <w:tcW w:w="2698" w:type="dxa"/>
            <w:shd w:val="clear" w:color="auto" w:fill="auto"/>
          </w:tcPr>
          <w:p w:rsidR="004319CA" w:rsidRPr="004319CA" w:rsidRDefault="00145CE1" w:rsidP="004319CA">
            <w:pPr>
              <w:widowControl w:val="0"/>
              <w:suppressAutoHyphens/>
              <w:autoSpaceDE w:val="0"/>
              <w:spacing w:after="0" w:line="200" w:lineRule="atLeast"/>
              <w:jc w:val="center"/>
              <w:rPr>
                <w:rFonts w:ascii="Times New Roman" w:eastAsia="Calibri" w:hAnsi="Times New Roman" w:cs="Times New Roman"/>
                <w:sz w:val="28"/>
                <w:szCs w:val="28"/>
                <w:lang w:eastAsia="ar-SA"/>
              </w:rPr>
            </w:pPr>
            <w:r>
              <w:rPr>
                <w:rFonts w:ascii="Times New Roman" w:eastAsia="Calibri" w:hAnsi="Times New Roman" w:cs="Times New Roman"/>
                <w:sz w:val="28"/>
                <w:szCs w:val="28"/>
                <w:lang w:eastAsia="ar-SA"/>
              </w:rPr>
              <w:t>9.00-9.5</w:t>
            </w:r>
            <w:r w:rsidR="004319CA" w:rsidRPr="004319CA">
              <w:rPr>
                <w:rFonts w:ascii="Times New Roman" w:eastAsia="Calibri" w:hAnsi="Times New Roman" w:cs="Times New Roman"/>
                <w:sz w:val="28"/>
                <w:szCs w:val="28"/>
                <w:lang w:eastAsia="ar-SA"/>
              </w:rPr>
              <w:t>0</w:t>
            </w:r>
          </w:p>
        </w:tc>
      </w:tr>
    </w:tbl>
    <w:p w:rsidR="004319CA" w:rsidRPr="004319CA" w:rsidRDefault="004319CA" w:rsidP="004319CA">
      <w:pPr>
        <w:widowControl w:val="0"/>
        <w:shd w:val="clear" w:color="auto" w:fill="FFFFFF"/>
        <w:suppressAutoHyphens/>
        <w:autoSpaceDE w:val="0"/>
        <w:spacing w:after="0" w:line="200" w:lineRule="atLeast"/>
        <w:ind w:firstLine="709"/>
        <w:jc w:val="center"/>
        <w:rPr>
          <w:rFonts w:ascii="Times New Roman" w:eastAsia="Times New Roman" w:hAnsi="Times New Roman" w:cs="Times New Roman"/>
          <w:sz w:val="28"/>
          <w:szCs w:val="28"/>
          <w:lang w:eastAsia="ar-SA"/>
        </w:rPr>
      </w:pPr>
    </w:p>
    <w:p w:rsidR="004319CA" w:rsidRPr="004319CA" w:rsidRDefault="004319CA" w:rsidP="004319CA">
      <w:pPr>
        <w:widowControl w:val="0"/>
        <w:shd w:val="clear" w:color="auto" w:fill="FFFFFF"/>
        <w:tabs>
          <w:tab w:val="left" w:pos="970"/>
        </w:tabs>
        <w:suppressAutoHyphens/>
        <w:autoSpaceDE w:val="0"/>
        <w:spacing w:after="0" w:line="298" w:lineRule="atLeast"/>
        <w:ind w:firstLine="709"/>
        <w:rPr>
          <w:rFonts w:ascii="Times New Roman" w:eastAsia="Times New Roman" w:hAnsi="Times New Roman" w:cs="Times New Roman"/>
          <w:b/>
          <w:bCs/>
          <w:sz w:val="28"/>
          <w:szCs w:val="28"/>
          <w:lang w:eastAsia="ar-SA"/>
        </w:rPr>
      </w:pPr>
    </w:p>
    <w:p w:rsidR="004319CA" w:rsidRPr="004319CA" w:rsidRDefault="004319CA" w:rsidP="004319CA">
      <w:pPr>
        <w:widowControl w:val="0"/>
        <w:shd w:val="clear" w:color="auto" w:fill="FFFFFF"/>
        <w:tabs>
          <w:tab w:val="left" w:pos="970"/>
        </w:tabs>
        <w:suppressAutoHyphens/>
        <w:autoSpaceDE w:val="0"/>
        <w:spacing w:after="0" w:line="298" w:lineRule="atLeast"/>
        <w:ind w:firstLine="709"/>
        <w:rPr>
          <w:rFonts w:ascii="Times New Roman" w:eastAsia="Times New Roman" w:hAnsi="Times New Roman" w:cs="Times New Roman"/>
          <w:b/>
          <w:bCs/>
          <w:sz w:val="28"/>
          <w:szCs w:val="28"/>
          <w:lang w:eastAsia="ar-SA"/>
        </w:rPr>
      </w:pPr>
    </w:p>
    <w:p w:rsidR="004319CA" w:rsidRPr="004319CA" w:rsidRDefault="004319CA" w:rsidP="004319CA">
      <w:pPr>
        <w:widowControl w:val="0"/>
        <w:shd w:val="clear" w:color="auto" w:fill="FFFFFF"/>
        <w:tabs>
          <w:tab w:val="left" w:pos="970"/>
        </w:tabs>
        <w:suppressAutoHyphens/>
        <w:autoSpaceDE w:val="0"/>
        <w:spacing w:after="0" w:line="298" w:lineRule="atLeast"/>
        <w:ind w:left="709"/>
        <w:rPr>
          <w:rFonts w:ascii="Times New Roman" w:eastAsia="Times New Roman" w:hAnsi="Times New Roman" w:cs="Times New Roman"/>
          <w:b/>
          <w:bCs/>
          <w:sz w:val="28"/>
          <w:szCs w:val="28"/>
          <w:lang w:eastAsia="ar-SA"/>
        </w:rPr>
      </w:pPr>
    </w:p>
    <w:p w:rsidR="004319CA" w:rsidRPr="004319CA" w:rsidRDefault="004319CA" w:rsidP="0085407F">
      <w:pPr>
        <w:widowControl w:val="0"/>
        <w:shd w:val="clear" w:color="auto" w:fill="FFFFFF"/>
        <w:tabs>
          <w:tab w:val="left" w:pos="970"/>
        </w:tabs>
        <w:suppressAutoHyphens/>
        <w:autoSpaceDE w:val="0"/>
        <w:spacing w:after="0" w:line="298" w:lineRule="atLeast"/>
        <w:rPr>
          <w:rFonts w:ascii="Times New Roman" w:eastAsia="Times New Roman" w:hAnsi="Times New Roman" w:cs="Times New Roman"/>
          <w:b/>
          <w:bCs/>
          <w:sz w:val="28"/>
          <w:szCs w:val="28"/>
          <w:lang w:eastAsia="ar-SA"/>
        </w:rPr>
      </w:pPr>
      <w:r w:rsidRPr="004319CA">
        <w:rPr>
          <w:rFonts w:ascii="Times New Roman" w:eastAsia="Times New Roman" w:hAnsi="Times New Roman" w:cs="Times New Roman"/>
          <w:b/>
          <w:bCs/>
          <w:sz w:val="28"/>
          <w:szCs w:val="28"/>
          <w:lang w:eastAsia="ar-SA"/>
        </w:rPr>
        <w:t xml:space="preserve">3.4 Модель организации совместной деятельности воспитателя с                     </w:t>
      </w:r>
      <w:r w:rsidRPr="004319CA">
        <w:rPr>
          <w:rFonts w:ascii="Times New Roman" w:eastAsia="Times New Roman" w:hAnsi="Times New Roman" w:cs="Times New Roman"/>
          <w:b/>
          <w:bCs/>
          <w:sz w:val="28"/>
          <w:szCs w:val="28"/>
          <w:lang w:eastAsia="ar-SA"/>
        </w:rPr>
        <w:lastRenderedPageBreak/>
        <w:t>воспитанниками</w:t>
      </w:r>
    </w:p>
    <w:p w:rsidR="004319CA" w:rsidRPr="004319CA" w:rsidRDefault="004319CA" w:rsidP="004319CA">
      <w:pPr>
        <w:widowControl w:val="0"/>
        <w:shd w:val="clear" w:color="auto" w:fill="FFFFFF"/>
        <w:tabs>
          <w:tab w:val="left" w:pos="970"/>
        </w:tabs>
        <w:suppressAutoHyphens/>
        <w:autoSpaceDE w:val="0"/>
        <w:spacing w:after="0" w:line="298" w:lineRule="atLeast"/>
        <w:ind w:left="709"/>
        <w:rPr>
          <w:rFonts w:ascii="Times New Roman" w:eastAsia="Times New Roman" w:hAnsi="Times New Roman" w:cs="Times New Roman"/>
          <w:b/>
          <w:bCs/>
          <w:sz w:val="28"/>
          <w:szCs w:val="28"/>
          <w:lang w:eastAsia="ar-SA"/>
        </w:rPr>
      </w:pPr>
    </w:p>
    <w:p w:rsidR="004319CA" w:rsidRPr="004319CA" w:rsidRDefault="004319CA" w:rsidP="004319CA">
      <w:pPr>
        <w:widowControl w:val="0"/>
        <w:shd w:val="clear" w:color="auto" w:fill="FFFFFF"/>
        <w:tabs>
          <w:tab w:val="left" w:pos="970"/>
        </w:tabs>
        <w:suppressAutoHyphens/>
        <w:autoSpaceDE w:val="0"/>
        <w:spacing w:after="0" w:line="298" w:lineRule="atLeast"/>
        <w:ind w:left="709"/>
        <w:rPr>
          <w:rFonts w:ascii="Times New Roman" w:eastAsia="Times New Roman" w:hAnsi="Times New Roman" w:cs="Times New Roman"/>
          <w:b/>
          <w:bCs/>
          <w:sz w:val="28"/>
          <w:szCs w:val="28"/>
          <w:lang w:eastAsia="ar-SA"/>
        </w:rPr>
      </w:pPr>
    </w:p>
    <w:tbl>
      <w:tblPr>
        <w:tblW w:w="971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5"/>
        <w:gridCol w:w="227"/>
        <w:gridCol w:w="238"/>
        <w:gridCol w:w="269"/>
        <w:gridCol w:w="377"/>
        <w:gridCol w:w="816"/>
        <w:gridCol w:w="2954"/>
        <w:gridCol w:w="2916"/>
      </w:tblGrid>
      <w:tr w:rsidR="004319CA" w:rsidRPr="004319CA" w:rsidTr="004319CA">
        <w:tc>
          <w:tcPr>
            <w:tcW w:w="1915" w:type="dxa"/>
            <w:shd w:val="clear" w:color="auto" w:fill="auto"/>
          </w:tcPr>
          <w:p w:rsidR="004319CA" w:rsidRPr="004319CA" w:rsidRDefault="004319CA" w:rsidP="004319CA">
            <w:pPr>
              <w:widowControl w:val="0"/>
              <w:suppressAutoHyphens/>
              <w:autoSpaceDE w:val="0"/>
              <w:spacing w:after="0" w:line="240" w:lineRule="auto"/>
              <w:rPr>
                <w:rFonts w:ascii="Times New Roman" w:eastAsia="Calibri" w:hAnsi="Times New Roman" w:cs="Times New Roman"/>
                <w:b/>
                <w:sz w:val="28"/>
                <w:szCs w:val="28"/>
                <w:lang w:eastAsia="ar-SA"/>
              </w:rPr>
            </w:pPr>
            <w:r w:rsidRPr="004319CA">
              <w:rPr>
                <w:rFonts w:ascii="Times New Roman" w:eastAsia="Calibri" w:hAnsi="Times New Roman" w:cs="Times New Roman"/>
                <w:b/>
                <w:sz w:val="28"/>
                <w:szCs w:val="28"/>
                <w:lang w:eastAsia="ar-SA"/>
              </w:rPr>
              <w:t>Дни недели</w:t>
            </w:r>
          </w:p>
        </w:tc>
        <w:tc>
          <w:tcPr>
            <w:tcW w:w="227" w:type="dxa"/>
          </w:tcPr>
          <w:p w:rsidR="004319CA" w:rsidRPr="004319CA" w:rsidRDefault="004319CA" w:rsidP="004319CA">
            <w:pPr>
              <w:widowControl w:val="0"/>
              <w:suppressAutoHyphens/>
              <w:autoSpaceDE w:val="0"/>
              <w:autoSpaceDN w:val="0"/>
              <w:adjustRightInd w:val="0"/>
              <w:spacing w:after="0" w:line="240" w:lineRule="auto"/>
              <w:rPr>
                <w:rFonts w:ascii="Times New Roman" w:eastAsia="Calibri" w:hAnsi="Times New Roman" w:cs="Times New Roman"/>
                <w:b/>
                <w:bCs/>
                <w:sz w:val="28"/>
                <w:szCs w:val="28"/>
                <w:lang w:eastAsia="ar-SA"/>
              </w:rPr>
            </w:pPr>
          </w:p>
        </w:tc>
        <w:tc>
          <w:tcPr>
            <w:tcW w:w="238" w:type="dxa"/>
          </w:tcPr>
          <w:p w:rsidR="004319CA" w:rsidRPr="004319CA" w:rsidRDefault="004319CA" w:rsidP="004319CA">
            <w:pPr>
              <w:widowControl w:val="0"/>
              <w:suppressAutoHyphens/>
              <w:autoSpaceDE w:val="0"/>
              <w:autoSpaceDN w:val="0"/>
              <w:adjustRightInd w:val="0"/>
              <w:spacing w:after="0" w:line="240" w:lineRule="auto"/>
              <w:rPr>
                <w:rFonts w:ascii="Times New Roman" w:eastAsia="Calibri" w:hAnsi="Times New Roman" w:cs="Times New Roman"/>
                <w:b/>
                <w:bCs/>
                <w:sz w:val="28"/>
                <w:szCs w:val="28"/>
                <w:lang w:eastAsia="ar-SA"/>
              </w:rPr>
            </w:pPr>
          </w:p>
        </w:tc>
        <w:tc>
          <w:tcPr>
            <w:tcW w:w="269" w:type="dxa"/>
          </w:tcPr>
          <w:p w:rsidR="004319CA" w:rsidRPr="004319CA" w:rsidRDefault="004319CA" w:rsidP="004319CA">
            <w:pPr>
              <w:widowControl w:val="0"/>
              <w:suppressAutoHyphens/>
              <w:autoSpaceDE w:val="0"/>
              <w:autoSpaceDN w:val="0"/>
              <w:adjustRightInd w:val="0"/>
              <w:spacing w:after="0" w:line="240" w:lineRule="auto"/>
              <w:rPr>
                <w:rFonts w:ascii="Times New Roman" w:eastAsia="Calibri" w:hAnsi="Times New Roman" w:cs="Times New Roman"/>
                <w:b/>
                <w:bCs/>
                <w:sz w:val="28"/>
                <w:szCs w:val="28"/>
                <w:lang w:eastAsia="ar-SA"/>
              </w:rPr>
            </w:pPr>
          </w:p>
        </w:tc>
        <w:tc>
          <w:tcPr>
            <w:tcW w:w="377" w:type="dxa"/>
          </w:tcPr>
          <w:p w:rsidR="004319CA" w:rsidRPr="004319CA" w:rsidRDefault="004319CA" w:rsidP="004319CA">
            <w:pPr>
              <w:widowControl w:val="0"/>
              <w:suppressAutoHyphens/>
              <w:autoSpaceDE w:val="0"/>
              <w:autoSpaceDN w:val="0"/>
              <w:adjustRightInd w:val="0"/>
              <w:spacing w:after="0" w:line="240" w:lineRule="auto"/>
              <w:rPr>
                <w:rFonts w:ascii="Times New Roman" w:eastAsia="Calibri" w:hAnsi="Times New Roman" w:cs="Times New Roman"/>
                <w:b/>
                <w:bCs/>
                <w:sz w:val="28"/>
                <w:szCs w:val="28"/>
                <w:lang w:eastAsia="ar-SA"/>
              </w:rPr>
            </w:pPr>
          </w:p>
        </w:tc>
        <w:tc>
          <w:tcPr>
            <w:tcW w:w="816" w:type="dxa"/>
          </w:tcPr>
          <w:p w:rsidR="004319CA" w:rsidRPr="004319CA" w:rsidRDefault="004319CA" w:rsidP="004319CA">
            <w:pPr>
              <w:widowControl w:val="0"/>
              <w:suppressAutoHyphens/>
              <w:autoSpaceDE w:val="0"/>
              <w:autoSpaceDN w:val="0"/>
              <w:adjustRightInd w:val="0"/>
              <w:spacing w:after="0" w:line="240" w:lineRule="auto"/>
              <w:rPr>
                <w:rFonts w:ascii="Times New Roman" w:eastAsia="Calibri" w:hAnsi="Times New Roman" w:cs="Times New Roman"/>
                <w:b/>
                <w:bCs/>
                <w:sz w:val="28"/>
                <w:szCs w:val="28"/>
                <w:lang w:eastAsia="ar-SA"/>
              </w:rPr>
            </w:pPr>
          </w:p>
        </w:tc>
        <w:tc>
          <w:tcPr>
            <w:tcW w:w="2954" w:type="dxa"/>
            <w:shd w:val="clear" w:color="auto" w:fill="auto"/>
          </w:tcPr>
          <w:p w:rsidR="004319CA" w:rsidRPr="004319CA" w:rsidRDefault="004319CA" w:rsidP="004319CA">
            <w:pPr>
              <w:widowControl w:val="0"/>
              <w:suppressAutoHyphens/>
              <w:autoSpaceDE w:val="0"/>
              <w:autoSpaceDN w:val="0"/>
              <w:adjustRightInd w:val="0"/>
              <w:spacing w:after="0" w:line="240" w:lineRule="auto"/>
              <w:rPr>
                <w:rFonts w:ascii="Times New Roman" w:eastAsia="Calibri" w:hAnsi="Times New Roman" w:cs="Times New Roman"/>
                <w:b/>
                <w:bCs/>
                <w:sz w:val="28"/>
                <w:szCs w:val="28"/>
                <w:lang w:eastAsia="ar-SA"/>
              </w:rPr>
            </w:pPr>
            <w:r w:rsidRPr="004319CA">
              <w:rPr>
                <w:rFonts w:ascii="Times New Roman" w:eastAsia="Calibri" w:hAnsi="Times New Roman" w:cs="Times New Roman"/>
                <w:b/>
                <w:bCs/>
                <w:sz w:val="28"/>
                <w:szCs w:val="28"/>
                <w:lang w:eastAsia="ar-SA"/>
              </w:rPr>
              <w:t>Первая половина дня</w:t>
            </w:r>
          </w:p>
          <w:p w:rsidR="004319CA" w:rsidRPr="004319CA" w:rsidRDefault="004319CA" w:rsidP="004319CA">
            <w:pPr>
              <w:widowControl w:val="0"/>
              <w:suppressAutoHyphens/>
              <w:autoSpaceDE w:val="0"/>
              <w:autoSpaceDN w:val="0"/>
              <w:adjustRightInd w:val="0"/>
              <w:spacing w:after="0" w:line="240" w:lineRule="auto"/>
              <w:rPr>
                <w:rFonts w:ascii="Times New Roman" w:eastAsia="Calibri" w:hAnsi="Times New Roman" w:cs="Times New Roman"/>
                <w:b/>
                <w:bCs/>
                <w:sz w:val="28"/>
                <w:szCs w:val="28"/>
                <w:lang w:eastAsia="ar-SA"/>
              </w:rPr>
            </w:pPr>
            <w:r w:rsidRPr="004319CA">
              <w:rPr>
                <w:rFonts w:ascii="Times New Roman" w:eastAsia="Calibri" w:hAnsi="Times New Roman" w:cs="Times New Roman"/>
                <w:b/>
                <w:bCs/>
                <w:sz w:val="28"/>
                <w:szCs w:val="28"/>
                <w:lang w:eastAsia="ar-SA"/>
              </w:rPr>
              <w:t>Совместная деятельность взрослого и детей с учетом интеграции образовательных областей</w:t>
            </w:r>
          </w:p>
          <w:p w:rsidR="004319CA" w:rsidRPr="004319CA" w:rsidRDefault="004319CA" w:rsidP="004319CA">
            <w:pPr>
              <w:widowControl w:val="0"/>
              <w:suppressAutoHyphens/>
              <w:autoSpaceDE w:val="0"/>
              <w:autoSpaceDN w:val="0"/>
              <w:adjustRightInd w:val="0"/>
              <w:spacing w:after="0" w:line="240" w:lineRule="auto"/>
              <w:rPr>
                <w:rFonts w:ascii="Times New Roman" w:eastAsia="Calibri" w:hAnsi="Times New Roman" w:cs="Times New Roman"/>
                <w:b/>
                <w:bCs/>
                <w:sz w:val="28"/>
                <w:szCs w:val="28"/>
                <w:lang w:eastAsia="ar-SA"/>
              </w:rPr>
            </w:pPr>
          </w:p>
          <w:p w:rsidR="004319CA" w:rsidRPr="004319CA" w:rsidRDefault="004319CA" w:rsidP="004319CA">
            <w:pPr>
              <w:widowControl w:val="0"/>
              <w:suppressAutoHyphens/>
              <w:autoSpaceDE w:val="0"/>
              <w:spacing w:after="0" w:line="240" w:lineRule="auto"/>
              <w:rPr>
                <w:rFonts w:ascii="Times New Roman" w:eastAsia="Calibri" w:hAnsi="Times New Roman" w:cs="Times New Roman"/>
                <w:sz w:val="28"/>
                <w:szCs w:val="28"/>
                <w:lang w:eastAsia="ar-SA"/>
              </w:rPr>
            </w:pPr>
          </w:p>
        </w:tc>
        <w:tc>
          <w:tcPr>
            <w:tcW w:w="2916" w:type="dxa"/>
            <w:shd w:val="clear" w:color="auto" w:fill="auto"/>
          </w:tcPr>
          <w:p w:rsidR="004319CA" w:rsidRPr="004319CA" w:rsidRDefault="004319CA" w:rsidP="004319CA">
            <w:pPr>
              <w:widowControl w:val="0"/>
              <w:suppressAutoHyphens/>
              <w:autoSpaceDE w:val="0"/>
              <w:autoSpaceDN w:val="0"/>
              <w:adjustRightInd w:val="0"/>
              <w:spacing w:after="0" w:line="240" w:lineRule="auto"/>
              <w:rPr>
                <w:rFonts w:ascii="Times New Roman" w:eastAsia="Calibri" w:hAnsi="Times New Roman" w:cs="Times New Roman"/>
                <w:b/>
                <w:bCs/>
                <w:sz w:val="28"/>
                <w:szCs w:val="28"/>
                <w:lang w:eastAsia="ar-SA"/>
              </w:rPr>
            </w:pPr>
            <w:r w:rsidRPr="004319CA">
              <w:rPr>
                <w:rFonts w:ascii="Times New Roman" w:eastAsia="Calibri" w:hAnsi="Times New Roman" w:cs="Times New Roman"/>
                <w:b/>
                <w:bCs/>
                <w:sz w:val="28"/>
                <w:szCs w:val="28"/>
                <w:lang w:eastAsia="ar-SA"/>
              </w:rPr>
              <w:t>Вторая половина дня</w:t>
            </w:r>
          </w:p>
          <w:p w:rsidR="004319CA" w:rsidRPr="004319CA" w:rsidRDefault="004319CA" w:rsidP="004319CA">
            <w:pPr>
              <w:widowControl w:val="0"/>
              <w:suppressAutoHyphens/>
              <w:autoSpaceDE w:val="0"/>
              <w:autoSpaceDN w:val="0"/>
              <w:adjustRightInd w:val="0"/>
              <w:spacing w:after="0" w:line="240" w:lineRule="auto"/>
              <w:rPr>
                <w:rFonts w:ascii="Times New Roman" w:eastAsia="Calibri" w:hAnsi="Times New Roman" w:cs="Times New Roman"/>
                <w:b/>
                <w:bCs/>
                <w:sz w:val="28"/>
                <w:szCs w:val="28"/>
                <w:lang w:eastAsia="ar-SA"/>
              </w:rPr>
            </w:pPr>
            <w:r w:rsidRPr="004319CA">
              <w:rPr>
                <w:rFonts w:ascii="Times New Roman" w:eastAsia="Calibri" w:hAnsi="Times New Roman" w:cs="Times New Roman"/>
                <w:b/>
                <w:bCs/>
                <w:sz w:val="28"/>
                <w:szCs w:val="28"/>
                <w:lang w:eastAsia="ar-SA"/>
              </w:rPr>
              <w:t>Совместная деятельность взрослого и детей с учетом</w:t>
            </w:r>
          </w:p>
          <w:p w:rsidR="004319CA" w:rsidRPr="004319CA" w:rsidRDefault="004319CA" w:rsidP="004319CA">
            <w:pPr>
              <w:widowControl w:val="0"/>
              <w:suppressAutoHyphens/>
              <w:autoSpaceDE w:val="0"/>
              <w:autoSpaceDN w:val="0"/>
              <w:adjustRightInd w:val="0"/>
              <w:spacing w:after="0" w:line="240" w:lineRule="auto"/>
              <w:rPr>
                <w:rFonts w:ascii="Times New Roman" w:eastAsia="Calibri" w:hAnsi="Times New Roman" w:cs="Times New Roman"/>
                <w:b/>
                <w:bCs/>
                <w:sz w:val="28"/>
                <w:szCs w:val="28"/>
                <w:lang w:eastAsia="ar-SA"/>
              </w:rPr>
            </w:pPr>
            <w:r w:rsidRPr="004319CA">
              <w:rPr>
                <w:rFonts w:ascii="Times New Roman" w:eastAsia="Calibri" w:hAnsi="Times New Roman" w:cs="Times New Roman"/>
                <w:b/>
                <w:bCs/>
                <w:sz w:val="28"/>
                <w:szCs w:val="28"/>
                <w:lang w:eastAsia="ar-SA"/>
              </w:rPr>
              <w:t>интеграции</w:t>
            </w:r>
          </w:p>
          <w:p w:rsidR="004319CA" w:rsidRPr="004319CA" w:rsidRDefault="004319CA" w:rsidP="004319CA">
            <w:pPr>
              <w:widowControl w:val="0"/>
              <w:suppressAutoHyphens/>
              <w:autoSpaceDE w:val="0"/>
              <w:autoSpaceDN w:val="0"/>
              <w:adjustRightInd w:val="0"/>
              <w:spacing w:after="0" w:line="240" w:lineRule="auto"/>
              <w:rPr>
                <w:rFonts w:ascii="Times New Roman" w:eastAsia="Calibri" w:hAnsi="Times New Roman" w:cs="Times New Roman"/>
                <w:b/>
                <w:bCs/>
                <w:sz w:val="28"/>
                <w:szCs w:val="28"/>
                <w:lang w:eastAsia="ar-SA"/>
              </w:rPr>
            </w:pPr>
            <w:r w:rsidRPr="004319CA">
              <w:rPr>
                <w:rFonts w:ascii="Times New Roman" w:eastAsia="Calibri" w:hAnsi="Times New Roman" w:cs="Times New Roman"/>
                <w:b/>
                <w:bCs/>
                <w:sz w:val="28"/>
                <w:szCs w:val="28"/>
                <w:lang w:eastAsia="ar-SA"/>
              </w:rPr>
              <w:t>образовательных областей</w:t>
            </w:r>
          </w:p>
          <w:p w:rsidR="004319CA" w:rsidRPr="004319CA" w:rsidRDefault="004319CA" w:rsidP="004319CA">
            <w:pPr>
              <w:widowControl w:val="0"/>
              <w:suppressAutoHyphens/>
              <w:autoSpaceDE w:val="0"/>
              <w:spacing w:after="0" w:line="240" w:lineRule="auto"/>
              <w:rPr>
                <w:rFonts w:ascii="Times New Roman" w:eastAsia="Calibri" w:hAnsi="Times New Roman" w:cs="Times New Roman"/>
                <w:sz w:val="28"/>
                <w:szCs w:val="28"/>
                <w:lang w:eastAsia="ar-SA"/>
              </w:rPr>
            </w:pPr>
          </w:p>
        </w:tc>
      </w:tr>
      <w:tr w:rsidR="004319CA" w:rsidRPr="004319CA" w:rsidTr="004319CA">
        <w:tc>
          <w:tcPr>
            <w:tcW w:w="1915" w:type="dxa"/>
            <w:shd w:val="clear" w:color="auto" w:fill="auto"/>
          </w:tcPr>
          <w:p w:rsidR="004319CA" w:rsidRPr="004319CA" w:rsidRDefault="004319CA" w:rsidP="004319CA">
            <w:pPr>
              <w:widowControl w:val="0"/>
              <w:suppressAutoHyphens/>
              <w:autoSpaceDE w:val="0"/>
              <w:spacing w:after="0" w:line="240" w:lineRule="auto"/>
              <w:rPr>
                <w:rFonts w:ascii="Times New Roman" w:eastAsia="Calibri" w:hAnsi="Times New Roman" w:cs="Times New Roman"/>
                <w:b/>
                <w:sz w:val="28"/>
                <w:szCs w:val="28"/>
                <w:lang w:eastAsia="ar-SA"/>
              </w:rPr>
            </w:pPr>
            <w:r w:rsidRPr="004319CA">
              <w:rPr>
                <w:rFonts w:ascii="Times New Roman" w:eastAsia="Calibri" w:hAnsi="Times New Roman" w:cs="Times New Roman"/>
                <w:b/>
                <w:sz w:val="28"/>
                <w:szCs w:val="28"/>
                <w:lang w:eastAsia="ar-SA"/>
              </w:rPr>
              <w:t>Понедельник</w:t>
            </w:r>
          </w:p>
        </w:tc>
        <w:tc>
          <w:tcPr>
            <w:tcW w:w="227" w:type="dxa"/>
          </w:tcPr>
          <w:p w:rsidR="004319CA" w:rsidRPr="004319CA" w:rsidRDefault="004319CA" w:rsidP="004319CA">
            <w:pPr>
              <w:widowControl w:val="0"/>
              <w:suppressAutoHyphens/>
              <w:autoSpaceDE w:val="0"/>
              <w:autoSpaceDN w:val="0"/>
              <w:adjustRightInd w:val="0"/>
              <w:spacing w:after="0" w:line="240" w:lineRule="auto"/>
              <w:rPr>
                <w:rFonts w:ascii="Times New Roman" w:eastAsia="Calibri" w:hAnsi="Times New Roman" w:cs="Times New Roman"/>
                <w:sz w:val="28"/>
                <w:szCs w:val="28"/>
                <w:lang w:eastAsia="ar-SA"/>
              </w:rPr>
            </w:pPr>
          </w:p>
        </w:tc>
        <w:tc>
          <w:tcPr>
            <w:tcW w:w="238" w:type="dxa"/>
          </w:tcPr>
          <w:p w:rsidR="004319CA" w:rsidRPr="004319CA" w:rsidRDefault="004319CA" w:rsidP="004319CA">
            <w:pPr>
              <w:widowControl w:val="0"/>
              <w:suppressAutoHyphens/>
              <w:autoSpaceDE w:val="0"/>
              <w:autoSpaceDN w:val="0"/>
              <w:adjustRightInd w:val="0"/>
              <w:spacing w:after="0" w:line="240" w:lineRule="auto"/>
              <w:rPr>
                <w:rFonts w:ascii="Times New Roman" w:eastAsia="Calibri" w:hAnsi="Times New Roman" w:cs="Times New Roman"/>
                <w:sz w:val="28"/>
                <w:szCs w:val="28"/>
                <w:lang w:eastAsia="ar-SA"/>
              </w:rPr>
            </w:pPr>
          </w:p>
        </w:tc>
        <w:tc>
          <w:tcPr>
            <w:tcW w:w="269" w:type="dxa"/>
          </w:tcPr>
          <w:p w:rsidR="004319CA" w:rsidRPr="004319CA" w:rsidRDefault="004319CA" w:rsidP="004319CA">
            <w:pPr>
              <w:widowControl w:val="0"/>
              <w:suppressAutoHyphens/>
              <w:autoSpaceDE w:val="0"/>
              <w:autoSpaceDN w:val="0"/>
              <w:adjustRightInd w:val="0"/>
              <w:spacing w:after="0" w:line="240" w:lineRule="auto"/>
              <w:rPr>
                <w:rFonts w:ascii="Times New Roman" w:eastAsia="Calibri" w:hAnsi="Times New Roman" w:cs="Times New Roman"/>
                <w:sz w:val="28"/>
                <w:szCs w:val="28"/>
                <w:lang w:eastAsia="ar-SA"/>
              </w:rPr>
            </w:pPr>
          </w:p>
        </w:tc>
        <w:tc>
          <w:tcPr>
            <w:tcW w:w="377" w:type="dxa"/>
          </w:tcPr>
          <w:p w:rsidR="004319CA" w:rsidRPr="004319CA" w:rsidRDefault="004319CA" w:rsidP="004319CA">
            <w:pPr>
              <w:widowControl w:val="0"/>
              <w:suppressAutoHyphens/>
              <w:autoSpaceDE w:val="0"/>
              <w:autoSpaceDN w:val="0"/>
              <w:adjustRightInd w:val="0"/>
              <w:spacing w:after="0" w:line="240" w:lineRule="auto"/>
              <w:rPr>
                <w:rFonts w:ascii="Times New Roman" w:eastAsia="Calibri" w:hAnsi="Times New Roman" w:cs="Times New Roman"/>
                <w:sz w:val="28"/>
                <w:szCs w:val="28"/>
                <w:lang w:eastAsia="ar-SA"/>
              </w:rPr>
            </w:pPr>
          </w:p>
        </w:tc>
        <w:tc>
          <w:tcPr>
            <w:tcW w:w="816" w:type="dxa"/>
          </w:tcPr>
          <w:p w:rsidR="004319CA" w:rsidRPr="004319CA" w:rsidRDefault="004319CA" w:rsidP="004319CA">
            <w:pPr>
              <w:widowControl w:val="0"/>
              <w:suppressAutoHyphens/>
              <w:autoSpaceDE w:val="0"/>
              <w:autoSpaceDN w:val="0"/>
              <w:adjustRightInd w:val="0"/>
              <w:spacing w:after="0" w:line="240" w:lineRule="auto"/>
              <w:rPr>
                <w:rFonts w:ascii="Times New Roman" w:eastAsia="Calibri" w:hAnsi="Times New Roman" w:cs="Times New Roman"/>
                <w:sz w:val="28"/>
                <w:szCs w:val="28"/>
                <w:lang w:eastAsia="ar-SA"/>
              </w:rPr>
            </w:pPr>
          </w:p>
        </w:tc>
        <w:tc>
          <w:tcPr>
            <w:tcW w:w="2954" w:type="dxa"/>
            <w:shd w:val="clear" w:color="auto" w:fill="auto"/>
          </w:tcPr>
          <w:p w:rsidR="004319CA" w:rsidRPr="004319CA" w:rsidRDefault="004319CA" w:rsidP="004319CA">
            <w:pPr>
              <w:widowControl w:val="0"/>
              <w:suppressAutoHyphens/>
              <w:autoSpaceDE w:val="0"/>
              <w:autoSpaceDN w:val="0"/>
              <w:adjustRightInd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1. ФКГН( ЗОЖ)</w:t>
            </w:r>
          </w:p>
          <w:p w:rsidR="004319CA" w:rsidRPr="004319CA" w:rsidRDefault="004319CA" w:rsidP="004319CA">
            <w:pPr>
              <w:widowControl w:val="0"/>
              <w:suppressAutoHyphens/>
              <w:autoSpaceDE w:val="0"/>
              <w:autoSpaceDN w:val="0"/>
              <w:adjustRightInd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2. Работа в уголке природы (Экология)</w:t>
            </w:r>
          </w:p>
          <w:p w:rsidR="004319CA" w:rsidRPr="004319CA" w:rsidRDefault="004319CA" w:rsidP="004319CA">
            <w:pPr>
              <w:widowControl w:val="0"/>
              <w:suppressAutoHyphens/>
              <w:autoSpaceDE w:val="0"/>
              <w:autoSpaceDN w:val="0"/>
              <w:adjustRightInd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3. Утренняя гимнастика</w:t>
            </w:r>
          </w:p>
          <w:p w:rsidR="004319CA" w:rsidRPr="004319CA" w:rsidRDefault="004319CA" w:rsidP="004319CA">
            <w:pPr>
              <w:widowControl w:val="0"/>
              <w:suppressAutoHyphens/>
              <w:autoSpaceDE w:val="0"/>
              <w:autoSpaceDN w:val="0"/>
              <w:adjustRightInd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4. ХБТ (Д/и по труду)</w:t>
            </w:r>
          </w:p>
          <w:p w:rsidR="004319CA" w:rsidRPr="004319CA" w:rsidRDefault="004319CA" w:rsidP="004319CA">
            <w:pPr>
              <w:widowControl w:val="0"/>
              <w:suppressAutoHyphens/>
              <w:autoSpaceDE w:val="0"/>
              <w:autoSpaceDN w:val="0"/>
              <w:adjustRightInd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5. Работа с дежурными (по столовой, по природному уголку, по группе);</w:t>
            </w:r>
          </w:p>
          <w:p w:rsidR="004319CA" w:rsidRPr="004319CA" w:rsidRDefault="004319CA" w:rsidP="004319CA">
            <w:pPr>
              <w:widowControl w:val="0"/>
              <w:suppressAutoHyphens/>
              <w:autoSpaceDE w:val="0"/>
              <w:autoSpaceDN w:val="0"/>
              <w:adjustRightInd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6. Д/и по развитию речи.</w:t>
            </w:r>
          </w:p>
          <w:p w:rsidR="004319CA" w:rsidRPr="004319CA" w:rsidRDefault="004319CA" w:rsidP="004319CA">
            <w:pPr>
              <w:widowControl w:val="0"/>
              <w:suppressAutoHyphens/>
              <w:autoSpaceDE w:val="0"/>
              <w:autoSpaceDN w:val="0"/>
              <w:adjustRightInd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7.Утреняя прогулка</w:t>
            </w:r>
          </w:p>
        </w:tc>
        <w:tc>
          <w:tcPr>
            <w:tcW w:w="2916" w:type="dxa"/>
            <w:shd w:val="clear" w:color="auto" w:fill="auto"/>
          </w:tcPr>
          <w:p w:rsidR="004319CA" w:rsidRPr="004319CA" w:rsidRDefault="004319CA" w:rsidP="004319CA">
            <w:pPr>
              <w:widowControl w:val="0"/>
              <w:suppressAutoHyphens/>
              <w:autoSpaceDE w:val="0"/>
              <w:autoSpaceDN w:val="0"/>
              <w:adjustRightInd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1. Взбадривающая гимнастика (закаливающие процедуры, упражнения</w:t>
            </w:r>
          </w:p>
          <w:p w:rsidR="004319CA" w:rsidRPr="004319CA" w:rsidRDefault="004319CA" w:rsidP="004319CA">
            <w:pPr>
              <w:widowControl w:val="0"/>
              <w:suppressAutoHyphens/>
              <w:autoSpaceDE w:val="0"/>
              <w:autoSpaceDN w:val="0"/>
              <w:adjustRightInd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на</w:t>
            </w:r>
          </w:p>
          <w:p w:rsidR="004319CA" w:rsidRPr="004319CA" w:rsidRDefault="004319CA" w:rsidP="004319CA">
            <w:pPr>
              <w:widowControl w:val="0"/>
              <w:suppressAutoHyphens/>
              <w:autoSpaceDE w:val="0"/>
              <w:autoSpaceDN w:val="0"/>
              <w:adjustRightInd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дыхание, двигательная активность детей);</w:t>
            </w:r>
          </w:p>
          <w:p w:rsidR="004319CA" w:rsidRPr="004319CA" w:rsidRDefault="004319CA" w:rsidP="004319CA">
            <w:pPr>
              <w:widowControl w:val="0"/>
              <w:suppressAutoHyphens/>
              <w:autoSpaceDE w:val="0"/>
              <w:autoSpaceDN w:val="0"/>
              <w:adjustRightInd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2.Чтение (Заучивание)</w:t>
            </w:r>
          </w:p>
          <w:p w:rsidR="004319CA" w:rsidRPr="004319CA" w:rsidRDefault="004319CA" w:rsidP="004319CA">
            <w:pPr>
              <w:widowControl w:val="0"/>
              <w:suppressAutoHyphens/>
              <w:autoSpaceDE w:val="0"/>
              <w:autoSpaceDN w:val="0"/>
              <w:adjustRightInd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3.Социально-личностное развитие</w:t>
            </w:r>
          </w:p>
          <w:p w:rsidR="004319CA" w:rsidRPr="004319CA" w:rsidRDefault="004319CA" w:rsidP="004319CA">
            <w:pPr>
              <w:widowControl w:val="0"/>
              <w:suppressAutoHyphens/>
              <w:autoSpaceDE w:val="0"/>
              <w:autoSpaceDN w:val="0"/>
              <w:adjustRightInd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С/р игра</w:t>
            </w:r>
          </w:p>
          <w:p w:rsidR="004319CA" w:rsidRPr="004319CA" w:rsidRDefault="004319CA" w:rsidP="004319CA">
            <w:pPr>
              <w:widowControl w:val="0"/>
              <w:suppressAutoHyphens/>
              <w:autoSpaceDE w:val="0"/>
              <w:autoSpaceDN w:val="0"/>
              <w:adjustRightInd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4.Игры со строительным материалом</w:t>
            </w:r>
          </w:p>
          <w:p w:rsidR="004319CA" w:rsidRPr="004319CA" w:rsidRDefault="004319CA" w:rsidP="004319CA">
            <w:pPr>
              <w:widowControl w:val="0"/>
              <w:suppressAutoHyphens/>
              <w:autoSpaceDE w:val="0"/>
              <w:autoSpaceDN w:val="0"/>
              <w:adjustRightInd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5.Свободная ИЗО деятельность.</w:t>
            </w:r>
          </w:p>
          <w:p w:rsidR="004319CA" w:rsidRPr="004319CA" w:rsidRDefault="004319CA" w:rsidP="004319CA">
            <w:pPr>
              <w:widowControl w:val="0"/>
              <w:suppressAutoHyphens/>
              <w:autoSpaceDE w:val="0"/>
              <w:autoSpaceDN w:val="0"/>
              <w:adjustRightInd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6.Вечерняя прогулка.</w:t>
            </w:r>
          </w:p>
          <w:p w:rsidR="004319CA" w:rsidRPr="004319CA" w:rsidRDefault="004319CA" w:rsidP="004319CA">
            <w:pPr>
              <w:widowControl w:val="0"/>
              <w:suppressAutoHyphens/>
              <w:autoSpaceDE w:val="0"/>
              <w:autoSpaceDN w:val="0"/>
              <w:adjustRightInd w:val="0"/>
              <w:spacing w:after="0" w:line="240" w:lineRule="auto"/>
              <w:rPr>
                <w:rFonts w:ascii="Times New Roman" w:eastAsia="Calibri" w:hAnsi="Times New Roman" w:cs="Times New Roman"/>
                <w:sz w:val="28"/>
                <w:szCs w:val="28"/>
                <w:lang w:eastAsia="ar-SA"/>
              </w:rPr>
            </w:pPr>
          </w:p>
        </w:tc>
      </w:tr>
      <w:tr w:rsidR="004319CA" w:rsidRPr="004319CA" w:rsidTr="004319CA">
        <w:tc>
          <w:tcPr>
            <w:tcW w:w="1915" w:type="dxa"/>
            <w:shd w:val="clear" w:color="auto" w:fill="auto"/>
          </w:tcPr>
          <w:p w:rsidR="004319CA" w:rsidRPr="004319CA" w:rsidRDefault="004319CA" w:rsidP="004319CA">
            <w:pPr>
              <w:widowControl w:val="0"/>
              <w:suppressAutoHyphens/>
              <w:autoSpaceDE w:val="0"/>
              <w:spacing w:after="0" w:line="240" w:lineRule="auto"/>
              <w:rPr>
                <w:rFonts w:ascii="Times New Roman" w:eastAsia="Calibri" w:hAnsi="Times New Roman" w:cs="Times New Roman"/>
                <w:b/>
                <w:sz w:val="28"/>
                <w:szCs w:val="28"/>
                <w:lang w:eastAsia="ar-SA"/>
              </w:rPr>
            </w:pPr>
            <w:r w:rsidRPr="004319CA">
              <w:rPr>
                <w:rFonts w:ascii="Times New Roman" w:eastAsia="Calibri" w:hAnsi="Times New Roman" w:cs="Times New Roman"/>
                <w:b/>
                <w:sz w:val="28"/>
                <w:szCs w:val="28"/>
                <w:lang w:eastAsia="ar-SA"/>
              </w:rPr>
              <w:t>Вторник</w:t>
            </w:r>
          </w:p>
        </w:tc>
        <w:tc>
          <w:tcPr>
            <w:tcW w:w="227" w:type="dxa"/>
          </w:tcPr>
          <w:p w:rsidR="004319CA" w:rsidRPr="004319CA" w:rsidRDefault="004319CA" w:rsidP="004319CA">
            <w:pPr>
              <w:widowControl w:val="0"/>
              <w:suppressAutoHyphens/>
              <w:autoSpaceDE w:val="0"/>
              <w:autoSpaceDN w:val="0"/>
              <w:adjustRightInd w:val="0"/>
              <w:spacing w:after="0" w:line="240" w:lineRule="auto"/>
              <w:rPr>
                <w:rFonts w:ascii="Times New Roman" w:eastAsia="Calibri" w:hAnsi="Times New Roman" w:cs="Times New Roman"/>
                <w:sz w:val="28"/>
                <w:szCs w:val="28"/>
                <w:lang w:eastAsia="ar-SA"/>
              </w:rPr>
            </w:pPr>
          </w:p>
        </w:tc>
        <w:tc>
          <w:tcPr>
            <w:tcW w:w="238" w:type="dxa"/>
          </w:tcPr>
          <w:p w:rsidR="004319CA" w:rsidRPr="004319CA" w:rsidRDefault="004319CA" w:rsidP="004319CA">
            <w:pPr>
              <w:widowControl w:val="0"/>
              <w:suppressAutoHyphens/>
              <w:autoSpaceDE w:val="0"/>
              <w:autoSpaceDN w:val="0"/>
              <w:adjustRightInd w:val="0"/>
              <w:spacing w:after="0" w:line="240" w:lineRule="auto"/>
              <w:rPr>
                <w:rFonts w:ascii="Times New Roman" w:eastAsia="Calibri" w:hAnsi="Times New Roman" w:cs="Times New Roman"/>
                <w:sz w:val="28"/>
                <w:szCs w:val="28"/>
                <w:lang w:eastAsia="ar-SA"/>
              </w:rPr>
            </w:pPr>
          </w:p>
        </w:tc>
        <w:tc>
          <w:tcPr>
            <w:tcW w:w="269" w:type="dxa"/>
          </w:tcPr>
          <w:p w:rsidR="004319CA" w:rsidRPr="004319CA" w:rsidRDefault="004319CA" w:rsidP="004319CA">
            <w:pPr>
              <w:widowControl w:val="0"/>
              <w:suppressAutoHyphens/>
              <w:autoSpaceDE w:val="0"/>
              <w:autoSpaceDN w:val="0"/>
              <w:adjustRightInd w:val="0"/>
              <w:spacing w:after="0" w:line="240" w:lineRule="auto"/>
              <w:rPr>
                <w:rFonts w:ascii="Times New Roman" w:eastAsia="Calibri" w:hAnsi="Times New Roman" w:cs="Times New Roman"/>
                <w:sz w:val="28"/>
                <w:szCs w:val="28"/>
                <w:lang w:eastAsia="ar-SA"/>
              </w:rPr>
            </w:pPr>
          </w:p>
        </w:tc>
        <w:tc>
          <w:tcPr>
            <w:tcW w:w="377" w:type="dxa"/>
          </w:tcPr>
          <w:p w:rsidR="004319CA" w:rsidRPr="004319CA" w:rsidRDefault="004319CA" w:rsidP="004319CA">
            <w:pPr>
              <w:widowControl w:val="0"/>
              <w:suppressAutoHyphens/>
              <w:autoSpaceDE w:val="0"/>
              <w:autoSpaceDN w:val="0"/>
              <w:adjustRightInd w:val="0"/>
              <w:spacing w:after="0" w:line="240" w:lineRule="auto"/>
              <w:rPr>
                <w:rFonts w:ascii="Times New Roman" w:eastAsia="Calibri" w:hAnsi="Times New Roman" w:cs="Times New Roman"/>
                <w:sz w:val="28"/>
                <w:szCs w:val="28"/>
                <w:lang w:eastAsia="ar-SA"/>
              </w:rPr>
            </w:pPr>
          </w:p>
        </w:tc>
        <w:tc>
          <w:tcPr>
            <w:tcW w:w="816" w:type="dxa"/>
          </w:tcPr>
          <w:p w:rsidR="004319CA" w:rsidRPr="004319CA" w:rsidRDefault="004319CA" w:rsidP="004319CA">
            <w:pPr>
              <w:widowControl w:val="0"/>
              <w:suppressAutoHyphens/>
              <w:autoSpaceDE w:val="0"/>
              <w:autoSpaceDN w:val="0"/>
              <w:adjustRightInd w:val="0"/>
              <w:spacing w:after="0" w:line="240" w:lineRule="auto"/>
              <w:rPr>
                <w:rFonts w:ascii="Times New Roman" w:eastAsia="Calibri" w:hAnsi="Times New Roman" w:cs="Times New Roman"/>
                <w:sz w:val="28"/>
                <w:szCs w:val="28"/>
                <w:lang w:eastAsia="ar-SA"/>
              </w:rPr>
            </w:pPr>
          </w:p>
        </w:tc>
        <w:tc>
          <w:tcPr>
            <w:tcW w:w="2954" w:type="dxa"/>
            <w:shd w:val="clear" w:color="auto" w:fill="auto"/>
          </w:tcPr>
          <w:p w:rsidR="004319CA" w:rsidRPr="004319CA" w:rsidRDefault="004319CA" w:rsidP="004319CA">
            <w:pPr>
              <w:widowControl w:val="0"/>
              <w:suppressAutoHyphens/>
              <w:autoSpaceDE w:val="0"/>
              <w:autoSpaceDN w:val="0"/>
              <w:adjustRightInd w:val="0"/>
              <w:spacing w:after="0" w:line="240" w:lineRule="auto"/>
              <w:rPr>
                <w:rFonts w:ascii="Times New Roman" w:eastAsia="Calibri" w:hAnsi="Times New Roman" w:cs="Times New Roman"/>
                <w:sz w:val="28"/>
                <w:szCs w:val="28"/>
                <w:lang w:eastAsia="ar-SA"/>
              </w:rPr>
            </w:pPr>
          </w:p>
          <w:p w:rsidR="004319CA" w:rsidRPr="004319CA" w:rsidRDefault="004319CA" w:rsidP="004319CA">
            <w:pPr>
              <w:widowControl w:val="0"/>
              <w:suppressAutoHyphens/>
              <w:autoSpaceDE w:val="0"/>
              <w:autoSpaceDN w:val="0"/>
              <w:adjustRightInd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1. ФКГН( ЗОЖ)</w:t>
            </w:r>
          </w:p>
          <w:p w:rsidR="004319CA" w:rsidRPr="004319CA" w:rsidRDefault="004319CA" w:rsidP="004319CA">
            <w:pPr>
              <w:widowControl w:val="0"/>
              <w:suppressAutoHyphens/>
              <w:autoSpaceDE w:val="0"/>
              <w:autoSpaceDN w:val="0"/>
              <w:adjustRightInd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2. Работа в уголке природы (Экология)</w:t>
            </w:r>
          </w:p>
          <w:p w:rsidR="004319CA" w:rsidRPr="004319CA" w:rsidRDefault="004319CA" w:rsidP="004319CA">
            <w:pPr>
              <w:widowControl w:val="0"/>
              <w:suppressAutoHyphens/>
              <w:autoSpaceDE w:val="0"/>
              <w:autoSpaceDN w:val="0"/>
              <w:adjustRightInd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3. Утренняя гимнастика</w:t>
            </w:r>
          </w:p>
          <w:p w:rsidR="004319CA" w:rsidRPr="004319CA" w:rsidRDefault="004319CA" w:rsidP="004319CA">
            <w:pPr>
              <w:widowControl w:val="0"/>
              <w:suppressAutoHyphens/>
              <w:autoSpaceDE w:val="0"/>
              <w:autoSpaceDN w:val="0"/>
              <w:adjustRightInd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4. ХБТ (Д/и по труду)</w:t>
            </w:r>
          </w:p>
          <w:p w:rsidR="004319CA" w:rsidRPr="004319CA" w:rsidRDefault="004319CA" w:rsidP="004319CA">
            <w:pPr>
              <w:widowControl w:val="0"/>
              <w:suppressAutoHyphens/>
              <w:autoSpaceDE w:val="0"/>
              <w:autoSpaceDN w:val="0"/>
              <w:adjustRightInd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5. Работа с дежурными (по столовой, по природному уголку, по группе);</w:t>
            </w:r>
          </w:p>
          <w:p w:rsidR="004319CA" w:rsidRPr="004319CA" w:rsidRDefault="004319CA" w:rsidP="004319CA">
            <w:pPr>
              <w:widowControl w:val="0"/>
              <w:suppressAutoHyphens/>
              <w:autoSpaceDE w:val="0"/>
              <w:autoSpaceDN w:val="0"/>
              <w:adjustRightInd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lastRenderedPageBreak/>
              <w:t>6. Д/и по математике</w:t>
            </w:r>
          </w:p>
          <w:p w:rsidR="004319CA" w:rsidRPr="004319CA" w:rsidRDefault="004319CA" w:rsidP="004319CA">
            <w:pPr>
              <w:widowControl w:val="0"/>
              <w:suppressAutoHyphens/>
              <w:autoSpaceDE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7.Утреняя прогулка</w:t>
            </w:r>
          </w:p>
        </w:tc>
        <w:tc>
          <w:tcPr>
            <w:tcW w:w="2916" w:type="dxa"/>
            <w:shd w:val="clear" w:color="auto" w:fill="auto"/>
          </w:tcPr>
          <w:p w:rsidR="004319CA" w:rsidRPr="004319CA" w:rsidRDefault="004319CA" w:rsidP="004319CA">
            <w:pPr>
              <w:widowControl w:val="0"/>
              <w:suppressAutoHyphens/>
              <w:autoSpaceDE w:val="0"/>
              <w:autoSpaceDN w:val="0"/>
              <w:adjustRightInd w:val="0"/>
              <w:spacing w:after="0" w:line="240" w:lineRule="auto"/>
              <w:rPr>
                <w:rFonts w:ascii="Times New Roman" w:eastAsia="Calibri" w:hAnsi="Times New Roman" w:cs="Times New Roman"/>
                <w:sz w:val="28"/>
                <w:szCs w:val="28"/>
                <w:lang w:eastAsia="ar-SA"/>
              </w:rPr>
            </w:pPr>
          </w:p>
          <w:p w:rsidR="004319CA" w:rsidRPr="004319CA" w:rsidRDefault="004319CA" w:rsidP="004319CA">
            <w:pPr>
              <w:widowControl w:val="0"/>
              <w:suppressAutoHyphens/>
              <w:autoSpaceDE w:val="0"/>
              <w:autoSpaceDN w:val="0"/>
              <w:adjustRightInd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1. Взбадривающая гимнастика (закаливающие процедуры, упражнения</w:t>
            </w:r>
          </w:p>
          <w:p w:rsidR="004319CA" w:rsidRPr="004319CA" w:rsidRDefault="004319CA" w:rsidP="004319CA">
            <w:pPr>
              <w:widowControl w:val="0"/>
              <w:suppressAutoHyphens/>
              <w:autoSpaceDE w:val="0"/>
              <w:autoSpaceDN w:val="0"/>
              <w:adjustRightInd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на</w:t>
            </w:r>
          </w:p>
          <w:p w:rsidR="004319CA" w:rsidRPr="004319CA" w:rsidRDefault="004319CA" w:rsidP="004319CA">
            <w:pPr>
              <w:widowControl w:val="0"/>
              <w:suppressAutoHyphens/>
              <w:autoSpaceDE w:val="0"/>
              <w:autoSpaceDN w:val="0"/>
              <w:adjustRightInd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дыхание, двигательная активность детей);</w:t>
            </w:r>
          </w:p>
          <w:p w:rsidR="004319CA" w:rsidRPr="004319CA" w:rsidRDefault="004319CA" w:rsidP="004319CA">
            <w:pPr>
              <w:widowControl w:val="0"/>
              <w:suppressAutoHyphens/>
              <w:autoSpaceDE w:val="0"/>
              <w:autoSpaceDN w:val="0"/>
              <w:adjustRightInd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2.Чтение (Заучивание)</w:t>
            </w:r>
          </w:p>
          <w:p w:rsidR="004319CA" w:rsidRPr="004319CA" w:rsidRDefault="004319CA" w:rsidP="004319CA">
            <w:pPr>
              <w:widowControl w:val="0"/>
              <w:suppressAutoHyphens/>
              <w:autoSpaceDE w:val="0"/>
              <w:autoSpaceDN w:val="0"/>
              <w:adjustRightInd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3.Социально-</w:t>
            </w:r>
            <w:r w:rsidRPr="004319CA">
              <w:rPr>
                <w:rFonts w:ascii="Times New Roman" w:eastAsia="Calibri" w:hAnsi="Times New Roman" w:cs="Times New Roman"/>
                <w:sz w:val="28"/>
                <w:szCs w:val="28"/>
                <w:lang w:eastAsia="ar-SA"/>
              </w:rPr>
              <w:lastRenderedPageBreak/>
              <w:t>личностное развитие</w:t>
            </w:r>
          </w:p>
          <w:p w:rsidR="004319CA" w:rsidRPr="004319CA" w:rsidRDefault="004319CA" w:rsidP="004319CA">
            <w:pPr>
              <w:widowControl w:val="0"/>
              <w:suppressAutoHyphens/>
              <w:autoSpaceDE w:val="0"/>
              <w:autoSpaceDN w:val="0"/>
              <w:adjustRightInd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4.С/р игра</w:t>
            </w:r>
          </w:p>
          <w:p w:rsidR="004319CA" w:rsidRPr="004319CA" w:rsidRDefault="004319CA" w:rsidP="004319CA">
            <w:pPr>
              <w:widowControl w:val="0"/>
              <w:suppressAutoHyphens/>
              <w:autoSpaceDE w:val="0"/>
              <w:autoSpaceDN w:val="0"/>
              <w:adjustRightInd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5.Игры со строительным материалом</w:t>
            </w:r>
          </w:p>
          <w:p w:rsidR="004319CA" w:rsidRPr="004319CA" w:rsidRDefault="004319CA" w:rsidP="004319CA">
            <w:pPr>
              <w:widowControl w:val="0"/>
              <w:suppressAutoHyphens/>
              <w:autoSpaceDE w:val="0"/>
              <w:autoSpaceDN w:val="0"/>
              <w:adjustRightInd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6.Свободная ИЗО деятельность.</w:t>
            </w:r>
          </w:p>
          <w:p w:rsidR="004319CA" w:rsidRPr="004319CA" w:rsidRDefault="004319CA" w:rsidP="004319CA">
            <w:pPr>
              <w:widowControl w:val="0"/>
              <w:suppressAutoHyphens/>
              <w:autoSpaceDE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7.Вечерняя прогулка.</w:t>
            </w:r>
          </w:p>
        </w:tc>
      </w:tr>
      <w:tr w:rsidR="004319CA" w:rsidRPr="004319CA" w:rsidTr="004319CA">
        <w:tc>
          <w:tcPr>
            <w:tcW w:w="1915" w:type="dxa"/>
            <w:shd w:val="clear" w:color="auto" w:fill="auto"/>
          </w:tcPr>
          <w:p w:rsidR="004319CA" w:rsidRPr="004319CA" w:rsidRDefault="004319CA" w:rsidP="004319CA">
            <w:pPr>
              <w:widowControl w:val="0"/>
              <w:suppressAutoHyphens/>
              <w:autoSpaceDE w:val="0"/>
              <w:spacing w:after="0" w:line="240" w:lineRule="auto"/>
              <w:rPr>
                <w:rFonts w:ascii="Times New Roman" w:eastAsia="Calibri" w:hAnsi="Times New Roman" w:cs="Times New Roman"/>
                <w:b/>
                <w:sz w:val="28"/>
                <w:szCs w:val="28"/>
                <w:lang w:eastAsia="ar-SA"/>
              </w:rPr>
            </w:pPr>
            <w:r w:rsidRPr="004319CA">
              <w:rPr>
                <w:rFonts w:ascii="Times New Roman" w:eastAsia="Calibri" w:hAnsi="Times New Roman" w:cs="Times New Roman"/>
                <w:b/>
                <w:sz w:val="28"/>
                <w:szCs w:val="28"/>
                <w:lang w:eastAsia="ar-SA"/>
              </w:rPr>
              <w:t>Среда</w:t>
            </w:r>
          </w:p>
        </w:tc>
        <w:tc>
          <w:tcPr>
            <w:tcW w:w="227" w:type="dxa"/>
          </w:tcPr>
          <w:p w:rsidR="004319CA" w:rsidRPr="004319CA" w:rsidRDefault="004319CA" w:rsidP="004319CA">
            <w:pPr>
              <w:widowControl w:val="0"/>
              <w:suppressAutoHyphens/>
              <w:autoSpaceDE w:val="0"/>
              <w:autoSpaceDN w:val="0"/>
              <w:adjustRightInd w:val="0"/>
              <w:spacing w:after="0" w:line="240" w:lineRule="auto"/>
              <w:rPr>
                <w:rFonts w:ascii="Times New Roman" w:eastAsia="Calibri" w:hAnsi="Times New Roman" w:cs="Times New Roman"/>
                <w:sz w:val="28"/>
                <w:szCs w:val="28"/>
                <w:lang w:eastAsia="ar-SA"/>
              </w:rPr>
            </w:pPr>
          </w:p>
        </w:tc>
        <w:tc>
          <w:tcPr>
            <w:tcW w:w="238" w:type="dxa"/>
          </w:tcPr>
          <w:p w:rsidR="004319CA" w:rsidRPr="004319CA" w:rsidRDefault="004319CA" w:rsidP="004319CA">
            <w:pPr>
              <w:widowControl w:val="0"/>
              <w:suppressAutoHyphens/>
              <w:autoSpaceDE w:val="0"/>
              <w:autoSpaceDN w:val="0"/>
              <w:adjustRightInd w:val="0"/>
              <w:spacing w:after="0" w:line="240" w:lineRule="auto"/>
              <w:rPr>
                <w:rFonts w:ascii="Times New Roman" w:eastAsia="Calibri" w:hAnsi="Times New Roman" w:cs="Times New Roman"/>
                <w:sz w:val="28"/>
                <w:szCs w:val="28"/>
                <w:lang w:eastAsia="ar-SA"/>
              </w:rPr>
            </w:pPr>
          </w:p>
        </w:tc>
        <w:tc>
          <w:tcPr>
            <w:tcW w:w="269" w:type="dxa"/>
          </w:tcPr>
          <w:p w:rsidR="004319CA" w:rsidRPr="004319CA" w:rsidRDefault="004319CA" w:rsidP="004319CA">
            <w:pPr>
              <w:widowControl w:val="0"/>
              <w:suppressAutoHyphens/>
              <w:autoSpaceDE w:val="0"/>
              <w:autoSpaceDN w:val="0"/>
              <w:adjustRightInd w:val="0"/>
              <w:spacing w:after="0" w:line="240" w:lineRule="auto"/>
              <w:rPr>
                <w:rFonts w:ascii="Times New Roman" w:eastAsia="Calibri" w:hAnsi="Times New Roman" w:cs="Times New Roman"/>
                <w:sz w:val="28"/>
                <w:szCs w:val="28"/>
                <w:lang w:eastAsia="ar-SA"/>
              </w:rPr>
            </w:pPr>
          </w:p>
        </w:tc>
        <w:tc>
          <w:tcPr>
            <w:tcW w:w="377" w:type="dxa"/>
          </w:tcPr>
          <w:p w:rsidR="004319CA" w:rsidRPr="004319CA" w:rsidRDefault="004319CA" w:rsidP="004319CA">
            <w:pPr>
              <w:widowControl w:val="0"/>
              <w:suppressAutoHyphens/>
              <w:autoSpaceDE w:val="0"/>
              <w:autoSpaceDN w:val="0"/>
              <w:adjustRightInd w:val="0"/>
              <w:spacing w:after="0" w:line="240" w:lineRule="auto"/>
              <w:rPr>
                <w:rFonts w:ascii="Times New Roman" w:eastAsia="Calibri" w:hAnsi="Times New Roman" w:cs="Times New Roman"/>
                <w:sz w:val="28"/>
                <w:szCs w:val="28"/>
                <w:lang w:eastAsia="ar-SA"/>
              </w:rPr>
            </w:pPr>
          </w:p>
        </w:tc>
        <w:tc>
          <w:tcPr>
            <w:tcW w:w="816" w:type="dxa"/>
          </w:tcPr>
          <w:p w:rsidR="004319CA" w:rsidRPr="004319CA" w:rsidRDefault="004319CA" w:rsidP="004319CA">
            <w:pPr>
              <w:widowControl w:val="0"/>
              <w:suppressAutoHyphens/>
              <w:autoSpaceDE w:val="0"/>
              <w:autoSpaceDN w:val="0"/>
              <w:adjustRightInd w:val="0"/>
              <w:spacing w:after="0" w:line="240" w:lineRule="auto"/>
              <w:rPr>
                <w:rFonts w:ascii="Times New Roman" w:eastAsia="Calibri" w:hAnsi="Times New Roman" w:cs="Times New Roman"/>
                <w:sz w:val="28"/>
                <w:szCs w:val="28"/>
                <w:lang w:eastAsia="ar-SA"/>
              </w:rPr>
            </w:pPr>
          </w:p>
        </w:tc>
        <w:tc>
          <w:tcPr>
            <w:tcW w:w="2954" w:type="dxa"/>
            <w:shd w:val="clear" w:color="auto" w:fill="auto"/>
          </w:tcPr>
          <w:p w:rsidR="004319CA" w:rsidRPr="004319CA" w:rsidRDefault="004319CA" w:rsidP="004319CA">
            <w:pPr>
              <w:widowControl w:val="0"/>
              <w:suppressAutoHyphens/>
              <w:autoSpaceDE w:val="0"/>
              <w:autoSpaceDN w:val="0"/>
              <w:adjustRightInd w:val="0"/>
              <w:spacing w:after="0" w:line="240" w:lineRule="auto"/>
              <w:rPr>
                <w:rFonts w:ascii="Times New Roman" w:eastAsia="Calibri" w:hAnsi="Times New Roman" w:cs="Times New Roman"/>
                <w:sz w:val="28"/>
                <w:szCs w:val="28"/>
                <w:lang w:eastAsia="ar-SA"/>
              </w:rPr>
            </w:pPr>
          </w:p>
          <w:p w:rsidR="004319CA" w:rsidRPr="004319CA" w:rsidRDefault="00145CE1" w:rsidP="004319CA">
            <w:pPr>
              <w:widowControl w:val="0"/>
              <w:suppressAutoHyphens/>
              <w:autoSpaceDE w:val="0"/>
              <w:autoSpaceDN w:val="0"/>
              <w:adjustRightInd w:val="0"/>
              <w:spacing w:after="0" w:line="240" w:lineRule="auto"/>
              <w:rPr>
                <w:rFonts w:ascii="Times New Roman" w:eastAsia="Calibri" w:hAnsi="Times New Roman" w:cs="Times New Roman"/>
                <w:sz w:val="28"/>
                <w:szCs w:val="28"/>
                <w:lang w:eastAsia="ar-SA"/>
              </w:rPr>
            </w:pPr>
            <w:r>
              <w:rPr>
                <w:rFonts w:ascii="Times New Roman" w:eastAsia="Calibri" w:hAnsi="Times New Roman" w:cs="Times New Roman"/>
                <w:sz w:val="28"/>
                <w:szCs w:val="28"/>
                <w:lang w:eastAsia="ar-SA"/>
              </w:rPr>
              <w:t>1</w:t>
            </w:r>
            <w:r w:rsidR="004319CA" w:rsidRPr="004319CA">
              <w:rPr>
                <w:rFonts w:ascii="Times New Roman" w:eastAsia="Calibri" w:hAnsi="Times New Roman" w:cs="Times New Roman"/>
                <w:sz w:val="28"/>
                <w:szCs w:val="28"/>
                <w:lang w:eastAsia="ar-SA"/>
              </w:rPr>
              <w:t>. ФКГН( ЗОЖ)</w:t>
            </w:r>
          </w:p>
          <w:p w:rsidR="004319CA" w:rsidRPr="004319CA" w:rsidRDefault="004319CA" w:rsidP="004319CA">
            <w:pPr>
              <w:widowControl w:val="0"/>
              <w:suppressAutoHyphens/>
              <w:autoSpaceDE w:val="0"/>
              <w:autoSpaceDN w:val="0"/>
              <w:adjustRightInd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2. Работа в уголке природы (Экология)</w:t>
            </w:r>
          </w:p>
          <w:p w:rsidR="004319CA" w:rsidRPr="004319CA" w:rsidRDefault="004319CA" w:rsidP="004319CA">
            <w:pPr>
              <w:widowControl w:val="0"/>
              <w:suppressAutoHyphens/>
              <w:autoSpaceDE w:val="0"/>
              <w:autoSpaceDN w:val="0"/>
              <w:adjustRightInd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3. Утренняя гимнастика</w:t>
            </w:r>
          </w:p>
          <w:p w:rsidR="004319CA" w:rsidRPr="004319CA" w:rsidRDefault="004319CA" w:rsidP="004319CA">
            <w:pPr>
              <w:widowControl w:val="0"/>
              <w:suppressAutoHyphens/>
              <w:autoSpaceDE w:val="0"/>
              <w:autoSpaceDN w:val="0"/>
              <w:adjustRightInd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4. ХБТ (Д/и по труду)</w:t>
            </w:r>
          </w:p>
          <w:p w:rsidR="004319CA" w:rsidRPr="004319CA" w:rsidRDefault="004319CA" w:rsidP="004319CA">
            <w:pPr>
              <w:widowControl w:val="0"/>
              <w:suppressAutoHyphens/>
              <w:autoSpaceDE w:val="0"/>
              <w:autoSpaceDN w:val="0"/>
              <w:adjustRightInd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5. Работа с дежурными (по столовой, по природному уголку, по группе);</w:t>
            </w:r>
          </w:p>
          <w:p w:rsidR="004319CA" w:rsidRPr="004319CA" w:rsidRDefault="004319CA" w:rsidP="004319CA">
            <w:pPr>
              <w:widowControl w:val="0"/>
              <w:suppressAutoHyphens/>
              <w:autoSpaceDE w:val="0"/>
              <w:autoSpaceDN w:val="0"/>
              <w:adjustRightInd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6. Д/и по ЗКР.</w:t>
            </w:r>
          </w:p>
          <w:p w:rsidR="004319CA" w:rsidRPr="004319CA" w:rsidRDefault="004319CA" w:rsidP="004319CA">
            <w:pPr>
              <w:widowControl w:val="0"/>
              <w:suppressAutoHyphens/>
              <w:autoSpaceDE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7.Утреняя прогулка</w:t>
            </w:r>
          </w:p>
        </w:tc>
        <w:tc>
          <w:tcPr>
            <w:tcW w:w="2916" w:type="dxa"/>
            <w:shd w:val="clear" w:color="auto" w:fill="auto"/>
          </w:tcPr>
          <w:p w:rsidR="004319CA" w:rsidRPr="004319CA" w:rsidRDefault="004319CA" w:rsidP="004319CA">
            <w:pPr>
              <w:widowControl w:val="0"/>
              <w:suppressAutoHyphens/>
              <w:autoSpaceDE w:val="0"/>
              <w:autoSpaceDN w:val="0"/>
              <w:adjustRightInd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1. Взбадривающая гимнастика (закаливающие процедуры, упражнения</w:t>
            </w:r>
          </w:p>
          <w:p w:rsidR="004319CA" w:rsidRPr="004319CA" w:rsidRDefault="004319CA" w:rsidP="004319CA">
            <w:pPr>
              <w:widowControl w:val="0"/>
              <w:suppressAutoHyphens/>
              <w:autoSpaceDE w:val="0"/>
              <w:autoSpaceDN w:val="0"/>
              <w:adjustRightInd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на</w:t>
            </w:r>
          </w:p>
          <w:p w:rsidR="004319CA" w:rsidRPr="004319CA" w:rsidRDefault="004319CA" w:rsidP="004319CA">
            <w:pPr>
              <w:widowControl w:val="0"/>
              <w:suppressAutoHyphens/>
              <w:autoSpaceDE w:val="0"/>
              <w:autoSpaceDN w:val="0"/>
              <w:adjustRightInd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дыхание, двигательная активность детей);</w:t>
            </w:r>
          </w:p>
          <w:p w:rsidR="004319CA" w:rsidRPr="004319CA" w:rsidRDefault="004319CA" w:rsidP="004319CA">
            <w:pPr>
              <w:widowControl w:val="0"/>
              <w:suppressAutoHyphens/>
              <w:autoSpaceDE w:val="0"/>
              <w:autoSpaceDN w:val="0"/>
              <w:adjustRightInd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2.Чтение (Заучивание)</w:t>
            </w:r>
          </w:p>
          <w:p w:rsidR="004319CA" w:rsidRPr="004319CA" w:rsidRDefault="004319CA" w:rsidP="004319CA">
            <w:pPr>
              <w:widowControl w:val="0"/>
              <w:suppressAutoHyphens/>
              <w:autoSpaceDE w:val="0"/>
              <w:autoSpaceDN w:val="0"/>
              <w:adjustRightInd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3.Социально-личностное развитие</w:t>
            </w:r>
          </w:p>
          <w:p w:rsidR="004319CA" w:rsidRPr="004319CA" w:rsidRDefault="004319CA" w:rsidP="004319CA">
            <w:pPr>
              <w:widowControl w:val="0"/>
              <w:suppressAutoHyphens/>
              <w:autoSpaceDE w:val="0"/>
              <w:autoSpaceDN w:val="0"/>
              <w:adjustRightInd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С/р игра</w:t>
            </w:r>
          </w:p>
          <w:p w:rsidR="004319CA" w:rsidRPr="004319CA" w:rsidRDefault="004319CA" w:rsidP="004319CA">
            <w:pPr>
              <w:widowControl w:val="0"/>
              <w:suppressAutoHyphens/>
              <w:autoSpaceDE w:val="0"/>
              <w:autoSpaceDN w:val="0"/>
              <w:adjustRightInd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4.Игры со строительным материалом</w:t>
            </w:r>
          </w:p>
          <w:p w:rsidR="004319CA" w:rsidRPr="004319CA" w:rsidRDefault="004319CA" w:rsidP="004319CA">
            <w:pPr>
              <w:widowControl w:val="0"/>
              <w:suppressAutoHyphens/>
              <w:autoSpaceDE w:val="0"/>
              <w:autoSpaceDN w:val="0"/>
              <w:adjustRightInd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5.Свободная ИЗО деятельность.</w:t>
            </w:r>
          </w:p>
          <w:p w:rsidR="004319CA" w:rsidRPr="004319CA" w:rsidRDefault="004319CA" w:rsidP="004319CA">
            <w:pPr>
              <w:widowControl w:val="0"/>
              <w:suppressAutoHyphens/>
              <w:autoSpaceDE w:val="0"/>
              <w:autoSpaceDN w:val="0"/>
              <w:adjustRightInd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6.Вечерняя прогулка.</w:t>
            </w:r>
          </w:p>
          <w:p w:rsidR="004319CA" w:rsidRPr="004319CA" w:rsidRDefault="004319CA" w:rsidP="004319CA">
            <w:pPr>
              <w:widowControl w:val="0"/>
              <w:suppressAutoHyphens/>
              <w:autoSpaceDE w:val="0"/>
              <w:autoSpaceDN w:val="0"/>
              <w:adjustRightInd w:val="0"/>
              <w:spacing w:after="0" w:line="240" w:lineRule="auto"/>
              <w:rPr>
                <w:rFonts w:ascii="Times New Roman" w:eastAsia="Calibri" w:hAnsi="Times New Roman" w:cs="Times New Roman"/>
                <w:sz w:val="28"/>
                <w:szCs w:val="28"/>
                <w:lang w:eastAsia="ar-SA"/>
              </w:rPr>
            </w:pPr>
          </w:p>
          <w:p w:rsidR="004319CA" w:rsidRPr="004319CA" w:rsidRDefault="004319CA" w:rsidP="004319CA">
            <w:pPr>
              <w:widowControl w:val="0"/>
              <w:suppressAutoHyphens/>
              <w:autoSpaceDE w:val="0"/>
              <w:spacing w:after="0" w:line="240" w:lineRule="auto"/>
              <w:rPr>
                <w:rFonts w:ascii="Times New Roman" w:eastAsia="Calibri" w:hAnsi="Times New Roman" w:cs="Times New Roman"/>
                <w:sz w:val="28"/>
                <w:szCs w:val="28"/>
                <w:lang w:eastAsia="ar-SA"/>
              </w:rPr>
            </w:pPr>
          </w:p>
        </w:tc>
      </w:tr>
      <w:tr w:rsidR="004319CA" w:rsidRPr="004319CA" w:rsidTr="004319CA">
        <w:tc>
          <w:tcPr>
            <w:tcW w:w="1915" w:type="dxa"/>
            <w:shd w:val="clear" w:color="auto" w:fill="auto"/>
          </w:tcPr>
          <w:p w:rsidR="004319CA" w:rsidRPr="004319CA" w:rsidRDefault="004319CA" w:rsidP="004319CA">
            <w:pPr>
              <w:widowControl w:val="0"/>
              <w:suppressAutoHyphens/>
              <w:autoSpaceDE w:val="0"/>
              <w:spacing w:after="0" w:line="240" w:lineRule="auto"/>
              <w:rPr>
                <w:rFonts w:ascii="Times New Roman" w:eastAsia="Calibri" w:hAnsi="Times New Roman" w:cs="Times New Roman"/>
                <w:b/>
                <w:sz w:val="28"/>
                <w:szCs w:val="28"/>
                <w:lang w:eastAsia="ar-SA"/>
              </w:rPr>
            </w:pPr>
            <w:r w:rsidRPr="004319CA">
              <w:rPr>
                <w:rFonts w:ascii="Times New Roman" w:eastAsia="Calibri" w:hAnsi="Times New Roman" w:cs="Times New Roman"/>
                <w:b/>
                <w:sz w:val="28"/>
                <w:szCs w:val="28"/>
                <w:lang w:eastAsia="ar-SA"/>
              </w:rPr>
              <w:t>Четверг</w:t>
            </w:r>
          </w:p>
        </w:tc>
        <w:tc>
          <w:tcPr>
            <w:tcW w:w="227" w:type="dxa"/>
          </w:tcPr>
          <w:p w:rsidR="004319CA" w:rsidRPr="004319CA" w:rsidRDefault="004319CA" w:rsidP="004319CA">
            <w:pPr>
              <w:widowControl w:val="0"/>
              <w:suppressAutoHyphens/>
              <w:autoSpaceDE w:val="0"/>
              <w:autoSpaceDN w:val="0"/>
              <w:adjustRightInd w:val="0"/>
              <w:spacing w:after="0" w:line="240" w:lineRule="auto"/>
              <w:rPr>
                <w:rFonts w:ascii="Times New Roman" w:eastAsia="Calibri" w:hAnsi="Times New Roman" w:cs="Times New Roman"/>
                <w:sz w:val="28"/>
                <w:szCs w:val="28"/>
                <w:lang w:eastAsia="ar-SA"/>
              </w:rPr>
            </w:pPr>
          </w:p>
        </w:tc>
        <w:tc>
          <w:tcPr>
            <w:tcW w:w="238" w:type="dxa"/>
          </w:tcPr>
          <w:p w:rsidR="004319CA" w:rsidRPr="004319CA" w:rsidRDefault="004319CA" w:rsidP="004319CA">
            <w:pPr>
              <w:widowControl w:val="0"/>
              <w:suppressAutoHyphens/>
              <w:autoSpaceDE w:val="0"/>
              <w:autoSpaceDN w:val="0"/>
              <w:adjustRightInd w:val="0"/>
              <w:spacing w:after="0" w:line="240" w:lineRule="auto"/>
              <w:rPr>
                <w:rFonts w:ascii="Times New Roman" w:eastAsia="Calibri" w:hAnsi="Times New Roman" w:cs="Times New Roman"/>
                <w:sz w:val="28"/>
                <w:szCs w:val="28"/>
                <w:lang w:eastAsia="ar-SA"/>
              </w:rPr>
            </w:pPr>
          </w:p>
        </w:tc>
        <w:tc>
          <w:tcPr>
            <w:tcW w:w="269" w:type="dxa"/>
          </w:tcPr>
          <w:p w:rsidR="004319CA" w:rsidRPr="004319CA" w:rsidRDefault="004319CA" w:rsidP="004319CA">
            <w:pPr>
              <w:widowControl w:val="0"/>
              <w:suppressAutoHyphens/>
              <w:autoSpaceDE w:val="0"/>
              <w:autoSpaceDN w:val="0"/>
              <w:adjustRightInd w:val="0"/>
              <w:spacing w:after="0" w:line="240" w:lineRule="auto"/>
              <w:rPr>
                <w:rFonts w:ascii="Times New Roman" w:eastAsia="Calibri" w:hAnsi="Times New Roman" w:cs="Times New Roman"/>
                <w:sz w:val="28"/>
                <w:szCs w:val="28"/>
                <w:lang w:eastAsia="ar-SA"/>
              </w:rPr>
            </w:pPr>
          </w:p>
        </w:tc>
        <w:tc>
          <w:tcPr>
            <w:tcW w:w="377" w:type="dxa"/>
          </w:tcPr>
          <w:p w:rsidR="004319CA" w:rsidRPr="004319CA" w:rsidRDefault="004319CA" w:rsidP="004319CA">
            <w:pPr>
              <w:widowControl w:val="0"/>
              <w:suppressAutoHyphens/>
              <w:autoSpaceDE w:val="0"/>
              <w:autoSpaceDN w:val="0"/>
              <w:adjustRightInd w:val="0"/>
              <w:spacing w:after="0" w:line="240" w:lineRule="auto"/>
              <w:rPr>
                <w:rFonts w:ascii="Times New Roman" w:eastAsia="Calibri" w:hAnsi="Times New Roman" w:cs="Times New Roman"/>
                <w:sz w:val="28"/>
                <w:szCs w:val="28"/>
                <w:lang w:eastAsia="ar-SA"/>
              </w:rPr>
            </w:pPr>
          </w:p>
        </w:tc>
        <w:tc>
          <w:tcPr>
            <w:tcW w:w="816" w:type="dxa"/>
          </w:tcPr>
          <w:p w:rsidR="004319CA" w:rsidRPr="004319CA" w:rsidRDefault="004319CA" w:rsidP="004319CA">
            <w:pPr>
              <w:widowControl w:val="0"/>
              <w:suppressAutoHyphens/>
              <w:autoSpaceDE w:val="0"/>
              <w:autoSpaceDN w:val="0"/>
              <w:adjustRightInd w:val="0"/>
              <w:spacing w:after="0" w:line="240" w:lineRule="auto"/>
              <w:rPr>
                <w:rFonts w:ascii="Times New Roman" w:eastAsia="Calibri" w:hAnsi="Times New Roman" w:cs="Times New Roman"/>
                <w:sz w:val="28"/>
                <w:szCs w:val="28"/>
                <w:lang w:eastAsia="ar-SA"/>
              </w:rPr>
            </w:pPr>
          </w:p>
        </w:tc>
        <w:tc>
          <w:tcPr>
            <w:tcW w:w="2954" w:type="dxa"/>
            <w:shd w:val="clear" w:color="auto" w:fill="auto"/>
          </w:tcPr>
          <w:p w:rsidR="004319CA" w:rsidRPr="004319CA" w:rsidRDefault="004319CA" w:rsidP="004319CA">
            <w:pPr>
              <w:widowControl w:val="0"/>
              <w:suppressAutoHyphens/>
              <w:autoSpaceDE w:val="0"/>
              <w:autoSpaceDN w:val="0"/>
              <w:adjustRightInd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1. ФКГН( ЗОЖ)</w:t>
            </w:r>
          </w:p>
          <w:p w:rsidR="004319CA" w:rsidRPr="004319CA" w:rsidRDefault="004319CA" w:rsidP="004319CA">
            <w:pPr>
              <w:widowControl w:val="0"/>
              <w:suppressAutoHyphens/>
              <w:autoSpaceDE w:val="0"/>
              <w:autoSpaceDN w:val="0"/>
              <w:adjustRightInd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2. Работа в уголке природы (Экология)</w:t>
            </w:r>
          </w:p>
          <w:p w:rsidR="004319CA" w:rsidRPr="004319CA" w:rsidRDefault="004319CA" w:rsidP="004319CA">
            <w:pPr>
              <w:widowControl w:val="0"/>
              <w:suppressAutoHyphens/>
              <w:autoSpaceDE w:val="0"/>
              <w:autoSpaceDN w:val="0"/>
              <w:adjustRightInd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3. Утренняя гимнастика</w:t>
            </w:r>
          </w:p>
          <w:p w:rsidR="004319CA" w:rsidRPr="004319CA" w:rsidRDefault="004319CA" w:rsidP="004319CA">
            <w:pPr>
              <w:widowControl w:val="0"/>
              <w:suppressAutoHyphens/>
              <w:autoSpaceDE w:val="0"/>
              <w:autoSpaceDN w:val="0"/>
              <w:adjustRightInd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4. ХБТ (Д/и по труду)</w:t>
            </w:r>
          </w:p>
          <w:p w:rsidR="004319CA" w:rsidRPr="004319CA" w:rsidRDefault="004319CA" w:rsidP="004319CA">
            <w:pPr>
              <w:widowControl w:val="0"/>
              <w:suppressAutoHyphens/>
              <w:autoSpaceDE w:val="0"/>
              <w:autoSpaceDN w:val="0"/>
              <w:adjustRightInd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5. Работа с дежурными (по столовой, по природному уголку, по группе);</w:t>
            </w:r>
          </w:p>
          <w:p w:rsidR="004319CA" w:rsidRPr="004319CA" w:rsidRDefault="004319CA" w:rsidP="004319CA">
            <w:pPr>
              <w:widowControl w:val="0"/>
              <w:suppressAutoHyphens/>
              <w:autoSpaceDE w:val="0"/>
              <w:autoSpaceDN w:val="0"/>
              <w:adjustRightInd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6. Д/и по ОБЖ.</w:t>
            </w:r>
          </w:p>
          <w:p w:rsidR="004319CA" w:rsidRPr="004319CA" w:rsidRDefault="004319CA" w:rsidP="004319CA">
            <w:pPr>
              <w:widowControl w:val="0"/>
              <w:suppressAutoHyphens/>
              <w:autoSpaceDE w:val="0"/>
              <w:autoSpaceDN w:val="0"/>
              <w:adjustRightInd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7.Утреняя прогулка</w:t>
            </w:r>
          </w:p>
          <w:p w:rsidR="004319CA" w:rsidRPr="004319CA" w:rsidRDefault="004319CA" w:rsidP="004319CA">
            <w:pPr>
              <w:widowControl w:val="0"/>
              <w:suppressAutoHyphens/>
              <w:autoSpaceDE w:val="0"/>
              <w:spacing w:after="0" w:line="240" w:lineRule="auto"/>
              <w:rPr>
                <w:rFonts w:ascii="Times New Roman" w:eastAsia="Calibri" w:hAnsi="Times New Roman" w:cs="Times New Roman"/>
                <w:sz w:val="28"/>
                <w:szCs w:val="28"/>
                <w:lang w:eastAsia="ar-SA"/>
              </w:rPr>
            </w:pPr>
          </w:p>
        </w:tc>
        <w:tc>
          <w:tcPr>
            <w:tcW w:w="2916" w:type="dxa"/>
            <w:shd w:val="clear" w:color="auto" w:fill="auto"/>
          </w:tcPr>
          <w:p w:rsidR="004319CA" w:rsidRPr="004319CA" w:rsidRDefault="004319CA" w:rsidP="004319CA">
            <w:pPr>
              <w:widowControl w:val="0"/>
              <w:suppressAutoHyphens/>
              <w:autoSpaceDE w:val="0"/>
              <w:autoSpaceDN w:val="0"/>
              <w:adjustRightInd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1. Взбадривающая гимнастика (закаливающие процедуры, упражнения</w:t>
            </w:r>
          </w:p>
          <w:p w:rsidR="004319CA" w:rsidRPr="004319CA" w:rsidRDefault="004319CA" w:rsidP="004319CA">
            <w:pPr>
              <w:widowControl w:val="0"/>
              <w:suppressAutoHyphens/>
              <w:autoSpaceDE w:val="0"/>
              <w:autoSpaceDN w:val="0"/>
              <w:adjustRightInd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на</w:t>
            </w:r>
          </w:p>
          <w:p w:rsidR="004319CA" w:rsidRPr="004319CA" w:rsidRDefault="004319CA" w:rsidP="004319CA">
            <w:pPr>
              <w:widowControl w:val="0"/>
              <w:suppressAutoHyphens/>
              <w:autoSpaceDE w:val="0"/>
              <w:autoSpaceDN w:val="0"/>
              <w:adjustRightInd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дыхание, двигательная активность детей);</w:t>
            </w:r>
          </w:p>
          <w:p w:rsidR="004319CA" w:rsidRPr="004319CA" w:rsidRDefault="004319CA" w:rsidP="004319CA">
            <w:pPr>
              <w:widowControl w:val="0"/>
              <w:suppressAutoHyphens/>
              <w:autoSpaceDE w:val="0"/>
              <w:autoSpaceDN w:val="0"/>
              <w:adjustRightInd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2.Чтение (Заучивание)</w:t>
            </w:r>
          </w:p>
          <w:p w:rsidR="004319CA" w:rsidRPr="004319CA" w:rsidRDefault="004319CA" w:rsidP="004319CA">
            <w:pPr>
              <w:widowControl w:val="0"/>
              <w:suppressAutoHyphens/>
              <w:autoSpaceDE w:val="0"/>
              <w:autoSpaceDN w:val="0"/>
              <w:adjustRightInd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3.Социально-личностное развитие</w:t>
            </w:r>
          </w:p>
          <w:p w:rsidR="004319CA" w:rsidRPr="004319CA" w:rsidRDefault="004319CA" w:rsidP="004319CA">
            <w:pPr>
              <w:widowControl w:val="0"/>
              <w:suppressAutoHyphens/>
              <w:autoSpaceDE w:val="0"/>
              <w:autoSpaceDN w:val="0"/>
              <w:adjustRightInd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С/р игра</w:t>
            </w:r>
          </w:p>
          <w:p w:rsidR="004319CA" w:rsidRPr="004319CA" w:rsidRDefault="004319CA" w:rsidP="004319CA">
            <w:pPr>
              <w:widowControl w:val="0"/>
              <w:suppressAutoHyphens/>
              <w:autoSpaceDE w:val="0"/>
              <w:autoSpaceDN w:val="0"/>
              <w:adjustRightInd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4.Игры со строительным материалом</w:t>
            </w:r>
          </w:p>
          <w:p w:rsidR="004319CA" w:rsidRPr="004319CA" w:rsidRDefault="004319CA" w:rsidP="004319CA">
            <w:pPr>
              <w:widowControl w:val="0"/>
              <w:suppressAutoHyphens/>
              <w:autoSpaceDE w:val="0"/>
              <w:autoSpaceDN w:val="0"/>
              <w:adjustRightInd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lastRenderedPageBreak/>
              <w:t>5.Свободная ИЗО деятельность.</w:t>
            </w:r>
          </w:p>
          <w:p w:rsidR="004319CA" w:rsidRPr="004319CA" w:rsidRDefault="004319CA" w:rsidP="004319CA">
            <w:pPr>
              <w:widowControl w:val="0"/>
              <w:suppressAutoHyphens/>
              <w:autoSpaceDE w:val="0"/>
              <w:autoSpaceDN w:val="0"/>
              <w:adjustRightInd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6.Вечерняя прогулка.</w:t>
            </w:r>
          </w:p>
          <w:p w:rsidR="004319CA" w:rsidRPr="004319CA" w:rsidRDefault="004319CA" w:rsidP="004319CA">
            <w:pPr>
              <w:widowControl w:val="0"/>
              <w:suppressAutoHyphens/>
              <w:autoSpaceDE w:val="0"/>
              <w:autoSpaceDN w:val="0"/>
              <w:adjustRightInd w:val="0"/>
              <w:spacing w:after="0" w:line="240" w:lineRule="auto"/>
              <w:rPr>
                <w:rFonts w:ascii="Times New Roman" w:eastAsia="Calibri" w:hAnsi="Times New Roman" w:cs="Times New Roman"/>
                <w:sz w:val="28"/>
                <w:szCs w:val="28"/>
                <w:lang w:eastAsia="ar-SA"/>
              </w:rPr>
            </w:pPr>
          </w:p>
          <w:p w:rsidR="004319CA" w:rsidRPr="004319CA" w:rsidRDefault="004319CA" w:rsidP="004319CA">
            <w:pPr>
              <w:widowControl w:val="0"/>
              <w:suppressAutoHyphens/>
              <w:autoSpaceDE w:val="0"/>
              <w:spacing w:after="0" w:line="240" w:lineRule="auto"/>
              <w:rPr>
                <w:rFonts w:ascii="Times New Roman" w:eastAsia="Calibri" w:hAnsi="Times New Roman" w:cs="Times New Roman"/>
                <w:sz w:val="28"/>
                <w:szCs w:val="28"/>
                <w:lang w:eastAsia="ar-SA"/>
              </w:rPr>
            </w:pPr>
          </w:p>
        </w:tc>
      </w:tr>
      <w:tr w:rsidR="004319CA" w:rsidRPr="004319CA" w:rsidTr="004319CA">
        <w:tc>
          <w:tcPr>
            <w:tcW w:w="1915" w:type="dxa"/>
            <w:shd w:val="clear" w:color="auto" w:fill="auto"/>
          </w:tcPr>
          <w:p w:rsidR="004319CA" w:rsidRPr="004319CA" w:rsidRDefault="004319CA" w:rsidP="004319CA">
            <w:pPr>
              <w:widowControl w:val="0"/>
              <w:suppressAutoHyphens/>
              <w:autoSpaceDE w:val="0"/>
              <w:spacing w:after="0" w:line="240" w:lineRule="auto"/>
              <w:rPr>
                <w:rFonts w:ascii="Times New Roman" w:eastAsia="Calibri" w:hAnsi="Times New Roman" w:cs="Times New Roman"/>
                <w:b/>
                <w:sz w:val="28"/>
                <w:szCs w:val="28"/>
                <w:lang w:eastAsia="ar-SA"/>
              </w:rPr>
            </w:pPr>
            <w:r w:rsidRPr="004319CA">
              <w:rPr>
                <w:rFonts w:ascii="Times New Roman" w:eastAsia="Calibri" w:hAnsi="Times New Roman" w:cs="Times New Roman"/>
                <w:b/>
                <w:sz w:val="28"/>
                <w:szCs w:val="28"/>
                <w:lang w:eastAsia="ar-SA"/>
              </w:rPr>
              <w:t>Пятница</w:t>
            </w:r>
          </w:p>
        </w:tc>
        <w:tc>
          <w:tcPr>
            <w:tcW w:w="227" w:type="dxa"/>
          </w:tcPr>
          <w:p w:rsidR="004319CA" w:rsidRPr="004319CA" w:rsidRDefault="004319CA" w:rsidP="004319CA">
            <w:pPr>
              <w:widowControl w:val="0"/>
              <w:suppressAutoHyphens/>
              <w:autoSpaceDE w:val="0"/>
              <w:autoSpaceDN w:val="0"/>
              <w:adjustRightInd w:val="0"/>
              <w:spacing w:after="0" w:line="240" w:lineRule="auto"/>
              <w:rPr>
                <w:rFonts w:ascii="Times New Roman" w:eastAsia="Calibri" w:hAnsi="Times New Roman" w:cs="Times New Roman"/>
                <w:sz w:val="28"/>
                <w:szCs w:val="28"/>
                <w:lang w:eastAsia="ar-SA"/>
              </w:rPr>
            </w:pPr>
          </w:p>
        </w:tc>
        <w:tc>
          <w:tcPr>
            <w:tcW w:w="238" w:type="dxa"/>
          </w:tcPr>
          <w:p w:rsidR="004319CA" w:rsidRPr="004319CA" w:rsidRDefault="004319CA" w:rsidP="004319CA">
            <w:pPr>
              <w:widowControl w:val="0"/>
              <w:suppressAutoHyphens/>
              <w:autoSpaceDE w:val="0"/>
              <w:autoSpaceDN w:val="0"/>
              <w:adjustRightInd w:val="0"/>
              <w:spacing w:after="0" w:line="240" w:lineRule="auto"/>
              <w:rPr>
                <w:rFonts w:ascii="Times New Roman" w:eastAsia="Calibri" w:hAnsi="Times New Roman" w:cs="Times New Roman"/>
                <w:sz w:val="28"/>
                <w:szCs w:val="28"/>
                <w:lang w:eastAsia="ar-SA"/>
              </w:rPr>
            </w:pPr>
          </w:p>
        </w:tc>
        <w:tc>
          <w:tcPr>
            <w:tcW w:w="269" w:type="dxa"/>
          </w:tcPr>
          <w:p w:rsidR="004319CA" w:rsidRPr="004319CA" w:rsidRDefault="004319CA" w:rsidP="004319CA">
            <w:pPr>
              <w:widowControl w:val="0"/>
              <w:suppressAutoHyphens/>
              <w:autoSpaceDE w:val="0"/>
              <w:autoSpaceDN w:val="0"/>
              <w:adjustRightInd w:val="0"/>
              <w:spacing w:after="0" w:line="240" w:lineRule="auto"/>
              <w:rPr>
                <w:rFonts w:ascii="Times New Roman" w:eastAsia="Calibri" w:hAnsi="Times New Roman" w:cs="Times New Roman"/>
                <w:sz w:val="28"/>
                <w:szCs w:val="28"/>
                <w:lang w:eastAsia="ar-SA"/>
              </w:rPr>
            </w:pPr>
          </w:p>
        </w:tc>
        <w:tc>
          <w:tcPr>
            <w:tcW w:w="377" w:type="dxa"/>
          </w:tcPr>
          <w:p w:rsidR="004319CA" w:rsidRPr="004319CA" w:rsidRDefault="004319CA" w:rsidP="004319CA">
            <w:pPr>
              <w:widowControl w:val="0"/>
              <w:suppressAutoHyphens/>
              <w:autoSpaceDE w:val="0"/>
              <w:autoSpaceDN w:val="0"/>
              <w:adjustRightInd w:val="0"/>
              <w:spacing w:after="0" w:line="240" w:lineRule="auto"/>
              <w:rPr>
                <w:rFonts w:ascii="Times New Roman" w:eastAsia="Calibri" w:hAnsi="Times New Roman" w:cs="Times New Roman"/>
                <w:sz w:val="28"/>
                <w:szCs w:val="28"/>
                <w:lang w:eastAsia="ar-SA"/>
              </w:rPr>
            </w:pPr>
          </w:p>
        </w:tc>
        <w:tc>
          <w:tcPr>
            <w:tcW w:w="816" w:type="dxa"/>
          </w:tcPr>
          <w:p w:rsidR="004319CA" w:rsidRPr="004319CA" w:rsidRDefault="004319CA" w:rsidP="004319CA">
            <w:pPr>
              <w:widowControl w:val="0"/>
              <w:suppressAutoHyphens/>
              <w:autoSpaceDE w:val="0"/>
              <w:autoSpaceDN w:val="0"/>
              <w:adjustRightInd w:val="0"/>
              <w:spacing w:after="0" w:line="240" w:lineRule="auto"/>
              <w:rPr>
                <w:rFonts w:ascii="Times New Roman" w:eastAsia="Calibri" w:hAnsi="Times New Roman" w:cs="Times New Roman"/>
                <w:sz w:val="28"/>
                <w:szCs w:val="28"/>
                <w:lang w:eastAsia="ar-SA"/>
              </w:rPr>
            </w:pPr>
          </w:p>
        </w:tc>
        <w:tc>
          <w:tcPr>
            <w:tcW w:w="2954" w:type="dxa"/>
            <w:shd w:val="clear" w:color="auto" w:fill="auto"/>
          </w:tcPr>
          <w:p w:rsidR="004319CA" w:rsidRPr="004319CA" w:rsidRDefault="004319CA" w:rsidP="004319CA">
            <w:pPr>
              <w:widowControl w:val="0"/>
              <w:suppressAutoHyphens/>
              <w:autoSpaceDE w:val="0"/>
              <w:autoSpaceDN w:val="0"/>
              <w:adjustRightInd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1. ФКГН( ЗОЖ)</w:t>
            </w:r>
          </w:p>
          <w:p w:rsidR="004319CA" w:rsidRPr="004319CA" w:rsidRDefault="004319CA" w:rsidP="004319CA">
            <w:pPr>
              <w:widowControl w:val="0"/>
              <w:suppressAutoHyphens/>
              <w:autoSpaceDE w:val="0"/>
              <w:autoSpaceDN w:val="0"/>
              <w:adjustRightInd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2. Работа в уголке природы (Экология)</w:t>
            </w:r>
          </w:p>
          <w:p w:rsidR="004319CA" w:rsidRPr="004319CA" w:rsidRDefault="004319CA" w:rsidP="004319CA">
            <w:pPr>
              <w:widowControl w:val="0"/>
              <w:suppressAutoHyphens/>
              <w:autoSpaceDE w:val="0"/>
              <w:autoSpaceDN w:val="0"/>
              <w:adjustRightInd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3. Утренняя гимнастика</w:t>
            </w:r>
          </w:p>
          <w:p w:rsidR="004319CA" w:rsidRPr="004319CA" w:rsidRDefault="004319CA" w:rsidP="004319CA">
            <w:pPr>
              <w:widowControl w:val="0"/>
              <w:suppressAutoHyphens/>
              <w:autoSpaceDE w:val="0"/>
              <w:autoSpaceDN w:val="0"/>
              <w:adjustRightInd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4. ХБТ (Д/и по труду)</w:t>
            </w:r>
          </w:p>
          <w:p w:rsidR="004319CA" w:rsidRPr="004319CA" w:rsidRDefault="004319CA" w:rsidP="004319CA">
            <w:pPr>
              <w:widowControl w:val="0"/>
              <w:suppressAutoHyphens/>
              <w:autoSpaceDE w:val="0"/>
              <w:autoSpaceDN w:val="0"/>
              <w:adjustRightInd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5. Работа с дежурными (по столовой, по природному уголку, по группе);</w:t>
            </w:r>
          </w:p>
          <w:p w:rsidR="004319CA" w:rsidRPr="004319CA" w:rsidRDefault="004319CA" w:rsidP="004319CA">
            <w:pPr>
              <w:widowControl w:val="0"/>
              <w:suppressAutoHyphens/>
              <w:autoSpaceDE w:val="0"/>
              <w:autoSpaceDN w:val="0"/>
              <w:adjustRightInd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6. Д/и по познавательному развитию.</w:t>
            </w:r>
          </w:p>
          <w:p w:rsidR="004319CA" w:rsidRPr="004319CA" w:rsidRDefault="004319CA" w:rsidP="004319CA">
            <w:pPr>
              <w:widowControl w:val="0"/>
              <w:suppressAutoHyphens/>
              <w:autoSpaceDE w:val="0"/>
              <w:autoSpaceDN w:val="0"/>
              <w:adjustRightInd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7.Утреняя прогулка</w:t>
            </w:r>
          </w:p>
          <w:p w:rsidR="004319CA" w:rsidRPr="004319CA" w:rsidRDefault="004319CA" w:rsidP="004319CA">
            <w:pPr>
              <w:widowControl w:val="0"/>
              <w:suppressAutoHyphens/>
              <w:autoSpaceDE w:val="0"/>
              <w:spacing w:after="0" w:line="240" w:lineRule="auto"/>
              <w:rPr>
                <w:rFonts w:ascii="Times New Roman" w:eastAsia="Calibri" w:hAnsi="Times New Roman" w:cs="Times New Roman"/>
                <w:sz w:val="28"/>
                <w:szCs w:val="28"/>
                <w:lang w:eastAsia="ar-SA"/>
              </w:rPr>
            </w:pPr>
          </w:p>
        </w:tc>
        <w:tc>
          <w:tcPr>
            <w:tcW w:w="2916" w:type="dxa"/>
            <w:shd w:val="clear" w:color="auto" w:fill="auto"/>
          </w:tcPr>
          <w:p w:rsidR="004319CA" w:rsidRPr="004319CA" w:rsidRDefault="004319CA" w:rsidP="004319CA">
            <w:pPr>
              <w:widowControl w:val="0"/>
              <w:suppressAutoHyphens/>
              <w:autoSpaceDE w:val="0"/>
              <w:autoSpaceDN w:val="0"/>
              <w:adjustRightInd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1. Взбадривающая гимнастика (закаливающие процедуры, упражнения</w:t>
            </w:r>
          </w:p>
          <w:p w:rsidR="004319CA" w:rsidRPr="004319CA" w:rsidRDefault="004319CA" w:rsidP="004319CA">
            <w:pPr>
              <w:widowControl w:val="0"/>
              <w:suppressAutoHyphens/>
              <w:autoSpaceDE w:val="0"/>
              <w:autoSpaceDN w:val="0"/>
              <w:adjustRightInd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на</w:t>
            </w:r>
          </w:p>
          <w:p w:rsidR="004319CA" w:rsidRPr="004319CA" w:rsidRDefault="004319CA" w:rsidP="004319CA">
            <w:pPr>
              <w:widowControl w:val="0"/>
              <w:suppressAutoHyphens/>
              <w:autoSpaceDE w:val="0"/>
              <w:autoSpaceDN w:val="0"/>
              <w:adjustRightInd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дыхание, двигательная активность детей);</w:t>
            </w:r>
          </w:p>
          <w:p w:rsidR="004319CA" w:rsidRPr="004319CA" w:rsidRDefault="004319CA" w:rsidP="004319CA">
            <w:pPr>
              <w:widowControl w:val="0"/>
              <w:suppressAutoHyphens/>
              <w:autoSpaceDE w:val="0"/>
              <w:autoSpaceDN w:val="0"/>
              <w:adjustRightInd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2.Чтение (Заучивание)</w:t>
            </w:r>
          </w:p>
          <w:p w:rsidR="004319CA" w:rsidRPr="004319CA" w:rsidRDefault="004319CA" w:rsidP="004319CA">
            <w:pPr>
              <w:widowControl w:val="0"/>
              <w:suppressAutoHyphens/>
              <w:autoSpaceDE w:val="0"/>
              <w:autoSpaceDN w:val="0"/>
              <w:adjustRightInd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3.Социально-личностное развитие</w:t>
            </w:r>
          </w:p>
          <w:p w:rsidR="004319CA" w:rsidRPr="004319CA" w:rsidRDefault="004319CA" w:rsidP="004319CA">
            <w:pPr>
              <w:widowControl w:val="0"/>
              <w:suppressAutoHyphens/>
              <w:autoSpaceDE w:val="0"/>
              <w:autoSpaceDN w:val="0"/>
              <w:adjustRightInd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С/р игра</w:t>
            </w:r>
          </w:p>
          <w:p w:rsidR="004319CA" w:rsidRPr="004319CA" w:rsidRDefault="004319CA" w:rsidP="004319CA">
            <w:pPr>
              <w:widowControl w:val="0"/>
              <w:suppressAutoHyphens/>
              <w:autoSpaceDE w:val="0"/>
              <w:autoSpaceDN w:val="0"/>
              <w:adjustRightInd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4.Игры со строительным материалом</w:t>
            </w:r>
          </w:p>
          <w:p w:rsidR="004319CA" w:rsidRPr="004319CA" w:rsidRDefault="004319CA" w:rsidP="004319CA">
            <w:pPr>
              <w:widowControl w:val="0"/>
              <w:suppressAutoHyphens/>
              <w:autoSpaceDE w:val="0"/>
              <w:autoSpaceDN w:val="0"/>
              <w:adjustRightInd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5.Свободная ИЗО деятельность.</w:t>
            </w:r>
          </w:p>
          <w:p w:rsidR="004319CA" w:rsidRPr="004319CA" w:rsidRDefault="004319CA" w:rsidP="004319CA">
            <w:pPr>
              <w:widowControl w:val="0"/>
              <w:suppressAutoHyphens/>
              <w:autoSpaceDE w:val="0"/>
              <w:autoSpaceDN w:val="0"/>
              <w:adjustRightInd w:val="0"/>
              <w:spacing w:after="0" w:line="240" w:lineRule="auto"/>
              <w:rPr>
                <w:rFonts w:ascii="Times New Roman" w:eastAsia="Calibri" w:hAnsi="Times New Roman" w:cs="Times New Roman"/>
                <w:sz w:val="28"/>
                <w:szCs w:val="28"/>
                <w:lang w:eastAsia="ar-SA"/>
              </w:rPr>
            </w:pPr>
            <w:r w:rsidRPr="004319CA">
              <w:rPr>
                <w:rFonts w:ascii="Times New Roman" w:eastAsia="Calibri" w:hAnsi="Times New Roman" w:cs="Times New Roman"/>
                <w:sz w:val="28"/>
                <w:szCs w:val="28"/>
                <w:lang w:eastAsia="ar-SA"/>
              </w:rPr>
              <w:t>6.Вечерняя прогулка.</w:t>
            </w:r>
          </w:p>
          <w:p w:rsidR="004319CA" w:rsidRPr="004319CA" w:rsidRDefault="004319CA" w:rsidP="004319CA">
            <w:pPr>
              <w:widowControl w:val="0"/>
              <w:suppressAutoHyphens/>
              <w:autoSpaceDE w:val="0"/>
              <w:autoSpaceDN w:val="0"/>
              <w:adjustRightInd w:val="0"/>
              <w:spacing w:after="0" w:line="240" w:lineRule="auto"/>
              <w:rPr>
                <w:rFonts w:ascii="Times New Roman" w:eastAsia="Calibri" w:hAnsi="Times New Roman" w:cs="Times New Roman"/>
                <w:sz w:val="28"/>
                <w:szCs w:val="28"/>
                <w:lang w:eastAsia="ar-SA"/>
              </w:rPr>
            </w:pPr>
          </w:p>
          <w:p w:rsidR="004319CA" w:rsidRPr="004319CA" w:rsidRDefault="004319CA" w:rsidP="004319CA">
            <w:pPr>
              <w:widowControl w:val="0"/>
              <w:suppressAutoHyphens/>
              <w:autoSpaceDE w:val="0"/>
              <w:spacing w:after="0" w:line="240" w:lineRule="auto"/>
              <w:rPr>
                <w:rFonts w:ascii="Times New Roman" w:eastAsia="Calibri" w:hAnsi="Times New Roman" w:cs="Times New Roman"/>
                <w:sz w:val="28"/>
                <w:szCs w:val="28"/>
                <w:lang w:eastAsia="ar-SA"/>
              </w:rPr>
            </w:pPr>
          </w:p>
        </w:tc>
      </w:tr>
    </w:tbl>
    <w:p w:rsidR="004319CA" w:rsidRPr="004319CA" w:rsidRDefault="004319CA" w:rsidP="004319CA">
      <w:pPr>
        <w:widowControl w:val="0"/>
        <w:shd w:val="clear" w:color="auto" w:fill="FFFFFF"/>
        <w:tabs>
          <w:tab w:val="left" w:pos="970"/>
        </w:tabs>
        <w:suppressAutoHyphens/>
        <w:autoSpaceDE w:val="0"/>
        <w:spacing w:after="0" w:line="298" w:lineRule="atLeast"/>
        <w:ind w:left="709"/>
        <w:rPr>
          <w:rFonts w:ascii="Times New Roman" w:eastAsia="Times New Roman" w:hAnsi="Times New Roman" w:cs="Times New Roman"/>
          <w:b/>
          <w:bCs/>
          <w:sz w:val="28"/>
          <w:szCs w:val="28"/>
          <w:lang w:eastAsia="ar-SA"/>
        </w:rPr>
      </w:pPr>
    </w:p>
    <w:p w:rsidR="004319CA" w:rsidRPr="004319CA" w:rsidRDefault="004319CA" w:rsidP="004319CA">
      <w:pPr>
        <w:widowControl w:val="0"/>
        <w:shd w:val="clear" w:color="auto" w:fill="FFFFFF"/>
        <w:tabs>
          <w:tab w:val="left" w:pos="970"/>
        </w:tabs>
        <w:suppressAutoHyphens/>
        <w:autoSpaceDE w:val="0"/>
        <w:spacing w:after="0" w:line="298" w:lineRule="atLeast"/>
        <w:ind w:left="142"/>
        <w:rPr>
          <w:rFonts w:ascii="Times New Roman" w:eastAsia="Times New Roman" w:hAnsi="Times New Roman" w:cs="Times New Roman"/>
          <w:b/>
          <w:bCs/>
          <w:sz w:val="28"/>
          <w:szCs w:val="28"/>
          <w:lang w:eastAsia="ar-SA"/>
        </w:rPr>
      </w:pPr>
      <w:r w:rsidRPr="004319CA">
        <w:rPr>
          <w:rFonts w:ascii="Times New Roman" w:eastAsia="Times New Roman" w:hAnsi="Times New Roman" w:cs="Times New Roman"/>
          <w:b/>
          <w:bCs/>
          <w:sz w:val="28"/>
          <w:szCs w:val="28"/>
          <w:lang w:eastAsia="ar-SA"/>
        </w:rPr>
        <w:t>3.5 Традиционные события, праздники, мероприятия.</w:t>
      </w:r>
    </w:p>
    <w:p w:rsidR="004319CA" w:rsidRPr="004319CA" w:rsidRDefault="004319CA" w:rsidP="004319CA">
      <w:pPr>
        <w:widowControl w:val="0"/>
        <w:shd w:val="clear" w:color="auto" w:fill="FFFFFF"/>
        <w:tabs>
          <w:tab w:val="left" w:pos="970"/>
        </w:tabs>
        <w:suppressAutoHyphens/>
        <w:autoSpaceDE w:val="0"/>
        <w:spacing w:after="0" w:line="298" w:lineRule="atLeast"/>
        <w:ind w:left="142"/>
        <w:rPr>
          <w:rFonts w:ascii="Times New Roman" w:eastAsia="Times New Roman" w:hAnsi="Times New Roman" w:cs="Times New Roman"/>
          <w:b/>
          <w:bCs/>
          <w:sz w:val="28"/>
          <w:szCs w:val="28"/>
          <w:lang w:eastAsia="ar-SA"/>
        </w:rPr>
      </w:pPr>
    </w:p>
    <w:p w:rsidR="004319CA" w:rsidRPr="004319CA" w:rsidRDefault="004319CA" w:rsidP="004319CA">
      <w:pPr>
        <w:spacing w:after="0" w:line="240" w:lineRule="auto"/>
        <w:ind w:left="142"/>
        <w:rPr>
          <w:rFonts w:ascii="Times New Roman" w:eastAsia="Times New Roman" w:hAnsi="Times New Roman" w:cs="Times New Roman"/>
          <w:b/>
          <w:bCs/>
          <w:sz w:val="28"/>
          <w:szCs w:val="28"/>
          <w:u w:val="single"/>
          <w:lang w:eastAsia="ru-RU"/>
        </w:rPr>
      </w:pPr>
      <w:r w:rsidRPr="004319CA">
        <w:rPr>
          <w:rFonts w:ascii="Times New Roman" w:eastAsia="Times New Roman" w:hAnsi="Times New Roman" w:cs="Times New Roman"/>
          <w:b/>
          <w:bCs/>
          <w:sz w:val="28"/>
          <w:szCs w:val="28"/>
          <w:u w:val="single"/>
          <w:lang w:eastAsia="ru-RU"/>
        </w:rPr>
        <w:t>Сентябрь</w:t>
      </w:r>
    </w:p>
    <w:p w:rsidR="004319CA" w:rsidRPr="004319CA" w:rsidRDefault="004319CA" w:rsidP="004319CA">
      <w:pPr>
        <w:spacing w:after="0" w:line="240" w:lineRule="auto"/>
        <w:ind w:left="142"/>
        <w:rPr>
          <w:rFonts w:ascii="Times New Roman" w:eastAsia="Times New Roman" w:hAnsi="Times New Roman" w:cs="Times New Roman"/>
          <w:sz w:val="28"/>
          <w:szCs w:val="28"/>
          <w:lang w:eastAsia="ru-RU"/>
        </w:rPr>
      </w:pPr>
      <w:r w:rsidRPr="004319CA">
        <w:rPr>
          <w:rFonts w:ascii="Times New Roman" w:eastAsia="Times New Roman" w:hAnsi="Times New Roman" w:cs="Times New Roman"/>
          <w:b/>
          <w:bCs/>
          <w:sz w:val="28"/>
          <w:szCs w:val="28"/>
          <w:lang w:eastAsia="ru-RU"/>
        </w:rPr>
        <w:t>1 неделя</w:t>
      </w:r>
    </w:p>
    <w:p w:rsidR="004319CA" w:rsidRPr="004319CA" w:rsidRDefault="004319CA" w:rsidP="004319CA">
      <w:pPr>
        <w:spacing w:after="0" w:line="240" w:lineRule="auto"/>
        <w:ind w:left="142"/>
        <w:rPr>
          <w:rFonts w:ascii="Times New Roman" w:eastAsia="Times New Roman" w:hAnsi="Times New Roman" w:cs="Times New Roman"/>
          <w:sz w:val="28"/>
          <w:szCs w:val="28"/>
          <w:lang w:eastAsia="ru-RU"/>
        </w:rPr>
      </w:pPr>
      <w:r w:rsidRPr="004319CA">
        <w:rPr>
          <w:rFonts w:ascii="Times New Roman" w:eastAsia="Times New Roman" w:hAnsi="Times New Roman" w:cs="Times New Roman"/>
          <w:sz w:val="28"/>
          <w:szCs w:val="28"/>
          <w:lang w:eastAsia="ru-RU"/>
        </w:rPr>
        <w:t>Развлечение «День знаний»</w:t>
      </w:r>
    </w:p>
    <w:p w:rsidR="004319CA" w:rsidRPr="004319CA" w:rsidRDefault="004319CA" w:rsidP="004319CA">
      <w:pPr>
        <w:spacing w:after="0" w:line="240" w:lineRule="auto"/>
        <w:ind w:left="142"/>
        <w:rPr>
          <w:rFonts w:ascii="Times New Roman" w:eastAsia="Times New Roman" w:hAnsi="Times New Roman" w:cs="Times New Roman"/>
          <w:sz w:val="28"/>
          <w:szCs w:val="28"/>
          <w:lang w:eastAsia="ru-RU"/>
        </w:rPr>
      </w:pPr>
      <w:r w:rsidRPr="004319CA">
        <w:rPr>
          <w:rFonts w:ascii="Times New Roman" w:eastAsia="Times New Roman" w:hAnsi="Times New Roman" w:cs="Times New Roman"/>
          <w:sz w:val="28"/>
          <w:szCs w:val="28"/>
          <w:lang w:eastAsia="ru-RU"/>
        </w:rPr>
        <w:t>Выставка детского рисунка «Как я провёл лето»</w:t>
      </w:r>
    </w:p>
    <w:p w:rsidR="004319CA" w:rsidRPr="004319CA" w:rsidRDefault="004319CA" w:rsidP="004319CA">
      <w:pPr>
        <w:spacing w:after="0" w:line="240" w:lineRule="auto"/>
        <w:ind w:left="142"/>
        <w:rPr>
          <w:rFonts w:ascii="Times New Roman" w:eastAsia="Times New Roman" w:hAnsi="Times New Roman" w:cs="Times New Roman"/>
          <w:sz w:val="28"/>
          <w:szCs w:val="28"/>
          <w:lang w:eastAsia="ru-RU"/>
        </w:rPr>
      </w:pPr>
      <w:r w:rsidRPr="004319CA">
        <w:rPr>
          <w:rFonts w:ascii="Times New Roman" w:eastAsia="Times New Roman" w:hAnsi="Times New Roman" w:cs="Times New Roman"/>
          <w:b/>
          <w:bCs/>
          <w:sz w:val="28"/>
          <w:szCs w:val="28"/>
          <w:lang w:eastAsia="ru-RU"/>
        </w:rPr>
        <w:t>2 неделя</w:t>
      </w:r>
    </w:p>
    <w:p w:rsidR="004319CA" w:rsidRPr="004319CA" w:rsidRDefault="00AF0FE6" w:rsidP="004319CA">
      <w:pPr>
        <w:spacing w:after="0" w:line="240" w:lineRule="auto"/>
        <w:ind w:left="142"/>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Игра – драматизация «Репка</w:t>
      </w:r>
      <w:r w:rsidR="004319CA" w:rsidRPr="004319CA">
        <w:rPr>
          <w:rFonts w:ascii="Times New Roman" w:eastAsia="Times New Roman" w:hAnsi="Times New Roman" w:cs="Times New Roman"/>
          <w:sz w:val="28"/>
          <w:szCs w:val="28"/>
          <w:lang w:eastAsia="ru-RU"/>
        </w:rPr>
        <w:t>»</w:t>
      </w:r>
    </w:p>
    <w:p w:rsidR="004319CA" w:rsidRPr="004319CA" w:rsidRDefault="004319CA" w:rsidP="004319CA">
      <w:pPr>
        <w:spacing w:after="0" w:line="240" w:lineRule="auto"/>
        <w:ind w:left="142"/>
        <w:rPr>
          <w:rFonts w:ascii="Times New Roman" w:eastAsia="Times New Roman" w:hAnsi="Times New Roman" w:cs="Times New Roman"/>
          <w:sz w:val="28"/>
          <w:szCs w:val="28"/>
          <w:lang w:eastAsia="ru-RU"/>
        </w:rPr>
      </w:pPr>
      <w:r w:rsidRPr="004319CA">
        <w:rPr>
          <w:rFonts w:ascii="Times New Roman" w:eastAsia="Times New Roman" w:hAnsi="Times New Roman" w:cs="Times New Roman"/>
          <w:sz w:val="28"/>
          <w:szCs w:val="28"/>
          <w:lang w:eastAsia="ru-RU"/>
        </w:rPr>
        <w:t>Выс</w:t>
      </w:r>
      <w:r w:rsidR="00AF0FE6">
        <w:rPr>
          <w:rFonts w:ascii="Times New Roman" w:eastAsia="Times New Roman" w:hAnsi="Times New Roman" w:cs="Times New Roman"/>
          <w:sz w:val="28"/>
          <w:szCs w:val="28"/>
          <w:lang w:eastAsia="ru-RU"/>
        </w:rPr>
        <w:t>тавка рисунков «Овощи</w:t>
      </w:r>
      <w:r w:rsidRPr="004319CA">
        <w:rPr>
          <w:rFonts w:ascii="Times New Roman" w:eastAsia="Times New Roman" w:hAnsi="Times New Roman" w:cs="Times New Roman"/>
          <w:sz w:val="28"/>
          <w:szCs w:val="28"/>
          <w:lang w:eastAsia="ru-RU"/>
        </w:rPr>
        <w:t>!»</w:t>
      </w:r>
    </w:p>
    <w:p w:rsidR="004319CA" w:rsidRPr="004319CA" w:rsidRDefault="004319CA" w:rsidP="00302B7C">
      <w:pPr>
        <w:spacing w:after="0" w:line="240" w:lineRule="auto"/>
        <w:ind w:left="142"/>
        <w:rPr>
          <w:rFonts w:ascii="Times New Roman" w:eastAsia="Times New Roman" w:hAnsi="Times New Roman" w:cs="Times New Roman"/>
          <w:sz w:val="28"/>
          <w:szCs w:val="28"/>
          <w:lang w:eastAsia="ru-RU"/>
        </w:rPr>
      </w:pPr>
      <w:r w:rsidRPr="004319CA">
        <w:rPr>
          <w:rFonts w:ascii="Times New Roman" w:eastAsia="Times New Roman" w:hAnsi="Times New Roman" w:cs="Times New Roman"/>
          <w:b/>
          <w:bCs/>
          <w:sz w:val="28"/>
          <w:szCs w:val="28"/>
          <w:lang w:eastAsia="ru-RU"/>
        </w:rPr>
        <w:t>3 неделя</w:t>
      </w:r>
    </w:p>
    <w:p w:rsidR="004319CA" w:rsidRPr="004319CA" w:rsidRDefault="00AF0FE6" w:rsidP="004319CA">
      <w:pPr>
        <w:spacing w:after="0" w:line="240" w:lineRule="auto"/>
        <w:ind w:left="142"/>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Выставка рисунков «Витаминная корзинка</w:t>
      </w:r>
      <w:r w:rsidR="004319CA" w:rsidRPr="004319CA">
        <w:rPr>
          <w:rFonts w:ascii="Times New Roman" w:eastAsia="Times New Roman" w:hAnsi="Times New Roman" w:cs="Times New Roman"/>
          <w:sz w:val="28"/>
          <w:szCs w:val="28"/>
          <w:lang w:eastAsia="ru-RU"/>
        </w:rPr>
        <w:t>»</w:t>
      </w:r>
    </w:p>
    <w:p w:rsidR="004319CA" w:rsidRPr="004319CA" w:rsidRDefault="004319CA" w:rsidP="004319CA">
      <w:pPr>
        <w:spacing w:after="0" w:line="240" w:lineRule="auto"/>
        <w:ind w:left="142"/>
        <w:rPr>
          <w:rFonts w:ascii="Times New Roman" w:eastAsia="Times New Roman" w:hAnsi="Times New Roman" w:cs="Times New Roman"/>
          <w:b/>
          <w:bCs/>
          <w:sz w:val="28"/>
          <w:szCs w:val="28"/>
          <w:lang w:eastAsia="ru-RU"/>
        </w:rPr>
      </w:pPr>
      <w:r w:rsidRPr="004319CA">
        <w:rPr>
          <w:rFonts w:ascii="Times New Roman" w:eastAsia="Times New Roman" w:hAnsi="Times New Roman" w:cs="Times New Roman"/>
          <w:b/>
          <w:bCs/>
          <w:sz w:val="28"/>
          <w:szCs w:val="28"/>
          <w:lang w:eastAsia="ru-RU"/>
        </w:rPr>
        <w:t>4 неделя</w:t>
      </w:r>
    </w:p>
    <w:p w:rsidR="004319CA" w:rsidRDefault="00302B7C" w:rsidP="00302B7C">
      <w:pPr>
        <w:spacing w:after="0" w:line="240" w:lineRule="auto"/>
        <w:ind w:left="142"/>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Коллаж «Дары леса»</w:t>
      </w:r>
    </w:p>
    <w:p w:rsidR="00302B7C" w:rsidRDefault="00302B7C" w:rsidP="00302B7C">
      <w:pPr>
        <w:spacing w:after="0" w:line="240" w:lineRule="auto"/>
        <w:ind w:left="142"/>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 xml:space="preserve">5 </w:t>
      </w:r>
      <w:r w:rsidRPr="004319CA">
        <w:rPr>
          <w:rFonts w:ascii="Times New Roman" w:eastAsia="Times New Roman" w:hAnsi="Times New Roman" w:cs="Times New Roman"/>
          <w:b/>
          <w:bCs/>
          <w:sz w:val="28"/>
          <w:szCs w:val="28"/>
          <w:lang w:eastAsia="ru-RU"/>
        </w:rPr>
        <w:t>неделя</w:t>
      </w:r>
    </w:p>
    <w:p w:rsidR="00302B7C" w:rsidRPr="00E9477F" w:rsidRDefault="00302B7C" w:rsidP="00E9477F">
      <w:pPr>
        <w:spacing w:after="0" w:line="240" w:lineRule="auto"/>
        <w:ind w:left="142"/>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Развлечение </w:t>
      </w:r>
      <w:r w:rsidR="00E9477F">
        <w:rPr>
          <w:rFonts w:ascii="Times New Roman" w:eastAsia="Times New Roman" w:hAnsi="Times New Roman" w:cs="Times New Roman"/>
          <w:bCs/>
          <w:sz w:val="28"/>
          <w:szCs w:val="28"/>
          <w:lang w:eastAsia="ru-RU"/>
        </w:rPr>
        <w:t>«Загадки – любят отгадки»</w:t>
      </w:r>
    </w:p>
    <w:p w:rsidR="004319CA" w:rsidRPr="004319CA" w:rsidRDefault="004319CA" w:rsidP="004319CA">
      <w:pPr>
        <w:spacing w:after="0" w:line="240" w:lineRule="auto"/>
        <w:ind w:left="142"/>
        <w:rPr>
          <w:rFonts w:ascii="Times New Roman" w:eastAsia="Times New Roman" w:hAnsi="Times New Roman" w:cs="Times New Roman"/>
          <w:sz w:val="28"/>
          <w:szCs w:val="28"/>
          <w:u w:val="single"/>
          <w:lang w:eastAsia="ru-RU"/>
        </w:rPr>
      </w:pPr>
      <w:r w:rsidRPr="004319CA">
        <w:rPr>
          <w:rFonts w:ascii="Times New Roman" w:eastAsia="Times New Roman" w:hAnsi="Times New Roman" w:cs="Times New Roman"/>
          <w:b/>
          <w:bCs/>
          <w:sz w:val="28"/>
          <w:szCs w:val="28"/>
          <w:u w:val="single"/>
          <w:lang w:eastAsia="ru-RU"/>
        </w:rPr>
        <w:t>Октябрь</w:t>
      </w:r>
    </w:p>
    <w:p w:rsidR="004319CA" w:rsidRPr="004319CA" w:rsidRDefault="004319CA" w:rsidP="004319CA">
      <w:pPr>
        <w:spacing w:after="0" w:line="240" w:lineRule="auto"/>
        <w:ind w:left="142"/>
        <w:rPr>
          <w:rFonts w:ascii="Times New Roman" w:eastAsia="Times New Roman" w:hAnsi="Times New Roman" w:cs="Times New Roman"/>
          <w:b/>
          <w:bCs/>
          <w:sz w:val="28"/>
          <w:szCs w:val="28"/>
          <w:lang w:eastAsia="ru-RU"/>
        </w:rPr>
      </w:pPr>
      <w:r w:rsidRPr="004319CA">
        <w:rPr>
          <w:rFonts w:ascii="Times New Roman" w:eastAsia="Times New Roman" w:hAnsi="Times New Roman" w:cs="Times New Roman"/>
          <w:b/>
          <w:bCs/>
          <w:sz w:val="28"/>
          <w:szCs w:val="28"/>
          <w:lang w:eastAsia="ru-RU"/>
        </w:rPr>
        <w:t>1 неделя</w:t>
      </w:r>
    </w:p>
    <w:p w:rsidR="004319CA" w:rsidRPr="004319CA" w:rsidRDefault="00E9477F" w:rsidP="00E9477F">
      <w:pPr>
        <w:spacing w:after="0" w:line="240" w:lineRule="auto"/>
        <w:ind w:left="142"/>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Выставка рисунков «Моя Адыгея»</w:t>
      </w:r>
    </w:p>
    <w:p w:rsidR="004319CA" w:rsidRPr="004319CA" w:rsidRDefault="004319CA" w:rsidP="00E9477F">
      <w:pPr>
        <w:spacing w:after="0" w:line="240" w:lineRule="auto"/>
        <w:ind w:left="142"/>
        <w:rPr>
          <w:rFonts w:ascii="Times New Roman" w:eastAsia="Times New Roman" w:hAnsi="Times New Roman" w:cs="Times New Roman"/>
          <w:sz w:val="28"/>
          <w:szCs w:val="28"/>
          <w:lang w:eastAsia="ru-RU"/>
        </w:rPr>
      </w:pPr>
      <w:r w:rsidRPr="004319CA">
        <w:rPr>
          <w:rFonts w:ascii="Times New Roman" w:eastAsia="Times New Roman" w:hAnsi="Times New Roman" w:cs="Times New Roman"/>
          <w:b/>
          <w:bCs/>
          <w:sz w:val="28"/>
          <w:szCs w:val="28"/>
          <w:lang w:eastAsia="ru-RU"/>
        </w:rPr>
        <w:lastRenderedPageBreak/>
        <w:t>2 неделя</w:t>
      </w:r>
    </w:p>
    <w:p w:rsidR="004319CA" w:rsidRPr="004319CA" w:rsidRDefault="004319CA" w:rsidP="00E9477F">
      <w:pPr>
        <w:spacing w:after="0" w:line="240" w:lineRule="auto"/>
        <w:ind w:left="142"/>
        <w:rPr>
          <w:rFonts w:ascii="Times New Roman" w:eastAsia="Times New Roman" w:hAnsi="Times New Roman" w:cs="Times New Roman"/>
          <w:sz w:val="28"/>
          <w:szCs w:val="28"/>
          <w:lang w:eastAsia="ru-RU"/>
        </w:rPr>
      </w:pPr>
      <w:r w:rsidRPr="004319CA">
        <w:rPr>
          <w:rFonts w:ascii="Times New Roman" w:eastAsia="Times New Roman" w:hAnsi="Times New Roman" w:cs="Times New Roman"/>
          <w:sz w:val="28"/>
          <w:szCs w:val="28"/>
          <w:lang w:eastAsia="ru-RU"/>
        </w:rPr>
        <w:t>Ви</w:t>
      </w:r>
      <w:r w:rsidR="00E9477F">
        <w:rPr>
          <w:rFonts w:ascii="Times New Roman" w:eastAsia="Times New Roman" w:hAnsi="Times New Roman" w:cs="Times New Roman"/>
          <w:sz w:val="28"/>
          <w:szCs w:val="28"/>
          <w:lang w:eastAsia="ru-RU"/>
        </w:rPr>
        <w:t>кторина «Внимательный пешеход».</w:t>
      </w:r>
    </w:p>
    <w:p w:rsidR="004319CA" w:rsidRPr="004319CA" w:rsidRDefault="004319CA" w:rsidP="004319CA">
      <w:pPr>
        <w:spacing w:after="0" w:line="240" w:lineRule="auto"/>
        <w:ind w:left="142"/>
        <w:rPr>
          <w:rFonts w:ascii="Times New Roman" w:eastAsia="Times New Roman" w:hAnsi="Times New Roman" w:cs="Times New Roman"/>
          <w:sz w:val="28"/>
          <w:szCs w:val="28"/>
          <w:lang w:eastAsia="ru-RU"/>
        </w:rPr>
      </w:pPr>
      <w:r w:rsidRPr="004319CA">
        <w:rPr>
          <w:rFonts w:ascii="Times New Roman" w:eastAsia="Times New Roman" w:hAnsi="Times New Roman" w:cs="Times New Roman"/>
          <w:b/>
          <w:bCs/>
          <w:sz w:val="28"/>
          <w:szCs w:val="28"/>
          <w:lang w:eastAsia="ru-RU"/>
        </w:rPr>
        <w:t>3 неделя</w:t>
      </w:r>
    </w:p>
    <w:p w:rsidR="004319CA" w:rsidRPr="004319CA" w:rsidRDefault="00E9477F" w:rsidP="00E9477F">
      <w:pPr>
        <w:spacing w:after="0" w:line="240" w:lineRule="auto"/>
        <w:ind w:left="142"/>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Выставка поделок «Осень»</w:t>
      </w:r>
    </w:p>
    <w:p w:rsidR="004319CA" w:rsidRPr="004319CA" w:rsidRDefault="004319CA" w:rsidP="00E9477F">
      <w:pPr>
        <w:spacing w:after="0" w:line="240" w:lineRule="auto"/>
        <w:ind w:left="142"/>
        <w:rPr>
          <w:rFonts w:ascii="Times New Roman" w:eastAsia="Times New Roman" w:hAnsi="Times New Roman" w:cs="Times New Roman"/>
          <w:sz w:val="28"/>
          <w:szCs w:val="28"/>
          <w:lang w:eastAsia="ru-RU"/>
        </w:rPr>
      </w:pPr>
      <w:r w:rsidRPr="004319CA">
        <w:rPr>
          <w:rFonts w:ascii="Times New Roman" w:eastAsia="Times New Roman" w:hAnsi="Times New Roman" w:cs="Times New Roman"/>
          <w:b/>
          <w:bCs/>
          <w:sz w:val="28"/>
          <w:szCs w:val="28"/>
          <w:lang w:eastAsia="ru-RU"/>
        </w:rPr>
        <w:t>4 неделя</w:t>
      </w:r>
    </w:p>
    <w:p w:rsidR="004319CA" w:rsidRPr="004319CA" w:rsidRDefault="004319CA" w:rsidP="004319CA">
      <w:pPr>
        <w:spacing w:after="0" w:line="240" w:lineRule="auto"/>
        <w:ind w:left="142"/>
        <w:rPr>
          <w:rFonts w:ascii="Times New Roman" w:eastAsia="Times New Roman" w:hAnsi="Times New Roman" w:cs="Times New Roman"/>
          <w:sz w:val="28"/>
          <w:szCs w:val="28"/>
          <w:lang w:eastAsia="ru-RU"/>
        </w:rPr>
      </w:pPr>
      <w:r w:rsidRPr="004319CA">
        <w:rPr>
          <w:rFonts w:ascii="Times New Roman" w:eastAsia="Times New Roman" w:hAnsi="Times New Roman" w:cs="Times New Roman"/>
          <w:sz w:val="28"/>
          <w:szCs w:val="28"/>
          <w:lang w:eastAsia="ru-RU"/>
        </w:rPr>
        <w:t>КВН «В гостях у сказки».</w:t>
      </w:r>
    </w:p>
    <w:p w:rsidR="004319CA" w:rsidRPr="004319CA" w:rsidRDefault="004319CA" w:rsidP="004319CA">
      <w:pPr>
        <w:spacing w:after="0" w:line="240" w:lineRule="auto"/>
        <w:ind w:left="142"/>
        <w:rPr>
          <w:rFonts w:ascii="Times New Roman" w:eastAsia="Times New Roman" w:hAnsi="Times New Roman" w:cs="Times New Roman"/>
          <w:sz w:val="28"/>
          <w:szCs w:val="28"/>
          <w:u w:val="single"/>
          <w:lang w:eastAsia="ru-RU"/>
        </w:rPr>
      </w:pPr>
      <w:r w:rsidRPr="004319CA">
        <w:rPr>
          <w:rFonts w:ascii="Times New Roman" w:eastAsia="Times New Roman" w:hAnsi="Times New Roman" w:cs="Times New Roman"/>
          <w:b/>
          <w:bCs/>
          <w:sz w:val="28"/>
          <w:szCs w:val="28"/>
          <w:u w:val="single"/>
          <w:lang w:eastAsia="ru-RU"/>
        </w:rPr>
        <w:t>Ноябрь</w:t>
      </w:r>
    </w:p>
    <w:p w:rsidR="004319CA" w:rsidRPr="004319CA" w:rsidRDefault="004319CA" w:rsidP="004319CA">
      <w:pPr>
        <w:spacing w:after="0" w:line="240" w:lineRule="auto"/>
        <w:ind w:left="142"/>
        <w:rPr>
          <w:rFonts w:ascii="Times New Roman" w:eastAsia="Times New Roman" w:hAnsi="Times New Roman" w:cs="Times New Roman"/>
          <w:sz w:val="28"/>
          <w:szCs w:val="28"/>
          <w:lang w:eastAsia="ru-RU"/>
        </w:rPr>
      </w:pPr>
      <w:r w:rsidRPr="004319CA">
        <w:rPr>
          <w:rFonts w:ascii="Times New Roman" w:eastAsia="Times New Roman" w:hAnsi="Times New Roman" w:cs="Times New Roman"/>
          <w:b/>
          <w:bCs/>
          <w:sz w:val="28"/>
          <w:szCs w:val="28"/>
          <w:lang w:eastAsia="ru-RU"/>
        </w:rPr>
        <w:t>1 неделя</w:t>
      </w:r>
    </w:p>
    <w:p w:rsidR="004319CA" w:rsidRPr="004319CA" w:rsidRDefault="00E9477F" w:rsidP="00E9477F">
      <w:pPr>
        <w:spacing w:after="0" w:line="240" w:lineRule="auto"/>
        <w:ind w:left="142"/>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Кукольный театр «Теремок»</w:t>
      </w:r>
    </w:p>
    <w:p w:rsidR="004319CA" w:rsidRPr="004319CA" w:rsidRDefault="004319CA" w:rsidP="00E9477F">
      <w:pPr>
        <w:spacing w:after="0" w:line="240" w:lineRule="auto"/>
        <w:ind w:left="142"/>
        <w:rPr>
          <w:rFonts w:ascii="Times New Roman" w:eastAsia="Times New Roman" w:hAnsi="Times New Roman" w:cs="Times New Roman"/>
          <w:sz w:val="28"/>
          <w:szCs w:val="28"/>
          <w:lang w:eastAsia="ru-RU"/>
        </w:rPr>
      </w:pPr>
      <w:r w:rsidRPr="004319CA">
        <w:rPr>
          <w:rFonts w:ascii="Times New Roman" w:eastAsia="Times New Roman" w:hAnsi="Times New Roman" w:cs="Times New Roman"/>
          <w:b/>
          <w:bCs/>
          <w:sz w:val="28"/>
          <w:szCs w:val="28"/>
          <w:lang w:eastAsia="ru-RU"/>
        </w:rPr>
        <w:t>2 неделя</w:t>
      </w:r>
    </w:p>
    <w:p w:rsidR="004319CA" w:rsidRPr="004319CA" w:rsidRDefault="004319CA" w:rsidP="004319CA">
      <w:pPr>
        <w:spacing w:after="0" w:line="240" w:lineRule="auto"/>
        <w:ind w:left="142"/>
        <w:rPr>
          <w:rFonts w:ascii="Times New Roman" w:eastAsia="Times New Roman" w:hAnsi="Times New Roman" w:cs="Times New Roman"/>
          <w:sz w:val="28"/>
          <w:szCs w:val="28"/>
          <w:lang w:eastAsia="ru-RU"/>
        </w:rPr>
      </w:pPr>
      <w:r w:rsidRPr="004319CA">
        <w:rPr>
          <w:rFonts w:ascii="Times New Roman" w:eastAsia="Times New Roman" w:hAnsi="Times New Roman" w:cs="Times New Roman"/>
          <w:sz w:val="28"/>
          <w:szCs w:val="28"/>
          <w:lang w:eastAsia="ru-RU"/>
        </w:rPr>
        <w:t>Заседание клуба зна</w:t>
      </w:r>
      <w:r w:rsidR="00E9477F">
        <w:rPr>
          <w:rFonts w:ascii="Times New Roman" w:eastAsia="Times New Roman" w:hAnsi="Times New Roman" w:cs="Times New Roman"/>
          <w:sz w:val="28"/>
          <w:szCs w:val="28"/>
          <w:lang w:eastAsia="ru-RU"/>
        </w:rPr>
        <w:t xml:space="preserve">токов на тему «Птицы </w:t>
      </w:r>
      <w:r w:rsidRPr="004319CA">
        <w:rPr>
          <w:rFonts w:ascii="Times New Roman" w:eastAsia="Times New Roman" w:hAnsi="Times New Roman" w:cs="Times New Roman"/>
          <w:sz w:val="28"/>
          <w:szCs w:val="28"/>
          <w:lang w:eastAsia="ru-RU"/>
        </w:rPr>
        <w:t>нашего края»</w:t>
      </w:r>
    </w:p>
    <w:p w:rsidR="004319CA" w:rsidRDefault="004319CA" w:rsidP="00E9477F">
      <w:pPr>
        <w:spacing w:after="0" w:line="240" w:lineRule="auto"/>
        <w:ind w:left="142"/>
        <w:rPr>
          <w:rFonts w:ascii="Times New Roman" w:eastAsia="Times New Roman" w:hAnsi="Times New Roman" w:cs="Times New Roman"/>
          <w:sz w:val="28"/>
          <w:szCs w:val="28"/>
          <w:lang w:eastAsia="ru-RU"/>
        </w:rPr>
      </w:pPr>
      <w:r w:rsidRPr="004319CA">
        <w:rPr>
          <w:rFonts w:ascii="Times New Roman" w:eastAsia="Times New Roman" w:hAnsi="Times New Roman" w:cs="Times New Roman"/>
          <w:b/>
          <w:bCs/>
          <w:sz w:val="28"/>
          <w:szCs w:val="28"/>
          <w:lang w:eastAsia="ru-RU"/>
        </w:rPr>
        <w:t>3 неделя</w:t>
      </w:r>
    </w:p>
    <w:p w:rsidR="00E9477F" w:rsidRPr="004319CA" w:rsidRDefault="00E9477F" w:rsidP="00E9477F">
      <w:pPr>
        <w:spacing w:after="0" w:line="240" w:lineRule="auto"/>
        <w:ind w:left="142"/>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Хлеб на стол, и стол  - престол</w:t>
      </w:r>
    </w:p>
    <w:p w:rsidR="004319CA" w:rsidRPr="004319CA" w:rsidRDefault="004319CA" w:rsidP="004319CA">
      <w:pPr>
        <w:spacing w:after="0" w:line="240" w:lineRule="auto"/>
        <w:ind w:left="142"/>
        <w:rPr>
          <w:rFonts w:ascii="Times New Roman" w:eastAsia="Times New Roman" w:hAnsi="Times New Roman" w:cs="Times New Roman"/>
          <w:b/>
          <w:bCs/>
          <w:sz w:val="28"/>
          <w:szCs w:val="28"/>
          <w:lang w:eastAsia="ru-RU"/>
        </w:rPr>
      </w:pPr>
      <w:r w:rsidRPr="004319CA">
        <w:rPr>
          <w:rFonts w:ascii="Times New Roman" w:eastAsia="Times New Roman" w:hAnsi="Times New Roman" w:cs="Times New Roman"/>
          <w:b/>
          <w:bCs/>
          <w:sz w:val="28"/>
          <w:szCs w:val="28"/>
          <w:lang w:eastAsia="ru-RU"/>
        </w:rPr>
        <w:t>4 неделя</w:t>
      </w:r>
    </w:p>
    <w:p w:rsidR="004319CA" w:rsidRPr="004319CA" w:rsidRDefault="00E9477F" w:rsidP="00E9477F">
      <w:pPr>
        <w:spacing w:after="0" w:line="240" w:lineRule="auto"/>
        <w:ind w:left="142"/>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Развлечение «День матери»</w:t>
      </w:r>
    </w:p>
    <w:p w:rsidR="004319CA" w:rsidRPr="004319CA" w:rsidRDefault="004319CA" w:rsidP="004319CA">
      <w:pPr>
        <w:spacing w:after="0" w:line="240" w:lineRule="auto"/>
        <w:ind w:left="142"/>
        <w:rPr>
          <w:rFonts w:ascii="Times New Roman" w:eastAsia="Times New Roman" w:hAnsi="Times New Roman" w:cs="Times New Roman"/>
          <w:sz w:val="28"/>
          <w:szCs w:val="28"/>
          <w:u w:val="single"/>
          <w:lang w:eastAsia="ru-RU"/>
        </w:rPr>
      </w:pPr>
      <w:r w:rsidRPr="004319CA">
        <w:rPr>
          <w:rFonts w:ascii="Times New Roman" w:eastAsia="Times New Roman" w:hAnsi="Times New Roman" w:cs="Times New Roman"/>
          <w:b/>
          <w:bCs/>
          <w:sz w:val="28"/>
          <w:szCs w:val="28"/>
          <w:u w:val="single"/>
          <w:lang w:eastAsia="ru-RU"/>
        </w:rPr>
        <w:t>Декабрь</w:t>
      </w:r>
    </w:p>
    <w:p w:rsidR="004319CA" w:rsidRPr="004319CA" w:rsidRDefault="004319CA" w:rsidP="004319CA">
      <w:pPr>
        <w:spacing w:after="0" w:line="240" w:lineRule="auto"/>
        <w:ind w:left="142"/>
        <w:rPr>
          <w:rFonts w:ascii="Times New Roman" w:eastAsia="Times New Roman" w:hAnsi="Times New Roman" w:cs="Times New Roman"/>
          <w:sz w:val="28"/>
          <w:szCs w:val="28"/>
          <w:lang w:eastAsia="ru-RU"/>
        </w:rPr>
      </w:pPr>
      <w:r w:rsidRPr="004319CA">
        <w:rPr>
          <w:rFonts w:ascii="Times New Roman" w:eastAsia="Times New Roman" w:hAnsi="Times New Roman" w:cs="Times New Roman"/>
          <w:b/>
          <w:bCs/>
          <w:sz w:val="28"/>
          <w:szCs w:val="28"/>
          <w:lang w:eastAsia="ru-RU"/>
        </w:rPr>
        <w:t>1 неделя</w:t>
      </w:r>
    </w:p>
    <w:p w:rsidR="004319CA" w:rsidRPr="004319CA" w:rsidRDefault="004319CA" w:rsidP="00FC482F">
      <w:pPr>
        <w:spacing w:after="0" w:line="240" w:lineRule="auto"/>
        <w:ind w:left="142"/>
        <w:rPr>
          <w:rFonts w:ascii="Times New Roman" w:eastAsia="Times New Roman" w:hAnsi="Times New Roman" w:cs="Times New Roman"/>
          <w:sz w:val="28"/>
          <w:szCs w:val="28"/>
          <w:lang w:eastAsia="ru-RU"/>
        </w:rPr>
      </w:pPr>
      <w:r w:rsidRPr="004319CA">
        <w:rPr>
          <w:rFonts w:ascii="Times New Roman" w:eastAsia="Times New Roman" w:hAnsi="Times New Roman" w:cs="Times New Roman"/>
          <w:sz w:val="28"/>
          <w:szCs w:val="28"/>
          <w:lang w:eastAsia="ru-RU"/>
        </w:rPr>
        <w:t xml:space="preserve"> Вечер ст</w:t>
      </w:r>
      <w:r w:rsidR="00FC482F">
        <w:rPr>
          <w:rFonts w:ascii="Times New Roman" w:eastAsia="Times New Roman" w:hAnsi="Times New Roman" w:cs="Times New Roman"/>
          <w:sz w:val="28"/>
          <w:szCs w:val="28"/>
          <w:lang w:eastAsia="ru-RU"/>
        </w:rPr>
        <w:t>ихов «Здравствуй, гостья зима!»</w:t>
      </w:r>
    </w:p>
    <w:p w:rsidR="004319CA" w:rsidRPr="004319CA" w:rsidRDefault="004319CA" w:rsidP="004319CA">
      <w:pPr>
        <w:spacing w:after="0" w:line="240" w:lineRule="auto"/>
        <w:ind w:left="142"/>
        <w:rPr>
          <w:rFonts w:ascii="Times New Roman" w:eastAsia="Times New Roman" w:hAnsi="Times New Roman" w:cs="Times New Roman"/>
          <w:sz w:val="28"/>
          <w:szCs w:val="28"/>
          <w:lang w:eastAsia="ru-RU"/>
        </w:rPr>
      </w:pPr>
      <w:r w:rsidRPr="004319CA">
        <w:rPr>
          <w:rFonts w:ascii="Times New Roman" w:eastAsia="Times New Roman" w:hAnsi="Times New Roman" w:cs="Times New Roman"/>
          <w:b/>
          <w:bCs/>
          <w:sz w:val="28"/>
          <w:szCs w:val="28"/>
          <w:lang w:eastAsia="ru-RU"/>
        </w:rPr>
        <w:t>2 неделя</w:t>
      </w:r>
    </w:p>
    <w:p w:rsidR="004319CA" w:rsidRPr="004319CA" w:rsidRDefault="00FC482F" w:rsidP="00FC482F">
      <w:pPr>
        <w:spacing w:after="0" w:line="240" w:lineRule="auto"/>
        <w:ind w:left="142"/>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Знатоки дорожных наук</w:t>
      </w:r>
    </w:p>
    <w:p w:rsidR="004319CA" w:rsidRPr="004319CA" w:rsidRDefault="004319CA" w:rsidP="004319CA">
      <w:pPr>
        <w:spacing w:after="0" w:line="240" w:lineRule="auto"/>
        <w:ind w:left="142"/>
        <w:rPr>
          <w:rFonts w:ascii="Times New Roman" w:eastAsia="Times New Roman" w:hAnsi="Times New Roman" w:cs="Times New Roman"/>
          <w:sz w:val="28"/>
          <w:szCs w:val="28"/>
          <w:lang w:eastAsia="ru-RU"/>
        </w:rPr>
      </w:pPr>
      <w:r w:rsidRPr="004319CA">
        <w:rPr>
          <w:rFonts w:ascii="Times New Roman" w:eastAsia="Times New Roman" w:hAnsi="Times New Roman" w:cs="Times New Roman"/>
          <w:b/>
          <w:bCs/>
          <w:sz w:val="28"/>
          <w:szCs w:val="28"/>
          <w:lang w:eastAsia="ru-RU"/>
        </w:rPr>
        <w:t>3 неделя</w:t>
      </w:r>
    </w:p>
    <w:p w:rsidR="004319CA" w:rsidRPr="004319CA" w:rsidRDefault="00FC482F" w:rsidP="00FC482F">
      <w:pPr>
        <w:spacing w:after="0" w:line="240" w:lineRule="auto"/>
        <w:ind w:left="142"/>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Выставка рисунков</w:t>
      </w:r>
    </w:p>
    <w:p w:rsidR="004319CA" w:rsidRPr="004319CA" w:rsidRDefault="004319CA" w:rsidP="00FC482F">
      <w:pPr>
        <w:spacing w:after="0" w:line="240" w:lineRule="auto"/>
        <w:ind w:left="142"/>
        <w:rPr>
          <w:rFonts w:ascii="Times New Roman" w:eastAsia="Times New Roman" w:hAnsi="Times New Roman" w:cs="Times New Roman"/>
          <w:sz w:val="28"/>
          <w:szCs w:val="28"/>
          <w:lang w:eastAsia="ru-RU"/>
        </w:rPr>
      </w:pPr>
      <w:r w:rsidRPr="004319CA">
        <w:rPr>
          <w:rFonts w:ascii="Times New Roman" w:eastAsia="Times New Roman" w:hAnsi="Times New Roman" w:cs="Times New Roman"/>
          <w:b/>
          <w:bCs/>
          <w:sz w:val="28"/>
          <w:szCs w:val="28"/>
          <w:lang w:eastAsia="ru-RU"/>
        </w:rPr>
        <w:t>4 неделя</w:t>
      </w:r>
    </w:p>
    <w:p w:rsidR="004319CA" w:rsidRPr="004319CA" w:rsidRDefault="004319CA" w:rsidP="004319CA">
      <w:pPr>
        <w:spacing w:after="0" w:line="240" w:lineRule="auto"/>
        <w:ind w:left="142"/>
        <w:rPr>
          <w:rFonts w:ascii="Times New Roman" w:eastAsia="Times New Roman" w:hAnsi="Times New Roman" w:cs="Times New Roman"/>
          <w:sz w:val="28"/>
          <w:szCs w:val="28"/>
          <w:lang w:eastAsia="ru-RU"/>
        </w:rPr>
      </w:pPr>
      <w:r w:rsidRPr="004319CA">
        <w:rPr>
          <w:rFonts w:ascii="Times New Roman" w:eastAsia="Times New Roman" w:hAnsi="Times New Roman" w:cs="Times New Roman"/>
          <w:sz w:val="28"/>
          <w:szCs w:val="28"/>
          <w:lang w:eastAsia="ru-RU"/>
        </w:rPr>
        <w:t>Конкурс «Наша елка»</w:t>
      </w:r>
    </w:p>
    <w:p w:rsidR="004319CA" w:rsidRPr="004319CA" w:rsidRDefault="004319CA" w:rsidP="004319CA">
      <w:pPr>
        <w:spacing w:after="0" w:line="240" w:lineRule="auto"/>
        <w:ind w:left="142"/>
        <w:rPr>
          <w:rFonts w:ascii="Times New Roman" w:eastAsia="Times New Roman" w:hAnsi="Times New Roman" w:cs="Times New Roman"/>
          <w:sz w:val="28"/>
          <w:szCs w:val="28"/>
          <w:lang w:eastAsia="ru-RU"/>
        </w:rPr>
      </w:pPr>
      <w:r w:rsidRPr="004319CA">
        <w:rPr>
          <w:rFonts w:ascii="Times New Roman" w:eastAsia="Times New Roman" w:hAnsi="Times New Roman" w:cs="Times New Roman"/>
          <w:sz w:val="28"/>
          <w:szCs w:val="28"/>
          <w:lang w:eastAsia="ru-RU"/>
        </w:rPr>
        <w:t>Праздник «Новый год»</w:t>
      </w:r>
    </w:p>
    <w:p w:rsidR="004319CA" w:rsidRPr="004319CA" w:rsidRDefault="004319CA" w:rsidP="004319CA">
      <w:pPr>
        <w:spacing w:after="0" w:line="240" w:lineRule="auto"/>
        <w:ind w:left="142"/>
        <w:rPr>
          <w:rFonts w:ascii="Times New Roman" w:eastAsia="Times New Roman" w:hAnsi="Times New Roman" w:cs="Times New Roman"/>
          <w:sz w:val="28"/>
          <w:szCs w:val="28"/>
          <w:u w:val="single"/>
          <w:lang w:eastAsia="ru-RU"/>
        </w:rPr>
      </w:pPr>
      <w:r w:rsidRPr="004319CA">
        <w:rPr>
          <w:rFonts w:ascii="Times New Roman" w:eastAsia="Times New Roman" w:hAnsi="Times New Roman" w:cs="Times New Roman"/>
          <w:b/>
          <w:bCs/>
          <w:sz w:val="28"/>
          <w:szCs w:val="28"/>
          <w:u w:val="single"/>
          <w:lang w:eastAsia="ru-RU"/>
        </w:rPr>
        <w:t>Январь</w:t>
      </w:r>
    </w:p>
    <w:p w:rsidR="004319CA" w:rsidRPr="004319CA" w:rsidRDefault="004319CA" w:rsidP="004319CA">
      <w:pPr>
        <w:spacing w:after="0" w:line="240" w:lineRule="auto"/>
        <w:ind w:left="142"/>
        <w:rPr>
          <w:rFonts w:ascii="Times New Roman" w:eastAsia="Times New Roman" w:hAnsi="Times New Roman" w:cs="Times New Roman"/>
          <w:sz w:val="28"/>
          <w:szCs w:val="28"/>
          <w:lang w:eastAsia="ru-RU"/>
        </w:rPr>
      </w:pPr>
      <w:r w:rsidRPr="004319CA">
        <w:rPr>
          <w:rFonts w:ascii="Times New Roman" w:eastAsia="Times New Roman" w:hAnsi="Times New Roman" w:cs="Times New Roman"/>
          <w:b/>
          <w:bCs/>
          <w:sz w:val="28"/>
          <w:szCs w:val="28"/>
          <w:lang w:eastAsia="ru-RU"/>
        </w:rPr>
        <w:t>1 неделя</w:t>
      </w:r>
    </w:p>
    <w:p w:rsidR="004319CA" w:rsidRPr="004319CA" w:rsidRDefault="004319CA" w:rsidP="00FC482F">
      <w:pPr>
        <w:spacing w:after="0" w:line="240" w:lineRule="auto"/>
        <w:ind w:left="142"/>
        <w:rPr>
          <w:rFonts w:ascii="Times New Roman" w:eastAsia="Times New Roman" w:hAnsi="Times New Roman" w:cs="Times New Roman"/>
          <w:sz w:val="28"/>
          <w:szCs w:val="28"/>
          <w:lang w:eastAsia="ru-RU"/>
        </w:rPr>
      </w:pPr>
      <w:r w:rsidRPr="004319CA">
        <w:rPr>
          <w:rFonts w:ascii="Times New Roman" w:eastAsia="Times New Roman" w:hAnsi="Times New Roman" w:cs="Times New Roman"/>
          <w:sz w:val="28"/>
          <w:szCs w:val="28"/>
          <w:lang w:eastAsia="ru-RU"/>
        </w:rPr>
        <w:t xml:space="preserve">Зимние </w:t>
      </w:r>
      <w:r w:rsidR="00FC482F">
        <w:rPr>
          <w:rFonts w:ascii="Times New Roman" w:eastAsia="Times New Roman" w:hAnsi="Times New Roman" w:cs="Times New Roman"/>
          <w:sz w:val="28"/>
          <w:szCs w:val="28"/>
          <w:lang w:eastAsia="ru-RU"/>
        </w:rPr>
        <w:t>забавы</w:t>
      </w:r>
    </w:p>
    <w:p w:rsidR="004319CA" w:rsidRPr="004319CA" w:rsidRDefault="004319CA" w:rsidP="004319CA">
      <w:pPr>
        <w:spacing w:after="0" w:line="240" w:lineRule="auto"/>
        <w:ind w:left="142"/>
        <w:rPr>
          <w:rFonts w:ascii="Times New Roman" w:eastAsia="Times New Roman" w:hAnsi="Times New Roman" w:cs="Times New Roman"/>
          <w:sz w:val="28"/>
          <w:szCs w:val="28"/>
          <w:lang w:eastAsia="ru-RU"/>
        </w:rPr>
      </w:pPr>
      <w:r w:rsidRPr="004319CA">
        <w:rPr>
          <w:rFonts w:ascii="Times New Roman" w:eastAsia="Times New Roman" w:hAnsi="Times New Roman" w:cs="Times New Roman"/>
          <w:sz w:val="28"/>
          <w:szCs w:val="28"/>
          <w:lang w:eastAsia="ru-RU"/>
        </w:rPr>
        <w:t>Выставка детского творчества.</w:t>
      </w:r>
    </w:p>
    <w:p w:rsidR="004319CA" w:rsidRDefault="00FC482F" w:rsidP="00FC482F">
      <w:pPr>
        <w:spacing w:after="0" w:line="240" w:lineRule="auto"/>
        <w:ind w:left="142"/>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2 неделя</w:t>
      </w:r>
    </w:p>
    <w:p w:rsidR="00FC482F" w:rsidRPr="00FC482F" w:rsidRDefault="00FC482F" w:rsidP="00FC482F">
      <w:pPr>
        <w:spacing w:after="0" w:line="240" w:lineRule="auto"/>
        <w:ind w:left="142"/>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Викторина Профессии</w:t>
      </w:r>
    </w:p>
    <w:p w:rsidR="004319CA" w:rsidRPr="004319CA" w:rsidRDefault="004319CA" w:rsidP="00FC482F">
      <w:pPr>
        <w:spacing w:after="0" w:line="240" w:lineRule="auto"/>
        <w:ind w:left="142"/>
        <w:rPr>
          <w:rFonts w:ascii="Times New Roman" w:eastAsia="Times New Roman" w:hAnsi="Times New Roman" w:cs="Times New Roman"/>
          <w:sz w:val="28"/>
          <w:szCs w:val="28"/>
          <w:lang w:eastAsia="ru-RU"/>
        </w:rPr>
      </w:pPr>
      <w:r w:rsidRPr="004319CA">
        <w:rPr>
          <w:rFonts w:ascii="Times New Roman" w:eastAsia="Times New Roman" w:hAnsi="Times New Roman" w:cs="Times New Roman"/>
          <w:b/>
          <w:bCs/>
          <w:sz w:val="28"/>
          <w:szCs w:val="28"/>
          <w:lang w:eastAsia="ru-RU"/>
        </w:rPr>
        <w:t>3 неделя</w:t>
      </w:r>
    </w:p>
    <w:p w:rsidR="004319CA" w:rsidRPr="004319CA" w:rsidRDefault="00FC482F" w:rsidP="00FC482F">
      <w:pPr>
        <w:spacing w:after="0" w:line="240" w:lineRule="auto"/>
        <w:ind w:left="142"/>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Выставка рисунков.</w:t>
      </w:r>
    </w:p>
    <w:p w:rsidR="004319CA" w:rsidRPr="004319CA" w:rsidRDefault="004319CA" w:rsidP="004319CA">
      <w:pPr>
        <w:spacing w:after="0" w:line="240" w:lineRule="auto"/>
        <w:ind w:left="142"/>
        <w:rPr>
          <w:rFonts w:ascii="Times New Roman" w:eastAsia="Times New Roman" w:hAnsi="Times New Roman" w:cs="Times New Roman"/>
          <w:sz w:val="28"/>
          <w:szCs w:val="28"/>
          <w:u w:val="single"/>
          <w:lang w:eastAsia="ru-RU"/>
        </w:rPr>
      </w:pPr>
      <w:r w:rsidRPr="004319CA">
        <w:rPr>
          <w:rFonts w:ascii="Times New Roman" w:eastAsia="Times New Roman" w:hAnsi="Times New Roman" w:cs="Times New Roman"/>
          <w:b/>
          <w:bCs/>
          <w:sz w:val="28"/>
          <w:szCs w:val="28"/>
          <w:u w:val="single"/>
          <w:lang w:eastAsia="ru-RU"/>
        </w:rPr>
        <w:t>Февраль</w:t>
      </w:r>
    </w:p>
    <w:p w:rsidR="004319CA" w:rsidRPr="004319CA" w:rsidRDefault="004319CA" w:rsidP="004319CA">
      <w:pPr>
        <w:spacing w:after="0" w:line="240" w:lineRule="auto"/>
        <w:ind w:left="142"/>
        <w:rPr>
          <w:rFonts w:ascii="Times New Roman" w:eastAsia="Times New Roman" w:hAnsi="Times New Roman" w:cs="Times New Roman"/>
          <w:sz w:val="28"/>
          <w:szCs w:val="28"/>
          <w:lang w:eastAsia="ru-RU"/>
        </w:rPr>
      </w:pPr>
      <w:r w:rsidRPr="004319CA">
        <w:rPr>
          <w:rFonts w:ascii="Times New Roman" w:eastAsia="Times New Roman" w:hAnsi="Times New Roman" w:cs="Times New Roman"/>
          <w:b/>
          <w:bCs/>
          <w:sz w:val="28"/>
          <w:szCs w:val="28"/>
          <w:lang w:eastAsia="ru-RU"/>
        </w:rPr>
        <w:t>1 неделя</w:t>
      </w:r>
    </w:p>
    <w:p w:rsidR="004319CA" w:rsidRPr="004319CA" w:rsidRDefault="004319CA" w:rsidP="00FC482F">
      <w:pPr>
        <w:spacing w:after="0" w:line="240" w:lineRule="auto"/>
        <w:ind w:left="142"/>
        <w:rPr>
          <w:rFonts w:ascii="Times New Roman" w:eastAsia="Times New Roman" w:hAnsi="Times New Roman" w:cs="Times New Roman"/>
          <w:sz w:val="28"/>
          <w:szCs w:val="28"/>
          <w:lang w:eastAsia="ru-RU"/>
        </w:rPr>
      </w:pPr>
      <w:r w:rsidRPr="004319CA">
        <w:rPr>
          <w:rFonts w:ascii="Times New Roman" w:eastAsia="Times New Roman" w:hAnsi="Times New Roman" w:cs="Times New Roman"/>
          <w:sz w:val="28"/>
          <w:szCs w:val="28"/>
          <w:lang w:eastAsia="ru-RU"/>
        </w:rPr>
        <w:t>Все о своем здоровье и безопасности</w:t>
      </w:r>
    </w:p>
    <w:p w:rsidR="004319CA" w:rsidRPr="00FC482F" w:rsidRDefault="00FC482F" w:rsidP="00FC482F">
      <w:pPr>
        <w:spacing w:after="0" w:line="240" w:lineRule="auto"/>
        <w:ind w:left="142"/>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2 неделя</w:t>
      </w:r>
    </w:p>
    <w:p w:rsidR="004319CA" w:rsidRPr="004319CA" w:rsidRDefault="00FC482F" w:rsidP="00FC482F">
      <w:pPr>
        <w:spacing w:after="0" w:line="240" w:lineRule="auto"/>
        <w:ind w:left="142"/>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Досуг «Внимательный пешеход».</w:t>
      </w:r>
    </w:p>
    <w:p w:rsidR="004319CA" w:rsidRPr="004319CA" w:rsidRDefault="004319CA" w:rsidP="004319CA">
      <w:pPr>
        <w:spacing w:after="0" w:line="240" w:lineRule="auto"/>
        <w:ind w:left="142"/>
        <w:rPr>
          <w:rFonts w:ascii="Times New Roman" w:eastAsia="Times New Roman" w:hAnsi="Times New Roman" w:cs="Times New Roman"/>
          <w:sz w:val="28"/>
          <w:szCs w:val="28"/>
          <w:lang w:eastAsia="ru-RU"/>
        </w:rPr>
      </w:pPr>
      <w:r w:rsidRPr="004319CA">
        <w:rPr>
          <w:rFonts w:ascii="Times New Roman" w:eastAsia="Times New Roman" w:hAnsi="Times New Roman" w:cs="Times New Roman"/>
          <w:b/>
          <w:bCs/>
          <w:sz w:val="28"/>
          <w:szCs w:val="28"/>
          <w:lang w:eastAsia="ru-RU"/>
        </w:rPr>
        <w:t>3</w:t>
      </w:r>
      <w:r w:rsidRPr="004319CA">
        <w:rPr>
          <w:rFonts w:ascii="Times New Roman" w:eastAsia="Times New Roman" w:hAnsi="Times New Roman" w:cs="Times New Roman"/>
          <w:sz w:val="28"/>
          <w:szCs w:val="28"/>
          <w:lang w:eastAsia="ru-RU"/>
        </w:rPr>
        <w:t xml:space="preserve"> </w:t>
      </w:r>
      <w:r w:rsidRPr="004319CA">
        <w:rPr>
          <w:rFonts w:ascii="Times New Roman" w:eastAsia="Times New Roman" w:hAnsi="Times New Roman" w:cs="Times New Roman"/>
          <w:b/>
          <w:bCs/>
          <w:sz w:val="28"/>
          <w:szCs w:val="28"/>
          <w:lang w:eastAsia="ru-RU"/>
        </w:rPr>
        <w:t>неделя</w:t>
      </w:r>
    </w:p>
    <w:p w:rsidR="004319CA" w:rsidRPr="004319CA" w:rsidRDefault="004319CA" w:rsidP="004319CA">
      <w:pPr>
        <w:spacing w:after="0" w:line="240" w:lineRule="auto"/>
        <w:ind w:left="142"/>
        <w:rPr>
          <w:rFonts w:ascii="Times New Roman" w:eastAsia="Times New Roman" w:hAnsi="Times New Roman" w:cs="Times New Roman"/>
          <w:sz w:val="28"/>
          <w:szCs w:val="28"/>
          <w:lang w:eastAsia="ru-RU"/>
        </w:rPr>
      </w:pPr>
      <w:r w:rsidRPr="004319CA">
        <w:rPr>
          <w:rFonts w:ascii="Times New Roman" w:eastAsia="Times New Roman" w:hAnsi="Times New Roman" w:cs="Times New Roman"/>
          <w:sz w:val="28"/>
          <w:szCs w:val="28"/>
          <w:lang w:eastAsia="ru-RU"/>
        </w:rPr>
        <w:t>Праздник «День защитника Отечества».</w:t>
      </w:r>
    </w:p>
    <w:p w:rsidR="004319CA" w:rsidRPr="004319CA" w:rsidRDefault="004319CA" w:rsidP="004319CA">
      <w:pPr>
        <w:spacing w:after="0" w:line="240" w:lineRule="auto"/>
        <w:ind w:left="142"/>
        <w:rPr>
          <w:rFonts w:ascii="Times New Roman" w:eastAsia="Times New Roman" w:hAnsi="Times New Roman" w:cs="Times New Roman"/>
          <w:sz w:val="28"/>
          <w:szCs w:val="28"/>
          <w:lang w:eastAsia="ru-RU"/>
        </w:rPr>
      </w:pPr>
      <w:r w:rsidRPr="004319CA">
        <w:rPr>
          <w:rFonts w:ascii="Times New Roman" w:eastAsia="Times New Roman" w:hAnsi="Times New Roman" w:cs="Times New Roman"/>
          <w:sz w:val="28"/>
          <w:szCs w:val="28"/>
          <w:lang w:eastAsia="ru-RU"/>
        </w:rPr>
        <w:t>Выставка детского рисунка «А</w:t>
      </w:r>
      <w:r w:rsidR="00FC482F">
        <w:rPr>
          <w:rFonts w:ascii="Times New Roman" w:eastAsia="Times New Roman" w:hAnsi="Times New Roman" w:cs="Times New Roman"/>
          <w:sz w:val="28"/>
          <w:szCs w:val="28"/>
          <w:lang w:eastAsia="ru-RU"/>
        </w:rPr>
        <w:t>рмия родная»</w:t>
      </w:r>
    </w:p>
    <w:p w:rsidR="004319CA" w:rsidRPr="004319CA" w:rsidRDefault="00FC482F" w:rsidP="00FC482F">
      <w:pPr>
        <w:spacing w:after="0" w:line="240" w:lineRule="auto"/>
        <w:ind w:left="142"/>
        <w:rPr>
          <w:rFonts w:ascii="Times New Roman" w:eastAsia="Times New Roman" w:hAnsi="Times New Roman" w:cs="Times New Roman"/>
          <w:sz w:val="28"/>
          <w:szCs w:val="28"/>
          <w:lang w:eastAsia="ru-RU"/>
        </w:rPr>
      </w:pPr>
      <w:r>
        <w:rPr>
          <w:rFonts w:ascii="Times New Roman" w:eastAsia="Times New Roman" w:hAnsi="Times New Roman" w:cs="Times New Roman"/>
          <w:b/>
          <w:bCs/>
          <w:sz w:val="28"/>
          <w:szCs w:val="28"/>
          <w:lang w:eastAsia="ru-RU"/>
        </w:rPr>
        <w:t>4 неделя</w:t>
      </w:r>
    </w:p>
    <w:p w:rsidR="004319CA" w:rsidRPr="004319CA" w:rsidRDefault="00FC482F" w:rsidP="004319CA">
      <w:pPr>
        <w:spacing w:after="0" w:line="240" w:lineRule="auto"/>
        <w:ind w:left="142"/>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КВН «Кто в воде живет</w:t>
      </w:r>
      <w:r w:rsidR="004319CA" w:rsidRPr="004319CA">
        <w:rPr>
          <w:rFonts w:ascii="Times New Roman" w:eastAsia="Times New Roman" w:hAnsi="Times New Roman" w:cs="Times New Roman"/>
          <w:sz w:val="28"/>
          <w:szCs w:val="28"/>
          <w:lang w:eastAsia="ru-RU"/>
        </w:rPr>
        <w:t>».</w:t>
      </w:r>
    </w:p>
    <w:p w:rsidR="004319CA" w:rsidRPr="004319CA" w:rsidRDefault="004319CA" w:rsidP="004319CA">
      <w:pPr>
        <w:spacing w:after="0" w:line="240" w:lineRule="auto"/>
        <w:ind w:left="142"/>
        <w:rPr>
          <w:rFonts w:ascii="Times New Roman" w:eastAsia="Times New Roman" w:hAnsi="Times New Roman" w:cs="Times New Roman"/>
          <w:sz w:val="28"/>
          <w:szCs w:val="28"/>
          <w:u w:val="single"/>
          <w:lang w:eastAsia="ru-RU"/>
        </w:rPr>
      </w:pPr>
      <w:r w:rsidRPr="004319CA">
        <w:rPr>
          <w:rFonts w:ascii="Times New Roman" w:eastAsia="Times New Roman" w:hAnsi="Times New Roman" w:cs="Times New Roman"/>
          <w:b/>
          <w:bCs/>
          <w:sz w:val="28"/>
          <w:szCs w:val="28"/>
          <w:u w:val="single"/>
          <w:lang w:eastAsia="ru-RU"/>
        </w:rPr>
        <w:t>Март</w:t>
      </w:r>
    </w:p>
    <w:p w:rsidR="004319CA" w:rsidRPr="004319CA" w:rsidRDefault="004319CA" w:rsidP="004319CA">
      <w:pPr>
        <w:spacing w:after="0" w:line="240" w:lineRule="auto"/>
        <w:ind w:left="142"/>
        <w:rPr>
          <w:rFonts w:ascii="Times New Roman" w:eastAsia="Times New Roman" w:hAnsi="Times New Roman" w:cs="Times New Roman"/>
          <w:sz w:val="28"/>
          <w:szCs w:val="28"/>
          <w:lang w:eastAsia="ru-RU"/>
        </w:rPr>
      </w:pPr>
      <w:r w:rsidRPr="004319CA">
        <w:rPr>
          <w:rFonts w:ascii="Times New Roman" w:eastAsia="Times New Roman" w:hAnsi="Times New Roman" w:cs="Times New Roman"/>
          <w:b/>
          <w:bCs/>
          <w:sz w:val="28"/>
          <w:szCs w:val="28"/>
          <w:lang w:eastAsia="ru-RU"/>
        </w:rPr>
        <w:t>1 неделя</w:t>
      </w:r>
    </w:p>
    <w:p w:rsidR="004319CA" w:rsidRPr="004319CA" w:rsidRDefault="00FC482F" w:rsidP="004319CA">
      <w:pPr>
        <w:spacing w:after="0" w:line="240" w:lineRule="auto"/>
        <w:ind w:left="142"/>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 xml:space="preserve"> П</w:t>
      </w:r>
      <w:r w:rsidR="004319CA" w:rsidRPr="004319CA">
        <w:rPr>
          <w:rFonts w:ascii="Times New Roman" w:eastAsia="Times New Roman" w:hAnsi="Times New Roman" w:cs="Times New Roman"/>
          <w:sz w:val="28"/>
          <w:szCs w:val="28"/>
          <w:lang w:eastAsia="ru-RU"/>
        </w:rPr>
        <w:t>раздник «Широкая масленица»</w:t>
      </w:r>
    </w:p>
    <w:p w:rsidR="004319CA" w:rsidRPr="00FC482F" w:rsidRDefault="00FC482F" w:rsidP="00FC482F">
      <w:pPr>
        <w:spacing w:after="0" w:line="240" w:lineRule="auto"/>
        <w:ind w:left="142"/>
        <w:rPr>
          <w:rFonts w:ascii="Times New Roman" w:eastAsia="Times New Roman" w:hAnsi="Times New Roman" w:cs="Times New Roman"/>
          <w:b/>
          <w:sz w:val="28"/>
          <w:szCs w:val="28"/>
          <w:lang w:eastAsia="ru-RU"/>
        </w:rPr>
      </w:pPr>
      <w:r w:rsidRPr="00FC482F">
        <w:rPr>
          <w:rFonts w:ascii="Times New Roman" w:eastAsia="Times New Roman" w:hAnsi="Times New Roman" w:cs="Times New Roman"/>
          <w:b/>
          <w:sz w:val="28"/>
          <w:szCs w:val="28"/>
          <w:lang w:eastAsia="ru-RU"/>
        </w:rPr>
        <w:t>2 неделя</w:t>
      </w:r>
    </w:p>
    <w:p w:rsidR="004319CA" w:rsidRPr="004319CA" w:rsidRDefault="00FC482F" w:rsidP="00FC482F">
      <w:pPr>
        <w:spacing w:after="0" w:line="240" w:lineRule="auto"/>
        <w:ind w:left="142"/>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Праздник «8 марта»</w:t>
      </w:r>
    </w:p>
    <w:p w:rsidR="004319CA" w:rsidRPr="004319CA" w:rsidRDefault="004319CA" w:rsidP="004319CA">
      <w:pPr>
        <w:spacing w:after="0" w:line="240" w:lineRule="auto"/>
        <w:ind w:left="142"/>
        <w:rPr>
          <w:rFonts w:ascii="Times New Roman" w:eastAsia="Times New Roman" w:hAnsi="Times New Roman" w:cs="Times New Roman"/>
          <w:b/>
          <w:bCs/>
          <w:sz w:val="28"/>
          <w:szCs w:val="28"/>
          <w:lang w:eastAsia="ru-RU"/>
        </w:rPr>
      </w:pPr>
      <w:r w:rsidRPr="004319CA">
        <w:rPr>
          <w:rFonts w:ascii="Times New Roman" w:eastAsia="Times New Roman" w:hAnsi="Times New Roman" w:cs="Times New Roman"/>
          <w:b/>
          <w:bCs/>
          <w:sz w:val="28"/>
          <w:szCs w:val="28"/>
          <w:lang w:eastAsia="ru-RU"/>
        </w:rPr>
        <w:t>3 неделя</w:t>
      </w:r>
    </w:p>
    <w:p w:rsidR="004319CA" w:rsidRPr="004319CA" w:rsidRDefault="004319CA" w:rsidP="00FC482F">
      <w:pPr>
        <w:spacing w:after="0" w:line="240" w:lineRule="auto"/>
        <w:ind w:left="142"/>
        <w:rPr>
          <w:rFonts w:ascii="Times New Roman" w:eastAsia="Times New Roman" w:hAnsi="Times New Roman" w:cs="Times New Roman"/>
          <w:sz w:val="28"/>
          <w:szCs w:val="28"/>
          <w:lang w:eastAsia="ru-RU"/>
        </w:rPr>
      </w:pPr>
      <w:r w:rsidRPr="004319CA">
        <w:rPr>
          <w:rFonts w:ascii="Times New Roman" w:eastAsia="Times New Roman" w:hAnsi="Times New Roman" w:cs="Times New Roman"/>
          <w:sz w:val="28"/>
          <w:szCs w:val="28"/>
          <w:lang w:eastAsia="ru-RU"/>
        </w:rPr>
        <w:t>Спортивный досуг</w:t>
      </w:r>
      <w:r w:rsidR="00FC482F">
        <w:rPr>
          <w:rFonts w:ascii="Times New Roman" w:eastAsia="Times New Roman" w:hAnsi="Times New Roman" w:cs="Times New Roman"/>
          <w:sz w:val="28"/>
          <w:szCs w:val="28"/>
          <w:lang w:eastAsia="ru-RU"/>
        </w:rPr>
        <w:t xml:space="preserve"> «Мы весёлые ребята»</w:t>
      </w:r>
    </w:p>
    <w:p w:rsidR="004319CA" w:rsidRPr="004319CA" w:rsidRDefault="004319CA" w:rsidP="004319CA">
      <w:pPr>
        <w:spacing w:after="0" w:line="240" w:lineRule="auto"/>
        <w:ind w:left="142"/>
        <w:rPr>
          <w:rFonts w:ascii="Times New Roman" w:eastAsia="Times New Roman" w:hAnsi="Times New Roman" w:cs="Times New Roman"/>
          <w:sz w:val="28"/>
          <w:szCs w:val="28"/>
          <w:lang w:eastAsia="ru-RU"/>
        </w:rPr>
      </w:pPr>
      <w:r w:rsidRPr="004319CA">
        <w:rPr>
          <w:rFonts w:ascii="Times New Roman" w:eastAsia="Times New Roman" w:hAnsi="Times New Roman" w:cs="Times New Roman"/>
          <w:b/>
          <w:bCs/>
          <w:sz w:val="28"/>
          <w:szCs w:val="28"/>
          <w:lang w:eastAsia="ru-RU"/>
        </w:rPr>
        <w:t>4 неделя</w:t>
      </w:r>
    </w:p>
    <w:p w:rsidR="004319CA" w:rsidRPr="004319CA" w:rsidRDefault="00FC482F" w:rsidP="00FC482F">
      <w:pPr>
        <w:spacing w:after="0" w:line="240" w:lineRule="auto"/>
        <w:ind w:left="142"/>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Кукольный театр</w:t>
      </w:r>
    </w:p>
    <w:p w:rsidR="004319CA" w:rsidRPr="004319CA" w:rsidRDefault="004319CA" w:rsidP="004319CA">
      <w:pPr>
        <w:spacing w:after="0" w:line="240" w:lineRule="auto"/>
        <w:ind w:left="142"/>
        <w:rPr>
          <w:rFonts w:ascii="Times New Roman" w:eastAsia="Times New Roman" w:hAnsi="Times New Roman" w:cs="Times New Roman"/>
          <w:sz w:val="28"/>
          <w:szCs w:val="28"/>
          <w:u w:val="single"/>
          <w:lang w:eastAsia="ru-RU"/>
        </w:rPr>
      </w:pPr>
      <w:r w:rsidRPr="004319CA">
        <w:rPr>
          <w:rFonts w:ascii="Times New Roman" w:eastAsia="Times New Roman" w:hAnsi="Times New Roman" w:cs="Times New Roman"/>
          <w:b/>
          <w:bCs/>
          <w:sz w:val="28"/>
          <w:szCs w:val="28"/>
          <w:u w:val="single"/>
          <w:lang w:eastAsia="ru-RU"/>
        </w:rPr>
        <w:t>Апрель</w:t>
      </w:r>
    </w:p>
    <w:p w:rsidR="004319CA" w:rsidRPr="004319CA" w:rsidRDefault="004319CA" w:rsidP="004319CA">
      <w:pPr>
        <w:spacing w:after="0" w:line="240" w:lineRule="auto"/>
        <w:ind w:left="142"/>
        <w:rPr>
          <w:rFonts w:ascii="Times New Roman" w:eastAsia="Times New Roman" w:hAnsi="Times New Roman" w:cs="Times New Roman"/>
          <w:b/>
          <w:bCs/>
          <w:sz w:val="28"/>
          <w:szCs w:val="28"/>
          <w:lang w:eastAsia="ru-RU"/>
        </w:rPr>
      </w:pPr>
      <w:r w:rsidRPr="004319CA">
        <w:rPr>
          <w:rFonts w:ascii="Times New Roman" w:eastAsia="Times New Roman" w:hAnsi="Times New Roman" w:cs="Times New Roman"/>
          <w:b/>
          <w:bCs/>
          <w:sz w:val="28"/>
          <w:szCs w:val="28"/>
          <w:lang w:eastAsia="ru-RU"/>
        </w:rPr>
        <w:t>1 неделя</w:t>
      </w:r>
    </w:p>
    <w:p w:rsidR="004319CA" w:rsidRPr="004319CA" w:rsidRDefault="004319CA" w:rsidP="00FC482F">
      <w:pPr>
        <w:spacing w:after="0" w:line="240" w:lineRule="auto"/>
        <w:ind w:left="142"/>
        <w:rPr>
          <w:rFonts w:ascii="Times New Roman" w:eastAsia="Times New Roman" w:hAnsi="Times New Roman" w:cs="Times New Roman"/>
          <w:sz w:val="28"/>
          <w:szCs w:val="28"/>
          <w:lang w:eastAsia="ru-RU"/>
        </w:rPr>
      </w:pPr>
      <w:r w:rsidRPr="004319CA">
        <w:rPr>
          <w:rFonts w:ascii="Times New Roman" w:eastAsia="Times New Roman" w:hAnsi="Times New Roman" w:cs="Times New Roman"/>
          <w:bCs/>
          <w:sz w:val="28"/>
          <w:szCs w:val="28"/>
          <w:lang w:eastAsia="ru-RU"/>
        </w:rPr>
        <w:t>Праздник «День юмора и смеха»</w:t>
      </w:r>
    </w:p>
    <w:p w:rsidR="004319CA" w:rsidRPr="004319CA" w:rsidRDefault="004319CA" w:rsidP="004319CA">
      <w:pPr>
        <w:spacing w:after="0" w:line="240" w:lineRule="auto"/>
        <w:ind w:left="142"/>
        <w:rPr>
          <w:rFonts w:ascii="Times New Roman" w:eastAsia="Times New Roman" w:hAnsi="Times New Roman" w:cs="Times New Roman"/>
          <w:b/>
          <w:bCs/>
          <w:sz w:val="28"/>
          <w:szCs w:val="28"/>
          <w:lang w:eastAsia="ru-RU"/>
        </w:rPr>
      </w:pPr>
      <w:r w:rsidRPr="004319CA">
        <w:rPr>
          <w:rFonts w:ascii="Times New Roman" w:eastAsia="Times New Roman" w:hAnsi="Times New Roman" w:cs="Times New Roman"/>
          <w:b/>
          <w:bCs/>
          <w:sz w:val="28"/>
          <w:szCs w:val="28"/>
          <w:lang w:eastAsia="ru-RU"/>
        </w:rPr>
        <w:t>2 неделя</w:t>
      </w:r>
    </w:p>
    <w:p w:rsidR="004319CA" w:rsidRPr="004319CA" w:rsidRDefault="004319CA" w:rsidP="00B656DA">
      <w:pPr>
        <w:spacing w:after="0" w:line="240" w:lineRule="auto"/>
        <w:ind w:left="142"/>
        <w:rPr>
          <w:rFonts w:ascii="Times New Roman" w:eastAsia="Times New Roman" w:hAnsi="Times New Roman" w:cs="Times New Roman"/>
          <w:sz w:val="28"/>
          <w:szCs w:val="28"/>
          <w:lang w:eastAsia="ru-RU"/>
        </w:rPr>
      </w:pPr>
      <w:r w:rsidRPr="004319CA">
        <w:rPr>
          <w:rFonts w:ascii="Times New Roman" w:eastAsia="Times New Roman" w:hAnsi="Times New Roman" w:cs="Times New Roman"/>
          <w:sz w:val="28"/>
          <w:szCs w:val="28"/>
          <w:lang w:eastAsia="ru-RU"/>
        </w:rPr>
        <w:t>Празднично</w:t>
      </w:r>
      <w:r w:rsidR="00B656DA">
        <w:rPr>
          <w:rFonts w:ascii="Times New Roman" w:eastAsia="Times New Roman" w:hAnsi="Times New Roman" w:cs="Times New Roman"/>
          <w:sz w:val="28"/>
          <w:szCs w:val="28"/>
          <w:lang w:eastAsia="ru-RU"/>
        </w:rPr>
        <w:t xml:space="preserve">е занятие «День космонавтики». </w:t>
      </w:r>
    </w:p>
    <w:p w:rsidR="004319CA" w:rsidRPr="004319CA" w:rsidRDefault="004319CA" w:rsidP="004319CA">
      <w:pPr>
        <w:spacing w:after="0" w:line="240" w:lineRule="auto"/>
        <w:ind w:left="142"/>
        <w:rPr>
          <w:rFonts w:ascii="Times New Roman" w:eastAsia="Times New Roman" w:hAnsi="Times New Roman" w:cs="Times New Roman"/>
          <w:b/>
          <w:bCs/>
          <w:sz w:val="28"/>
          <w:szCs w:val="28"/>
          <w:lang w:eastAsia="ru-RU"/>
        </w:rPr>
      </w:pPr>
      <w:r w:rsidRPr="004319CA">
        <w:rPr>
          <w:rFonts w:ascii="Times New Roman" w:eastAsia="Times New Roman" w:hAnsi="Times New Roman" w:cs="Times New Roman"/>
          <w:b/>
          <w:bCs/>
          <w:sz w:val="28"/>
          <w:szCs w:val="28"/>
          <w:lang w:eastAsia="ru-RU"/>
        </w:rPr>
        <w:t>3</w:t>
      </w:r>
      <w:r w:rsidRPr="004319CA">
        <w:rPr>
          <w:rFonts w:ascii="Times New Roman" w:eastAsia="Times New Roman" w:hAnsi="Times New Roman" w:cs="Times New Roman"/>
          <w:sz w:val="28"/>
          <w:szCs w:val="28"/>
          <w:lang w:eastAsia="ru-RU"/>
        </w:rPr>
        <w:t xml:space="preserve"> </w:t>
      </w:r>
      <w:r w:rsidRPr="004319CA">
        <w:rPr>
          <w:rFonts w:ascii="Times New Roman" w:eastAsia="Times New Roman" w:hAnsi="Times New Roman" w:cs="Times New Roman"/>
          <w:b/>
          <w:bCs/>
          <w:sz w:val="28"/>
          <w:szCs w:val="28"/>
          <w:lang w:eastAsia="ru-RU"/>
        </w:rPr>
        <w:t>неделя</w:t>
      </w:r>
    </w:p>
    <w:p w:rsidR="004319CA" w:rsidRPr="004319CA" w:rsidRDefault="004319CA" w:rsidP="00B656DA">
      <w:pPr>
        <w:spacing w:after="0" w:line="240" w:lineRule="auto"/>
        <w:ind w:left="142"/>
        <w:rPr>
          <w:rFonts w:ascii="Times New Roman" w:eastAsia="Times New Roman" w:hAnsi="Times New Roman" w:cs="Times New Roman"/>
          <w:sz w:val="28"/>
          <w:szCs w:val="28"/>
          <w:lang w:eastAsia="ru-RU"/>
        </w:rPr>
      </w:pPr>
      <w:r w:rsidRPr="004319CA">
        <w:rPr>
          <w:rFonts w:ascii="Times New Roman" w:eastAsia="Times New Roman" w:hAnsi="Times New Roman" w:cs="Times New Roman"/>
          <w:sz w:val="28"/>
          <w:szCs w:val="28"/>
          <w:lang w:eastAsia="ru-RU"/>
        </w:rPr>
        <w:t>Досуг «Друзья п</w:t>
      </w:r>
      <w:r w:rsidR="00B656DA">
        <w:rPr>
          <w:rFonts w:ascii="Times New Roman" w:eastAsia="Times New Roman" w:hAnsi="Times New Roman" w:cs="Times New Roman"/>
          <w:sz w:val="28"/>
          <w:szCs w:val="28"/>
          <w:lang w:eastAsia="ru-RU"/>
        </w:rPr>
        <w:t>ознаются в беде».</w:t>
      </w:r>
    </w:p>
    <w:p w:rsidR="004319CA" w:rsidRPr="004319CA" w:rsidRDefault="004319CA" w:rsidP="004319CA">
      <w:pPr>
        <w:spacing w:after="0" w:line="240" w:lineRule="auto"/>
        <w:ind w:left="142"/>
        <w:rPr>
          <w:rFonts w:ascii="Times New Roman" w:eastAsia="Times New Roman" w:hAnsi="Times New Roman" w:cs="Times New Roman"/>
          <w:b/>
          <w:bCs/>
          <w:sz w:val="28"/>
          <w:szCs w:val="28"/>
          <w:lang w:eastAsia="ru-RU"/>
        </w:rPr>
      </w:pPr>
      <w:r w:rsidRPr="004319CA">
        <w:rPr>
          <w:rFonts w:ascii="Times New Roman" w:eastAsia="Times New Roman" w:hAnsi="Times New Roman" w:cs="Times New Roman"/>
          <w:b/>
          <w:bCs/>
          <w:sz w:val="28"/>
          <w:szCs w:val="28"/>
          <w:lang w:eastAsia="ru-RU"/>
        </w:rPr>
        <w:t>4</w:t>
      </w:r>
      <w:r w:rsidRPr="004319CA">
        <w:rPr>
          <w:rFonts w:ascii="Times New Roman" w:eastAsia="Times New Roman" w:hAnsi="Times New Roman" w:cs="Times New Roman"/>
          <w:sz w:val="28"/>
          <w:szCs w:val="28"/>
          <w:lang w:eastAsia="ru-RU"/>
        </w:rPr>
        <w:t xml:space="preserve"> </w:t>
      </w:r>
      <w:r w:rsidRPr="004319CA">
        <w:rPr>
          <w:rFonts w:ascii="Times New Roman" w:eastAsia="Times New Roman" w:hAnsi="Times New Roman" w:cs="Times New Roman"/>
          <w:b/>
          <w:bCs/>
          <w:sz w:val="28"/>
          <w:szCs w:val="28"/>
          <w:lang w:eastAsia="ru-RU"/>
        </w:rPr>
        <w:t>неделя</w:t>
      </w:r>
    </w:p>
    <w:p w:rsidR="004319CA" w:rsidRPr="004319CA" w:rsidRDefault="004319CA" w:rsidP="004319CA">
      <w:pPr>
        <w:spacing w:after="0" w:line="240" w:lineRule="auto"/>
        <w:ind w:left="142"/>
        <w:rPr>
          <w:rFonts w:ascii="Times New Roman" w:eastAsia="Times New Roman" w:hAnsi="Times New Roman" w:cs="Times New Roman"/>
          <w:sz w:val="28"/>
          <w:szCs w:val="28"/>
          <w:lang w:eastAsia="ru-RU"/>
        </w:rPr>
      </w:pPr>
      <w:r w:rsidRPr="004319CA">
        <w:rPr>
          <w:rFonts w:ascii="Times New Roman" w:eastAsia="Times New Roman" w:hAnsi="Times New Roman" w:cs="Times New Roman"/>
          <w:sz w:val="28"/>
          <w:szCs w:val="28"/>
          <w:lang w:eastAsia="ru-RU"/>
        </w:rPr>
        <w:t>Викторина «Тайны птичьего мира»</w:t>
      </w:r>
    </w:p>
    <w:p w:rsidR="00B656DA" w:rsidRPr="004319CA" w:rsidRDefault="00B656DA" w:rsidP="00B656DA">
      <w:pPr>
        <w:spacing w:after="0" w:line="240" w:lineRule="auto"/>
        <w:ind w:left="142"/>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5</w:t>
      </w:r>
      <w:r w:rsidRPr="004319CA">
        <w:rPr>
          <w:rFonts w:ascii="Times New Roman" w:eastAsia="Times New Roman" w:hAnsi="Times New Roman" w:cs="Times New Roman"/>
          <w:b/>
          <w:bCs/>
          <w:sz w:val="28"/>
          <w:szCs w:val="28"/>
          <w:lang w:eastAsia="ru-RU"/>
        </w:rPr>
        <w:t xml:space="preserve"> неделя</w:t>
      </w:r>
    </w:p>
    <w:p w:rsidR="004319CA" w:rsidRPr="004319CA" w:rsidRDefault="00B656DA" w:rsidP="00B656DA">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Викторина «Путешествие в мир профессий»</w:t>
      </w:r>
    </w:p>
    <w:p w:rsidR="004319CA" w:rsidRPr="004319CA" w:rsidRDefault="004319CA" w:rsidP="004319CA">
      <w:pPr>
        <w:spacing w:after="0" w:line="240" w:lineRule="auto"/>
        <w:ind w:left="142"/>
        <w:rPr>
          <w:rFonts w:ascii="Times New Roman" w:eastAsia="Times New Roman" w:hAnsi="Times New Roman" w:cs="Times New Roman"/>
          <w:sz w:val="28"/>
          <w:szCs w:val="28"/>
          <w:u w:val="single"/>
          <w:lang w:eastAsia="ru-RU"/>
        </w:rPr>
      </w:pPr>
      <w:r w:rsidRPr="004319CA">
        <w:rPr>
          <w:rFonts w:ascii="Times New Roman" w:eastAsia="Times New Roman" w:hAnsi="Times New Roman" w:cs="Times New Roman"/>
          <w:b/>
          <w:bCs/>
          <w:sz w:val="28"/>
          <w:szCs w:val="28"/>
          <w:u w:val="single"/>
          <w:lang w:eastAsia="ru-RU"/>
        </w:rPr>
        <w:t>Май</w:t>
      </w:r>
    </w:p>
    <w:p w:rsidR="004319CA" w:rsidRPr="004319CA" w:rsidRDefault="004319CA" w:rsidP="004319CA">
      <w:pPr>
        <w:spacing w:after="0" w:line="240" w:lineRule="auto"/>
        <w:ind w:left="142"/>
        <w:rPr>
          <w:rFonts w:ascii="Times New Roman" w:eastAsia="Times New Roman" w:hAnsi="Times New Roman" w:cs="Times New Roman"/>
          <w:sz w:val="28"/>
          <w:szCs w:val="28"/>
          <w:lang w:eastAsia="ru-RU"/>
        </w:rPr>
      </w:pPr>
      <w:r w:rsidRPr="004319CA">
        <w:rPr>
          <w:rFonts w:ascii="Times New Roman" w:eastAsia="Times New Roman" w:hAnsi="Times New Roman" w:cs="Times New Roman"/>
          <w:b/>
          <w:bCs/>
          <w:sz w:val="28"/>
          <w:szCs w:val="28"/>
          <w:lang w:eastAsia="ru-RU"/>
        </w:rPr>
        <w:t>1 неделя</w:t>
      </w:r>
    </w:p>
    <w:p w:rsidR="004319CA" w:rsidRPr="004319CA" w:rsidRDefault="004319CA" w:rsidP="004319CA">
      <w:pPr>
        <w:spacing w:after="0" w:line="240" w:lineRule="auto"/>
        <w:ind w:left="142"/>
        <w:rPr>
          <w:rFonts w:ascii="Times New Roman" w:eastAsia="Times New Roman" w:hAnsi="Times New Roman" w:cs="Times New Roman"/>
          <w:sz w:val="28"/>
          <w:szCs w:val="28"/>
          <w:lang w:eastAsia="ru-RU"/>
        </w:rPr>
      </w:pPr>
      <w:r w:rsidRPr="004319CA">
        <w:rPr>
          <w:rFonts w:ascii="Times New Roman" w:eastAsia="Times New Roman" w:hAnsi="Times New Roman" w:cs="Times New Roman"/>
          <w:sz w:val="28"/>
          <w:szCs w:val="28"/>
          <w:lang w:eastAsia="ru-RU"/>
        </w:rPr>
        <w:t>Праздник «День Победы».</w:t>
      </w:r>
    </w:p>
    <w:p w:rsidR="004319CA" w:rsidRPr="004319CA" w:rsidRDefault="004319CA" w:rsidP="004319CA">
      <w:pPr>
        <w:spacing w:after="0" w:line="240" w:lineRule="auto"/>
        <w:ind w:left="142"/>
        <w:rPr>
          <w:rFonts w:ascii="Times New Roman" w:eastAsia="Times New Roman" w:hAnsi="Times New Roman" w:cs="Times New Roman"/>
          <w:sz w:val="28"/>
          <w:szCs w:val="28"/>
          <w:lang w:eastAsia="ru-RU"/>
        </w:rPr>
      </w:pPr>
      <w:r w:rsidRPr="004319CA">
        <w:rPr>
          <w:rFonts w:ascii="Times New Roman" w:eastAsia="Times New Roman" w:hAnsi="Times New Roman" w:cs="Times New Roman"/>
          <w:sz w:val="28"/>
          <w:szCs w:val="28"/>
          <w:lang w:eastAsia="ru-RU"/>
        </w:rPr>
        <w:t>Выставка рисунков «Этот день Победы».</w:t>
      </w:r>
    </w:p>
    <w:p w:rsidR="004319CA" w:rsidRPr="00B656DA" w:rsidRDefault="00B656DA" w:rsidP="00B656DA">
      <w:pPr>
        <w:spacing w:after="0" w:line="240" w:lineRule="auto"/>
        <w:ind w:left="142"/>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2 неделя</w:t>
      </w:r>
    </w:p>
    <w:p w:rsidR="004319CA" w:rsidRPr="004319CA" w:rsidRDefault="004319CA" w:rsidP="004319CA">
      <w:pPr>
        <w:spacing w:after="0" w:line="240" w:lineRule="auto"/>
        <w:ind w:left="142"/>
        <w:rPr>
          <w:rFonts w:ascii="Times New Roman" w:eastAsia="Times New Roman" w:hAnsi="Times New Roman" w:cs="Times New Roman"/>
          <w:sz w:val="28"/>
          <w:szCs w:val="28"/>
          <w:lang w:eastAsia="ru-RU"/>
        </w:rPr>
      </w:pPr>
      <w:r w:rsidRPr="004319CA">
        <w:rPr>
          <w:rFonts w:ascii="Times New Roman" w:eastAsia="Times New Roman" w:hAnsi="Times New Roman" w:cs="Times New Roman"/>
          <w:bCs/>
          <w:sz w:val="28"/>
          <w:szCs w:val="28"/>
          <w:lang w:eastAsia="ru-RU"/>
        </w:rPr>
        <w:t>Конкурс «Лучший букет»</w:t>
      </w:r>
    </w:p>
    <w:p w:rsidR="004319CA" w:rsidRPr="00B656DA" w:rsidRDefault="00B656DA" w:rsidP="00B656DA">
      <w:pPr>
        <w:spacing w:after="0" w:line="240" w:lineRule="auto"/>
        <w:ind w:left="142"/>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3 неделя</w:t>
      </w:r>
    </w:p>
    <w:p w:rsidR="004319CA" w:rsidRPr="004319CA" w:rsidRDefault="004319CA" w:rsidP="004319CA">
      <w:pPr>
        <w:spacing w:after="0" w:line="240" w:lineRule="auto"/>
        <w:ind w:left="142"/>
        <w:rPr>
          <w:rFonts w:ascii="Times New Roman" w:eastAsia="Times New Roman" w:hAnsi="Times New Roman" w:cs="Times New Roman"/>
          <w:sz w:val="28"/>
          <w:szCs w:val="28"/>
          <w:lang w:eastAsia="ru-RU"/>
        </w:rPr>
      </w:pPr>
      <w:r w:rsidRPr="004319CA">
        <w:rPr>
          <w:rFonts w:ascii="Times New Roman" w:eastAsia="Times New Roman" w:hAnsi="Times New Roman" w:cs="Times New Roman"/>
          <w:sz w:val="28"/>
          <w:szCs w:val="28"/>
          <w:lang w:eastAsia="ru-RU"/>
        </w:rPr>
        <w:t>Выставка детского творчества</w:t>
      </w:r>
    </w:p>
    <w:p w:rsidR="004319CA" w:rsidRPr="004319CA" w:rsidRDefault="004319CA" w:rsidP="004319CA">
      <w:pPr>
        <w:spacing w:after="0" w:line="240" w:lineRule="auto"/>
        <w:ind w:left="142"/>
        <w:rPr>
          <w:rFonts w:ascii="Times New Roman" w:eastAsia="Times New Roman" w:hAnsi="Times New Roman" w:cs="Times New Roman"/>
          <w:b/>
          <w:bCs/>
          <w:sz w:val="28"/>
          <w:szCs w:val="28"/>
          <w:lang w:eastAsia="ru-RU"/>
        </w:rPr>
      </w:pPr>
      <w:r w:rsidRPr="004319CA">
        <w:rPr>
          <w:rFonts w:ascii="Times New Roman" w:eastAsia="Times New Roman" w:hAnsi="Times New Roman" w:cs="Times New Roman"/>
          <w:b/>
          <w:bCs/>
          <w:sz w:val="28"/>
          <w:szCs w:val="28"/>
          <w:lang w:eastAsia="ru-RU"/>
        </w:rPr>
        <w:t>4 неделя</w:t>
      </w:r>
    </w:p>
    <w:p w:rsidR="004319CA" w:rsidRPr="004319CA" w:rsidRDefault="00B656DA" w:rsidP="00B656DA">
      <w:pPr>
        <w:spacing w:after="0" w:line="240" w:lineRule="auto"/>
        <w:ind w:left="142"/>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Игра – драматизация «Домик пчелки»</w:t>
      </w:r>
    </w:p>
    <w:p w:rsidR="004319CA" w:rsidRPr="004319CA" w:rsidRDefault="004319CA" w:rsidP="004319CA">
      <w:pPr>
        <w:widowControl w:val="0"/>
        <w:shd w:val="clear" w:color="auto" w:fill="FFFFFF"/>
        <w:tabs>
          <w:tab w:val="left" w:pos="970"/>
        </w:tabs>
        <w:suppressAutoHyphens/>
        <w:autoSpaceDE w:val="0"/>
        <w:spacing w:after="0" w:line="298" w:lineRule="atLeast"/>
        <w:ind w:left="142"/>
        <w:rPr>
          <w:rFonts w:ascii="Times New Roman" w:eastAsia="Times New Roman" w:hAnsi="Times New Roman" w:cs="Times New Roman"/>
          <w:b/>
          <w:bCs/>
          <w:sz w:val="28"/>
          <w:szCs w:val="28"/>
          <w:lang w:eastAsia="ar-SA"/>
        </w:rPr>
      </w:pPr>
    </w:p>
    <w:p w:rsidR="004319CA" w:rsidRPr="004319CA" w:rsidRDefault="004319CA" w:rsidP="004319CA">
      <w:pPr>
        <w:widowControl w:val="0"/>
        <w:shd w:val="clear" w:color="auto" w:fill="FFFFFF"/>
        <w:tabs>
          <w:tab w:val="left" w:pos="970"/>
        </w:tabs>
        <w:suppressAutoHyphens/>
        <w:autoSpaceDE w:val="0"/>
        <w:spacing w:after="0" w:line="298" w:lineRule="atLeast"/>
        <w:ind w:left="142"/>
        <w:rPr>
          <w:rFonts w:ascii="Times New Roman" w:eastAsia="Times New Roman" w:hAnsi="Times New Roman" w:cs="Times New Roman"/>
          <w:b/>
          <w:bCs/>
          <w:sz w:val="28"/>
          <w:szCs w:val="28"/>
          <w:lang w:eastAsia="ar-SA"/>
        </w:rPr>
      </w:pPr>
    </w:p>
    <w:p w:rsidR="004319CA" w:rsidRPr="004319CA" w:rsidRDefault="004319CA" w:rsidP="004319CA">
      <w:pPr>
        <w:widowControl w:val="0"/>
        <w:shd w:val="clear" w:color="auto" w:fill="FFFFFF"/>
        <w:tabs>
          <w:tab w:val="left" w:pos="970"/>
        </w:tabs>
        <w:suppressAutoHyphens/>
        <w:autoSpaceDE w:val="0"/>
        <w:spacing w:after="0" w:line="298" w:lineRule="atLeast"/>
        <w:ind w:left="142"/>
        <w:rPr>
          <w:rFonts w:ascii="Times New Roman" w:eastAsia="Times New Roman" w:hAnsi="Times New Roman" w:cs="Times New Roman"/>
          <w:b/>
          <w:bCs/>
          <w:sz w:val="28"/>
          <w:szCs w:val="28"/>
          <w:lang w:eastAsia="ar-SA"/>
        </w:rPr>
      </w:pPr>
    </w:p>
    <w:p w:rsidR="004319CA" w:rsidRPr="004319CA" w:rsidRDefault="004319CA" w:rsidP="004319CA">
      <w:pPr>
        <w:widowControl w:val="0"/>
        <w:shd w:val="clear" w:color="auto" w:fill="FFFFFF"/>
        <w:tabs>
          <w:tab w:val="left" w:pos="970"/>
        </w:tabs>
        <w:suppressAutoHyphens/>
        <w:autoSpaceDE w:val="0"/>
        <w:spacing w:after="0" w:line="298" w:lineRule="atLeast"/>
        <w:ind w:left="142"/>
        <w:rPr>
          <w:rFonts w:ascii="Times New Roman" w:eastAsia="Times New Roman" w:hAnsi="Times New Roman" w:cs="Times New Roman"/>
          <w:b/>
          <w:bCs/>
          <w:sz w:val="28"/>
          <w:szCs w:val="28"/>
          <w:lang w:eastAsia="ar-SA"/>
        </w:rPr>
      </w:pPr>
    </w:p>
    <w:p w:rsidR="004319CA" w:rsidRPr="004319CA" w:rsidRDefault="004319CA" w:rsidP="004319CA">
      <w:pPr>
        <w:widowControl w:val="0"/>
        <w:shd w:val="clear" w:color="auto" w:fill="FFFFFF"/>
        <w:tabs>
          <w:tab w:val="left" w:pos="970"/>
        </w:tabs>
        <w:suppressAutoHyphens/>
        <w:autoSpaceDE w:val="0"/>
        <w:spacing w:after="0" w:line="298" w:lineRule="atLeast"/>
        <w:ind w:left="142"/>
        <w:rPr>
          <w:rFonts w:ascii="Times New Roman" w:eastAsia="Times New Roman" w:hAnsi="Times New Roman" w:cs="Times New Roman"/>
          <w:b/>
          <w:bCs/>
          <w:sz w:val="28"/>
          <w:szCs w:val="28"/>
          <w:lang w:eastAsia="ar-SA"/>
        </w:rPr>
      </w:pPr>
    </w:p>
    <w:p w:rsidR="004319CA" w:rsidRPr="004319CA" w:rsidRDefault="004319CA" w:rsidP="004319CA">
      <w:pPr>
        <w:widowControl w:val="0"/>
        <w:shd w:val="clear" w:color="auto" w:fill="FFFFFF"/>
        <w:tabs>
          <w:tab w:val="left" w:pos="970"/>
        </w:tabs>
        <w:suppressAutoHyphens/>
        <w:autoSpaceDE w:val="0"/>
        <w:spacing w:after="0" w:line="298" w:lineRule="atLeast"/>
        <w:ind w:left="142"/>
        <w:rPr>
          <w:rFonts w:ascii="Times New Roman" w:eastAsia="Times New Roman" w:hAnsi="Times New Roman" w:cs="Times New Roman"/>
          <w:b/>
          <w:bCs/>
          <w:sz w:val="28"/>
          <w:szCs w:val="28"/>
          <w:lang w:eastAsia="ar-SA"/>
        </w:rPr>
      </w:pPr>
    </w:p>
    <w:p w:rsidR="004319CA" w:rsidRPr="004319CA" w:rsidRDefault="004319CA" w:rsidP="004319CA">
      <w:pPr>
        <w:widowControl w:val="0"/>
        <w:shd w:val="clear" w:color="auto" w:fill="FFFFFF"/>
        <w:tabs>
          <w:tab w:val="left" w:pos="970"/>
        </w:tabs>
        <w:suppressAutoHyphens/>
        <w:autoSpaceDE w:val="0"/>
        <w:spacing w:after="0" w:line="298" w:lineRule="atLeast"/>
        <w:ind w:left="142"/>
        <w:rPr>
          <w:rFonts w:ascii="Times New Roman" w:eastAsia="Times New Roman" w:hAnsi="Times New Roman" w:cs="Times New Roman"/>
          <w:b/>
          <w:bCs/>
          <w:sz w:val="28"/>
          <w:szCs w:val="28"/>
          <w:lang w:eastAsia="ar-SA"/>
        </w:rPr>
      </w:pPr>
    </w:p>
    <w:p w:rsidR="004319CA" w:rsidRPr="004319CA" w:rsidRDefault="004319CA" w:rsidP="004319CA">
      <w:pPr>
        <w:widowControl w:val="0"/>
        <w:shd w:val="clear" w:color="auto" w:fill="FFFFFF"/>
        <w:tabs>
          <w:tab w:val="left" w:pos="970"/>
        </w:tabs>
        <w:suppressAutoHyphens/>
        <w:autoSpaceDE w:val="0"/>
        <w:spacing w:after="0" w:line="298" w:lineRule="atLeast"/>
        <w:ind w:left="142"/>
        <w:rPr>
          <w:rFonts w:ascii="Times New Roman" w:eastAsia="Times New Roman" w:hAnsi="Times New Roman" w:cs="Times New Roman"/>
          <w:b/>
          <w:bCs/>
          <w:sz w:val="28"/>
          <w:szCs w:val="28"/>
          <w:lang w:eastAsia="ar-SA"/>
        </w:rPr>
      </w:pPr>
      <w:r w:rsidRPr="004319CA">
        <w:rPr>
          <w:rFonts w:ascii="Times New Roman" w:eastAsia="Times New Roman" w:hAnsi="Times New Roman" w:cs="Times New Roman"/>
          <w:b/>
          <w:bCs/>
          <w:sz w:val="28"/>
          <w:szCs w:val="28"/>
          <w:lang w:eastAsia="ar-SA"/>
        </w:rPr>
        <w:t>3.6 Организация предметно-развивающей среды.</w:t>
      </w:r>
    </w:p>
    <w:p w:rsidR="004319CA" w:rsidRPr="004319CA" w:rsidRDefault="004319CA" w:rsidP="004319CA">
      <w:pPr>
        <w:widowControl w:val="0"/>
        <w:shd w:val="clear" w:color="auto" w:fill="FFFFFF"/>
        <w:tabs>
          <w:tab w:val="left" w:pos="970"/>
        </w:tabs>
        <w:suppressAutoHyphens/>
        <w:autoSpaceDE w:val="0"/>
        <w:spacing w:after="0" w:line="298" w:lineRule="atLeast"/>
        <w:ind w:left="142"/>
        <w:rPr>
          <w:rFonts w:ascii="Times New Roman" w:eastAsia="Times New Roman" w:hAnsi="Times New Roman" w:cs="Times New Roman"/>
          <w:b/>
          <w:bCs/>
          <w:sz w:val="28"/>
          <w:szCs w:val="28"/>
          <w:lang w:eastAsia="ar-SA"/>
        </w:rPr>
      </w:pPr>
    </w:p>
    <w:p w:rsidR="004319CA" w:rsidRPr="004319CA" w:rsidRDefault="004319CA" w:rsidP="004319CA">
      <w:pPr>
        <w:widowControl w:val="0"/>
        <w:suppressAutoHyphens/>
        <w:autoSpaceDE w:val="0"/>
        <w:autoSpaceDN w:val="0"/>
        <w:adjustRightInd w:val="0"/>
        <w:spacing w:after="0" w:line="240" w:lineRule="auto"/>
        <w:ind w:left="142"/>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В предметно-развивающей среде группы отражены основные направления</w:t>
      </w:r>
    </w:p>
    <w:p w:rsidR="004319CA" w:rsidRPr="004319CA" w:rsidRDefault="004319CA" w:rsidP="004319CA">
      <w:pPr>
        <w:widowControl w:val="0"/>
        <w:suppressAutoHyphens/>
        <w:autoSpaceDE w:val="0"/>
        <w:autoSpaceDN w:val="0"/>
        <w:adjustRightInd w:val="0"/>
        <w:spacing w:after="0" w:line="240" w:lineRule="auto"/>
        <w:ind w:left="142"/>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образовательных</w:t>
      </w:r>
    </w:p>
    <w:p w:rsidR="004319CA" w:rsidRPr="004319CA" w:rsidRDefault="004319CA" w:rsidP="004319CA">
      <w:pPr>
        <w:widowControl w:val="0"/>
        <w:suppressAutoHyphens/>
        <w:autoSpaceDE w:val="0"/>
        <w:autoSpaceDN w:val="0"/>
        <w:adjustRightInd w:val="0"/>
        <w:spacing w:after="0" w:line="240" w:lineRule="auto"/>
        <w:ind w:left="142"/>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областей ФГОС ДО:</w:t>
      </w:r>
    </w:p>
    <w:p w:rsidR="004319CA" w:rsidRPr="004319CA" w:rsidRDefault="004319CA" w:rsidP="004319CA">
      <w:pPr>
        <w:widowControl w:val="0"/>
        <w:suppressAutoHyphens/>
        <w:autoSpaceDE w:val="0"/>
        <w:autoSpaceDN w:val="0"/>
        <w:adjustRightInd w:val="0"/>
        <w:spacing w:after="0" w:line="240" w:lineRule="auto"/>
        <w:ind w:left="142"/>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 коммуникативно-личностное развитие;</w:t>
      </w:r>
    </w:p>
    <w:p w:rsidR="004319CA" w:rsidRPr="004319CA" w:rsidRDefault="004319CA" w:rsidP="004319CA">
      <w:pPr>
        <w:widowControl w:val="0"/>
        <w:suppressAutoHyphens/>
        <w:autoSpaceDE w:val="0"/>
        <w:autoSpaceDN w:val="0"/>
        <w:adjustRightInd w:val="0"/>
        <w:spacing w:after="0" w:line="240" w:lineRule="auto"/>
        <w:ind w:left="142"/>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 познавательное развитие;</w:t>
      </w:r>
    </w:p>
    <w:p w:rsidR="004319CA" w:rsidRPr="004319CA" w:rsidRDefault="004319CA" w:rsidP="004319CA">
      <w:pPr>
        <w:widowControl w:val="0"/>
        <w:suppressAutoHyphens/>
        <w:autoSpaceDE w:val="0"/>
        <w:autoSpaceDN w:val="0"/>
        <w:adjustRightInd w:val="0"/>
        <w:spacing w:after="0" w:line="240" w:lineRule="auto"/>
        <w:ind w:left="142"/>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 речевое развитие;</w:t>
      </w:r>
    </w:p>
    <w:p w:rsidR="004319CA" w:rsidRPr="004319CA" w:rsidRDefault="004319CA" w:rsidP="004319CA">
      <w:pPr>
        <w:widowControl w:val="0"/>
        <w:suppressAutoHyphens/>
        <w:autoSpaceDE w:val="0"/>
        <w:autoSpaceDN w:val="0"/>
        <w:adjustRightInd w:val="0"/>
        <w:spacing w:after="0" w:line="240" w:lineRule="auto"/>
        <w:ind w:left="142"/>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 художественно-эстетическое развитие;</w:t>
      </w:r>
    </w:p>
    <w:p w:rsidR="004319CA" w:rsidRPr="004319CA" w:rsidRDefault="004319CA" w:rsidP="004319CA">
      <w:pPr>
        <w:widowControl w:val="0"/>
        <w:suppressAutoHyphens/>
        <w:autoSpaceDE w:val="0"/>
        <w:autoSpaceDN w:val="0"/>
        <w:adjustRightInd w:val="0"/>
        <w:spacing w:after="0" w:line="240" w:lineRule="auto"/>
        <w:ind w:left="142"/>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 физическое развитие.</w:t>
      </w:r>
    </w:p>
    <w:p w:rsidR="004319CA" w:rsidRPr="004319CA" w:rsidRDefault="004319CA" w:rsidP="004319CA">
      <w:pPr>
        <w:widowControl w:val="0"/>
        <w:suppressAutoHyphens/>
        <w:autoSpaceDE w:val="0"/>
        <w:autoSpaceDN w:val="0"/>
        <w:adjustRightInd w:val="0"/>
        <w:spacing w:after="0" w:line="240" w:lineRule="auto"/>
        <w:ind w:left="142"/>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lastRenderedPageBreak/>
        <w:t>Пространство групповой комнаты организовано в виде хорошо</w:t>
      </w:r>
    </w:p>
    <w:p w:rsidR="004319CA" w:rsidRPr="004319CA" w:rsidRDefault="004319CA" w:rsidP="004319CA">
      <w:pPr>
        <w:widowControl w:val="0"/>
        <w:suppressAutoHyphens/>
        <w:autoSpaceDE w:val="0"/>
        <w:autoSpaceDN w:val="0"/>
        <w:adjustRightInd w:val="0"/>
        <w:spacing w:after="0" w:line="240" w:lineRule="auto"/>
        <w:ind w:left="142"/>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разграниченных</w:t>
      </w:r>
    </w:p>
    <w:p w:rsidR="004319CA" w:rsidRPr="004319CA" w:rsidRDefault="004319CA" w:rsidP="004319CA">
      <w:pPr>
        <w:widowControl w:val="0"/>
        <w:suppressAutoHyphens/>
        <w:autoSpaceDE w:val="0"/>
        <w:autoSpaceDN w:val="0"/>
        <w:adjustRightInd w:val="0"/>
        <w:spacing w:after="0" w:line="240" w:lineRule="auto"/>
        <w:ind w:left="142"/>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уголков:</w:t>
      </w:r>
    </w:p>
    <w:p w:rsidR="004319CA" w:rsidRPr="004319CA" w:rsidRDefault="004319CA" w:rsidP="004319CA">
      <w:pPr>
        <w:widowControl w:val="0"/>
        <w:suppressAutoHyphens/>
        <w:autoSpaceDE w:val="0"/>
        <w:autoSpaceDN w:val="0"/>
        <w:adjustRightInd w:val="0"/>
        <w:spacing w:after="0" w:line="240" w:lineRule="auto"/>
        <w:ind w:left="142"/>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 уголок для сюжетно- ролевых игр;</w:t>
      </w:r>
    </w:p>
    <w:p w:rsidR="004319CA" w:rsidRPr="004319CA" w:rsidRDefault="004319CA" w:rsidP="004319CA">
      <w:pPr>
        <w:widowControl w:val="0"/>
        <w:suppressAutoHyphens/>
        <w:autoSpaceDE w:val="0"/>
        <w:autoSpaceDN w:val="0"/>
        <w:adjustRightInd w:val="0"/>
        <w:spacing w:after="0" w:line="240" w:lineRule="auto"/>
        <w:ind w:left="142"/>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 уголок для театрализованных игр и музыкальной деятельности;</w:t>
      </w:r>
    </w:p>
    <w:p w:rsidR="004319CA" w:rsidRPr="004319CA" w:rsidRDefault="004319CA" w:rsidP="004319CA">
      <w:pPr>
        <w:widowControl w:val="0"/>
        <w:suppressAutoHyphens/>
        <w:autoSpaceDE w:val="0"/>
        <w:autoSpaceDN w:val="0"/>
        <w:adjustRightInd w:val="0"/>
        <w:spacing w:after="0" w:line="240" w:lineRule="auto"/>
        <w:ind w:left="142"/>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 книжный уголок;</w:t>
      </w:r>
    </w:p>
    <w:p w:rsidR="004319CA" w:rsidRPr="004319CA" w:rsidRDefault="004319CA" w:rsidP="004319CA">
      <w:pPr>
        <w:widowControl w:val="0"/>
        <w:suppressAutoHyphens/>
        <w:autoSpaceDE w:val="0"/>
        <w:autoSpaceDN w:val="0"/>
        <w:adjustRightInd w:val="0"/>
        <w:spacing w:after="0" w:line="240" w:lineRule="auto"/>
        <w:ind w:left="142"/>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 уголок настольно- печатных игр;</w:t>
      </w:r>
    </w:p>
    <w:p w:rsidR="004319CA" w:rsidRPr="004319CA" w:rsidRDefault="004319CA" w:rsidP="004319CA">
      <w:pPr>
        <w:widowControl w:val="0"/>
        <w:suppressAutoHyphens/>
        <w:autoSpaceDE w:val="0"/>
        <w:autoSpaceDN w:val="0"/>
        <w:adjustRightInd w:val="0"/>
        <w:spacing w:after="0" w:line="240" w:lineRule="auto"/>
        <w:ind w:left="142"/>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 уголок математических игр;</w:t>
      </w:r>
    </w:p>
    <w:p w:rsidR="004319CA" w:rsidRPr="004319CA" w:rsidRDefault="004319CA" w:rsidP="004319CA">
      <w:pPr>
        <w:widowControl w:val="0"/>
        <w:suppressAutoHyphens/>
        <w:autoSpaceDE w:val="0"/>
        <w:autoSpaceDN w:val="0"/>
        <w:adjustRightInd w:val="0"/>
        <w:spacing w:after="0" w:line="240" w:lineRule="auto"/>
        <w:ind w:left="142"/>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 уголок природы и экспериментирования с водой и песком; также другими</w:t>
      </w:r>
    </w:p>
    <w:p w:rsidR="004319CA" w:rsidRPr="004319CA" w:rsidRDefault="004319CA" w:rsidP="004319CA">
      <w:pPr>
        <w:widowControl w:val="0"/>
        <w:suppressAutoHyphens/>
        <w:autoSpaceDE w:val="0"/>
        <w:autoSpaceDN w:val="0"/>
        <w:adjustRightInd w:val="0"/>
        <w:spacing w:after="0" w:line="240" w:lineRule="auto"/>
        <w:ind w:left="142"/>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материалами для проведения опытов.</w:t>
      </w:r>
    </w:p>
    <w:p w:rsidR="004319CA" w:rsidRPr="004319CA" w:rsidRDefault="004319CA" w:rsidP="004319CA">
      <w:pPr>
        <w:widowControl w:val="0"/>
        <w:suppressAutoHyphens/>
        <w:autoSpaceDE w:val="0"/>
        <w:autoSpaceDN w:val="0"/>
        <w:adjustRightInd w:val="0"/>
        <w:spacing w:after="0" w:line="240" w:lineRule="auto"/>
        <w:ind w:left="142"/>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 спортивный уголок;</w:t>
      </w:r>
    </w:p>
    <w:p w:rsidR="004319CA" w:rsidRPr="004319CA" w:rsidRDefault="004319CA" w:rsidP="004319CA">
      <w:pPr>
        <w:widowControl w:val="0"/>
        <w:suppressAutoHyphens/>
        <w:autoSpaceDE w:val="0"/>
        <w:spacing w:after="0" w:line="240" w:lineRule="auto"/>
        <w:ind w:left="142"/>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 уголок для изобразительной деятельности (рисования, лепки, аппликации, моделирования);</w:t>
      </w:r>
    </w:p>
    <w:p w:rsidR="004319CA" w:rsidRPr="004319CA" w:rsidRDefault="004319CA" w:rsidP="00DB18D9">
      <w:pPr>
        <w:widowControl w:val="0"/>
        <w:numPr>
          <w:ilvl w:val="0"/>
          <w:numId w:val="3"/>
        </w:numPr>
        <w:suppressAutoHyphens/>
        <w:autoSpaceDE w:val="0"/>
        <w:spacing w:after="0" w:line="259" w:lineRule="auto"/>
        <w:ind w:left="142"/>
        <w:contextualSpacing/>
        <w:rPr>
          <w:rFonts w:ascii="Times New Roman" w:eastAsia="Times New Roman" w:hAnsi="Times New Roman" w:cs="Times New Roman"/>
          <w:sz w:val="28"/>
          <w:szCs w:val="28"/>
          <w:lang w:eastAsia="ru-RU"/>
        </w:rPr>
      </w:pPr>
      <w:r w:rsidRPr="004319CA">
        <w:rPr>
          <w:rFonts w:ascii="Times New Roman" w:eastAsia="Times New Roman" w:hAnsi="Times New Roman" w:cs="Times New Roman"/>
          <w:sz w:val="28"/>
          <w:szCs w:val="28"/>
          <w:lang w:eastAsia="ru-RU"/>
        </w:rPr>
        <w:t>уголок конструктивной деятельности;</w:t>
      </w:r>
    </w:p>
    <w:p w:rsidR="004319CA" w:rsidRPr="004319CA" w:rsidRDefault="004319CA" w:rsidP="004319CA">
      <w:pPr>
        <w:widowControl w:val="0"/>
        <w:suppressAutoHyphens/>
        <w:autoSpaceDE w:val="0"/>
        <w:autoSpaceDN w:val="0"/>
        <w:adjustRightInd w:val="0"/>
        <w:spacing w:after="0" w:line="240" w:lineRule="auto"/>
        <w:ind w:left="142"/>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 уголок патриотического воспитания;</w:t>
      </w:r>
    </w:p>
    <w:p w:rsidR="004319CA" w:rsidRPr="004319CA" w:rsidRDefault="004319CA" w:rsidP="004319CA">
      <w:pPr>
        <w:widowControl w:val="0"/>
        <w:suppressAutoHyphens/>
        <w:autoSpaceDE w:val="0"/>
        <w:autoSpaceDN w:val="0"/>
        <w:adjustRightInd w:val="0"/>
        <w:spacing w:after="0" w:line="240" w:lineRule="auto"/>
        <w:ind w:left="142"/>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Оснащение уголков меняется в соответствии с комплексно- тематическим</w:t>
      </w:r>
    </w:p>
    <w:p w:rsidR="004319CA" w:rsidRPr="004319CA" w:rsidRDefault="004319CA" w:rsidP="004319CA">
      <w:pPr>
        <w:widowControl w:val="0"/>
        <w:suppressAutoHyphens/>
        <w:autoSpaceDE w:val="0"/>
        <w:autoSpaceDN w:val="0"/>
        <w:adjustRightInd w:val="0"/>
        <w:spacing w:after="0" w:line="240" w:lineRule="auto"/>
        <w:ind w:left="142"/>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планированием образовательного процесса. В уголках имеются алгоритмы по</w:t>
      </w:r>
    </w:p>
    <w:p w:rsidR="004319CA" w:rsidRPr="004319CA" w:rsidRDefault="004319CA" w:rsidP="004319CA">
      <w:pPr>
        <w:widowControl w:val="0"/>
        <w:suppressAutoHyphens/>
        <w:autoSpaceDE w:val="0"/>
        <w:autoSpaceDN w:val="0"/>
        <w:adjustRightInd w:val="0"/>
        <w:spacing w:after="0" w:line="240" w:lineRule="auto"/>
        <w:ind w:left="142"/>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использованию материалов развивающего пространства (на пример: алгоритм</w:t>
      </w:r>
    </w:p>
    <w:p w:rsidR="004319CA" w:rsidRPr="004319CA" w:rsidRDefault="004319CA" w:rsidP="004319CA">
      <w:pPr>
        <w:widowControl w:val="0"/>
        <w:suppressAutoHyphens/>
        <w:autoSpaceDE w:val="0"/>
        <w:autoSpaceDN w:val="0"/>
        <w:adjustRightInd w:val="0"/>
        <w:spacing w:after="0" w:line="240" w:lineRule="auto"/>
        <w:ind w:left="142"/>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лепки,</w:t>
      </w:r>
    </w:p>
    <w:p w:rsidR="004319CA" w:rsidRPr="004319CA" w:rsidRDefault="004319CA" w:rsidP="004319CA">
      <w:pPr>
        <w:widowControl w:val="0"/>
        <w:suppressAutoHyphens/>
        <w:autoSpaceDE w:val="0"/>
        <w:autoSpaceDN w:val="0"/>
        <w:adjustRightInd w:val="0"/>
        <w:spacing w:after="0" w:line="240" w:lineRule="auto"/>
        <w:ind w:left="142"/>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аппликации, конструирования из бумаги, схемы для использования при</w:t>
      </w:r>
    </w:p>
    <w:p w:rsidR="004319CA" w:rsidRPr="004319CA" w:rsidRDefault="004319CA" w:rsidP="004319CA">
      <w:pPr>
        <w:widowControl w:val="0"/>
        <w:suppressAutoHyphens/>
        <w:autoSpaceDE w:val="0"/>
        <w:autoSpaceDN w:val="0"/>
        <w:adjustRightInd w:val="0"/>
        <w:spacing w:after="0" w:line="240" w:lineRule="auto"/>
        <w:ind w:left="142"/>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конструкторских играх и др.)</w:t>
      </w:r>
    </w:p>
    <w:p w:rsidR="004319CA" w:rsidRPr="004319CA" w:rsidRDefault="004319CA" w:rsidP="004319CA">
      <w:pPr>
        <w:widowControl w:val="0"/>
        <w:suppressAutoHyphens/>
        <w:autoSpaceDE w:val="0"/>
        <w:autoSpaceDN w:val="0"/>
        <w:adjustRightInd w:val="0"/>
        <w:spacing w:after="0" w:line="240" w:lineRule="auto"/>
        <w:ind w:left="142"/>
        <w:rPr>
          <w:rFonts w:ascii="Times New Roman" w:eastAsia="Times New Roman" w:hAnsi="Times New Roman" w:cs="Times New Roman"/>
          <w:b/>
          <w:bCs/>
          <w:i/>
          <w:iCs/>
          <w:sz w:val="28"/>
          <w:szCs w:val="28"/>
          <w:lang w:eastAsia="ar-SA"/>
        </w:rPr>
      </w:pPr>
      <w:r w:rsidRPr="004319CA">
        <w:rPr>
          <w:rFonts w:ascii="Times New Roman" w:eastAsia="Times New Roman" w:hAnsi="Times New Roman" w:cs="Times New Roman"/>
          <w:b/>
          <w:bCs/>
          <w:i/>
          <w:iCs/>
          <w:sz w:val="28"/>
          <w:szCs w:val="28"/>
          <w:lang w:eastAsia="ar-SA"/>
        </w:rPr>
        <w:t>Уголок для сюжетно ролевых игр;</w:t>
      </w:r>
    </w:p>
    <w:p w:rsidR="004319CA" w:rsidRPr="004319CA" w:rsidRDefault="004319CA" w:rsidP="004319CA">
      <w:pPr>
        <w:widowControl w:val="0"/>
        <w:suppressAutoHyphens/>
        <w:autoSpaceDE w:val="0"/>
        <w:autoSpaceDN w:val="0"/>
        <w:adjustRightInd w:val="0"/>
        <w:spacing w:after="0" w:line="240" w:lineRule="auto"/>
        <w:ind w:left="142"/>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 xml:space="preserve">В связи с тем, что игровые замыслы детей </w:t>
      </w:r>
      <w:r w:rsidR="00B656DA">
        <w:rPr>
          <w:rFonts w:ascii="Times New Roman" w:eastAsia="Times New Roman" w:hAnsi="Times New Roman" w:cs="Times New Roman"/>
          <w:sz w:val="28"/>
          <w:szCs w:val="28"/>
          <w:lang w:eastAsia="ar-SA"/>
        </w:rPr>
        <w:t>4-5</w:t>
      </w:r>
      <w:r w:rsidRPr="004319CA">
        <w:rPr>
          <w:rFonts w:ascii="Times New Roman" w:eastAsia="Times New Roman" w:hAnsi="Times New Roman" w:cs="Times New Roman"/>
          <w:sz w:val="28"/>
          <w:szCs w:val="28"/>
          <w:lang w:eastAsia="ar-SA"/>
        </w:rPr>
        <w:t xml:space="preserve"> лет весьма разнообразны, весь</w:t>
      </w:r>
    </w:p>
    <w:p w:rsidR="004319CA" w:rsidRPr="004319CA" w:rsidRDefault="004319CA" w:rsidP="004319CA">
      <w:pPr>
        <w:widowControl w:val="0"/>
        <w:suppressAutoHyphens/>
        <w:autoSpaceDE w:val="0"/>
        <w:autoSpaceDN w:val="0"/>
        <w:adjustRightInd w:val="0"/>
        <w:spacing w:after="0" w:line="240" w:lineRule="auto"/>
        <w:ind w:left="142"/>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Игровой материал в данном уголке размещен таким образом, чтобы дети могли</w:t>
      </w:r>
    </w:p>
    <w:p w:rsidR="004319CA" w:rsidRPr="004319CA" w:rsidRDefault="004319CA" w:rsidP="004319CA">
      <w:pPr>
        <w:widowControl w:val="0"/>
        <w:suppressAutoHyphens/>
        <w:autoSpaceDE w:val="0"/>
        <w:autoSpaceDN w:val="0"/>
        <w:adjustRightInd w:val="0"/>
        <w:spacing w:after="0" w:line="240" w:lineRule="auto"/>
        <w:ind w:left="142"/>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легко подбирать игрушки, комбинировать их "под замыслы". Стабильные</w:t>
      </w:r>
    </w:p>
    <w:p w:rsidR="004319CA" w:rsidRPr="004319CA" w:rsidRDefault="004319CA" w:rsidP="004319CA">
      <w:pPr>
        <w:widowControl w:val="0"/>
        <w:suppressAutoHyphens/>
        <w:autoSpaceDE w:val="0"/>
        <w:autoSpaceDN w:val="0"/>
        <w:adjustRightInd w:val="0"/>
        <w:spacing w:after="0" w:line="240" w:lineRule="auto"/>
        <w:ind w:left="142"/>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тематические зоны полностью уступают место мобильному материалу —</w:t>
      </w:r>
    </w:p>
    <w:p w:rsidR="004319CA" w:rsidRPr="004319CA" w:rsidRDefault="004319CA" w:rsidP="004319CA">
      <w:pPr>
        <w:widowControl w:val="0"/>
        <w:suppressAutoHyphens/>
        <w:autoSpaceDE w:val="0"/>
        <w:autoSpaceDN w:val="0"/>
        <w:adjustRightInd w:val="0"/>
        <w:spacing w:after="0" w:line="240" w:lineRule="auto"/>
        <w:ind w:left="142"/>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крупным универсальным маркерам пространства и полифункциональному</w:t>
      </w:r>
    </w:p>
    <w:p w:rsidR="004319CA" w:rsidRPr="004319CA" w:rsidRDefault="004319CA" w:rsidP="004319CA">
      <w:pPr>
        <w:widowControl w:val="0"/>
        <w:suppressAutoHyphens/>
        <w:autoSpaceDE w:val="0"/>
        <w:autoSpaceDN w:val="0"/>
        <w:adjustRightInd w:val="0"/>
        <w:spacing w:after="0" w:line="240" w:lineRule="auto"/>
        <w:ind w:left="142"/>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материалу, которые легко перемещаются с места на место.</w:t>
      </w:r>
    </w:p>
    <w:p w:rsidR="004319CA" w:rsidRPr="004319CA" w:rsidRDefault="004319CA" w:rsidP="004319CA">
      <w:pPr>
        <w:widowControl w:val="0"/>
        <w:suppressAutoHyphens/>
        <w:autoSpaceDE w:val="0"/>
        <w:autoSpaceDN w:val="0"/>
        <w:adjustRightInd w:val="0"/>
        <w:spacing w:after="0" w:line="240" w:lineRule="auto"/>
        <w:ind w:left="142"/>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В обслуживании игровых замыслов универсальные маркеры игрового</w:t>
      </w:r>
    </w:p>
    <w:p w:rsidR="004319CA" w:rsidRPr="004319CA" w:rsidRDefault="004319CA" w:rsidP="004319CA">
      <w:pPr>
        <w:widowControl w:val="0"/>
        <w:suppressAutoHyphens/>
        <w:autoSpaceDE w:val="0"/>
        <w:autoSpaceDN w:val="0"/>
        <w:adjustRightInd w:val="0"/>
        <w:spacing w:after="0" w:line="240" w:lineRule="auto"/>
        <w:ind w:left="142"/>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пространства и полифункциональный материал приобретают наибольшее</w:t>
      </w:r>
    </w:p>
    <w:p w:rsidR="004319CA" w:rsidRPr="004319CA" w:rsidRDefault="004319CA" w:rsidP="004319CA">
      <w:pPr>
        <w:widowControl w:val="0"/>
        <w:suppressAutoHyphens/>
        <w:autoSpaceDE w:val="0"/>
        <w:autoSpaceDN w:val="0"/>
        <w:adjustRightInd w:val="0"/>
        <w:spacing w:after="0" w:line="240" w:lineRule="auto"/>
        <w:ind w:left="142"/>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значение. Все большее место в детской деятельности занимает совместная игра</w:t>
      </w:r>
    </w:p>
    <w:p w:rsidR="004319CA" w:rsidRPr="004319CA" w:rsidRDefault="004319CA" w:rsidP="004319CA">
      <w:pPr>
        <w:widowControl w:val="0"/>
        <w:suppressAutoHyphens/>
        <w:autoSpaceDE w:val="0"/>
        <w:autoSpaceDN w:val="0"/>
        <w:adjustRightInd w:val="0"/>
        <w:spacing w:after="0" w:line="240" w:lineRule="auto"/>
        <w:ind w:left="142"/>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с партнерами-сверстниками. Дети действуют с разнообразными мелкими</w:t>
      </w:r>
    </w:p>
    <w:p w:rsidR="004319CA" w:rsidRPr="004319CA" w:rsidRDefault="004319CA" w:rsidP="004319CA">
      <w:pPr>
        <w:widowControl w:val="0"/>
        <w:suppressAutoHyphens/>
        <w:autoSpaceDE w:val="0"/>
        <w:autoSpaceDN w:val="0"/>
        <w:adjustRightInd w:val="0"/>
        <w:spacing w:after="0" w:line="240" w:lineRule="auto"/>
        <w:ind w:left="142"/>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фигурками-персонажами в сочетании с мелкими маркерами пространства —</w:t>
      </w:r>
    </w:p>
    <w:p w:rsidR="004319CA" w:rsidRPr="004319CA" w:rsidRDefault="004319CA" w:rsidP="004319CA">
      <w:pPr>
        <w:widowControl w:val="0"/>
        <w:suppressAutoHyphens/>
        <w:autoSpaceDE w:val="0"/>
        <w:autoSpaceDN w:val="0"/>
        <w:adjustRightInd w:val="0"/>
        <w:spacing w:after="0" w:line="240" w:lineRule="auto"/>
        <w:ind w:left="142"/>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макетами, мелкие фигурки-персонажи, которые выполняют</w:t>
      </w:r>
    </w:p>
    <w:p w:rsidR="004319CA" w:rsidRPr="004319CA" w:rsidRDefault="004319CA" w:rsidP="004319CA">
      <w:pPr>
        <w:widowControl w:val="0"/>
        <w:suppressAutoHyphens/>
        <w:autoSpaceDE w:val="0"/>
        <w:autoSpaceDN w:val="0"/>
        <w:adjustRightInd w:val="0"/>
        <w:spacing w:after="0" w:line="240" w:lineRule="auto"/>
        <w:ind w:left="142"/>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функцию своеобразных предметов оперирования при развертывании детьми</w:t>
      </w:r>
    </w:p>
    <w:p w:rsidR="004319CA" w:rsidRPr="004319CA" w:rsidRDefault="004319CA" w:rsidP="004319CA">
      <w:pPr>
        <w:widowControl w:val="0"/>
        <w:suppressAutoHyphens/>
        <w:autoSpaceDE w:val="0"/>
        <w:autoSpaceDN w:val="0"/>
        <w:adjustRightInd w:val="0"/>
        <w:spacing w:after="0" w:line="240" w:lineRule="auto"/>
        <w:ind w:left="142"/>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режиссерской игры.</w:t>
      </w:r>
    </w:p>
    <w:p w:rsidR="004319CA" w:rsidRPr="004319CA" w:rsidRDefault="004319CA" w:rsidP="004319CA">
      <w:pPr>
        <w:widowControl w:val="0"/>
        <w:suppressAutoHyphens/>
        <w:autoSpaceDE w:val="0"/>
        <w:autoSpaceDN w:val="0"/>
        <w:adjustRightInd w:val="0"/>
        <w:spacing w:after="0" w:line="240" w:lineRule="auto"/>
        <w:ind w:left="142"/>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Сюжетообразующие наборы меняют свой масштаб — это игровые макеты с</w:t>
      </w:r>
    </w:p>
    <w:p w:rsidR="004319CA" w:rsidRPr="004319CA" w:rsidRDefault="004319CA" w:rsidP="004319CA">
      <w:pPr>
        <w:widowControl w:val="0"/>
        <w:suppressAutoHyphens/>
        <w:autoSpaceDE w:val="0"/>
        <w:autoSpaceDN w:val="0"/>
        <w:adjustRightInd w:val="0"/>
        <w:spacing w:after="0" w:line="240" w:lineRule="auto"/>
        <w:ind w:left="142"/>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тематическими наборами фигурок-персонажей и предметами оперирования.</w:t>
      </w:r>
    </w:p>
    <w:p w:rsidR="004319CA" w:rsidRPr="004319CA" w:rsidRDefault="004319CA" w:rsidP="004319CA">
      <w:pPr>
        <w:widowControl w:val="0"/>
        <w:suppressAutoHyphens/>
        <w:autoSpaceDE w:val="0"/>
        <w:autoSpaceDN w:val="0"/>
        <w:adjustRightInd w:val="0"/>
        <w:spacing w:after="0" w:line="240" w:lineRule="auto"/>
        <w:ind w:left="142"/>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Универсальные игровые макеты располагаются в местах, легко доступных</w:t>
      </w:r>
    </w:p>
    <w:p w:rsidR="004319CA" w:rsidRPr="004319CA" w:rsidRDefault="004319CA" w:rsidP="004319CA">
      <w:pPr>
        <w:widowControl w:val="0"/>
        <w:suppressAutoHyphens/>
        <w:autoSpaceDE w:val="0"/>
        <w:autoSpaceDN w:val="0"/>
        <w:adjustRightInd w:val="0"/>
        <w:spacing w:after="0" w:line="240" w:lineRule="auto"/>
        <w:ind w:left="142"/>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детям; они переносные (чтобы играть на столе, на полу, в любом удобном</w:t>
      </w:r>
    </w:p>
    <w:p w:rsidR="004319CA" w:rsidRPr="004319CA" w:rsidRDefault="004319CA" w:rsidP="004319CA">
      <w:pPr>
        <w:widowControl w:val="0"/>
        <w:suppressAutoHyphens/>
        <w:autoSpaceDE w:val="0"/>
        <w:autoSpaceDN w:val="0"/>
        <w:adjustRightInd w:val="0"/>
        <w:spacing w:after="0" w:line="240" w:lineRule="auto"/>
        <w:ind w:left="142"/>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месте). Тематические наборы мелких фигурок-персонажей размещены в</w:t>
      </w:r>
    </w:p>
    <w:p w:rsidR="004319CA" w:rsidRPr="004319CA" w:rsidRDefault="004319CA" w:rsidP="00DB18D9">
      <w:pPr>
        <w:widowControl w:val="0"/>
        <w:numPr>
          <w:ilvl w:val="0"/>
          <w:numId w:val="3"/>
        </w:numPr>
        <w:suppressAutoHyphens/>
        <w:autoSpaceDE w:val="0"/>
        <w:spacing w:after="0" w:line="259" w:lineRule="auto"/>
        <w:ind w:left="142"/>
        <w:contextualSpacing/>
        <w:rPr>
          <w:rFonts w:ascii="Times New Roman" w:eastAsia="Times New Roman" w:hAnsi="Times New Roman" w:cs="Times New Roman"/>
          <w:sz w:val="28"/>
          <w:szCs w:val="28"/>
          <w:lang w:eastAsia="ru-RU"/>
        </w:rPr>
      </w:pPr>
      <w:r w:rsidRPr="004319CA">
        <w:rPr>
          <w:rFonts w:ascii="Times New Roman" w:eastAsia="Times New Roman" w:hAnsi="Times New Roman" w:cs="Times New Roman"/>
          <w:sz w:val="28"/>
          <w:szCs w:val="28"/>
          <w:lang w:eastAsia="ru-RU"/>
        </w:rPr>
        <w:lastRenderedPageBreak/>
        <w:t>коробках, поблизости от макетов (так, чтобы универсальный макет мог быть легко и быстро "населен", по желанию играющих).</w:t>
      </w:r>
    </w:p>
    <w:p w:rsidR="004319CA" w:rsidRPr="004319CA" w:rsidRDefault="004319CA" w:rsidP="004319CA">
      <w:pPr>
        <w:widowControl w:val="0"/>
        <w:suppressAutoHyphens/>
        <w:autoSpaceDE w:val="0"/>
        <w:autoSpaceDN w:val="0"/>
        <w:adjustRightInd w:val="0"/>
        <w:spacing w:after="0" w:line="240" w:lineRule="auto"/>
        <w:ind w:left="142"/>
        <w:rPr>
          <w:rFonts w:ascii="Times New Roman" w:eastAsia="Times New Roman" w:hAnsi="Times New Roman" w:cs="Times New Roman"/>
          <w:b/>
          <w:bCs/>
          <w:i/>
          <w:iCs/>
          <w:sz w:val="28"/>
          <w:szCs w:val="28"/>
          <w:lang w:eastAsia="ar-SA"/>
        </w:rPr>
      </w:pPr>
      <w:r w:rsidRPr="004319CA">
        <w:rPr>
          <w:rFonts w:ascii="Times New Roman" w:eastAsia="Times New Roman" w:hAnsi="Times New Roman" w:cs="Times New Roman"/>
          <w:b/>
          <w:bCs/>
          <w:i/>
          <w:iCs/>
          <w:sz w:val="28"/>
          <w:szCs w:val="28"/>
          <w:lang w:eastAsia="ar-SA"/>
        </w:rPr>
        <w:t>Уголок для театрализованных игр и музыкальной деятельности:</w:t>
      </w:r>
    </w:p>
    <w:p w:rsidR="004319CA" w:rsidRPr="004319CA" w:rsidRDefault="004319CA" w:rsidP="004319CA">
      <w:pPr>
        <w:widowControl w:val="0"/>
        <w:suppressAutoHyphens/>
        <w:autoSpaceDE w:val="0"/>
        <w:autoSpaceDN w:val="0"/>
        <w:adjustRightInd w:val="0"/>
        <w:spacing w:after="0" w:line="240" w:lineRule="auto"/>
        <w:ind w:left="142"/>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 Кукольный театр по русским народным сказкам)</w:t>
      </w:r>
    </w:p>
    <w:p w:rsidR="004319CA" w:rsidRPr="004319CA" w:rsidRDefault="004319CA" w:rsidP="004319CA">
      <w:pPr>
        <w:widowControl w:val="0"/>
        <w:suppressAutoHyphens/>
        <w:autoSpaceDE w:val="0"/>
        <w:autoSpaceDN w:val="0"/>
        <w:adjustRightInd w:val="0"/>
        <w:spacing w:after="0" w:line="240" w:lineRule="auto"/>
        <w:ind w:left="142"/>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 Настольный театр («Три поросенка»,» Кот в сапогах», «Колобок,» «Теремок»,</w:t>
      </w:r>
    </w:p>
    <w:p w:rsidR="004319CA" w:rsidRPr="004319CA" w:rsidRDefault="004319CA" w:rsidP="004319CA">
      <w:pPr>
        <w:widowControl w:val="0"/>
        <w:suppressAutoHyphens/>
        <w:autoSpaceDE w:val="0"/>
        <w:autoSpaceDN w:val="0"/>
        <w:adjustRightInd w:val="0"/>
        <w:spacing w:after="0" w:line="240" w:lineRule="auto"/>
        <w:ind w:left="142"/>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«Маша и медведь» и др.)</w:t>
      </w:r>
    </w:p>
    <w:p w:rsidR="004319CA" w:rsidRPr="004319CA" w:rsidRDefault="004319CA" w:rsidP="004319CA">
      <w:pPr>
        <w:widowControl w:val="0"/>
        <w:suppressAutoHyphens/>
        <w:autoSpaceDE w:val="0"/>
        <w:autoSpaceDN w:val="0"/>
        <w:adjustRightInd w:val="0"/>
        <w:spacing w:after="0" w:line="240" w:lineRule="auto"/>
        <w:ind w:left="142"/>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 Настольные игры из серии «Играем в сказку»</w:t>
      </w:r>
    </w:p>
    <w:p w:rsidR="004319CA" w:rsidRPr="004319CA" w:rsidRDefault="004319CA" w:rsidP="004319CA">
      <w:pPr>
        <w:widowControl w:val="0"/>
        <w:suppressAutoHyphens/>
        <w:autoSpaceDE w:val="0"/>
        <w:autoSpaceDN w:val="0"/>
        <w:adjustRightInd w:val="0"/>
        <w:spacing w:after="0" w:line="240" w:lineRule="auto"/>
        <w:ind w:left="142"/>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 Пальчиковый театр</w:t>
      </w:r>
    </w:p>
    <w:p w:rsidR="004319CA" w:rsidRPr="004319CA" w:rsidRDefault="004319CA" w:rsidP="004319CA">
      <w:pPr>
        <w:widowControl w:val="0"/>
        <w:suppressAutoHyphens/>
        <w:autoSpaceDE w:val="0"/>
        <w:autoSpaceDN w:val="0"/>
        <w:adjustRightInd w:val="0"/>
        <w:spacing w:after="0" w:line="240" w:lineRule="auto"/>
        <w:ind w:left="142"/>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 Театр картинок</w:t>
      </w:r>
    </w:p>
    <w:p w:rsidR="004319CA" w:rsidRPr="004319CA" w:rsidRDefault="004319CA" w:rsidP="004319CA">
      <w:pPr>
        <w:widowControl w:val="0"/>
        <w:suppressAutoHyphens/>
        <w:autoSpaceDE w:val="0"/>
        <w:autoSpaceDN w:val="0"/>
        <w:adjustRightInd w:val="0"/>
        <w:spacing w:after="0" w:line="240" w:lineRule="auto"/>
        <w:ind w:left="142"/>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 Маски персонажей и костюмы</w:t>
      </w:r>
    </w:p>
    <w:p w:rsidR="004319CA" w:rsidRPr="004319CA" w:rsidRDefault="004319CA" w:rsidP="004319CA">
      <w:pPr>
        <w:widowControl w:val="0"/>
        <w:suppressAutoHyphens/>
        <w:autoSpaceDE w:val="0"/>
        <w:autoSpaceDN w:val="0"/>
        <w:adjustRightInd w:val="0"/>
        <w:spacing w:after="0" w:line="240" w:lineRule="auto"/>
        <w:ind w:left="142"/>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 Музыкальные инструменты</w:t>
      </w:r>
    </w:p>
    <w:p w:rsidR="004319CA" w:rsidRPr="004319CA" w:rsidRDefault="004319CA" w:rsidP="004319CA">
      <w:pPr>
        <w:widowControl w:val="0"/>
        <w:suppressAutoHyphens/>
        <w:autoSpaceDE w:val="0"/>
        <w:autoSpaceDN w:val="0"/>
        <w:adjustRightInd w:val="0"/>
        <w:spacing w:after="0" w:line="240" w:lineRule="auto"/>
        <w:ind w:left="142"/>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 Диски с музыкой и сказками</w:t>
      </w:r>
    </w:p>
    <w:p w:rsidR="004319CA" w:rsidRPr="004319CA" w:rsidRDefault="004319CA" w:rsidP="004319CA">
      <w:pPr>
        <w:widowControl w:val="0"/>
        <w:suppressAutoHyphens/>
        <w:autoSpaceDE w:val="0"/>
        <w:autoSpaceDN w:val="0"/>
        <w:adjustRightInd w:val="0"/>
        <w:spacing w:after="0" w:line="240" w:lineRule="auto"/>
        <w:ind w:left="142"/>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 Декорации и ширма</w:t>
      </w:r>
    </w:p>
    <w:p w:rsidR="004319CA" w:rsidRPr="004319CA" w:rsidRDefault="004319CA" w:rsidP="004319CA">
      <w:pPr>
        <w:widowControl w:val="0"/>
        <w:suppressAutoHyphens/>
        <w:autoSpaceDE w:val="0"/>
        <w:autoSpaceDN w:val="0"/>
        <w:adjustRightInd w:val="0"/>
        <w:spacing w:after="0" w:line="240" w:lineRule="auto"/>
        <w:ind w:left="142"/>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 Портреты великих композиторов</w:t>
      </w:r>
    </w:p>
    <w:p w:rsidR="004319CA" w:rsidRPr="004319CA" w:rsidRDefault="004319CA" w:rsidP="004319CA">
      <w:pPr>
        <w:widowControl w:val="0"/>
        <w:suppressAutoHyphens/>
        <w:autoSpaceDE w:val="0"/>
        <w:autoSpaceDN w:val="0"/>
        <w:adjustRightInd w:val="0"/>
        <w:spacing w:after="0" w:line="240" w:lineRule="auto"/>
        <w:ind w:left="142"/>
        <w:rPr>
          <w:rFonts w:ascii="Times New Roman" w:eastAsia="Times New Roman" w:hAnsi="Times New Roman" w:cs="Times New Roman"/>
          <w:b/>
          <w:bCs/>
          <w:i/>
          <w:iCs/>
          <w:sz w:val="28"/>
          <w:szCs w:val="28"/>
          <w:lang w:eastAsia="ar-SA"/>
        </w:rPr>
      </w:pPr>
      <w:r w:rsidRPr="004319CA">
        <w:rPr>
          <w:rFonts w:ascii="Times New Roman" w:eastAsia="Times New Roman" w:hAnsi="Times New Roman" w:cs="Times New Roman"/>
          <w:b/>
          <w:bCs/>
          <w:i/>
          <w:iCs/>
          <w:sz w:val="28"/>
          <w:szCs w:val="28"/>
          <w:lang w:eastAsia="ar-SA"/>
        </w:rPr>
        <w:t>Книжный уголок:</w:t>
      </w:r>
    </w:p>
    <w:p w:rsidR="004319CA" w:rsidRPr="004319CA" w:rsidRDefault="004319CA" w:rsidP="004319CA">
      <w:pPr>
        <w:widowControl w:val="0"/>
        <w:suppressAutoHyphens/>
        <w:autoSpaceDE w:val="0"/>
        <w:autoSpaceDN w:val="0"/>
        <w:adjustRightInd w:val="0"/>
        <w:spacing w:after="0" w:line="240" w:lineRule="auto"/>
        <w:ind w:left="142"/>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 Книги подобранны по возрасту и по текущей теме</w:t>
      </w:r>
    </w:p>
    <w:p w:rsidR="004319CA" w:rsidRPr="004319CA" w:rsidRDefault="004319CA" w:rsidP="004319CA">
      <w:pPr>
        <w:widowControl w:val="0"/>
        <w:suppressAutoHyphens/>
        <w:autoSpaceDE w:val="0"/>
        <w:autoSpaceDN w:val="0"/>
        <w:adjustRightInd w:val="0"/>
        <w:spacing w:after="0" w:line="240" w:lineRule="auto"/>
        <w:ind w:left="142"/>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 Портреты писателей и поэтов</w:t>
      </w:r>
    </w:p>
    <w:p w:rsidR="004319CA" w:rsidRPr="004319CA" w:rsidRDefault="004319CA" w:rsidP="004319CA">
      <w:pPr>
        <w:widowControl w:val="0"/>
        <w:suppressAutoHyphens/>
        <w:autoSpaceDE w:val="0"/>
        <w:autoSpaceDN w:val="0"/>
        <w:adjustRightInd w:val="0"/>
        <w:spacing w:after="0" w:line="240" w:lineRule="auto"/>
        <w:ind w:left="142"/>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 Сюжетные картинки</w:t>
      </w:r>
    </w:p>
    <w:p w:rsidR="004319CA" w:rsidRPr="004319CA" w:rsidRDefault="004319CA" w:rsidP="004319CA">
      <w:pPr>
        <w:widowControl w:val="0"/>
        <w:suppressAutoHyphens/>
        <w:autoSpaceDE w:val="0"/>
        <w:autoSpaceDN w:val="0"/>
        <w:adjustRightInd w:val="0"/>
        <w:spacing w:after="0" w:line="240" w:lineRule="auto"/>
        <w:ind w:left="142"/>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 Схемы для заучивания стихотворений</w:t>
      </w:r>
    </w:p>
    <w:p w:rsidR="004319CA" w:rsidRPr="004319CA" w:rsidRDefault="004319CA" w:rsidP="004319CA">
      <w:pPr>
        <w:widowControl w:val="0"/>
        <w:suppressAutoHyphens/>
        <w:autoSpaceDE w:val="0"/>
        <w:autoSpaceDN w:val="0"/>
        <w:adjustRightInd w:val="0"/>
        <w:spacing w:after="0" w:line="240" w:lineRule="auto"/>
        <w:ind w:left="142"/>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 Схемы для пересказа произведений</w:t>
      </w:r>
    </w:p>
    <w:p w:rsidR="004319CA" w:rsidRPr="004319CA" w:rsidRDefault="004319CA" w:rsidP="004319CA">
      <w:pPr>
        <w:widowControl w:val="0"/>
        <w:suppressAutoHyphens/>
        <w:autoSpaceDE w:val="0"/>
        <w:autoSpaceDN w:val="0"/>
        <w:adjustRightInd w:val="0"/>
        <w:spacing w:after="0" w:line="240" w:lineRule="auto"/>
        <w:ind w:left="142"/>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 Настольно-печатные игры по развитию речи</w:t>
      </w:r>
    </w:p>
    <w:p w:rsidR="004319CA" w:rsidRPr="004319CA" w:rsidRDefault="004319CA" w:rsidP="004319CA">
      <w:pPr>
        <w:widowControl w:val="0"/>
        <w:suppressAutoHyphens/>
        <w:autoSpaceDE w:val="0"/>
        <w:autoSpaceDN w:val="0"/>
        <w:adjustRightInd w:val="0"/>
        <w:spacing w:after="0" w:line="240" w:lineRule="auto"/>
        <w:ind w:left="142"/>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 Мнемотаблицы</w:t>
      </w:r>
    </w:p>
    <w:p w:rsidR="004319CA" w:rsidRPr="004319CA" w:rsidRDefault="004319CA" w:rsidP="004319CA">
      <w:pPr>
        <w:widowControl w:val="0"/>
        <w:suppressAutoHyphens/>
        <w:autoSpaceDE w:val="0"/>
        <w:autoSpaceDN w:val="0"/>
        <w:adjustRightInd w:val="0"/>
        <w:spacing w:after="0" w:line="240" w:lineRule="auto"/>
        <w:ind w:left="142"/>
        <w:rPr>
          <w:rFonts w:ascii="Times New Roman" w:eastAsia="Times New Roman" w:hAnsi="Times New Roman" w:cs="Times New Roman"/>
          <w:b/>
          <w:bCs/>
          <w:i/>
          <w:iCs/>
          <w:sz w:val="28"/>
          <w:szCs w:val="28"/>
          <w:lang w:eastAsia="ar-SA"/>
        </w:rPr>
      </w:pPr>
      <w:r w:rsidRPr="004319CA">
        <w:rPr>
          <w:rFonts w:ascii="Times New Roman" w:eastAsia="Times New Roman" w:hAnsi="Times New Roman" w:cs="Times New Roman"/>
          <w:b/>
          <w:bCs/>
          <w:i/>
          <w:iCs/>
          <w:sz w:val="28"/>
          <w:szCs w:val="28"/>
          <w:lang w:eastAsia="ar-SA"/>
        </w:rPr>
        <w:t>Уголок математический:</w:t>
      </w:r>
    </w:p>
    <w:p w:rsidR="004319CA" w:rsidRPr="004319CA" w:rsidRDefault="004319CA" w:rsidP="004319CA">
      <w:pPr>
        <w:widowControl w:val="0"/>
        <w:suppressAutoHyphens/>
        <w:autoSpaceDE w:val="0"/>
        <w:autoSpaceDN w:val="0"/>
        <w:adjustRightInd w:val="0"/>
        <w:spacing w:after="0" w:line="240" w:lineRule="auto"/>
        <w:ind w:left="142"/>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 Настольно-печатные игры «Развиваем внимание» «Сложи картинку»,</w:t>
      </w:r>
    </w:p>
    <w:p w:rsidR="004319CA" w:rsidRPr="004319CA" w:rsidRDefault="004319CA" w:rsidP="004319CA">
      <w:pPr>
        <w:widowControl w:val="0"/>
        <w:suppressAutoHyphens/>
        <w:autoSpaceDE w:val="0"/>
        <w:autoSpaceDN w:val="0"/>
        <w:adjustRightInd w:val="0"/>
        <w:spacing w:after="0" w:line="240" w:lineRule="auto"/>
        <w:ind w:left="142"/>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«Учимся сравнивать» и др.</w:t>
      </w:r>
    </w:p>
    <w:p w:rsidR="004319CA" w:rsidRPr="004319CA" w:rsidRDefault="004319CA" w:rsidP="004319CA">
      <w:pPr>
        <w:widowControl w:val="0"/>
        <w:suppressAutoHyphens/>
        <w:autoSpaceDE w:val="0"/>
        <w:autoSpaceDN w:val="0"/>
        <w:adjustRightInd w:val="0"/>
        <w:spacing w:after="0" w:line="240" w:lineRule="auto"/>
        <w:ind w:left="142"/>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 Логические кубы</w:t>
      </w:r>
    </w:p>
    <w:p w:rsidR="004319CA" w:rsidRPr="004319CA" w:rsidRDefault="004319CA" w:rsidP="004319CA">
      <w:pPr>
        <w:widowControl w:val="0"/>
        <w:suppressAutoHyphens/>
        <w:autoSpaceDE w:val="0"/>
        <w:autoSpaceDN w:val="0"/>
        <w:adjustRightInd w:val="0"/>
        <w:spacing w:after="0" w:line="240" w:lineRule="auto"/>
        <w:ind w:left="142"/>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 Логика и цифры</w:t>
      </w:r>
    </w:p>
    <w:p w:rsidR="004319CA" w:rsidRPr="004319CA" w:rsidRDefault="004319CA" w:rsidP="004319CA">
      <w:pPr>
        <w:widowControl w:val="0"/>
        <w:suppressAutoHyphens/>
        <w:autoSpaceDE w:val="0"/>
        <w:spacing w:after="0" w:line="240" w:lineRule="auto"/>
        <w:ind w:left="142"/>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  Сложи узор</w:t>
      </w:r>
    </w:p>
    <w:p w:rsidR="004319CA" w:rsidRPr="004319CA" w:rsidRDefault="004319CA" w:rsidP="00DB18D9">
      <w:pPr>
        <w:widowControl w:val="0"/>
        <w:numPr>
          <w:ilvl w:val="0"/>
          <w:numId w:val="3"/>
        </w:numPr>
        <w:suppressAutoHyphens/>
        <w:autoSpaceDE w:val="0"/>
        <w:autoSpaceDN w:val="0"/>
        <w:adjustRightInd w:val="0"/>
        <w:spacing w:after="0" w:line="240" w:lineRule="auto"/>
        <w:ind w:left="142"/>
        <w:contextualSpacing/>
        <w:rPr>
          <w:rFonts w:ascii="Times New Roman" w:eastAsia="Times New Roman" w:hAnsi="Times New Roman" w:cs="Times New Roman"/>
          <w:sz w:val="28"/>
          <w:szCs w:val="28"/>
          <w:lang w:eastAsia="ru-RU"/>
        </w:rPr>
      </w:pPr>
      <w:r w:rsidRPr="004319CA">
        <w:rPr>
          <w:rFonts w:ascii="Times New Roman" w:eastAsia="Times New Roman" w:hAnsi="Times New Roman" w:cs="Times New Roman"/>
          <w:sz w:val="28"/>
          <w:szCs w:val="28"/>
          <w:lang w:eastAsia="ru-RU"/>
        </w:rPr>
        <w:t>Цветное лото</w:t>
      </w:r>
    </w:p>
    <w:p w:rsidR="004319CA" w:rsidRPr="004319CA" w:rsidRDefault="004319CA" w:rsidP="004319CA">
      <w:pPr>
        <w:widowControl w:val="0"/>
        <w:suppressAutoHyphens/>
        <w:autoSpaceDE w:val="0"/>
        <w:autoSpaceDN w:val="0"/>
        <w:adjustRightInd w:val="0"/>
        <w:spacing w:after="0" w:line="240" w:lineRule="auto"/>
        <w:ind w:left="142"/>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 Головоломка «Шестиугольник»</w:t>
      </w:r>
    </w:p>
    <w:p w:rsidR="004319CA" w:rsidRPr="004319CA" w:rsidRDefault="004319CA" w:rsidP="004319CA">
      <w:pPr>
        <w:widowControl w:val="0"/>
        <w:suppressAutoHyphens/>
        <w:autoSpaceDE w:val="0"/>
        <w:autoSpaceDN w:val="0"/>
        <w:adjustRightInd w:val="0"/>
        <w:spacing w:after="0" w:line="240" w:lineRule="auto"/>
        <w:ind w:left="142"/>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 Математический планшет</w:t>
      </w:r>
    </w:p>
    <w:p w:rsidR="004319CA" w:rsidRPr="004319CA" w:rsidRDefault="004319CA" w:rsidP="004319CA">
      <w:pPr>
        <w:widowControl w:val="0"/>
        <w:suppressAutoHyphens/>
        <w:autoSpaceDE w:val="0"/>
        <w:autoSpaceDN w:val="0"/>
        <w:adjustRightInd w:val="0"/>
        <w:spacing w:after="0" w:line="240" w:lineRule="auto"/>
        <w:ind w:left="142"/>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 Найди фигуру</w:t>
      </w:r>
    </w:p>
    <w:p w:rsidR="004319CA" w:rsidRPr="004319CA" w:rsidRDefault="004319CA" w:rsidP="004319CA">
      <w:pPr>
        <w:widowControl w:val="0"/>
        <w:suppressAutoHyphens/>
        <w:autoSpaceDE w:val="0"/>
        <w:autoSpaceDN w:val="0"/>
        <w:adjustRightInd w:val="0"/>
        <w:spacing w:after="0" w:line="240" w:lineRule="auto"/>
        <w:ind w:left="142"/>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 Выкладываем дорожки</w:t>
      </w:r>
    </w:p>
    <w:p w:rsidR="004319CA" w:rsidRPr="004319CA" w:rsidRDefault="004319CA" w:rsidP="004319CA">
      <w:pPr>
        <w:widowControl w:val="0"/>
        <w:suppressAutoHyphens/>
        <w:autoSpaceDE w:val="0"/>
        <w:autoSpaceDN w:val="0"/>
        <w:adjustRightInd w:val="0"/>
        <w:spacing w:after="0" w:line="240" w:lineRule="auto"/>
        <w:ind w:left="142"/>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 Логические цепочки</w:t>
      </w:r>
    </w:p>
    <w:p w:rsidR="004319CA" w:rsidRPr="004319CA" w:rsidRDefault="004319CA" w:rsidP="004319CA">
      <w:pPr>
        <w:widowControl w:val="0"/>
        <w:suppressAutoHyphens/>
        <w:autoSpaceDE w:val="0"/>
        <w:autoSpaceDN w:val="0"/>
        <w:adjustRightInd w:val="0"/>
        <w:spacing w:after="0" w:line="240" w:lineRule="auto"/>
        <w:ind w:left="142"/>
        <w:rPr>
          <w:rFonts w:ascii="Times New Roman" w:eastAsia="Times New Roman" w:hAnsi="Times New Roman" w:cs="Times New Roman"/>
          <w:b/>
          <w:bCs/>
          <w:i/>
          <w:iCs/>
          <w:sz w:val="28"/>
          <w:szCs w:val="28"/>
          <w:lang w:eastAsia="ar-SA"/>
        </w:rPr>
      </w:pPr>
      <w:r w:rsidRPr="004319CA">
        <w:rPr>
          <w:rFonts w:ascii="Times New Roman" w:eastAsia="Times New Roman" w:hAnsi="Times New Roman" w:cs="Times New Roman"/>
          <w:b/>
          <w:bCs/>
          <w:i/>
          <w:iCs/>
          <w:sz w:val="28"/>
          <w:szCs w:val="28"/>
          <w:lang w:eastAsia="ar-SA"/>
        </w:rPr>
        <w:t>Уголок природы и экспериментирования с водой и песком:</w:t>
      </w:r>
    </w:p>
    <w:p w:rsidR="004319CA" w:rsidRPr="004319CA" w:rsidRDefault="004319CA" w:rsidP="004319CA">
      <w:pPr>
        <w:widowControl w:val="0"/>
        <w:suppressAutoHyphens/>
        <w:autoSpaceDE w:val="0"/>
        <w:autoSpaceDN w:val="0"/>
        <w:adjustRightInd w:val="0"/>
        <w:spacing w:after="0" w:line="240" w:lineRule="auto"/>
        <w:ind w:left="142"/>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 Календарь природы</w:t>
      </w:r>
    </w:p>
    <w:p w:rsidR="004319CA" w:rsidRPr="004319CA" w:rsidRDefault="004319CA" w:rsidP="004319CA">
      <w:pPr>
        <w:widowControl w:val="0"/>
        <w:suppressAutoHyphens/>
        <w:autoSpaceDE w:val="0"/>
        <w:autoSpaceDN w:val="0"/>
        <w:adjustRightInd w:val="0"/>
        <w:spacing w:after="0" w:line="240" w:lineRule="auto"/>
        <w:ind w:left="142"/>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 Картотека прогулок, опытов, экспериментирования</w:t>
      </w:r>
    </w:p>
    <w:p w:rsidR="004319CA" w:rsidRPr="004319CA" w:rsidRDefault="004319CA" w:rsidP="004319CA">
      <w:pPr>
        <w:widowControl w:val="0"/>
        <w:suppressAutoHyphens/>
        <w:autoSpaceDE w:val="0"/>
        <w:autoSpaceDN w:val="0"/>
        <w:adjustRightInd w:val="0"/>
        <w:spacing w:after="0" w:line="240" w:lineRule="auto"/>
        <w:ind w:left="142"/>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 Настольно-печатные игры по экологии («Ботаническое лото», «Лото растений и</w:t>
      </w:r>
    </w:p>
    <w:p w:rsidR="004319CA" w:rsidRPr="004319CA" w:rsidRDefault="004319CA" w:rsidP="004319CA">
      <w:pPr>
        <w:widowControl w:val="0"/>
        <w:suppressAutoHyphens/>
        <w:autoSpaceDE w:val="0"/>
        <w:autoSpaceDN w:val="0"/>
        <w:adjustRightInd w:val="0"/>
        <w:spacing w:after="0" w:line="240" w:lineRule="auto"/>
        <w:ind w:left="142"/>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животных», «Во саду ли в огороде», «Времена года»)</w:t>
      </w:r>
    </w:p>
    <w:p w:rsidR="004319CA" w:rsidRPr="004319CA" w:rsidRDefault="004319CA" w:rsidP="004319CA">
      <w:pPr>
        <w:widowControl w:val="0"/>
        <w:suppressAutoHyphens/>
        <w:autoSpaceDE w:val="0"/>
        <w:autoSpaceDN w:val="0"/>
        <w:adjustRightInd w:val="0"/>
        <w:spacing w:after="0" w:line="240" w:lineRule="auto"/>
        <w:ind w:left="142"/>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 Домино (фрукты, овощи, животные и т. д.)</w:t>
      </w:r>
    </w:p>
    <w:p w:rsidR="004319CA" w:rsidRPr="004319CA" w:rsidRDefault="004319CA" w:rsidP="004319CA">
      <w:pPr>
        <w:widowControl w:val="0"/>
        <w:suppressAutoHyphens/>
        <w:autoSpaceDE w:val="0"/>
        <w:autoSpaceDN w:val="0"/>
        <w:adjustRightInd w:val="0"/>
        <w:spacing w:after="0" w:line="240" w:lineRule="auto"/>
        <w:ind w:left="142"/>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 Пазлы</w:t>
      </w:r>
    </w:p>
    <w:p w:rsidR="004319CA" w:rsidRPr="004319CA" w:rsidRDefault="004319CA" w:rsidP="004319CA">
      <w:pPr>
        <w:widowControl w:val="0"/>
        <w:suppressAutoHyphens/>
        <w:autoSpaceDE w:val="0"/>
        <w:autoSpaceDN w:val="0"/>
        <w:adjustRightInd w:val="0"/>
        <w:spacing w:after="0" w:line="240" w:lineRule="auto"/>
        <w:ind w:left="142"/>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 Таблицы</w:t>
      </w:r>
    </w:p>
    <w:p w:rsidR="004319CA" w:rsidRPr="004319CA" w:rsidRDefault="004319CA" w:rsidP="004319CA">
      <w:pPr>
        <w:widowControl w:val="0"/>
        <w:suppressAutoHyphens/>
        <w:autoSpaceDE w:val="0"/>
        <w:autoSpaceDN w:val="0"/>
        <w:adjustRightInd w:val="0"/>
        <w:spacing w:after="0" w:line="240" w:lineRule="auto"/>
        <w:ind w:left="142"/>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lastRenderedPageBreak/>
        <w:t>• Мини- лаборатории</w:t>
      </w:r>
    </w:p>
    <w:p w:rsidR="004319CA" w:rsidRPr="004319CA" w:rsidRDefault="004319CA" w:rsidP="004319CA">
      <w:pPr>
        <w:widowControl w:val="0"/>
        <w:suppressAutoHyphens/>
        <w:autoSpaceDE w:val="0"/>
        <w:autoSpaceDN w:val="0"/>
        <w:adjustRightInd w:val="0"/>
        <w:spacing w:after="0" w:line="240" w:lineRule="auto"/>
        <w:ind w:left="142"/>
        <w:rPr>
          <w:rFonts w:ascii="Times New Roman" w:eastAsia="Times New Roman" w:hAnsi="Times New Roman" w:cs="Times New Roman"/>
          <w:b/>
          <w:bCs/>
          <w:i/>
          <w:iCs/>
          <w:sz w:val="28"/>
          <w:szCs w:val="28"/>
          <w:lang w:eastAsia="ar-SA"/>
        </w:rPr>
      </w:pPr>
      <w:r w:rsidRPr="004319CA">
        <w:rPr>
          <w:rFonts w:ascii="Times New Roman" w:eastAsia="Times New Roman" w:hAnsi="Times New Roman" w:cs="Times New Roman"/>
          <w:b/>
          <w:bCs/>
          <w:i/>
          <w:iCs/>
          <w:sz w:val="28"/>
          <w:szCs w:val="28"/>
          <w:lang w:eastAsia="ar-SA"/>
        </w:rPr>
        <w:t>Спортивный уголок:</w:t>
      </w:r>
    </w:p>
    <w:p w:rsidR="004319CA" w:rsidRPr="004319CA" w:rsidRDefault="004319CA" w:rsidP="004319CA">
      <w:pPr>
        <w:widowControl w:val="0"/>
        <w:suppressAutoHyphens/>
        <w:autoSpaceDE w:val="0"/>
        <w:autoSpaceDN w:val="0"/>
        <w:adjustRightInd w:val="0"/>
        <w:spacing w:after="0" w:line="240" w:lineRule="auto"/>
        <w:ind w:left="142"/>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 Мячи большие, средние, маленькие</w:t>
      </w:r>
    </w:p>
    <w:p w:rsidR="004319CA" w:rsidRPr="004319CA" w:rsidRDefault="004319CA" w:rsidP="004319CA">
      <w:pPr>
        <w:widowControl w:val="0"/>
        <w:suppressAutoHyphens/>
        <w:autoSpaceDE w:val="0"/>
        <w:autoSpaceDN w:val="0"/>
        <w:adjustRightInd w:val="0"/>
        <w:spacing w:after="0" w:line="240" w:lineRule="auto"/>
        <w:ind w:left="142"/>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 Обручи</w:t>
      </w:r>
    </w:p>
    <w:p w:rsidR="004319CA" w:rsidRPr="004319CA" w:rsidRDefault="004319CA" w:rsidP="004319CA">
      <w:pPr>
        <w:widowControl w:val="0"/>
        <w:suppressAutoHyphens/>
        <w:autoSpaceDE w:val="0"/>
        <w:autoSpaceDN w:val="0"/>
        <w:adjustRightInd w:val="0"/>
        <w:spacing w:after="0" w:line="240" w:lineRule="auto"/>
        <w:ind w:left="142"/>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 Флажки</w:t>
      </w:r>
    </w:p>
    <w:p w:rsidR="004319CA" w:rsidRPr="004319CA" w:rsidRDefault="004319CA" w:rsidP="004319CA">
      <w:pPr>
        <w:widowControl w:val="0"/>
        <w:suppressAutoHyphens/>
        <w:autoSpaceDE w:val="0"/>
        <w:autoSpaceDN w:val="0"/>
        <w:adjustRightInd w:val="0"/>
        <w:spacing w:after="0" w:line="240" w:lineRule="auto"/>
        <w:ind w:left="142"/>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 Гантели</w:t>
      </w:r>
    </w:p>
    <w:p w:rsidR="004319CA" w:rsidRPr="004319CA" w:rsidRDefault="004319CA" w:rsidP="004319CA">
      <w:pPr>
        <w:widowControl w:val="0"/>
        <w:suppressAutoHyphens/>
        <w:autoSpaceDE w:val="0"/>
        <w:autoSpaceDN w:val="0"/>
        <w:adjustRightInd w:val="0"/>
        <w:spacing w:after="0" w:line="240" w:lineRule="auto"/>
        <w:ind w:left="142"/>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 Гимнастический мяч</w:t>
      </w:r>
    </w:p>
    <w:p w:rsidR="004319CA" w:rsidRPr="004319CA" w:rsidRDefault="004319CA" w:rsidP="004319CA">
      <w:pPr>
        <w:widowControl w:val="0"/>
        <w:suppressAutoHyphens/>
        <w:autoSpaceDE w:val="0"/>
        <w:autoSpaceDN w:val="0"/>
        <w:adjustRightInd w:val="0"/>
        <w:spacing w:after="0" w:line="240" w:lineRule="auto"/>
        <w:ind w:left="142"/>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 Кольцебросы</w:t>
      </w:r>
    </w:p>
    <w:p w:rsidR="004319CA" w:rsidRPr="004319CA" w:rsidRDefault="004319CA" w:rsidP="004319CA">
      <w:pPr>
        <w:widowControl w:val="0"/>
        <w:suppressAutoHyphens/>
        <w:autoSpaceDE w:val="0"/>
        <w:autoSpaceDN w:val="0"/>
        <w:adjustRightInd w:val="0"/>
        <w:spacing w:after="0" w:line="240" w:lineRule="auto"/>
        <w:ind w:left="142"/>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 Мешочки для метания</w:t>
      </w:r>
    </w:p>
    <w:p w:rsidR="004319CA" w:rsidRPr="004319CA" w:rsidRDefault="004319CA" w:rsidP="004319CA">
      <w:pPr>
        <w:widowControl w:val="0"/>
        <w:suppressAutoHyphens/>
        <w:autoSpaceDE w:val="0"/>
        <w:autoSpaceDN w:val="0"/>
        <w:adjustRightInd w:val="0"/>
        <w:spacing w:after="0" w:line="240" w:lineRule="auto"/>
        <w:ind w:left="142"/>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 Скакалки</w:t>
      </w:r>
    </w:p>
    <w:p w:rsidR="004319CA" w:rsidRPr="004319CA" w:rsidRDefault="004319CA" w:rsidP="004319CA">
      <w:pPr>
        <w:widowControl w:val="0"/>
        <w:suppressAutoHyphens/>
        <w:autoSpaceDE w:val="0"/>
        <w:autoSpaceDN w:val="0"/>
        <w:adjustRightInd w:val="0"/>
        <w:spacing w:after="0" w:line="240" w:lineRule="auto"/>
        <w:ind w:left="142"/>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 Кегли</w:t>
      </w:r>
    </w:p>
    <w:p w:rsidR="004319CA" w:rsidRPr="004319CA" w:rsidRDefault="004319CA" w:rsidP="004319CA">
      <w:pPr>
        <w:widowControl w:val="0"/>
        <w:suppressAutoHyphens/>
        <w:autoSpaceDE w:val="0"/>
        <w:autoSpaceDN w:val="0"/>
        <w:adjustRightInd w:val="0"/>
        <w:spacing w:after="0" w:line="240" w:lineRule="auto"/>
        <w:ind w:left="142"/>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 Боулинг</w:t>
      </w:r>
    </w:p>
    <w:p w:rsidR="004319CA" w:rsidRPr="004319CA" w:rsidRDefault="004319CA" w:rsidP="00DB18D9">
      <w:pPr>
        <w:widowControl w:val="0"/>
        <w:numPr>
          <w:ilvl w:val="0"/>
          <w:numId w:val="3"/>
        </w:numPr>
        <w:suppressAutoHyphens/>
        <w:autoSpaceDE w:val="0"/>
        <w:autoSpaceDN w:val="0"/>
        <w:adjustRightInd w:val="0"/>
        <w:spacing w:after="0" w:line="240" w:lineRule="auto"/>
        <w:ind w:left="142"/>
        <w:contextualSpacing/>
        <w:rPr>
          <w:rFonts w:ascii="Times New Roman" w:eastAsia="Times New Roman" w:hAnsi="Times New Roman" w:cs="Times New Roman"/>
          <w:sz w:val="28"/>
          <w:szCs w:val="28"/>
          <w:lang w:eastAsia="ru-RU"/>
        </w:rPr>
      </w:pPr>
      <w:r w:rsidRPr="004319CA">
        <w:rPr>
          <w:rFonts w:ascii="Times New Roman" w:eastAsia="Times New Roman" w:hAnsi="Times New Roman" w:cs="Times New Roman"/>
          <w:sz w:val="28"/>
          <w:szCs w:val="28"/>
          <w:lang w:eastAsia="ru-RU"/>
        </w:rPr>
        <w:t>Массажные коврики</w:t>
      </w:r>
    </w:p>
    <w:p w:rsidR="004319CA" w:rsidRPr="004319CA" w:rsidRDefault="004319CA" w:rsidP="004319CA">
      <w:pPr>
        <w:widowControl w:val="0"/>
        <w:suppressAutoHyphens/>
        <w:autoSpaceDE w:val="0"/>
        <w:autoSpaceDN w:val="0"/>
        <w:adjustRightInd w:val="0"/>
        <w:spacing w:after="0" w:line="240" w:lineRule="auto"/>
        <w:ind w:left="142"/>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 Картотеки подвижных игр, дыхательной гимнастики, гимнастики после сна</w:t>
      </w:r>
    </w:p>
    <w:p w:rsidR="004319CA" w:rsidRPr="004319CA" w:rsidRDefault="004319CA" w:rsidP="004319CA">
      <w:pPr>
        <w:widowControl w:val="0"/>
        <w:suppressAutoHyphens/>
        <w:autoSpaceDE w:val="0"/>
        <w:autoSpaceDN w:val="0"/>
        <w:adjustRightInd w:val="0"/>
        <w:spacing w:after="0" w:line="240" w:lineRule="auto"/>
        <w:ind w:left="142"/>
        <w:rPr>
          <w:rFonts w:ascii="Times New Roman" w:eastAsia="Times New Roman" w:hAnsi="Times New Roman" w:cs="Times New Roman"/>
          <w:b/>
          <w:bCs/>
          <w:i/>
          <w:iCs/>
          <w:sz w:val="28"/>
          <w:szCs w:val="28"/>
          <w:lang w:eastAsia="ar-SA"/>
        </w:rPr>
      </w:pPr>
      <w:r w:rsidRPr="004319CA">
        <w:rPr>
          <w:rFonts w:ascii="Times New Roman" w:eastAsia="Times New Roman" w:hAnsi="Times New Roman" w:cs="Times New Roman"/>
          <w:b/>
          <w:bCs/>
          <w:i/>
          <w:iCs/>
          <w:sz w:val="28"/>
          <w:szCs w:val="28"/>
          <w:lang w:eastAsia="ar-SA"/>
        </w:rPr>
        <w:t>Уголок для изобразительной деятельности (рисования, лепки, аппликации,</w:t>
      </w:r>
    </w:p>
    <w:p w:rsidR="004319CA" w:rsidRPr="004319CA" w:rsidRDefault="004319CA" w:rsidP="004319CA">
      <w:pPr>
        <w:widowControl w:val="0"/>
        <w:suppressAutoHyphens/>
        <w:autoSpaceDE w:val="0"/>
        <w:autoSpaceDN w:val="0"/>
        <w:adjustRightInd w:val="0"/>
        <w:spacing w:after="0" w:line="240" w:lineRule="auto"/>
        <w:ind w:left="142"/>
        <w:rPr>
          <w:rFonts w:ascii="Times New Roman" w:eastAsia="Times New Roman" w:hAnsi="Times New Roman" w:cs="Times New Roman"/>
          <w:b/>
          <w:bCs/>
          <w:i/>
          <w:iCs/>
          <w:sz w:val="28"/>
          <w:szCs w:val="28"/>
          <w:lang w:eastAsia="ar-SA"/>
        </w:rPr>
      </w:pPr>
      <w:r w:rsidRPr="004319CA">
        <w:rPr>
          <w:rFonts w:ascii="Times New Roman" w:eastAsia="Times New Roman" w:hAnsi="Times New Roman" w:cs="Times New Roman"/>
          <w:b/>
          <w:bCs/>
          <w:i/>
          <w:iCs/>
          <w:sz w:val="28"/>
          <w:szCs w:val="28"/>
          <w:lang w:eastAsia="ar-SA"/>
        </w:rPr>
        <w:t>моделирования):</w:t>
      </w:r>
    </w:p>
    <w:p w:rsidR="004319CA" w:rsidRPr="004319CA" w:rsidRDefault="004319CA" w:rsidP="004319CA">
      <w:pPr>
        <w:widowControl w:val="0"/>
        <w:suppressAutoHyphens/>
        <w:autoSpaceDE w:val="0"/>
        <w:autoSpaceDN w:val="0"/>
        <w:adjustRightInd w:val="0"/>
        <w:spacing w:after="0" w:line="240" w:lineRule="auto"/>
        <w:ind w:left="142"/>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 Акварель</w:t>
      </w:r>
    </w:p>
    <w:p w:rsidR="004319CA" w:rsidRPr="004319CA" w:rsidRDefault="004319CA" w:rsidP="004319CA">
      <w:pPr>
        <w:widowControl w:val="0"/>
        <w:suppressAutoHyphens/>
        <w:autoSpaceDE w:val="0"/>
        <w:autoSpaceDN w:val="0"/>
        <w:adjustRightInd w:val="0"/>
        <w:spacing w:after="0" w:line="240" w:lineRule="auto"/>
        <w:ind w:left="142"/>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 Гуашь</w:t>
      </w:r>
    </w:p>
    <w:p w:rsidR="004319CA" w:rsidRPr="004319CA" w:rsidRDefault="004319CA" w:rsidP="004319CA">
      <w:pPr>
        <w:widowControl w:val="0"/>
        <w:suppressAutoHyphens/>
        <w:autoSpaceDE w:val="0"/>
        <w:autoSpaceDN w:val="0"/>
        <w:adjustRightInd w:val="0"/>
        <w:spacing w:after="0" w:line="240" w:lineRule="auto"/>
        <w:ind w:left="142"/>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 Кисти разных размеров и материалов</w:t>
      </w:r>
    </w:p>
    <w:p w:rsidR="004319CA" w:rsidRPr="004319CA" w:rsidRDefault="004319CA" w:rsidP="004319CA">
      <w:pPr>
        <w:widowControl w:val="0"/>
        <w:suppressAutoHyphens/>
        <w:autoSpaceDE w:val="0"/>
        <w:autoSpaceDN w:val="0"/>
        <w:adjustRightInd w:val="0"/>
        <w:spacing w:after="0" w:line="240" w:lineRule="auto"/>
        <w:ind w:left="142"/>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 Бумага разной фактуры</w:t>
      </w:r>
    </w:p>
    <w:p w:rsidR="004319CA" w:rsidRPr="004319CA" w:rsidRDefault="004319CA" w:rsidP="004319CA">
      <w:pPr>
        <w:widowControl w:val="0"/>
        <w:suppressAutoHyphens/>
        <w:autoSpaceDE w:val="0"/>
        <w:autoSpaceDN w:val="0"/>
        <w:adjustRightInd w:val="0"/>
        <w:spacing w:after="0" w:line="240" w:lineRule="auto"/>
        <w:ind w:left="142"/>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 Ножницы</w:t>
      </w:r>
    </w:p>
    <w:p w:rsidR="004319CA" w:rsidRPr="004319CA" w:rsidRDefault="004319CA" w:rsidP="004319CA">
      <w:pPr>
        <w:widowControl w:val="0"/>
        <w:suppressAutoHyphens/>
        <w:autoSpaceDE w:val="0"/>
        <w:autoSpaceDN w:val="0"/>
        <w:adjustRightInd w:val="0"/>
        <w:spacing w:after="0" w:line="240" w:lineRule="auto"/>
        <w:ind w:left="142"/>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 Трафареты</w:t>
      </w:r>
    </w:p>
    <w:p w:rsidR="004319CA" w:rsidRPr="004319CA" w:rsidRDefault="004319CA" w:rsidP="004319CA">
      <w:pPr>
        <w:widowControl w:val="0"/>
        <w:suppressAutoHyphens/>
        <w:autoSpaceDE w:val="0"/>
        <w:autoSpaceDN w:val="0"/>
        <w:adjustRightInd w:val="0"/>
        <w:spacing w:after="0" w:line="240" w:lineRule="auto"/>
        <w:ind w:left="142"/>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 Палитры</w:t>
      </w:r>
    </w:p>
    <w:p w:rsidR="004319CA" w:rsidRPr="004319CA" w:rsidRDefault="004319CA" w:rsidP="004319CA">
      <w:pPr>
        <w:widowControl w:val="0"/>
        <w:suppressAutoHyphens/>
        <w:autoSpaceDE w:val="0"/>
        <w:autoSpaceDN w:val="0"/>
        <w:adjustRightInd w:val="0"/>
        <w:spacing w:after="0" w:line="240" w:lineRule="auto"/>
        <w:ind w:left="142"/>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 Пластилин</w:t>
      </w:r>
    </w:p>
    <w:p w:rsidR="004319CA" w:rsidRPr="004319CA" w:rsidRDefault="004319CA" w:rsidP="004319CA">
      <w:pPr>
        <w:widowControl w:val="0"/>
        <w:suppressAutoHyphens/>
        <w:autoSpaceDE w:val="0"/>
        <w:autoSpaceDN w:val="0"/>
        <w:adjustRightInd w:val="0"/>
        <w:spacing w:after="0" w:line="240" w:lineRule="auto"/>
        <w:ind w:left="142"/>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 Тесто для лепки</w:t>
      </w:r>
    </w:p>
    <w:p w:rsidR="004319CA" w:rsidRPr="004319CA" w:rsidRDefault="004319CA" w:rsidP="004319CA">
      <w:pPr>
        <w:widowControl w:val="0"/>
        <w:suppressAutoHyphens/>
        <w:autoSpaceDE w:val="0"/>
        <w:autoSpaceDN w:val="0"/>
        <w:adjustRightInd w:val="0"/>
        <w:spacing w:after="0" w:line="240" w:lineRule="auto"/>
        <w:ind w:left="142"/>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 Формы для лепки</w:t>
      </w:r>
    </w:p>
    <w:p w:rsidR="004319CA" w:rsidRPr="004319CA" w:rsidRDefault="004319CA" w:rsidP="004319CA">
      <w:pPr>
        <w:widowControl w:val="0"/>
        <w:suppressAutoHyphens/>
        <w:autoSpaceDE w:val="0"/>
        <w:autoSpaceDN w:val="0"/>
        <w:adjustRightInd w:val="0"/>
        <w:spacing w:after="0" w:line="240" w:lineRule="auto"/>
        <w:ind w:left="142"/>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 Карандаши</w:t>
      </w:r>
    </w:p>
    <w:p w:rsidR="004319CA" w:rsidRPr="004319CA" w:rsidRDefault="004319CA" w:rsidP="004319CA">
      <w:pPr>
        <w:widowControl w:val="0"/>
        <w:suppressAutoHyphens/>
        <w:autoSpaceDE w:val="0"/>
        <w:autoSpaceDN w:val="0"/>
        <w:adjustRightInd w:val="0"/>
        <w:spacing w:after="0" w:line="240" w:lineRule="auto"/>
        <w:ind w:left="142"/>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 Фломастеры</w:t>
      </w:r>
    </w:p>
    <w:p w:rsidR="004319CA" w:rsidRPr="004319CA" w:rsidRDefault="004319CA" w:rsidP="004319CA">
      <w:pPr>
        <w:widowControl w:val="0"/>
        <w:suppressAutoHyphens/>
        <w:autoSpaceDE w:val="0"/>
        <w:autoSpaceDN w:val="0"/>
        <w:adjustRightInd w:val="0"/>
        <w:spacing w:after="0" w:line="240" w:lineRule="auto"/>
        <w:ind w:left="142"/>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 Дидактический материал из серии «Искусство детям»</w:t>
      </w:r>
    </w:p>
    <w:p w:rsidR="004319CA" w:rsidRPr="004319CA" w:rsidRDefault="004319CA" w:rsidP="004319CA">
      <w:pPr>
        <w:widowControl w:val="0"/>
        <w:suppressAutoHyphens/>
        <w:autoSpaceDE w:val="0"/>
        <w:autoSpaceDN w:val="0"/>
        <w:adjustRightInd w:val="0"/>
        <w:spacing w:after="0" w:line="240" w:lineRule="auto"/>
        <w:ind w:left="142"/>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 Настольно-печатные игры (Чудо узоры, «Цветные карандашики»)</w:t>
      </w:r>
    </w:p>
    <w:p w:rsidR="004319CA" w:rsidRPr="004319CA" w:rsidRDefault="004319CA" w:rsidP="004319CA">
      <w:pPr>
        <w:widowControl w:val="0"/>
        <w:suppressAutoHyphens/>
        <w:autoSpaceDE w:val="0"/>
        <w:autoSpaceDN w:val="0"/>
        <w:adjustRightInd w:val="0"/>
        <w:spacing w:after="0" w:line="240" w:lineRule="auto"/>
        <w:ind w:left="142"/>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 Схемы смешивания красок</w:t>
      </w:r>
    </w:p>
    <w:p w:rsidR="004319CA" w:rsidRPr="004319CA" w:rsidRDefault="004319CA" w:rsidP="004319CA">
      <w:pPr>
        <w:widowControl w:val="0"/>
        <w:suppressAutoHyphens/>
        <w:autoSpaceDE w:val="0"/>
        <w:autoSpaceDN w:val="0"/>
        <w:adjustRightInd w:val="0"/>
        <w:spacing w:after="0" w:line="240" w:lineRule="auto"/>
        <w:ind w:left="142"/>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 Картины известных художников</w:t>
      </w:r>
    </w:p>
    <w:p w:rsidR="004319CA" w:rsidRPr="004319CA" w:rsidRDefault="004319CA" w:rsidP="004319CA">
      <w:pPr>
        <w:widowControl w:val="0"/>
        <w:suppressAutoHyphens/>
        <w:autoSpaceDE w:val="0"/>
        <w:autoSpaceDN w:val="0"/>
        <w:adjustRightInd w:val="0"/>
        <w:spacing w:after="0" w:line="240" w:lineRule="auto"/>
        <w:ind w:left="142"/>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 Образцы изделий декоративно -прикладного искусства</w:t>
      </w:r>
    </w:p>
    <w:p w:rsidR="004319CA" w:rsidRPr="004319CA" w:rsidRDefault="004319CA" w:rsidP="004319CA">
      <w:pPr>
        <w:widowControl w:val="0"/>
        <w:suppressAutoHyphens/>
        <w:autoSpaceDE w:val="0"/>
        <w:autoSpaceDN w:val="0"/>
        <w:adjustRightInd w:val="0"/>
        <w:spacing w:after="0" w:line="240" w:lineRule="auto"/>
        <w:ind w:left="142"/>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 Раскраски по темам</w:t>
      </w:r>
    </w:p>
    <w:p w:rsidR="004319CA" w:rsidRPr="004319CA" w:rsidRDefault="004319CA" w:rsidP="004319CA">
      <w:pPr>
        <w:widowControl w:val="0"/>
        <w:suppressAutoHyphens/>
        <w:autoSpaceDE w:val="0"/>
        <w:autoSpaceDN w:val="0"/>
        <w:adjustRightInd w:val="0"/>
        <w:spacing w:after="0" w:line="240" w:lineRule="auto"/>
        <w:ind w:left="142"/>
        <w:rPr>
          <w:rFonts w:ascii="Times New Roman" w:eastAsia="Times New Roman" w:hAnsi="Times New Roman" w:cs="Times New Roman"/>
          <w:b/>
          <w:bCs/>
          <w:i/>
          <w:iCs/>
          <w:sz w:val="28"/>
          <w:szCs w:val="28"/>
          <w:lang w:eastAsia="ar-SA"/>
        </w:rPr>
      </w:pPr>
      <w:r w:rsidRPr="004319CA">
        <w:rPr>
          <w:rFonts w:ascii="Times New Roman" w:eastAsia="Times New Roman" w:hAnsi="Times New Roman" w:cs="Times New Roman"/>
          <w:b/>
          <w:bCs/>
          <w:i/>
          <w:iCs/>
          <w:sz w:val="28"/>
          <w:szCs w:val="28"/>
          <w:lang w:eastAsia="ar-SA"/>
        </w:rPr>
        <w:t>Уголок конструктивной деятельности:</w:t>
      </w:r>
    </w:p>
    <w:p w:rsidR="004319CA" w:rsidRPr="004319CA" w:rsidRDefault="004319CA" w:rsidP="004319CA">
      <w:pPr>
        <w:widowControl w:val="0"/>
        <w:suppressAutoHyphens/>
        <w:autoSpaceDE w:val="0"/>
        <w:autoSpaceDN w:val="0"/>
        <w:adjustRightInd w:val="0"/>
        <w:spacing w:after="0" w:line="240" w:lineRule="auto"/>
        <w:ind w:left="142"/>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 Конструктор разных размеров и форм и материалов</w:t>
      </w:r>
    </w:p>
    <w:p w:rsidR="004319CA" w:rsidRPr="004319CA" w:rsidRDefault="004319CA" w:rsidP="004319CA">
      <w:pPr>
        <w:widowControl w:val="0"/>
        <w:suppressAutoHyphens/>
        <w:autoSpaceDE w:val="0"/>
        <w:autoSpaceDN w:val="0"/>
        <w:adjustRightInd w:val="0"/>
        <w:spacing w:after="0" w:line="240" w:lineRule="auto"/>
        <w:ind w:left="142"/>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 Схемы построек</w:t>
      </w:r>
    </w:p>
    <w:p w:rsidR="004319CA" w:rsidRPr="004319CA" w:rsidRDefault="004319CA" w:rsidP="004319CA">
      <w:pPr>
        <w:widowControl w:val="0"/>
        <w:suppressAutoHyphens/>
        <w:autoSpaceDE w:val="0"/>
        <w:autoSpaceDN w:val="0"/>
        <w:adjustRightInd w:val="0"/>
        <w:spacing w:after="0" w:line="240" w:lineRule="auto"/>
        <w:ind w:left="142"/>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 Мозаики разных форм и размеров</w:t>
      </w:r>
    </w:p>
    <w:p w:rsidR="004319CA" w:rsidRPr="004319CA" w:rsidRDefault="004319CA" w:rsidP="004319CA">
      <w:pPr>
        <w:widowControl w:val="0"/>
        <w:suppressAutoHyphens/>
        <w:autoSpaceDE w:val="0"/>
        <w:autoSpaceDN w:val="0"/>
        <w:adjustRightInd w:val="0"/>
        <w:spacing w:after="0" w:line="240" w:lineRule="auto"/>
        <w:ind w:left="142"/>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 Бумага для оригами</w:t>
      </w:r>
    </w:p>
    <w:p w:rsidR="004319CA" w:rsidRPr="004319CA" w:rsidRDefault="004319CA" w:rsidP="004319CA">
      <w:pPr>
        <w:widowControl w:val="0"/>
        <w:suppressAutoHyphens/>
        <w:autoSpaceDE w:val="0"/>
        <w:spacing w:after="0" w:line="240" w:lineRule="auto"/>
        <w:ind w:left="142"/>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 Природный материал</w:t>
      </w:r>
    </w:p>
    <w:p w:rsidR="004319CA" w:rsidRPr="004319CA" w:rsidRDefault="004319CA" w:rsidP="004319CA">
      <w:pPr>
        <w:widowControl w:val="0"/>
        <w:suppressAutoHyphens/>
        <w:autoSpaceDE w:val="0"/>
        <w:autoSpaceDN w:val="0"/>
        <w:adjustRightInd w:val="0"/>
        <w:spacing w:after="0" w:line="240" w:lineRule="auto"/>
        <w:ind w:left="142"/>
        <w:rPr>
          <w:rFonts w:ascii="Times New Roman" w:eastAsia="Times New Roman" w:hAnsi="Times New Roman" w:cs="Times New Roman"/>
          <w:b/>
          <w:bCs/>
          <w:i/>
          <w:iCs/>
          <w:sz w:val="28"/>
          <w:szCs w:val="28"/>
          <w:lang w:eastAsia="ar-SA"/>
        </w:rPr>
      </w:pPr>
      <w:r w:rsidRPr="004319CA">
        <w:rPr>
          <w:rFonts w:ascii="Times New Roman" w:eastAsia="Times New Roman" w:hAnsi="Times New Roman" w:cs="Times New Roman"/>
          <w:b/>
          <w:bCs/>
          <w:i/>
          <w:iCs/>
          <w:sz w:val="28"/>
          <w:szCs w:val="28"/>
          <w:lang w:eastAsia="ar-SA"/>
        </w:rPr>
        <w:t>Уголок «Патриотического воспитания»:</w:t>
      </w:r>
    </w:p>
    <w:p w:rsidR="004319CA" w:rsidRPr="004319CA" w:rsidRDefault="004319CA" w:rsidP="004319CA">
      <w:pPr>
        <w:widowControl w:val="0"/>
        <w:suppressAutoHyphens/>
        <w:autoSpaceDE w:val="0"/>
        <w:autoSpaceDN w:val="0"/>
        <w:adjustRightInd w:val="0"/>
        <w:spacing w:after="0" w:line="240" w:lineRule="auto"/>
        <w:ind w:left="142"/>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 Символика нашей страны, республики</w:t>
      </w:r>
    </w:p>
    <w:p w:rsidR="004319CA" w:rsidRPr="004319CA" w:rsidRDefault="004319CA" w:rsidP="004319CA">
      <w:pPr>
        <w:widowControl w:val="0"/>
        <w:suppressAutoHyphens/>
        <w:autoSpaceDE w:val="0"/>
        <w:autoSpaceDN w:val="0"/>
        <w:adjustRightInd w:val="0"/>
        <w:spacing w:after="0" w:line="240" w:lineRule="auto"/>
        <w:ind w:left="142"/>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 Фото книги о достопримечательностях Адыгеи</w:t>
      </w:r>
    </w:p>
    <w:p w:rsidR="004319CA" w:rsidRPr="004319CA" w:rsidRDefault="004319CA" w:rsidP="004319CA">
      <w:pPr>
        <w:widowControl w:val="0"/>
        <w:suppressAutoHyphens/>
        <w:autoSpaceDE w:val="0"/>
        <w:autoSpaceDN w:val="0"/>
        <w:adjustRightInd w:val="0"/>
        <w:spacing w:after="0" w:line="240" w:lineRule="auto"/>
        <w:ind w:left="142"/>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lastRenderedPageBreak/>
        <w:t>• Карта России</w:t>
      </w:r>
    </w:p>
    <w:p w:rsidR="004319CA" w:rsidRPr="004319CA" w:rsidRDefault="004319CA" w:rsidP="004319CA">
      <w:pPr>
        <w:widowControl w:val="0"/>
        <w:suppressAutoHyphens/>
        <w:autoSpaceDE w:val="0"/>
        <w:autoSpaceDN w:val="0"/>
        <w:adjustRightInd w:val="0"/>
        <w:spacing w:after="0" w:line="240" w:lineRule="auto"/>
        <w:ind w:left="142"/>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 Глобус</w:t>
      </w:r>
    </w:p>
    <w:p w:rsidR="004319CA" w:rsidRPr="004319CA" w:rsidRDefault="004319CA" w:rsidP="004319CA">
      <w:pPr>
        <w:widowControl w:val="0"/>
        <w:suppressAutoHyphens/>
        <w:autoSpaceDE w:val="0"/>
        <w:autoSpaceDN w:val="0"/>
        <w:adjustRightInd w:val="0"/>
        <w:spacing w:after="0" w:line="240" w:lineRule="auto"/>
        <w:ind w:left="142"/>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 Книги адыгских авторов</w:t>
      </w:r>
    </w:p>
    <w:p w:rsidR="004319CA" w:rsidRPr="004319CA" w:rsidRDefault="004319CA" w:rsidP="004319CA">
      <w:pPr>
        <w:widowControl w:val="0"/>
        <w:suppressAutoHyphens/>
        <w:autoSpaceDE w:val="0"/>
        <w:autoSpaceDN w:val="0"/>
        <w:adjustRightInd w:val="0"/>
        <w:spacing w:after="0" w:line="240" w:lineRule="auto"/>
        <w:ind w:left="142"/>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 Книги по истории города Майкоп</w:t>
      </w:r>
    </w:p>
    <w:p w:rsidR="004319CA" w:rsidRPr="004319CA" w:rsidRDefault="004319CA" w:rsidP="004319CA">
      <w:pPr>
        <w:widowControl w:val="0"/>
        <w:suppressAutoHyphens/>
        <w:autoSpaceDE w:val="0"/>
        <w:autoSpaceDN w:val="0"/>
        <w:adjustRightInd w:val="0"/>
        <w:spacing w:after="0" w:line="240" w:lineRule="auto"/>
        <w:ind w:left="142"/>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Предметно-развивающая среда соответствует требованиям ФГОС (является</w:t>
      </w:r>
    </w:p>
    <w:p w:rsidR="004319CA" w:rsidRPr="004319CA" w:rsidRDefault="004319CA" w:rsidP="004319CA">
      <w:pPr>
        <w:widowControl w:val="0"/>
        <w:suppressAutoHyphens/>
        <w:autoSpaceDE w:val="0"/>
        <w:autoSpaceDN w:val="0"/>
        <w:adjustRightInd w:val="0"/>
        <w:spacing w:after="0" w:line="240" w:lineRule="auto"/>
        <w:ind w:left="142"/>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содержательно-насыщенной, трансформируемой, полифункциональной, вариативной, доступной и безопасной.)</w:t>
      </w:r>
    </w:p>
    <w:p w:rsidR="004319CA" w:rsidRPr="004319CA" w:rsidRDefault="004319CA" w:rsidP="004319CA">
      <w:pPr>
        <w:widowControl w:val="0"/>
        <w:suppressAutoHyphens/>
        <w:autoSpaceDE w:val="0"/>
        <w:autoSpaceDN w:val="0"/>
        <w:adjustRightInd w:val="0"/>
        <w:spacing w:after="0" w:line="240" w:lineRule="auto"/>
        <w:ind w:left="142"/>
        <w:rPr>
          <w:rFonts w:ascii="Times New Roman" w:eastAsia="Times New Roman" w:hAnsi="Times New Roman" w:cs="Times New Roman"/>
          <w:sz w:val="28"/>
          <w:szCs w:val="28"/>
          <w:lang w:eastAsia="ar-SA"/>
        </w:rPr>
      </w:pPr>
    </w:p>
    <w:p w:rsidR="004319CA" w:rsidRPr="004319CA" w:rsidRDefault="004319CA" w:rsidP="004319CA">
      <w:pPr>
        <w:widowControl w:val="0"/>
        <w:suppressAutoHyphens/>
        <w:autoSpaceDE w:val="0"/>
        <w:autoSpaceDN w:val="0"/>
        <w:adjustRightInd w:val="0"/>
        <w:spacing w:after="0" w:line="240" w:lineRule="auto"/>
        <w:ind w:left="142"/>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w:t>
      </w:r>
      <w:r w:rsidRPr="004319CA">
        <w:rPr>
          <w:rFonts w:ascii="Times New Roman" w:eastAsia="Times New Roman" w:hAnsi="Times New Roman" w:cs="Times New Roman"/>
          <w:sz w:val="28"/>
          <w:szCs w:val="28"/>
          <w:lang w:eastAsia="ar-SA"/>
        </w:rPr>
        <w:t></w:t>
      </w:r>
      <w:r w:rsidRPr="004319CA">
        <w:rPr>
          <w:rFonts w:ascii="Times New Roman" w:eastAsia="Times New Roman" w:hAnsi="Times New Roman" w:cs="Times New Roman"/>
          <w:b/>
          <w:bCs/>
          <w:sz w:val="28"/>
          <w:szCs w:val="28"/>
          <w:lang w:eastAsia="ar-SA"/>
        </w:rPr>
        <w:t xml:space="preserve">трансформируемой </w:t>
      </w:r>
      <w:r w:rsidRPr="004319CA">
        <w:rPr>
          <w:rFonts w:ascii="Times New Roman" w:eastAsia="Times New Roman" w:hAnsi="Times New Roman" w:cs="Times New Roman"/>
          <w:sz w:val="28"/>
          <w:szCs w:val="28"/>
          <w:lang w:eastAsia="ar-SA"/>
        </w:rPr>
        <w:t>Трансформируемая предметная среда позволяет детям по-новому взглянуть на игровое пространство с иной точки зрения, проявлять активность в обустройстве места игры и предвидеть ее результаты. Такая организация пространства позволяет дошкольникам выбирать интересные для себя занятия, чередовать их в течение дня, а воспитателю организовать образовательный процесс с учетом индивидуальных особенностей детей.</w:t>
      </w:r>
    </w:p>
    <w:p w:rsidR="004319CA" w:rsidRPr="004319CA" w:rsidRDefault="004319CA" w:rsidP="004319CA">
      <w:pPr>
        <w:widowControl w:val="0"/>
        <w:suppressAutoHyphens/>
        <w:autoSpaceDE w:val="0"/>
        <w:autoSpaceDN w:val="0"/>
        <w:adjustRightInd w:val="0"/>
        <w:spacing w:after="0" w:line="240" w:lineRule="auto"/>
        <w:ind w:left="142"/>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w:t>
      </w:r>
      <w:r w:rsidRPr="004319CA">
        <w:rPr>
          <w:rFonts w:ascii="Times New Roman" w:eastAsia="Times New Roman" w:hAnsi="Times New Roman" w:cs="Times New Roman"/>
          <w:sz w:val="28"/>
          <w:szCs w:val="28"/>
          <w:lang w:eastAsia="ar-SA"/>
        </w:rPr>
        <w:t></w:t>
      </w:r>
      <w:r w:rsidRPr="004319CA">
        <w:rPr>
          <w:rFonts w:ascii="Times New Roman" w:eastAsia="Times New Roman" w:hAnsi="Times New Roman" w:cs="Times New Roman"/>
          <w:b/>
          <w:bCs/>
          <w:sz w:val="28"/>
          <w:szCs w:val="28"/>
          <w:lang w:eastAsia="ar-SA"/>
        </w:rPr>
        <w:t xml:space="preserve">полифункциональной </w:t>
      </w:r>
      <w:r w:rsidRPr="004319CA">
        <w:rPr>
          <w:rFonts w:ascii="Times New Roman" w:eastAsia="Times New Roman" w:hAnsi="Times New Roman" w:cs="Times New Roman"/>
          <w:sz w:val="28"/>
          <w:szCs w:val="28"/>
          <w:lang w:eastAsia="ar-SA"/>
        </w:rPr>
        <w:t>Особенностью детей старшего возраста является то, что в данном возрасте замысел основывается на теме игры, поэтому полифункциональная предметная среда пробуждает активное воображение детей, и они всякий раз по новому перестраивают имеющееся игровое пространство, используя гибкие модули, ширмы, занавеси, стулья и т.д.</w:t>
      </w:r>
    </w:p>
    <w:p w:rsidR="004319CA" w:rsidRPr="004319CA" w:rsidRDefault="004319CA" w:rsidP="004319CA">
      <w:pPr>
        <w:widowControl w:val="0"/>
        <w:suppressAutoHyphens/>
        <w:autoSpaceDE w:val="0"/>
        <w:autoSpaceDN w:val="0"/>
        <w:adjustRightInd w:val="0"/>
        <w:spacing w:after="0" w:line="240" w:lineRule="auto"/>
        <w:ind w:left="142"/>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w:t>
      </w:r>
      <w:r w:rsidRPr="004319CA">
        <w:rPr>
          <w:rFonts w:ascii="Times New Roman" w:eastAsia="Times New Roman" w:hAnsi="Times New Roman" w:cs="Times New Roman"/>
          <w:sz w:val="28"/>
          <w:szCs w:val="28"/>
          <w:lang w:eastAsia="ar-SA"/>
        </w:rPr>
        <w:t></w:t>
      </w:r>
      <w:r w:rsidRPr="004319CA">
        <w:rPr>
          <w:rFonts w:ascii="Times New Roman" w:eastAsia="Times New Roman" w:hAnsi="Times New Roman" w:cs="Times New Roman"/>
          <w:b/>
          <w:bCs/>
          <w:sz w:val="28"/>
          <w:szCs w:val="28"/>
          <w:lang w:eastAsia="ar-SA"/>
        </w:rPr>
        <w:t xml:space="preserve">вариативной </w:t>
      </w:r>
      <w:r w:rsidRPr="004319CA">
        <w:rPr>
          <w:rFonts w:ascii="Times New Roman" w:eastAsia="Times New Roman" w:hAnsi="Times New Roman" w:cs="Times New Roman"/>
          <w:sz w:val="28"/>
          <w:szCs w:val="28"/>
          <w:lang w:eastAsia="ar-SA"/>
        </w:rPr>
        <w:t xml:space="preserve">В группе создана комфортная предметно-пространственная среда, соответствующая возрастным, гендерным, индивидуальным особенностям детей. Развивающая среда имеет гибкое зонирование, что позволяет детям в соответствии со своими интересами и желаниями в одно и то же время свободно заниматься, не мешая при этом друг другу, разными видами деятельности. Сферы самостоятельной детской активности внутри группы не пересекаются, достаточно места для свободы передвижения детей. Все игры и материалы в группе расположены таким образом, что каждый ребенок имеет свободный доступ к ним. Преобладающее количество мальчиков повлияло на создание развивающей среды. Мальчики объединены общим конструктивно-строительным интересом, для удовлетворения которого размещены конструкторы разных размеров и фактуры, имеются различные виды транспорта. </w:t>
      </w:r>
    </w:p>
    <w:p w:rsidR="004319CA" w:rsidRPr="004319CA" w:rsidRDefault="004319CA" w:rsidP="004319CA">
      <w:pPr>
        <w:widowControl w:val="0"/>
        <w:suppressAutoHyphens/>
        <w:autoSpaceDE w:val="0"/>
        <w:autoSpaceDN w:val="0"/>
        <w:adjustRightInd w:val="0"/>
        <w:spacing w:after="0" w:line="240" w:lineRule="auto"/>
        <w:ind w:left="142"/>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В уголке для</w:t>
      </w:r>
    </w:p>
    <w:p w:rsidR="004319CA" w:rsidRPr="004319CA" w:rsidRDefault="004319CA" w:rsidP="004319CA">
      <w:pPr>
        <w:widowControl w:val="0"/>
        <w:suppressAutoHyphens/>
        <w:autoSpaceDE w:val="0"/>
        <w:autoSpaceDN w:val="0"/>
        <w:adjustRightInd w:val="0"/>
        <w:spacing w:after="0" w:line="240" w:lineRule="auto"/>
        <w:ind w:left="142"/>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девочек размещены такие игры как: «Парикмахерская», «Поликлиника»,</w:t>
      </w:r>
    </w:p>
    <w:p w:rsidR="004319CA" w:rsidRPr="004319CA" w:rsidRDefault="00B656DA" w:rsidP="004319CA">
      <w:pPr>
        <w:widowControl w:val="0"/>
        <w:suppressAutoHyphens/>
        <w:autoSpaceDE w:val="0"/>
        <w:autoSpaceDN w:val="0"/>
        <w:adjustRightInd w:val="0"/>
        <w:spacing w:after="0" w:line="240" w:lineRule="auto"/>
        <w:ind w:left="142"/>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«Магазин»</w:t>
      </w:r>
      <w:r w:rsidR="004319CA" w:rsidRPr="004319CA">
        <w:rPr>
          <w:rFonts w:ascii="Times New Roman" w:eastAsia="Times New Roman" w:hAnsi="Times New Roman" w:cs="Times New Roman"/>
          <w:sz w:val="28"/>
          <w:szCs w:val="28"/>
          <w:lang w:eastAsia="ar-SA"/>
        </w:rPr>
        <w:t>. Здесь происходит контакт мальчиков и девочек, что</w:t>
      </w:r>
    </w:p>
    <w:p w:rsidR="004319CA" w:rsidRPr="004319CA" w:rsidRDefault="004319CA" w:rsidP="004319CA">
      <w:pPr>
        <w:widowControl w:val="0"/>
        <w:suppressAutoHyphens/>
        <w:autoSpaceDE w:val="0"/>
        <w:autoSpaceDN w:val="0"/>
        <w:adjustRightInd w:val="0"/>
        <w:spacing w:after="0" w:line="240" w:lineRule="auto"/>
        <w:ind w:left="142"/>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реализует гендерное воспитание детей.</w:t>
      </w:r>
    </w:p>
    <w:p w:rsidR="004319CA" w:rsidRPr="004319CA" w:rsidRDefault="004319CA" w:rsidP="004319CA">
      <w:pPr>
        <w:widowControl w:val="0"/>
        <w:suppressAutoHyphens/>
        <w:autoSpaceDE w:val="0"/>
        <w:autoSpaceDN w:val="0"/>
        <w:adjustRightInd w:val="0"/>
        <w:spacing w:after="0" w:line="240" w:lineRule="auto"/>
        <w:ind w:left="142"/>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w:t>
      </w:r>
      <w:r w:rsidRPr="004319CA">
        <w:rPr>
          <w:rFonts w:ascii="Times New Roman" w:eastAsia="Times New Roman" w:hAnsi="Times New Roman" w:cs="Times New Roman"/>
          <w:sz w:val="28"/>
          <w:szCs w:val="28"/>
          <w:lang w:eastAsia="ar-SA"/>
        </w:rPr>
        <w:t></w:t>
      </w:r>
      <w:r w:rsidRPr="004319CA">
        <w:rPr>
          <w:rFonts w:ascii="Times New Roman" w:eastAsia="Times New Roman" w:hAnsi="Times New Roman" w:cs="Times New Roman"/>
          <w:b/>
          <w:bCs/>
          <w:sz w:val="28"/>
          <w:szCs w:val="28"/>
          <w:lang w:eastAsia="ar-SA"/>
        </w:rPr>
        <w:t xml:space="preserve">доступной </w:t>
      </w:r>
      <w:r w:rsidRPr="004319CA">
        <w:rPr>
          <w:rFonts w:ascii="Times New Roman" w:eastAsia="Times New Roman" w:hAnsi="Times New Roman" w:cs="Times New Roman"/>
          <w:sz w:val="28"/>
          <w:szCs w:val="28"/>
          <w:lang w:eastAsia="ar-SA"/>
        </w:rPr>
        <w:t>свободный доступ детей к играм, игрушкам, материалам, пособиям, обеспечивающим все основные виды детской активности; исправность и сохранность материалов и оборудования.</w:t>
      </w:r>
    </w:p>
    <w:p w:rsidR="004319CA" w:rsidRPr="004319CA" w:rsidRDefault="004319CA" w:rsidP="004319CA">
      <w:pPr>
        <w:widowControl w:val="0"/>
        <w:suppressAutoHyphens/>
        <w:autoSpaceDE w:val="0"/>
        <w:autoSpaceDN w:val="0"/>
        <w:adjustRightInd w:val="0"/>
        <w:spacing w:after="0" w:line="240" w:lineRule="auto"/>
        <w:ind w:left="142"/>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w:t>
      </w:r>
      <w:r w:rsidRPr="004319CA">
        <w:rPr>
          <w:rFonts w:ascii="Times New Roman" w:eastAsia="Times New Roman" w:hAnsi="Times New Roman" w:cs="Times New Roman"/>
          <w:sz w:val="28"/>
          <w:szCs w:val="28"/>
          <w:lang w:eastAsia="ar-SA"/>
        </w:rPr>
        <w:t></w:t>
      </w:r>
      <w:r w:rsidRPr="004319CA">
        <w:rPr>
          <w:rFonts w:ascii="Times New Roman" w:eastAsia="Times New Roman" w:hAnsi="Times New Roman" w:cs="Times New Roman"/>
          <w:b/>
          <w:bCs/>
          <w:sz w:val="28"/>
          <w:szCs w:val="28"/>
          <w:lang w:eastAsia="ar-SA"/>
        </w:rPr>
        <w:t xml:space="preserve">безопасной </w:t>
      </w:r>
      <w:r w:rsidRPr="004319CA">
        <w:rPr>
          <w:rFonts w:ascii="Times New Roman" w:eastAsia="Times New Roman" w:hAnsi="Times New Roman" w:cs="Times New Roman"/>
          <w:sz w:val="28"/>
          <w:szCs w:val="28"/>
          <w:lang w:eastAsia="ar-SA"/>
        </w:rPr>
        <w:t xml:space="preserve">Оборудование группового пространства соответствует санитарно- гигиеническим требованиям, оно безопасно, здоровьесберегающее, эстетически привлекательно и развивающее. Мебель соответствует росту и возрасту детей, игрушки – обеспечивают максимальный для данного возраста развивающий эффект. В интерьере </w:t>
      </w:r>
      <w:r w:rsidRPr="004319CA">
        <w:rPr>
          <w:rFonts w:ascii="Times New Roman" w:eastAsia="Times New Roman" w:hAnsi="Times New Roman" w:cs="Times New Roman"/>
          <w:sz w:val="28"/>
          <w:szCs w:val="28"/>
          <w:lang w:eastAsia="ar-SA"/>
        </w:rPr>
        <w:lastRenderedPageBreak/>
        <w:t xml:space="preserve">группы, в цветовом решении стен и «малоподвижных» предметах обстановки преобладают светлые спокойные тона, стены украшены детскими работами. В свободном доступе детей в достаточном количестве представлены развивающие игры и игрушки ярких цветов. </w:t>
      </w:r>
    </w:p>
    <w:p w:rsidR="004319CA" w:rsidRPr="004319CA" w:rsidRDefault="004319CA" w:rsidP="004319CA">
      <w:pPr>
        <w:widowControl w:val="0"/>
        <w:shd w:val="clear" w:color="auto" w:fill="FFFFFF"/>
        <w:tabs>
          <w:tab w:val="left" w:pos="970"/>
        </w:tabs>
        <w:suppressAutoHyphens/>
        <w:autoSpaceDE w:val="0"/>
        <w:spacing w:after="0" w:line="298" w:lineRule="atLeast"/>
        <w:ind w:left="142"/>
        <w:rPr>
          <w:rFonts w:ascii="Times New Roman" w:eastAsia="Times New Roman" w:hAnsi="Times New Roman" w:cs="Times New Roman"/>
          <w:b/>
          <w:bCs/>
          <w:sz w:val="28"/>
          <w:szCs w:val="28"/>
          <w:lang w:eastAsia="ar-SA"/>
        </w:rPr>
      </w:pPr>
    </w:p>
    <w:p w:rsidR="004319CA" w:rsidRPr="004319CA" w:rsidRDefault="004319CA" w:rsidP="004319CA">
      <w:pPr>
        <w:widowControl w:val="0"/>
        <w:shd w:val="clear" w:color="auto" w:fill="FFFFFF"/>
        <w:tabs>
          <w:tab w:val="left" w:pos="970"/>
        </w:tabs>
        <w:suppressAutoHyphens/>
        <w:autoSpaceDE w:val="0"/>
        <w:spacing w:after="0" w:line="298" w:lineRule="atLeast"/>
        <w:ind w:left="142"/>
        <w:rPr>
          <w:rFonts w:ascii="Times New Roman" w:eastAsia="Times New Roman" w:hAnsi="Times New Roman" w:cs="Times New Roman"/>
          <w:b/>
          <w:bCs/>
          <w:sz w:val="28"/>
          <w:szCs w:val="28"/>
          <w:lang w:eastAsia="ar-SA"/>
        </w:rPr>
      </w:pPr>
    </w:p>
    <w:p w:rsidR="004319CA" w:rsidRPr="004319CA" w:rsidRDefault="004319CA" w:rsidP="004319CA">
      <w:pPr>
        <w:widowControl w:val="0"/>
        <w:shd w:val="clear" w:color="auto" w:fill="FFFFFF"/>
        <w:tabs>
          <w:tab w:val="left" w:pos="970"/>
        </w:tabs>
        <w:suppressAutoHyphens/>
        <w:autoSpaceDE w:val="0"/>
        <w:spacing w:after="0" w:line="298" w:lineRule="atLeast"/>
        <w:ind w:left="142"/>
        <w:rPr>
          <w:rFonts w:ascii="Times New Roman" w:eastAsia="Times New Roman" w:hAnsi="Times New Roman" w:cs="Times New Roman"/>
          <w:b/>
          <w:bCs/>
          <w:sz w:val="28"/>
          <w:szCs w:val="28"/>
          <w:lang w:eastAsia="ar-SA"/>
        </w:rPr>
      </w:pPr>
      <w:r w:rsidRPr="004319CA">
        <w:rPr>
          <w:rFonts w:ascii="Times New Roman" w:eastAsia="Times New Roman" w:hAnsi="Times New Roman" w:cs="Times New Roman"/>
          <w:b/>
          <w:bCs/>
          <w:sz w:val="28"/>
          <w:szCs w:val="28"/>
          <w:lang w:eastAsia="ar-SA"/>
        </w:rPr>
        <w:t>3.7 Программно-методическое обеспечение образовательного процесса.</w:t>
      </w:r>
    </w:p>
    <w:p w:rsidR="004319CA" w:rsidRPr="004319CA" w:rsidRDefault="004319CA" w:rsidP="004319CA">
      <w:pPr>
        <w:widowControl w:val="0"/>
        <w:shd w:val="clear" w:color="auto" w:fill="FFFFFF"/>
        <w:tabs>
          <w:tab w:val="left" w:pos="970"/>
        </w:tabs>
        <w:suppressAutoHyphens/>
        <w:autoSpaceDE w:val="0"/>
        <w:spacing w:after="0" w:line="298" w:lineRule="atLeast"/>
        <w:ind w:left="142"/>
        <w:rPr>
          <w:rFonts w:ascii="Times New Roman" w:eastAsia="Times New Roman" w:hAnsi="Times New Roman" w:cs="Times New Roman"/>
          <w:b/>
          <w:bCs/>
          <w:sz w:val="28"/>
          <w:szCs w:val="28"/>
          <w:lang w:eastAsia="ar-SA"/>
        </w:rPr>
      </w:pPr>
    </w:p>
    <w:p w:rsidR="004319CA" w:rsidRPr="004319CA" w:rsidRDefault="004319CA" w:rsidP="004319CA">
      <w:pPr>
        <w:widowControl w:val="0"/>
        <w:shd w:val="clear" w:color="auto" w:fill="FFFFFF"/>
        <w:tabs>
          <w:tab w:val="left" w:pos="950"/>
        </w:tabs>
        <w:suppressAutoHyphens/>
        <w:autoSpaceDE w:val="0"/>
        <w:spacing w:after="0" w:line="298" w:lineRule="atLeast"/>
        <w:ind w:left="142"/>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Для осуществления образовательного процесса имеется программно-методический комплект: программы, учебно-методические пособия, справочная и энциклопедическая литература, учебно-наглядные пособия (демонстрационные и раздаточные материалы), диагностические материалы, комплекты современных развивающих игр.</w:t>
      </w:r>
    </w:p>
    <w:p w:rsidR="004319CA" w:rsidRPr="004319CA" w:rsidRDefault="004319CA" w:rsidP="004319CA">
      <w:pPr>
        <w:widowControl w:val="0"/>
        <w:shd w:val="clear" w:color="auto" w:fill="FFFFFF"/>
        <w:suppressAutoHyphens/>
        <w:autoSpaceDE w:val="0"/>
        <w:spacing w:after="0" w:line="317" w:lineRule="exact"/>
        <w:ind w:left="142" w:right="202"/>
        <w:jc w:val="both"/>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Вся литература соответствует федеральным требованиям и рекомендована Министерством образования и науки Российской Федерации к использованию в образовательном процессе в общеобразовательных учреждениях.</w:t>
      </w:r>
    </w:p>
    <w:p w:rsidR="004319CA" w:rsidRPr="004319CA" w:rsidRDefault="004319CA" w:rsidP="004319CA">
      <w:pPr>
        <w:widowControl w:val="0"/>
        <w:shd w:val="clear" w:color="auto" w:fill="FFFFFF"/>
        <w:suppressAutoHyphens/>
        <w:autoSpaceDE w:val="0"/>
        <w:spacing w:after="0" w:line="317" w:lineRule="exact"/>
        <w:ind w:left="720" w:right="202"/>
        <w:jc w:val="both"/>
        <w:rPr>
          <w:rFonts w:ascii="Times New Roman" w:eastAsia="Times New Roman" w:hAnsi="Times New Roman" w:cs="Times New Roman"/>
          <w:b/>
          <w:bCs/>
          <w:sz w:val="28"/>
          <w:szCs w:val="28"/>
          <w:lang w:eastAsia="ar-SA"/>
        </w:rPr>
      </w:pPr>
    </w:p>
    <w:p w:rsidR="004319CA" w:rsidRPr="004319CA" w:rsidRDefault="004319CA" w:rsidP="004319CA">
      <w:pPr>
        <w:widowControl w:val="0"/>
        <w:shd w:val="clear" w:color="auto" w:fill="FFFFFF"/>
        <w:tabs>
          <w:tab w:val="left" w:pos="950"/>
        </w:tabs>
        <w:suppressAutoHyphens/>
        <w:autoSpaceDE w:val="0"/>
        <w:spacing w:after="0" w:line="298" w:lineRule="atLeast"/>
        <w:ind w:firstLine="709"/>
        <w:jc w:val="center"/>
        <w:rPr>
          <w:rFonts w:ascii="Times New Roman" w:eastAsia="Times New Roman" w:hAnsi="Times New Roman" w:cs="Times New Roman"/>
          <w:b/>
          <w:bCs/>
          <w:sz w:val="28"/>
          <w:szCs w:val="28"/>
          <w:lang w:eastAsia="ar-SA"/>
        </w:rPr>
      </w:pPr>
      <w:r w:rsidRPr="004319CA">
        <w:rPr>
          <w:rFonts w:ascii="Times New Roman" w:eastAsia="Times New Roman" w:hAnsi="Times New Roman" w:cs="Times New Roman"/>
          <w:b/>
          <w:bCs/>
          <w:sz w:val="28"/>
          <w:szCs w:val="28"/>
          <w:lang w:eastAsia="ar-SA"/>
        </w:rPr>
        <w:t>Методическая литература</w:t>
      </w:r>
    </w:p>
    <w:p w:rsidR="004319CA" w:rsidRPr="004319CA" w:rsidRDefault="004319CA" w:rsidP="004319CA">
      <w:pPr>
        <w:widowControl w:val="0"/>
        <w:shd w:val="clear" w:color="auto" w:fill="FFFFFF"/>
        <w:tabs>
          <w:tab w:val="left" w:pos="950"/>
        </w:tabs>
        <w:suppressAutoHyphens/>
        <w:autoSpaceDE w:val="0"/>
        <w:spacing w:after="0" w:line="298" w:lineRule="atLeast"/>
        <w:ind w:firstLine="709"/>
        <w:rPr>
          <w:rFonts w:ascii="Times New Roman" w:eastAsia="Times New Roman" w:hAnsi="Times New Roman" w:cs="Times New Roman"/>
          <w:b/>
          <w:bCs/>
          <w:sz w:val="28"/>
          <w:szCs w:val="28"/>
          <w:lang w:eastAsia="ar-SA"/>
        </w:rPr>
      </w:pPr>
    </w:p>
    <w:tbl>
      <w:tblPr>
        <w:tblW w:w="0" w:type="auto"/>
        <w:tblInd w:w="339" w:type="dxa"/>
        <w:tblLayout w:type="fixed"/>
        <w:tblCellMar>
          <w:top w:w="55" w:type="dxa"/>
          <w:left w:w="55" w:type="dxa"/>
          <w:bottom w:w="55" w:type="dxa"/>
          <w:right w:w="55" w:type="dxa"/>
        </w:tblCellMar>
        <w:tblLook w:val="0000" w:firstRow="0" w:lastRow="0" w:firstColumn="0" w:lastColumn="0" w:noHBand="0" w:noVBand="0"/>
      </w:tblPr>
      <w:tblGrid>
        <w:gridCol w:w="2941"/>
        <w:gridCol w:w="6556"/>
      </w:tblGrid>
      <w:tr w:rsidR="004319CA" w:rsidRPr="004319CA" w:rsidTr="004319CA">
        <w:tc>
          <w:tcPr>
            <w:tcW w:w="2941" w:type="dxa"/>
            <w:tcBorders>
              <w:top w:val="single" w:sz="1" w:space="0" w:color="000000"/>
              <w:left w:val="single" w:sz="1" w:space="0" w:color="000000"/>
              <w:bottom w:val="single" w:sz="1" w:space="0" w:color="000000"/>
            </w:tcBorders>
            <w:shd w:val="clear" w:color="auto" w:fill="auto"/>
          </w:tcPr>
          <w:p w:rsidR="004319CA" w:rsidRPr="004319CA" w:rsidRDefault="004319CA" w:rsidP="004319CA">
            <w:pPr>
              <w:widowControl w:val="0"/>
              <w:shd w:val="clear" w:color="auto" w:fill="FFFFFF"/>
              <w:suppressAutoHyphens/>
              <w:autoSpaceDE w:val="0"/>
              <w:spacing w:after="0" w:line="288" w:lineRule="atLeast"/>
              <w:jc w:val="center"/>
              <w:rPr>
                <w:rFonts w:ascii="Times New Roman" w:eastAsia="Times New Roman" w:hAnsi="Times New Roman" w:cs="Times New Roman"/>
                <w:sz w:val="28"/>
                <w:szCs w:val="28"/>
                <w:lang w:eastAsia="ar-SA"/>
              </w:rPr>
            </w:pPr>
            <w:r w:rsidRPr="004319CA">
              <w:rPr>
                <w:rFonts w:ascii="Times New Roman" w:eastAsia="Times New Roman" w:hAnsi="Times New Roman" w:cs="Times New Roman"/>
                <w:spacing w:val="-3"/>
                <w:sz w:val="28"/>
                <w:szCs w:val="28"/>
                <w:lang w:eastAsia="ar-SA"/>
              </w:rPr>
              <w:t xml:space="preserve">Образовательная область </w:t>
            </w:r>
            <w:r w:rsidRPr="004319CA">
              <w:rPr>
                <w:rFonts w:ascii="Times New Roman" w:eastAsia="Times New Roman" w:hAnsi="Times New Roman" w:cs="Times New Roman"/>
                <w:sz w:val="28"/>
                <w:szCs w:val="28"/>
                <w:lang w:eastAsia="ar-SA"/>
              </w:rPr>
              <w:t>(направление)</w:t>
            </w:r>
          </w:p>
        </w:tc>
        <w:tc>
          <w:tcPr>
            <w:tcW w:w="6556" w:type="dxa"/>
            <w:tcBorders>
              <w:top w:val="single" w:sz="1" w:space="0" w:color="000000"/>
              <w:left w:val="single" w:sz="1" w:space="0" w:color="000000"/>
              <w:bottom w:val="single" w:sz="1" w:space="0" w:color="000000"/>
              <w:right w:val="single" w:sz="1" w:space="0" w:color="000000"/>
            </w:tcBorders>
            <w:shd w:val="clear" w:color="auto" w:fill="auto"/>
          </w:tcPr>
          <w:p w:rsidR="004319CA" w:rsidRPr="004319CA" w:rsidRDefault="004319CA" w:rsidP="004319CA">
            <w:pPr>
              <w:widowControl w:val="0"/>
              <w:shd w:val="clear" w:color="auto" w:fill="FFFFFF"/>
              <w:suppressAutoHyphens/>
              <w:autoSpaceDE w:val="0"/>
              <w:spacing w:after="0" w:line="288" w:lineRule="atLeast"/>
              <w:jc w:val="center"/>
              <w:rPr>
                <w:rFonts w:ascii="Times New Roman" w:eastAsia="Times New Roman" w:hAnsi="Times New Roman" w:cs="Times New Roman"/>
                <w:sz w:val="20"/>
                <w:szCs w:val="20"/>
                <w:lang w:eastAsia="ar-SA"/>
              </w:rPr>
            </w:pPr>
            <w:r w:rsidRPr="004319CA">
              <w:rPr>
                <w:rFonts w:ascii="Times New Roman" w:eastAsia="Times New Roman" w:hAnsi="Times New Roman" w:cs="Times New Roman"/>
                <w:sz w:val="28"/>
                <w:szCs w:val="28"/>
                <w:lang w:eastAsia="ar-SA"/>
              </w:rPr>
              <w:t>Методические материалы</w:t>
            </w:r>
          </w:p>
        </w:tc>
      </w:tr>
      <w:tr w:rsidR="004319CA" w:rsidRPr="004319CA" w:rsidTr="004319CA">
        <w:tc>
          <w:tcPr>
            <w:tcW w:w="9497" w:type="dxa"/>
            <w:gridSpan w:val="2"/>
            <w:tcBorders>
              <w:left w:val="single" w:sz="1" w:space="0" w:color="000000"/>
              <w:bottom w:val="single" w:sz="1" w:space="0" w:color="000000"/>
              <w:right w:val="single" w:sz="1" w:space="0" w:color="000000"/>
            </w:tcBorders>
            <w:shd w:val="clear" w:color="auto" w:fill="auto"/>
          </w:tcPr>
          <w:p w:rsidR="004319CA" w:rsidRPr="004319CA" w:rsidRDefault="004319CA" w:rsidP="004319CA">
            <w:pPr>
              <w:widowControl w:val="0"/>
              <w:shd w:val="clear" w:color="auto" w:fill="FFFFFF"/>
              <w:suppressAutoHyphens/>
              <w:autoSpaceDE w:val="0"/>
              <w:spacing w:after="0" w:line="288" w:lineRule="atLeast"/>
              <w:jc w:val="center"/>
              <w:rPr>
                <w:rFonts w:ascii="Times New Roman" w:eastAsia="Times New Roman" w:hAnsi="Times New Roman" w:cs="Times New Roman"/>
                <w:sz w:val="20"/>
                <w:szCs w:val="20"/>
                <w:lang w:eastAsia="ar-SA"/>
              </w:rPr>
            </w:pPr>
            <w:r w:rsidRPr="004319CA">
              <w:rPr>
                <w:rFonts w:ascii="Times New Roman" w:eastAsia="Times New Roman" w:hAnsi="Times New Roman" w:cs="Times New Roman"/>
                <w:b/>
                <w:bCs/>
                <w:i/>
                <w:iCs/>
                <w:sz w:val="28"/>
                <w:szCs w:val="28"/>
                <w:lang w:eastAsia="ar-SA"/>
              </w:rPr>
              <w:t>Социально-коммуникативное развитие:</w:t>
            </w:r>
          </w:p>
        </w:tc>
      </w:tr>
      <w:tr w:rsidR="004319CA" w:rsidRPr="004319CA" w:rsidTr="004319CA">
        <w:tc>
          <w:tcPr>
            <w:tcW w:w="2941" w:type="dxa"/>
            <w:tcBorders>
              <w:left w:val="single" w:sz="1" w:space="0" w:color="000000"/>
              <w:bottom w:val="single" w:sz="1" w:space="0" w:color="000000"/>
            </w:tcBorders>
            <w:shd w:val="clear" w:color="auto" w:fill="auto"/>
          </w:tcPr>
          <w:p w:rsidR="004319CA" w:rsidRPr="004319CA" w:rsidRDefault="004319CA" w:rsidP="004319CA">
            <w:pPr>
              <w:widowControl w:val="0"/>
              <w:shd w:val="clear" w:color="auto" w:fill="FFFFFF"/>
              <w:tabs>
                <w:tab w:val="left" w:pos="269"/>
              </w:tabs>
              <w:suppressAutoHyphens/>
              <w:autoSpaceDE w:val="0"/>
              <w:spacing w:after="0" w:line="288" w:lineRule="atLeast"/>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 нравственное воспитание;</w:t>
            </w:r>
          </w:p>
          <w:p w:rsidR="004319CA" w:rsidRPr="004319CA" w:rsidRDefault="004319CA" w:rsidP="004319CA">
            <w:pPr>
              <w:widowControl w:val="0"/>
              <w:shd w:val="clear" w:color="auto" w:fill="FFFFFF"/>
              <w:tabs>
                <w:tab w:val="left" w:pos="422"/>
              </w:tabs>
              <w:suppressAutoHyphens/>
              <w:autoSpaceDE w:val="0"/>
              <w:spacing w:after="0" w:line="288" w:lineRule="atLeast"/>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 коммуникативная   деятельность;</w:t>
            </w:r>
          </w:p>
          <w:p w:rsidR="004319CA" w:rsidRPr="004319CA" w:rsidRDefault="004319CA" w:rsidP="004319CA">
            <w:pPr>
              <w:widowControl w:val="0"/>
              <w:shd w:val="clear" w:color="auto" w:fill="FFFFFF"/>
              <w:tabs>
                <w:tab w:val="left" w:pos="269"/>
              </w:tabs>
              <w:suppressAutoHyphens/>
              <w:autoSpaceDE w:val="0"/>
              <w:spacing w:after="0" w:line="288" w:lineRule="atLeast"/>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 трудовое воспитание;</w:t>
            </w:r>
          </w:p>
          <w:p w:rsidR="004319CA" w:rsidRPr="004319CA" w:rsidRDefault="004319CA" w:rsidP="004319CA">
            <w:pPr>
              <w:widowControl w:val="0"/>
              <w:shd w:val="clear" w:color="auto" w:fill="FFFFFF"/>
              <w:tabs>
                <w:tab w:val="left" w:pos="269"/>
              </w:tabs>
              <w:suppressAutoHyphens/>
              <w:autoSpaceDE w:val="0"/>
              <w:spacing w:after="0" w:line="288" w:lineRule="atLeast"/>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 безопасность</w:t>
            </w:r>
          </w:p>
        </w:tc>
        <w:tc>
          <w:tcPr>
            <w:tcW w:w="6556" w:type="dxa"/>
            <w:tcBorders>
              <w:left w:val="single" w:sz="1" w:space="0" w:color="000000"/>
              <w:bottom w:val="single" w:sz="1" w:space="0" w:color="000000"/>
              <w:right w:val="single" w:sz="1" w:space="0" w:color="000000"/>
            </w:tcBorders>
            <w:shd w:val="clear" w:color="auto" w:fill="auto"/>
          </w:tcPr>
          <w:p w:rsidR="004319CA" w:rsidRPr="004319CA" w:rsidRDefault="004319CA" w:rsidP="004319CA">
            <w:pPr>
              <w:widowControl w:val="0"/>
              <w:shd w:val="clear" w:color="auto" w:fill="FFFFFF"/>
              <w:suppressAutoHyphens/>
              <w:autoSpaceDE w:val="0"/>
              <w:spacing w:after="0" w:line="288" w:lineRule="atLeast"/>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Белая К.Ю. «Формирование основ безопасности у дошкольников». - М.: МОЗАИКА-СИНТЕЗ, 2014.</w:t>
            </w:r>
          </w:p>
          <w:p w:rsidR="004319CA" w:rsidRPr="004319CA" w:rsidRDefault="004319CA" w:rsidP="004319CA">
            <w:pPr>
              <w:widowControl w:val="0"/>
              <w:shd w:val="clear" w:color="auto" w:fill="FFFFFF"/>
              <w:suppressAutoHyphens/>
              <w:autoSpaceDE w:val="0"/>
              <w:spacing w:after="0" w:line="288" w:lineRule="atLeast"/>
              <w:rPr>
                <w:rFonts w:ascii="Times New Roman" w:eastAsia="Times New Roman" w:hAnsi="Times New Roman" w:cs="Times New Roman"/>
                <w:spacing w:val="-2"/>
                <w:sz w:val="28"/>
                <w:szCs w:val="28"/>
                <w:lang w:eastAsia="ar-SA"/>
              </w:rPr>
            </w:pPr>
            <w:r w:rsidRPr="004319CA">
              <w:rPr>
                <w:rFonts w:ascii="Times New Roman" w:eastAsia="Times New Roman" w:hAnsi="Times New Roman" w:cs="Times New Roman"/>
                <w:spacing w:val="-2"/>
                <w:sz w:val="28"/>
                <w:szCs w:val="28"/>
                <w:lang w:eastAsia="ar-SA"/>
              </w:rPr>
              <w:t>Деркунская В.А., Харчевникова А.Н. Педагогическое сопровождение сюжетно-ролевых игр. – М.; Центр педагогического образования, 2012.</w:t>
            </w:r>
          </w:p>
          <w:p w:rsidR="004319CA" w:rsidRPr="004319CA" w:rsidRDefault="004319CA" w:rsidP="004319CA">
            <w:pPr>
              <w:widowControl w:val="0"/>
              <w:shd w:val="clear" w:color="auto" w:fill="FFFFFF"/>
              <w:suppressAutoHyphens/>
              <w:autoSpaceDE w:val="0"/>
              <w:spacing w:after="0" w:line="288" w:lineRule="atLeast"/>
              <w:rPr>
                <w:rFonts w:ascii="Times New Roman" w:eastAsia="Times New Roman" w:hAnsi="Times New Roman" w:cs="Times New Roman"/>
                <w:sz w:val="28"/>
                <w:szCs w:val="28"/>
                <w:lang w:eastAsia="ar-SA"/>
              </w:rPr>
            </w:pPr>
            <w:r w:rsidRPr="004319CA">
              <w:rPr>
                <w:rFonts w:ascii="Times New Roman" w:eastAsia="Times New Roman" w:hAnsi="Times New Roman" w:cs="Times New Roman"/>
                <w:spacing w:val="-2"/>
                <w:sz w:val="28"/>
                <w:szCs w:val="28"/>
                <w:lang w:eastAsia="ar-SA"/>
              </w:rPr>
              <w:t xml:space="preserve">Голицина Н.С., Шумова И.М. «Воспитание основ здорового образа жизни у малышей». - </w:t>
            </w:r>
            <w:r w:rsidRPr="004319CA">
              <w:rPr>
                <w:rFonts w:ascii="Times New Roman" w:eastAsia="Times New Roman" w:hAnsi="Times New Roman" w:cs="Times New Roman"/>
                <w:sz w:val="28"/>
                <w:szCs w:val="28"/>
                <w:lang w:eastAsia="ar-SA"/>
              </w:rPr>
              <w:t>М.: Издательство «Скрипторий 2003», 2008.</w:t>
            </w:r>
          </w:p>
          <w:p w:rsidR="004319CA" w:rsidRPr="004319CA" w:rsidRDefault="004319CA" w:rsidP="004319CA">
            <w:pPr>
              <w:widowControl w:val="0"/>
              <w:shd w:val="clear" w:color="auto" w:fill="FFFFFF"/>
              <w:suppressAutoHyphens/>
              <w:autoSpaceDE w:val="0"/>
              <w:spacing w:after="0" w:line="288" w:lineRule="atLeast"/>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Зеленова Н.Г., Осипова Л.Е. «Я – ребёнок, и я имею право». - М.: Издательство «Скрипторий 2003», 2007.</w:t>
            </w:r>
          </w:p>
          <w:p w:rsidR="004319CA" w:rsidRPr="004319CA" w:rsidRDefault="004319CA" w:rsidP="004319CA">
            <w:pPr>
              <w:widowControl w:val="0"/>
              <w:shd w:val="clear" w:color="auto" w:fill="FFFFFF"/>
              <w:suppressAutoHyphens/>
              <w:autoSpaceDE w:val="0"/>
              <w:spacing w:after="0" w:line="288" w:lineRule="atLeast"/>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Загуменная Л.А. 2Социально-лчностноеРазвитие дошкольников». – Волгоград : Учитель, 2013.</w:t>
            </w:r>
          </w:p>
          <w:p w:rsidR="004319CA" w:rsidRPr="004319CA" w:rsidRDefault="004319CA" w:rsidP="004319CA">
            <w:pPr>
              <w:widowControl w:val="0"/>
              <w:shd w:val="clear" w:color="auto" w:fill="FFFFFF"/>
              <w:suppressAutoHyphens/>
              <w:autoSpaceDE w:val="0"/>
              <w:spacing w:after="0" w:line="288" w:lineRule="atLeast"/>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Демидова О.Н. «Будте вежливы всегда. Конспекты занятий по эстетической грамматике с детьми 6-7 лет». - Воронеж: ЧП Лакоценин С.С., 2009.</w:t>
            </w:r>
          </w:p>
          <w:p w:rsidR="004319CA" w:rsidRPr="004319CA" w:rsidRDefault="004319CA" w:rsidP="004319CA">
            <w:pPr>
              <w:widowControl w:val="0"/>
              <w:shd w:val="clear" w:color="auto" w:fill="FFFFFF"/>
              <w:suppressAutoHyphens/>
              <w:autoSpaceDE w:val="0"/>
              <w:spacing w:after="0" w:line="288" w:lineRule="atLeast"/>
              <w:rPr>
                <w:rFonts w:ascii="Times New Roman" w:eastAsia="Times New Roman" w:hAnsi="Times New Roman" w:cs="Times New Roman"/>
                <w:sz w:val="28"/>
                <w:szCs w:val="28"/>
                <w:lang w:eastAsia="ar-SA"/>
              </w:rPr>
            </w:pPr>
          </w:p>
          <w:p w:rsidR="004319CA" w:rsidRPr="004319CA" w:rsidRDefault="004319CA" w:rsidP="004319CA">
            <w:pPr>
              <w:widowControl w:val="0"/>
              <w:shd w:val="clear" w:color="auto" w:fill="FFFFFF"/>
              <w:suppressAutoHyphens/>
              <w:autoSpaceDE w:val="0"/>
              <w:spacing w:after="0" w:line="288" w:lineRule="atLeast"/>
              <w:rPr>
                <w:rFonts w:ascii="Times New Roman" w:eastAsia="Times New Roman" w:hAnsi="Times New Roman" w:cs="Times New Roman"/>
                <w:sz w:val="28"/>
                <w:szCs w:val="28"/>
                <w:lang w:eastAsia="ar-SA"/>
              </w:rPr>
            </w:pPr>
          </w:p>
        </w:tc>
      </w:tr>
      <w:tr w:rsidR="004319CA" w:rsidRPr="004319CA" w:rsidTr="004319CA">
        <w:tc>
          <w:tcPr>
            <w:tcW w:w="9497" w:type="dxa"/>
            <w:gridSpan w:val="2"/>
            <w:tcBorders>
              <w:left w:val="single" w:sz="1" w:space="0" w:color="000000"/>
              <w:bottom w:val="single" w:sz="1" w:space="0" w:color="000000"/>
              <w:right w:val="single" w:sz="1" w:space="0" w:color="000000"/>
            </w:tcBorders>
            <w:shd w:val="clear" w:color="auto" w:fill="auto"/>
          </w:tcPr>
          <w:p w:rsidR="004319CA" w:rsidRPr="004319CA" w:rsidRDefault="004319CA" w:rsidP="004319CA">
            <w:pPr>
              <w:widowControl w:val="0"/>
              <w:shd w:val="clear" w:color="auto" w:fill="FFFFFF"/>
              <w:suppressAutoHyphens/>
              <w:autoSpaceDE w:val="0"/>
              <w:spacing w:after="0" w:line="288" w:lineRule="atLeast"/>
              <w:jc w:val="center"/>
              <w:rPr>
                <w:rFonts w:ascii="Times New Roman" w:eastAsia="Times New Roman" w:hAnsi="Times New Roman" w:cs="Times New Roman"/>
                <w:sz w:val="20"/>
                <w:szCs w:val="20"/>
                <w:lang w:eastAsia="ar-SA"/>
              </w:rPr>
            </w:pPr>
            <w:r w:rsidRPr="004319CA">
              <w:rPr>
                <w:rFonts w:ascii="Times New Roman" w:eastAsia="Times New Roman" w:hAnsi="Times New Roman" w:cs="Times New Roman"/>
                <w:b/>
                <w:bCs/>
                <w:i/>
                <w:iCs/>
                <w:sz w:val="28"/>
                <w:szCs w:val="28"/>
                <w:lang w:eastAsia="ar-SA"/>
              </w:rPr>
              <w:t>Познавательное развитие:</w:t>
            </w:r>
          </w:p>
        </w:tc>
      </w:tr>
      <w:tr w:rsidR="004319CA" w:rsidRPr="004319CA" w:rsidTr="004319CA">
        <w:tc>
          <w:tcPr>
            <w:tcW w:w="2941" w:type="dxa"/>
            <w:tcBorders>
              <w:left w:val="single" w:sz="1" w:space="0" w:color="000000"/>
              <w:bottom w:val="single" w:sz="1" w:space="0" w:color="000000"/>
            </w:tcBorders>
            <w:shd w:val="clear" w:color="auto" w:fill="auto"/>
          </w:tcPr>
          <w:p w:rsidR="004319CA" w:rsidRPr="004319CA" w:rsidRDefault="004319CA" w:rsidP="004319CA">
            <w:pPr>
              <w:widowControl w:val="0"/>
              <w:shd w:val="clear" w:color="auto" w:fill="FFFFFF"/>
              <w:tabs>
                <w:tab w:val="left" w:pos="278"/>
              </w:tabs>
              <w:suppressAutoHyphens/>
              <w:autoSpaceDE w:val="0"/>
              <w:spacing w:after="0" w:line="288" w:lineRule="atLeast"/>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 ФЭМП;</w:t>
            </w:r>
          </w:p>
          <w:p w:rsidR="004319CA" w:rsidRPr="004319CA" w:rsidRDefault="004319CA" w:rsidP="004319CA">
            <w:pPr>
              <w:widowControl w:val="0"/>
              <w:shd w:val="clear" w:color="auto" w:fill="FFFFFF"/>
              <w:tabs>
                <w:tab w:val="left" w:pos="278"/>
              </w:tabs>
              <w:suppressAutoHyphens/>
              <w:autoSpaceDE w:val="0"/>
              <w:spacing w:after="0" w:line="288" w:lineRule="atLeast"/>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 xml:space="preserve">- ознакомление с </w:t>
            </w:r>
            <w:r w:rsidRPr="004319CA">
              <w:rPr>
                <w:rFonts w:ascii="Times New Roman" w:eastAsia="Times New Roman" w:hAnsi="Times New Roman" w:cs="Times New Roman"/>
                <w:sz w:val="28"/>
                <w:szCs w:val="28"/>
                <w:lang w:eastAsia="ar-SA"/>
              </w:rPr>
              <w:lastRenderedPageBreak/>
              <w:t>окружающим</w:t>
            </w:r>
            <w:r w:rsidRPr="004319CA">
              <w:rPr>
                <w:rFonts w:ascii="Times New Roman" w:eastAsia="Times New Roman" w:hAnsi="Times New Roman" w:cs="Times New Roman"/>
                <w:sz w:val="28"/>
                <w:szCs w:val="28"/>
                <w:lang w:eastAsia="ar-SA"/>
              </w:rPr>
              <w:br/>
              <w:t>миром;</w:t>
            </w:r>
          </w:p>
          <w:p w:rsidR="004319CA" w:rsidRPr="004319CA" w:rsidRDefault="004319CA" w:rsidP="004319CA">
            <w:pPr>
              <w:widowControl w:val="0"/>
              <w:shd w:val="clear" w:color="auto" w:fill="FFFFFF"/>
              <w:tabs>
                <w:tab w:val="left" w:pos="278"/>
              </w:tabs>
              <w:suppressAutoHyphens/>
              <w:autoSpaceDE w:val="0"/>
              <w:spacing w:after="0" w:line="288" w:lineRule="atLeast"/>
              <w:rPr>
                <w:rFonts w:ascii="Times New Roman" w:eastAsia="Times New Roman" w:hAnsi="Times New Roman" w:cs="Times New Roman"/>
                <w:sz w:val="28"/>
                <w:szCs w:val="28"/>
                <w:lang w:eastAsia="ar-SA"/>
              </w:rPr>
            </w:pPr>
          </w:p>
        </w:tc>
        <w:tc>
          <w:tcPr>
            <w:tcW w:w="6556" w:type="dxa"/>
            <w:tcBorders>
              <w:left w:val="single" w:sz="1" w:space="0" w:color="000000"/>
              <w:bottom w:val="single" w:sz="1" w:space="0" w:color="000000"/>
              <w:right w:val="single" w:sz="1" w:space="0" w:color="000000"/>
            </w:tcBorders>
            <w:shd w:val="clear" w:color="auto" w:fill="auto"/>
          </w:tcPr>
          <w:p w:rsidR="004319CA" w:rsidRPr="004319CA" w:rsidRDefault="004319CA" w:rsidP="004319CA">
            <w:pPr>
              <w:widowControl w:val="0"/>
              <w:shd w:val="clear" w:color="auto" w:fill="FFFFFF"/>
              <w:suppressAutoHyphens/>
              <w:autoSpaceDE w:val="0"/>
              <w:spacing w:after="0" w:line="288" w:lineRule="atLeast"/>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lastRenderedPageBreak/>
              <w:t xml:space="preserve"> </w:t>
            </w:r>
            <w:r w:rsidR="00CE284A">
              <w:rPr>
                <w:rFonts w:ascii="Times New Roman" w:eastAsia="Times New Roman" w:hAnsi="Times New Roman" w:cs="Times New Roman"/>
                <w:sz w:val="28"/>
                <w:szCs w:val="28"/>
                <w:lang w:eastAsia="ar-SA"/>
              </w:rPr>
              <w:t>Помораева Формирование Элементарных математических представлений.</w:t>
            </w:r>
          </w:p>
        </w:tc>
      </w:tr>
      <w:tr w:rsidR="004319CA" w:rsidRPr="004319CA" w:rsidTr="004319CA">
        <w:tc>
          <w:tcPr>
            <w:tcW w:w="9497" w:type="dxa"/>
            <w:gridSpan w:val="2"/>
            <w:tcBorders>
              <w:left w:val="single" w:sz="1" w:space="0" w:color="000000"/>
              <w:bottom w:val="single" w:sz="1" w:space="0" w:color="000000"/>
              <w:right w:val="single" w:sz="1" w:space="0" w:color="000000"/>
            </w:tcBorders>
            <w:shd w:val="clear" w:color="auto" w:fill="auto"/>
          </w:tcPr>
          <w:p w:rsidR="004319CA" w:rsidRPr="004319CA" w:rsidRDefault="004319CA" w:rsidP="004319CA">
            <w:pPr>
              <w:widowControl w:val="0"/>
              <w:shd w:val="clear" w:color="auto" w:fill="FFFFFF"/>
              <w:suppressAutoHyphens/>
              <w:autoSpaceDE w:val="0"/>
              <w:spacing w:after="0" w:line="288" w:lineRule="atLeast"/>
              <w:jc w:val="center"/>
              <w:rPr>
                <w:rFonts w:ascii="Times New Roman" w:eastAsia="Times New Roman" w:hAnsi="Times New Roman" w:cs="Times New Roman"/>
                <w:sz w:val="20"/>
                <w:szCs w:val="20"/>
                <w:lang w:eastAsia="ar-SA"/>
              </w:rPr>
            </w:pPr>
            <w:r w:rsidRPr="004319CA">
              <w:rPr>
                <w:rFonts w:ascii="Times New Roman" w:eastAsia="Times New Roman" w:hAnsi="Times New Roman" w:cs="Times New Roman"/>
                <w:b/>
                <w:bCs/>
                <w:i/>
                <w:iCs/>
                <w:sz w:val="28"/>
                <w:szCs w:val="28"/>
                <w:lang w:eastAsia="ar-SA"/>
              </w:rPr>
              <w:t>Речевое развитие:</w:t>
            </w:r>
          </w:p>
        </w:tc>
      </w:tr>
      <w:tr w:rsidR="004319CA" w:rsidRPr="004319CA" w:rsidTr="004319CA">
        <w:tc>
          <w:tcPr>
            <w:tcW w:w="2941" w:type="dxa"/>
            <w:tcBorders>
              <w:left w:val="single" w:sz="1" w:space="0" w:color="000000"/>
              <w:bottom w:val="single" w:sz="1" w:space="0" w:color="000000"/>
            </w:tcBorders>
            <w:shd w:val="clear" w:color="auto" w:fill="auto"/>
          </w:tcPr>
          <w:p w:rsidR="004319CA" w:rsidRPr="004319CA" w:rsidRDefault="004319CA" w:rsidP="004319CA">
            <w:pPr>
              <w:widowControl w:val="0"/>
              <w:shd w:val="clear" w:color="auto" w:fill="FFFFFF"/>
              <w:tabs>
                <w:tab w:val="left" w:pos="278"/>
              </w:tabs>
              <w:suppressAutoHyphens/>
              <w:autoSpaceDE w:val="0"/>
              <w:spacing w:after="0" w:line="288" w:lineRule="atLeast"/>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 развитие речи;</w:t>
            </w:r>
          </w:p>
          <w:p w:rsidR="004319CA" w:rsidRPr="004319CA" w:rsidRDefault="004319CA" w:rsidP="004319CA">
            <w:pPr>
              <w:widowControl w:val="0"/>
              <w:shd w:val="clear" w:color="auto" w:fill="FFFFFF"/>
              <w:tabs>
                <w:tab w:val="left" w:pos="278"/>
              </w:tabs>
              <w:suppressAutoHyphens/>
              <w:autoSpaceDE w:val="0"/>
              <w:spacing w:after="0" w:line="288" w:lineRule="atLeast"/>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 ознакомление с художественной литературой;</w:t>
            </w:r>
          </w:p>
          <w:p w:rsidR="004319CA" w:rsidRPr="004319CA" w:rsidRDefault="004319CA" w:rsidP="004319CA">
            <w:pPr>
              <w:widowControl w:val="0"/>
              <w:shd w:val="clear" w:color="auto" w:fill="FFFFFF"/>
              <w:tabs>
                <w:tab w:val="left" w:pos="384"/>
              </w:tabs>
              <w:suppressAutoHyphens/>
              <w:autoSpaceDE w:val="0"/>
              <w:spacing w:after="0" w:line="288" w:lineRule="atLeast"/>
              <w:rPr>
                <w:rFonts w:ascii="Times New Roman" w:eastAsia="Times New Roman" w:hAnsi="Times New Roman" w:cs="Times New Roman"/>
                <w:sz w:val="28"/>
                <w:szCs w:val="28"/>
                <w:lang w:eastAsia="ar-SA"/>
              </w:rPr>
            </w:pPr>
          </w:p>
        </w:tc>
        <w:tc>
          <w:tcPr>
            <w:tcW w:w="6556" w:type="dxa"/>
            <w:tcBorders>
              <w:left w:val="single" w:sz="1" w:space="0" w:color="000000"/>
              <w:bottom w:val="single" w:sz="1" w:space="0" w:color="000000"/>
              <w:right w:val="single" w:sz="1" w:space="0" w:color="000000"/>
            </w:tcBorders>
            <w:shd w:val="clear" w:color="auto" w:fill="auto"/>
          </w:tcPr>
          <w:p w:rsidR="004319CA" w:rsidRDefault="004319CA" w:rsidP="00CE284A">
            <w:pPr>
              <w:widowControl w:val="0"/>
              <w:shd w:val="clear" w:color="auto" w:fill="FFFFFF"/>
              <w:suppressAutoHyphens/>
              <w:autoSpaceDE w:val="0"/>
              <w:spacing w:after="0" w:line="288" w:lineRule="atLeast"/>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 xml:space="preserve">Затулина Г.Я. Конспекты комплексных </w:t>
            </w:r>
            <w:r w:rsidR="00CE284A">
              <w:rPr>
                <w:rFonts w:ascii="Times New Roman" w:eastAsia="Times New Roman" w:hAnsi="Times New Roman" w:cs="Times New Roman"/>
                <w:sz w:val="28"/>
                <w:szCs w:val="28"/>
                <w:lang w:eastAsia="ar-SA"/>
              </w:rPr>
              <w:t>занятий по развитию речи. Средня</w:t>
            </w:r>
            <w:r w:rsidRPr="004319CA">
              <w:rPr>
                <w:rFonts w:ascii="Times New Roman" w:eastAsia="Times New Roman" w:hAnsi="Times New Roman" w:cs="Times New Roman"/>
                <w:sz w:val="28"/>
                <w:szCs w:val="28"/>
                <w:lang w:eastAsia="ar-SA"/>
              </w:rPr>
              <w:t>я группа. – М., Центр пед</w:t>
            </w:r>
            <w:r w:rsidR="00CE284A">
              <w:rPr>
                <w:rFonts w:ascii="Times New Roman" w:eastAsia="Times New Roman" w:hAnsi="Times New Roman" w:cs="Times New Roman"/>
                <w:sz w:val="28"/>
                <w:szCs w:val="28"/>
                <w:lang w:eastAsia="ar-SA"/>
              </w:rPr>
              <w:t>агогического образования</w:t>
            </w:r>
          </w:p>
          <w:p w:rsidR="00CE284A" w:rsidRPr="00CE284A" w:rsidRDefault="00CE284A" w:rsidP="00CE284A">
            <w:pPr>
              <w:widowControl w:val="0"/>
              <w:shd w:val="clear" w:color="auto" w:fill="FFFFFF"/>
              <w:suppressAutoHyphens/>
              <w:autoSpaceDE w:val="0"/>
              <w:spacing w:after="0" w:line="288" w:lineRule="atLeast"/>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В.В.Гербова Развитие речи в средней группе</w:t>
            </w:r>
          </w:p>
          <w:p w:rsidR="004319CA" w:rsidRPr="004319CA" w:rsidRDefault="004319CA" w:rsidP="004319CA">
            <w:pPr>
              <w:widowControl w:val="0"/>
              <w:shd w:val="clear" w:color="auto" w:fill="FFFFFF"/>
              <w:suppressAutoHyphens/>
              <w:autoSpaceDE w:val="0"/>
              <w:spacing w:after="0" w:line="288" w:lineRule="atLeast"/>
              <w:rPr>
                <w:rFonts w:ascii="Times New Roman" w:eastAsia="Times New Roman" w:hAnsi="Times New Roman" w:cs="Times New Roman"/>
                <w:sz w:val="20"/>
                <w:szCs w:val="20"/>
                <w:lang w:eastAsia="ar-SA"/>
              </w:rPr>
            </w:pPr>
          </w:p>
        </w:tc>
      </w:tr>
      <w:tr w:rsidR="004319CA" w:rsidRPr="004319CA" w:rsidTr="004319CA">
        <w:tc>
          <w:tcPr>
            <w:tcW w:w="9497" w:type="dxa"/>
            <w:gridSpan w:val="2"/>
            <w:tcBorders>
              <w:left w:val="single" w:sz="1" w:space="0" w:color="000000"/>
              <w:bottom w:val="single" w:sz="1" w:space="0" w:color="000000"/>
              <w:right w:val="single" w:sz="1" w:space="0" w:color="000000"/>
            </w:tcBorders>
            <w:shd w:val="clear" w:color="auto" w:fill="auto"/>
          </w:tcPr>
          <w:p w:rsidR="004319CA" w:rsidRPr="004319CA" w:rsidRDefault="004319CA" w:rsidP="004319CA">
            <w:pPr>
              <w:widowControl w:val="0"/>
              <w:shd w:val="clear" w:color="auto" w:fill="FFFFFF"/>
              <w:suppressAutoHyphens/>
              <w:autoSpaceDE w:val="0"/>
              <w:spacing w:after="0" w:line="288" w:lineRule="atLeast"/>
              <w:jc w:val="center"/>
              <w:rPr>
                <w:rFonts w:ascii="Times New Roman" w:eastAsia="Times New Roman" w:hAnsi="Times New Roman" w:cs="Times New Roman"/>
                <w:sz w:val="20"/>
                <w:szCs w:val="20"/>
                <w:lang w:eastAsia="ar-SA"/>
              </w:rPr>
            </w:pPr>
            <w:r w:rsidRPr="004319CA">
              <w:rPr>
                <w:rFonts w:ascii="Times New Roman" w:eastAsia="Times New Roman" w:hAnsi="Times New Roman" w:cs="Times New Roman"/>
                <w:b/>
                <w:bCs/>
                <w:i/>
                <w:iCs/>
                <w:sz w:val="28"/>
                <w:szCs w:val="28"/>
                <w:lang w:eastAsia="ar-SA"/>
              </w:rPr>
              <w:t>Художественно-эстетическое развитие:</w:t>
            </w:r>
          </w:p>
        </w:tc>
      </w:tr>
      <w:tr w:rsidR="004319CA" w:rsidRPr="004319CA" w:rsidTr="004319CA">
        <w:tc>
          <w:tcPr>
            <w:tcW w:w="2941" w:type="dxa"/>
            <w:tcBorders>
              <w:left w:val="single" w:sz="1" w:space="0" w:color="000000"/>
              <w:bottom w:val="single" w:sz="1" w:space="0" w:color="000000"/>
            </w:tcBorders>
            <w:shd w:val="clear" w:color="auto" w:fill="auto"/>
          </w:tcPr>
          <w:p w:rsidR="004319CA" w:rsidRPr="004319CA" w:rsidRDefault="004319CA" w:rsidP="00B656DA">
            <w:pPr>
              <w:widowControl w:val="0"/>
              <w:shd w:val="clear" w:color="auto" w:fill="FFFFFF"/>
              <w:tabs>
                <w:tab w:val="left" w:pos="278"/>
              </w:tabs>
              <w:suppressAutoHyphens/>
              <w:autoSpaceDE w:val="0"/>
              <w:spacing w:after="0" w:line="288" w:lineRule="atLeast"/>
              <w:rPr>
                <w:rFonts w:ascii="Times New Roman" w:eastAsia="Times New Roman" w:hAnsi="Times New Roman" w:cs="Times New Roman"/>
                <w:sz w:val="28"/>
                <w:szCs w:val="28"/>
                <w:lang w:eastAsia="ar-SA"/>
              </w:rPr>
            </w:pPr>
            <w:r w:rsidRPr="004319CA">
              <w:rPr>
                <w:rFonts w:ascii="Times New Roman" w:eastAsia="Times New Roman" w:hAnsi="Times New Roman" w:cs="Times New Roman"/>
                <w:iCs/>
                <w:sz w:val="28"/>
                <w:szCs w:val="28"/>
                <w:lang w:eastAsia="ar-SA"/>
              </w:rPr>
              <w:t>-</w:t>
            </w:r>
            <w:r w:rsidR="00B656DA">
              <w:rPr>
                <w:rFonts w:ascii="Times New Roman" w:eastAsia="Times New Roman" w:hAnsi="Times New Roman" w:cs="Times New Roman"/>
                <w:sz w:val="28"/>
                <w:szCs w:val="28"/>
                <w:lang w:eastAsia="ar-SA"/>
              </w:rPr>
              <w:t>художественное творчество</w:t>
            </w:r>
            <w:r w:rsidRPr="004319CA">
              <w:rPr>
                <w:rFonts w:ascii="Times New Roman" w:eastAsia="Times New Roman" w:hAnsi="Times New Roman" w:cs="Times New Roman"/>
                <w:sz w:val="28"/>
                <w:szCs w:val="28"/>
                <w:lang w:eastAsia="ar-SA"/>
              </w:rPr>
              <w:t>;</w:t>
            </w:r>
          </w:p>
          <w:p w:rsidR="004319CA" w:rsidRPr="004319CA" w:rsidRDefault="004319CA" w:rsidP="004319CA">
            <w:pPr>
              <w:widowControl w:val="0"/>
              <w:shd w:val="clear" w:color="auto" w:fill="FFFFFF"/>
              <w:tabs>
                <w:tab w:val="left" w:pos="278"/>
              </w:tabs>
              <w:suppressAutoHyphens/>
              <w:autoSpaceDE w:val="0"/>
              <w:spacing w:after="0" w:line="288" w:lineRule="atLeast"/>
              <w:rPr>
                <w:rFonts w:ascii="Times New Roman" w:eastAsia="Times New Roman" w:hAnsi="Times New Roman" w:cs="Times New Roman"/>
                <w:sz w:val="28"/>
                <w:szCs w:val="28"/>
                <w:lang w:eastAsia="ar-SA"/>
              </w:rPr>
            </w:pPr>
          </w:p>
        </w:tc>
        <w:tc>
          <w:tcPr>
            <w:tcW w:w="6556" w:type="dxa"/>
            <w:tcBorders>
              <w:left w:val="single" w:sz="1" w:space="0" w:color="000000"/>
              <w:bottom w:val="single" w:sz="1" w:space="0" w:color="000000"/>
              <w:right w:val="single" w:sz="1" w:space="0" w:color="000000"/>
            </w:tcBorders>
            <w:shd w:val="clear" w:color="auto" w:fill="auto"/>
          </w:tcPr>
          <w:p w:rsidR="004319CA" w:rsidRPr="00CE284A" w:rsidRDefault="004319CA" w:rsidP="004319CA">
            <w:pPr>
              <w:widowControl w:val="0"/>
              <w:shd w:val="clear" w:color="auto" w:fill="FFFFFF"/>
              <w:suppressAutoHyphens/>
              <w:autoSpaceDE w:val="0"/>
              <w:spacing w:after="0" w:line="288" w:lineRule="atLeast"/>
              <w:rPr>
                <w:rFonts w:ascii="Times New Roman" w:eastAsia="Times New Roman" w:hAnsi="Times New Roman" w:cs="Times New Roman"/>
                <w:color w:val="000000"/>
                <w:sz w:val="28"/>
                <w:szCs w:val="28"/>
                <w:shd w:val="clear" w:color="auto" w:fill="FFFFFF"/>
                <w:lang w:eastAsia="ar-SA"/>
              </w:rPr>
            </w:pPr>
            <w:r w:rsidRPr="004319CA">
              <w:rPr>
                <w:rFonts w:ascii="Times New Roman" w:eastAsia="Times New Roman" w:hAnsi="Times New Roman" w:cs="Times New Roman"/>
                <w:sz w:val="28"/>
                <w:szCs w:val="28"/>
                <w:lang w:eastAsia="ar-SA"/>
              </w:rPr>
              <w:t>Комарова Т.С. Занятия по изобразительной деятельности в детском саду. – М.:</w:t>
            </w:r>
            <w:r w:rsidRPr="004319CA">
              <w:rPr>
                <w:rFonts w:ascii="yandex-sans" w:eastAsia="Times New Roman" w:hAnsi="yandex-sans" w:cs="Times New Roman"/>
                <w:color w:val="000000"/>
                <w:sz w:val="23"/>
                <w:szCs w:val="23"/>
                <w:shd w:val="clear" w:color="auto" w:fill="FFFFFF"/>
                <w:lang w:eastAsia="ar-SA"/>
              </w:rPr>
              <w:t xml:space="preserve"> </w:t>
            </w:r>
            <w:r w:rsidR="00CE284A">
              <w:rPr>
                <w:rFonts w:ascii="Times New Roman" w:eastAsia="Times New Roman" w:hAnsi="Times New Roman" w:cs="Times New Roman"/>
                <w:color w:val="000000"/>
                <w:sz w:val="28"/>
                <w:szCs w:val="28"/>
                <w:shd w:val="clear" w:color="auto" w:fill="FFFFFF"/>
                <w:lang w:eastAsia="ar-SA"/>
              </w:rPr>
              <w:t>МОЗАИКА-СИНТЕЗ, 2012.</w:t>
            </w:r>
          </w:p>
          <w:p w:rsidR="004319CA" w:rsidRPr="004319CA" w:rsidRDefault="004319CA" w:rsidP="004319CA">
            <w:pPr>
              <w:widowControl w:val="0"/>
              <w:shd w:val="clear" w:color="auto" w:fill="FFFFFF"/>
              <w:suppressAutoHyphens/>
              <w:autoSpaceDE w:val="0"/>
              <w:spacing w:after="0" w:line="288" w:lineRule="atLeast"/>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 xml:space="preserve">Д.Н. Колдина. Рисование с детьми </w:t>
            </w:r>
            <w:r w:rsidR="00B656DA">
              <w:rPr>
                <w:rFonts w:ascii="Times New Roman" w:eastAsia="Times New Roman" w:hAnsi="Times New Roman" w:cs="Times New Roman"/>
                <w:sz w:val="28"/>
                <w:szCs w:val="28"/>
                <w:lang w:eastAsia="ar-SA"/>
              </w:rPr>
              <w:t>4-5</w:t>
            </w:r>
            <w:r w:rsidRPr="004319CA">
              <w:rPr>
                <w:rFonts w:ascii="Times New Roman" w:eastAsia="Times New Roman" w:hAnsi="Times New Roman" w:cs="Times New Roman"/>
                <w:sz w:val="28"/>
                <w:szCs w:val="28"/>
                <w:lang w:eastAsia="ar-SA"/>
              </w:rPr>
              <w:t xml:space="preserve"> лет. Сценарии занятий. – М.; Мозаика-Синтез, 2015.</w:t>
            </w:r>
          </w:p>
          <w:p w:rsidR="004319CA" w:rsidRPr="004319CA" w:rsidRDefault="004319CA" w:rsidP="004319CA">
            <w:pPr>
              <w:widowControl w:val="0"/>
              <w:shd w:val="clear" w:color="auto" w:fill="FFFFFF"/>
              <w:suppressAutoHyphens/>
              <w:autoSpaceDE w:val="0"/>
              <w:spacing w:after="0" w:line="288" w:lineRule="atLeast"/>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 xml:space="preserve">Д.Н. Колдина. Лепка с детьми </w:t>
            </w:r>
            <w:r w:rsidR="00B656DA">
              <w:rPr>
                <w:rFonts w:ascii="Times New Roman" w:eastAsia="Times New Roman" w:hAnsi="Times New Roman" w:cs="Times New Roman"/>
                <w:sz w:val="28"/>
                <w:szCs w:val="28"/>
                <w:lang w:eastAsia="ar-SA"/>
              </w:rPr>
              <w:t>4-5</w:t>
            </w:r>
            <w:r w:rsidRPr="004319CA">
              <w:rPr>
                <w:rFonts w:ascii="Times New Roman" w:eastAsia="Times New Roman" w:hAnsi="Times New Roman" w:cs="Times New Roman"/>
                <w:sz w:val="28"/>
                <w:szCs w:val="28"/>
                <w:lang w:eastAsia="ar-SA"/>
              </w:rPr>
              <w:t xml:space="preserve"> лет. Сценарии занятий. – М.; Мозаика-Синтез, 2015.</w:t>
            </w:r>
          </w:p>
          <w:p w:rsidR="004319CA" w:rsidRPr="004319CA" w:rsidRDefault="004319CA" w:rsidP="004319CA">
            <w:pPr>
              <w:widowControl w:val="0"/>
              <w:shd w:val="clear" w:color="auto" w:fill="FFFFFF"/>
              <w:suppressAutoHyphens/>
              <w:autoSpaceDE w:val="0"/>
              <w:spacing w:after="0" w:line="288" w:lineRule="atLeast"/>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 xml:space="preserve">Д.Н. Колдина. Аппликация с детьми </w:t>
            </w:r>
            <w:r w:rsidR="00B656DA">
              <w:rPr>
                <w:rFonts w:ascii="Times New Roman" w:eastAsia="Times New Roman" w:hAnsi="Times New Roman" w:cs="Times New Roman"/>
                <w:sz w:val="28"/>
                <w:szCs w:val="28"/>
                <w:lang w:eastAsia="ar-SA"/>
              </w:rPr>
              <w:t>4-5</w:t>
            </w:r>
            <w:r w:rsidRPr="004319CA">
              <w:rPr>
                <w:rFonts w:ascii="Times New Roman" w:eastAsia="Times New Roman" w:hAnsi="Times New Roman" w:cs="Times New Roman"/>
                <w:sz w:val="28"/>
                <w:szCs w:val="28"/>
                <w:lang w:eastAsia="ar-SA"/>
              </w:rPr>
              <w:t xml:space="preserve"> лет. Сценарии занятий. – М.; Мозаика-Синтез, 2015.</w:t>
            </w:r>
          </w:p>
          <w:p w:rsidR="004319CA" w:rsidRPr="004319CA" w:rsidRDefault="004319CA" w:rsidP="004319CA">
            <w:pPr>
              <w:widowControl w:val="0"/>
              <w:shd w:val="clear" w:color="auto" w:fill="FFFFFF"/>
              <w:suppressAutoHyphens/>
              <w:autoSpaceDE w:val="0"/>
              <w:spacing w:after="0" w:line="288" w:lineRule="atLeast"/>
              <w:rPr>
                <w:rFonts w:ascii="Times New Roman" w:eastAsia="Times New Roman" w:hAnsi="Times New Roman" w:cs="Times New Roman"/>
                <w:sz w:val="20"/>
                <w:szCs w:val="20"/>
                <w:lang w:eastAsia="ar-SA"/>
              </w:rPr>
            </w:pPr>
          </w:p>
        </w:tc>
      </w:tr>
      <w:tr w:rsidR="004319CA" w:rsidRPr="004319CA" w:rsidTr="004319CA">
        <w:tc>
          <w:tcPr>
            <w:tcW w:w="9497" w:type="dxa"/>
            <w:gridSpan w:val="2"/>
            <w:tcBorders>
              <w:left w:val="single" w:sz="1" w:space="0" w:color="000000"/>
              <w:bottom w:val="single" w:sz="1" w:space="0" w:color="000000"/>
              <w:right w:val="single" w:sz="1" w:space="0" w:color="000000"/>
            </w:tcBorders>
            <w:shd w:val="clear" w:color="auto" w:fill="auto"/>
          </w:tcPr>
          <w:p w:rsidR="004319CA" w:rsidRPr="004319CA" w:rsidRDefault="004319CA" w:rsidP="004319CA">
            <w:pPr>
              <w:widowControl w:val="0"/>
              <w:shd w:val="clear" w:color="auto" w:fill="FFFFFF"/>
              <w:suppressAutoHyphens/>
              <w:autoSpaceDE w:val="0"/>
              <w:spacing w:after="0" w:line="288" w:lineRule="atLeast"/>
              <w:jc w:val="center"/>
              <w:rPr>
                <w:rFonts w:ascii="Times New Roman" w:eastAsia="Times New Roman" w:hAnsi="Times New Roman" w:cs="Times New Roman"/>
                <w:sz w:val="20"/>
                <w:szCs w:val="20"/>
                <w:lang w:eastAsia="ar-SA"/>
              </w:rPr>
            </w:pPr>
            <w:r w:rsidRPr="004319CA">
              <w:rPr>
                <w:rFonts w:ascii="Times New Roman" w:eastAsia="Times New Roman" w:hAnsi="Times New Roman" w:cs="Times New Roman"/>
                <w:b/>
                <w:bCs/>
                <w:i/>
                <w:iCs/>
                <w:sz w:val="28"/>
                <w:szCs w:val="28"/>
                <w:lang w:eastAsia="ar-SA"/>
              </w:rPr>
              <w:t>Физическое развитие</w:t>
            </w:r>
          </w:p>
        </w:tc>
      </w:tr>
      <w:tr w:rsidR="004319CA" w:rsidRPr="004319CA" w:rsidTr="004319CA">
        <w:tc>
          <w:tcPr>
            <w:tcW w:w="2941" w:type="dxa"/>
            <w:tcBorders>
              <w:left w:val="single" w:sz="1" w:space="0" w:color="000000"/>
            </w:tcBorders>
            <w:shd w:val="clear" w:color="auto" w:fill="auto"/>
          </w:tcPr>
          <w:p w:rsidR="004319CA" w:rsidRPr="004319CA" w:rsidRDefault="004319CA" w:rsidP="004319CA">
            <w:pPr>
              <w:widowControl w:val="0"/>
              <w:shd w:val="clear" w:color="auto" w:fill="FFFFFF"/>
              <w:suppressAutoHyphens/>
              <w:autoSpaceDE w:val="0"/>
              <w:snapToGrid w:val="0"/>
              <w:spacing w:after="0" w:line="288" w:lineRule="atLeast"/>
              <w:rPr>
                <w:rFonts w:ascii="Times New Roman" w:eastAsia="Times New Roman" w:hAnsi="Times New Roman" w:cs="Times New Roman"/>
                <w:iCs/>
                <w:sz w:val="28"/>
                <w:szCs w:val="28"/>
                <w:lang w:eastAsia="ar-SA"/>
              </w:rPr>
            </w:pPr>
            <w:r w:rsidRPr="004319CA">
              <w:rPr>
                <w:rFonts w:ascii="Times New Roman" w:eastAsia="Times New Roman" w:hAnsi="Times New Roman" w:cs="Times New Roman"/>
                <w:iCs/>
                <w:sz w:val="28"/>
                <w:szCs w:val="28"/>
                <w:lang w:eastAsia="ar-SA"/>
              </w:rPr>
              <w:t>Физкультура</w:t>
            </w:r>
          </w:p>
          <w:p w:rsidR="004319CA" w:rsidRPr="004319CA" w:rsidRDefault="004319CA" w:rsidP="004319CA">
            <w:pPr>
              <w:widowControl w:val="0"/>
              <w:shd w:val="clear" w:color="auto" w:fill="FFFFFF"/>
              <w:suppressAutoHyphens/>
              <w:autoSpaceDE w:val="0"/>
              <w:snapToGrid w:val="0"/>
              <w:spacing w:after="0" w:line="288" w:lineRule="atLeast"/>
              <w:rPr>
                <w:rFonts w:ascii="Times New Roman" w:eastAsia="Times New Roman" w:hAnsi="Times New Roman" w:cs="Times New Roman"/>
                <w:iCs/>
                <w:sz w:val="28"/>
                <w:szCs w:val="28"/>
                <w:lang w:eastAsia="ar-SA"/>
              </w:rPr>
            </w:pPr>
            <w:r w:rsidRPr="004319CA">
              <w:rPr>
                <w:rFonts w:ascii="Times New Roman" w:eastAsia="Times New Roman" w:hAnsi="Times New Roman" w:cs="Times New Roman"/>
                <w:iCs/>
                <w:sz w:val="28"/>
                <w:szCs w:val="28"/>
                <w:lang w:eastAsia="ar-SA"/>
              </w:rPr>
              <w:t>Утренняя гимнастика</w:t>
            </w:r>
          </w:p>
        </w:tc>
        <w:tc>
          <w:tcPr>
            <w:tcW w:w="6556" w:type="dxa"/>
            <w:tcBorders>
              <w:left w:val="single" w:sz="1" w:space="0" w:color="000000"/>
              <w:right w:val="single" w:sz="1" w:space="0" w:color="000000"/>
            </w:tcBorders>
            <w:shd w:val="clear" w:color="auto" w:fill="auto"/>
          </w:tcPr>
          <w:p w:rsidR="004319CA" w:rsidRPr="004319CA" w:rsidRDefault="004319CA" w:rsidP="00B656DA">
            <w:pPr>
              <w:widowControl w:val="0"/>
              <w:shd w:val="clear" w:color="auto" w:fill="FFFFFF"/>
              <w:suppressAutoHyphens/>
              <w:autoSpaceDE w:val="0"/>
              <w:spacing w:after="0" w:line="288" w:lineRule="atLeast"/>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Пезулаева Л.И. Физическая</w:t>
            </w:r>
            <w:r w:rsidR="00B656DA">
              <w:rPr>
                <w:rFonts w:ascii="Times New Roman" w:eastAsia="Times New Roman" w:hAnsi="Times New Roman" w:cs="Times New Roman"/>
                <w:sz w:val="28"/>
                <w:szCs w:val="28"/>
                <w:lang w:eastAsia="ar-SA"/>
              </w:rPr>
              <w:t xml:space="preserve"> культура в детском саду: Средня</w:t>
            </w:r>
            <w:r w:rsidRPr="004319CA">
              <w:rPr>
                <w:rFonts w:ascii="Times New Roman" w:eastAsia="Times New Roman" w:hAnsi="Times New Roman" w:cs="Times New Roman"/>
                <w:sz w:val="28"/>
                <w:szCs w:val="28"/>
                <w:lang w:eastAsia="ar-SA"/>
              </w:rPr>
              <w:t>я груп</w:t>
            </w:r>
            <w:r w:rsidR="00B656DA">
              <w:rPr>
                <w:rFonts w:ascii="Times New Roman" w:eastAsia="Times New Roman" w:hAnsi="Times New Roman" w:cs="Times New Roman"/>
                <w:sz w:val="28"/>
                <w:szCs w:val="28"/>
                <w:lang w:eastAsia="ar-SA"/>
              </w:rPr>
              <w:t>па. - М.: МОЗАИКА-СИНТЕЗ, 2014.</w:t>
            </w:r>
            <w:r w:rsidRPr="004319CA">
              <w:rPr>
                <w:rFonts w:ascii="Times New Roman" w:eastAsia="Times New Roman" w:hAnsi="Times New Roman" w:cs="Times New Roman"/>
                <w:sz w:val="28"/>
                <w:szCs w:val="28"/>
                <w:lang w:eastAsia="ar-SA"/>
              </w:rPr>
              <w:t xml:space="preserve"> «Утренняя гимнастика в детском саду. Упражнения для детей</w:t>
            </w:r>
            <w:r w:rsidR="00B656DA">
              <w:rPr>
                <w:rFonts w:ascii="Times New Roman" w:eastAsia="Times New Roman" w:hAnsi="Times New Roman" w:cs="Times New Roman"/>
                <w:sz w:val="28"/>
                <w:szCs w:val="28"/>
                <w:lang w:eastAsia="ar-SA"/>
              </w:rPr>
              <w:t xml:space="preserve"> 4-5</w:t>
            </w:r>
            <w:r w:rsidRPr="004319CA">
              <w:rPr>
                <w:rFonts w:ascii="Times New Roman" w:eastAsia="Times New Roman" w:hAnsi="Times New Roman" w:cs="Times New Roman"/>
                <w:sz w:val="28"/>
                <w:szCs w:val="28"/>
                <w:lang w:eastAsia="ar-SA"/>
              </w:rPr>
              <w:t xml:space="preserve"> лет». - М.: МОЗАИКА-СИНТЕЗ, 2008.</w:t>
            </w:r>
          </w:p>
        </w:tc>
      </w:tr>
      <w:tr w:rsidR="004319CA" w:rsidRPr="004319CA" w:rsidTr="004319CA">
        <w:tc>
          <w:tcPr>
            <w:tcW w:w="2941" w:type="dxa"/>
            <w:tcBorders>
              <w:left w:val="single" w:sz="1" w:space="0" w:color="000000"/>
              <w:bottom w:val="single" w:sz="1" w:space="0" w:color="000000"/>
            </w:tcBorders>
            <w:shd w:val="clear" w:color="auto" w:fill="auto"/>
          </w:tcPr>
          <w:p w:rsidR="004319CA" w:rsidRPr="004319CA" w:rsidRDefault="004319CA" w:rsidP="004319CA">
            <w:pPr>
              <w:widowControl w:val="0"/>
              <w:shd w:val="clear" w:color="auto" w:fill="FFFFFF"/>
              <w:suppressAutoHyphens/>
              <w:autoSpaceDE w:val="0"/>
              <w:snapToGrid w:val="0"/>
              <w:spacing w:after="0" w:line="288" w:lineRule="atLeast"/>
              <w:rPr>
                <w:rFonts w:ascii="Times New Roman" w:eastAsia="Times New Roman" w:hAnsi="Times New Roman" w:cs="Times New Roman"/>
                <w:i/>
                <w:iCs/>
                <w:sz w:val="28"/>
                <w:szCs w:val="28"/>
                <w:lang w:eastAsia="ar-SA"/>
              </w:rPr>
            </w:pPr>
          </w:p>
        </w:tc>
        <w:tc>
          <w:tcPr>
            <w:tcW w:w="6556" w:type="dxa"/>
            <w:tcBorders>
              <w:left w:val="single" w:sz="1" w:space="0" w:color="000000"/>
              <w:bottom w:val="single" w:sz="1" w:space="0" w:color="000000"/>
              <w:right w:val="single" w:sz="1" w:space="0" w:color="000000"/>
            </w:tcBorders>
            <w:shd w:val="clear" w:color="auto" w:fill="auto"/>
          </w:tcPr>
          <w:p w:rsidR="004319CA" w:rsidRPr="004319CA" w:rsidRDefault="004319CA" w:rsidP="004319CA">
            <w:pPr>
              <w:widowControl w:val="0"/>
              <w:shd w:val="clear" w:color="auto" w:fill="FFFFFF"/>
              <w:suppressAutoHyphens/>
              <w:autoSpaceDE w:val="0"/>
              <w:spacing w:after="0" w:line="288" w:lineRule="atLeast"/>
              <w:rPr>
                <w:rFonts w:ascii="Times New Roman" w:eastAsia="Times New Roman" w:hAnsi="Times New Roman" w:cs="Times New Roman"/>
                <w:sz w:val="28"/>
                <w:szCs w:val="28"/>
                <w:lang w:eastAsia="ar-SA"/>
              </w:rPr>
            </w:pPr>
          </w:p>
        </w:tc>
      </w:tr>
    </w:tbl>
    <w:p w:rsidR="004319CA" w:rsidRPr="004319CA" w:rsidRDefault="004319CA" w:rsidP="004319CA">
      <w:pPr>
        <w:widowControl w:val="0"/>
        <w:shd w:val="clear" w:color="auto" w:fill="FFFFFF"/>
        <w:tabs>
          <w:tab w:val="left" w:pos="950"/>
        </w:tabs>
        <w:suppressAutoHyphens/>
        <w:autoSpaceDE w:val="0"/>
        <w:spacing w:after="0" w:line="200" w:lineRule="atLeast"/>
        <w:jc w:val="both"/>
        <w:rPr>
          <w:rFonts w:ascii="Times New Roman" w:eastAsia="Times New Roman" w:hAnsi="Times New Roman" w:cs="Times New Roman"/>
          <w:b/>
          <w:bCs/>
          <w:spacing w:val="-12"/>
          <w:sz w:val="28"/>
          <w:szCs w:val="28"/>
          <w:lang w:eastAsia="ar-SA"/>
        </w:rPr>
      </w:pPr>
    </w:p>
    <w:p w:rsidR="004319CA" w:rsidRPr="004319CA" w:rsidRDefault="004319CA" w:rsidP="004319CA">
      <w:pPr>
        <w:widowControl w:val="0"/>
        <w:shd w:val="clear" w:color="auto" w:fill="FFFFFF"/>
        <w:tabs>
          <w:tab w:val="left" w:pos="950"/>
        </w:tabs>
        <w:suppressAutoHyphens/>
        <w:autoSpaceDE w:val="0"/>
        <w:spacing w:after="0" w:line="200" w:lineRule="atLeast"/>
        <w:ind w:left="720"/>
        <w:jc w:val="both"/>
        <w:rPr>
          <w:rFonts w:ascii="Times New Roman" w:eastAsia="Times New Roman" w:hAnsi="Times New Roman" w:cs="Times New Roman"/>
          <w:b/>
          <w:bCs/>
          <w:spacing w:val="-12"/>
          <w:sz w:val="28"/>
          <w:szCs w:val="28"/>
          <w:lang w:eastAsia="ar-SA"/>
        </w:rPr>
      </w:pPr>
      <w:r w:rsidRPr="004319CA">
        <w:rPr>
          <w:rFonts w:ascii="Times New Roman" w:eastAsia="Times New Roman" w:hAnsi="Times New Roman" w:cs="Times New Roman"/>
          <w:b/>
          <w:bCs/>
          <w:spacing w:val="-12"/>
          <w:sz w:val="28"/>
          <w:szCs w:val="28"/>
          <w:lang w:eastAsia="ar-SA"/>
        </w:rPr>
        <w:t>Средс</w:t>
      </w:r>
      <w:r w:rsidR="003952CE">
        <w:rPr>
          <w:rFonts w:ascii="Times New Roman" w:eastAsia="Times New Roman" w:hAnsi="Times New Roman" w:cs="Times New Roman"/>
          <w:b/>
          <w:bCs/>
          <w:spacing w:val="-12"/>
          <w:sz w:val="28"/>
          <w:szCs w:val="28"/>
          <w:lang w:eastAsia="ar-SA"/>
        </w:rPr>
        <w:t>тва обучения и воспитания средни</w:t>
      </w:r>
      <w:r w:rsidRPr="004319CA">
        <w:rPr>
          <w:rFonts w:ascii="Times New Roman" w:eastAsia="Times New Roman" w:hAnsi="Times New Roman" w:cs="Times New Roman"/>
          <w:b/>
          <w:bCs/>
          <w:spacing w:val="-12"/>
          <w:sz w:val="28"/>
          <w:szCs w:val="28"/>
          <w:lang w:eastAsia="ar-SA"/>
        </w:rPr>
        <w:t>х дошкольников</w:t>
      </w:r>
    </w:p>
    <w:p w:rsidR="004319CA" w:rsidRPr="004319CA" w:rsidRDefault="004319CA" w:rsidP="004319CA">
      <w:pPr>
        <w:widowControl w:val="0"/>
        <w:shd w:val="clear" w:color="auto" w:fill="FFFFFF"/>
        <w:tabs>
          <w:tab w:val="left" w:pos="950"/>
        </w:tabs>
        <w:suppressAutoHyphens/>
        <w:autoSpaceDE w:val="0"/>
        <w:spacing w:after="0" w:line="200" w:lineRule="atLeast"/>
        <w:jc w:val="both"/>
        <w:rPr>
          <w:rFonts w:ascii="Times New Roman" w:eastAsia="Times New Roman" w:hAnsi="Times New Roman" w:cs="Times New Roman"/>
          <w:b/>
          <w:bCs/>
          <w:spacing w:val="-12"/>
          <w:sz w:val="28"/>
          <w:szCs w:val="28"/>
          <w:lang w:eastAsia="ar-SA"/>
        </w:rPr>
      </w:pPr>
    </w:p>
    <w:tbl>
      <w:tblPr>
        <w:tblW w:w="0" w:type="auto"/>
        <w:tblInd w:w="339" w:type="dxa"/>
        <w:tblLayout w:type="fixed"/>
        <w:tblCellMar>
          <w:top w:w="55" w:type="dxa"/>
          <w:left w:w="55" w:type="dxa"/>
          <w:bottom w:w="55" w:type="dxa"/>
          <w:right w:w="55" w:type="dxa"/>
        </w:tblCellMar>
        <w:tblLook w:val="0000" w:firstRow="0" w:lastRow="0" w:firstColumn="0" w:lastColumn="0" w:noHBand="0" w:noVBand="0"/>
      </w:tblPr>
      <w:tblGrid>
        <w:gridCol w:w="2701"/>
        <w:gridCol w:w="6796"/>
      </w:tblGrid>
      <w:tr w:rsidR="004319CA" w:rsidRPr="004319CA" w:rsidTr="004319CA">
        <w:tc>
          <w:tcPr>
            <w:tcW w:w="2701" w:type="dxa"/>
            <w:tcBorders>
              <w:top w:val="single" w:sz="1" w:space="0" w:color="000000"/>
              <w:left w:val="single" w:sz="1" w:space="0" w:color="000000"/>
              <w:bottom w:val="single" w:sz="1" w:space="0" w:color="000000"/>
            </w:tcBorders>
            <w:shd w:val="clear" w:color="auto" w:fill="auto"/>
          </w:tcPr>
          <w:p w:rsidR="004319CA" w:rsidRPr="004319CA" w:rsidRDefault="004319CA" w:rsidP="004319CA">
            <w:pPr>
              <w:widowControl w:val="0"/>
              <w:shd w:val="clear" w:color="auto" w:fill="FFFFFF"/>
              <w:suppressAutoHyphens/>
              <w:autoSpaceDE w:val="0"/>
              <w:spacing w:after="0" w:line="288" w:lineRule="atLeast"/>
              <w:jc w:val="both"/>
              <w:rPr>
                <w:rFonts w:ascii="Times New Roman" w:eastAsia="Times New Roman" w:hAnsi="Times New Roman" w:cs="Times New Roman"/>
                <w:spacing w:val="-12"/>
                <w:sz w:val="28"/>
                <w:szCs w:val="28"/>
                <w:lang w:eastAsia="ar-SA"/>
              </w:rPr>
            </w:pPr>
            <w:r w:rsidRPr="004319CA">
              <w:rPr>
                <w:rFonts w:ascii="Times New Roman" w:eastAsia="Times New Roman" w:hAnsi="Times New Roman" w:cs="Times New Roman"/>
                <w:spacing w:val="-3"/>
                <w:sz w:val="28"/>
                <w:szCs w:val="28"/>
                <w:lang w:eastAsia="ar-SA"/>
              </w:rPr>
              <w:t xml:space="preserve">Образовательная область </w:t>
            </w:r>
            <w:r w:rsidRPr="004319CA">
              <w:rPr>
                <w:rFonts w:ascii="Times New Roman" w:eastAsia="Times New Roman" w:hAnsi="Times New Roman" w:cs="Times New Roman"/>
                <w:sz w:val="28"/>
                <w:szCs w:val="28"/>
                <w:lang w:eastAsia="ar-SA"/>
              </w:rPr>
              <w:t>(направление)</w:t>
            </w:r>
          </w:p>
        </w:tc>
        <w:tc>
          <w:tcPr>
            <w:tcW w:w="6796" w:type="dxa"/>
            <w:tcBorders>
              <w:top w:val="single" w:sz="1" w:space="0" w:color="000000"/>
              <w:left w:val="single" w:sz="1" w:space="0" w:color="000000"/>
              <w:bottom w:val="single" w:sz="1" w:space="0" w:color="000000"/>
              <w:right w:val="single" w:sz="1" w:space="0" w:color="000000"/>
            </w:tcBorders>
            <w:shd w:val="clear" w:color="auto" w:fill="auto"/>
          </w:tcPr>
          <w:p w:rsidR="004319CA" w:rsidRPr="004319CA" w:rsidRDefault="004319CA" w:rsidP="004319CA">
            <w:pPr>
              <w:widowControl w:val="0"/>
              <w:shd w:val="clear" w:color="auto" w:fill="FFFFFF"/>
              <w:tabs>
                <w:tab w:val="left" w:pos="950"/>
              </w:tabs>
              <w:suppressAutoHyphens/>
              <w:autoSpaceDE w:val="0"/>
              <w:spacing w:after="0" w:line="288" w:lineRule="atLeast"/>
              <w:jc w:val="both"/>
              <w:rPr>
                <w:rFonts w:ascii="Times New Roman" w:eastAsia="Times New Roman" w:hAnsi="Times New Roman" w:cs="Times New Roman"/>
                <w:sz w:val="20"/>
                <w:szCs w:val="20"/>
                <w:lang w:eastAsia="ar-SA"/>
              </w:rPr>
            </w:pPr>
            <w:r w:rsidRPr="004319CA">
              <w:rPr>
                <w:rFonts w:ascii="Times New Roman" w:eastAsia="Times New Roman" w:hAnsi="Times New Roman" w:cs="Times New Roman"/>
                <w:spacing w:val="-12"/>
                <w:sz w:val="28"/>
                <w:szCs w:val="28"/>
                <w:lang w:eastAsia="ar-SA"/>
              </w:rPr>
              <w:t>Средства обучения и воспитания</w:t>
            </w:r>
          </w:p>
        </w:tc>
      </w:tr>
      <w:tr w:rsidR="004319CA" w:rsidRPr="004319CA" w:rsidTr="004319CA">
        <w:tc>
          <w:tcPr>
            <w:tcW w:w="9497" w:type="dxa"/>
            <w:gridSpan w:val="2"/>
            <w:tcBorders>
              <w:left w:val="single" w:sz="1" w:space="0" w:color="000000"/>
              <w:bottom w:val="single" w:sz="1" w:space="0" w:color="000000"/>
              <w:right w:val="single" w:sz="1" w:space="0" w:color="000000"/>
            </w:tcBorders>
            <w:shd w:val="clear" w:color="auto" w:fill="auto"/>
          </w:tcPr>
          <w:p w:rsidR="004319CA" w:rsidRPr="004319CA" w:rsidRDefault="004319CA" w:rsidP="004319CA">
            <w:pPr>
              <w:widowControl w:val="0"/>
              <w:shd w:val="clear" w:color="auto" w:fill="FFFFFF"/>
              <w:suppressAutoHyphens/>
              <w:autoSpaceDE w:val="0"/>
              <w:spacing w:after="0" w:line="288" w:lineRule="atLeast"/>
              <w:jc w:val="both"/>
              <w:rPr>
                <w:rFonts w:ascii="Times New Roman" w:eastAsia="Times New Roman" w:hAnsi="Times New Roman" w:cs="Times New Roman"/>
                <w:sz w:val="20"/>
                <w:szCs w:val="20"/>
                <w:lang w:eastAsia="ar-SA"/>
              </w:rPr>
            </w:pPr>
            <w:r w:rsidRPr="004319CA">
              <w:rPr>
                <w:rFonts w:ascii="Times New Roman" w:eastAsia="Times New Roman" w:hAnsi="Times New Roman" w:cs="Times New Roman"/>
                <w:b/>
                <w:bCs/>
                <w:i/>
                <w:iCs/>
                <w:sz w:val="28"/>
                <w:szCs w:val="28"/>
                <w:lang w:eastAsia="ar-SA"/>
              </w:rPr>
              <w:t>Социально-коммуникативное развитие:</w:t>
            </w:r>
          </w:p>
        </w:tc>
      </w:tr>
      <w:tr w:rsidR="004319CA" w:rsidRPr="004319CA" w:rsidTr="004319CA">
        <w:tc>
          <w:tcPr>
            <w:tcW w:w="2701" w:type="dxa"/>
            <w:tcBorders>
              <w:left w:val="single" w:sz="1" w:space="0" w:color="000000"/>
              <w:bottom w:val="single" w:sz="1" w:space="0" w:color="000000"/>
            </w:tcBorders>
            <w:shd w:val="clear" w:color="auto" w:fill="auto"/>
          </w:tcPr>
          <w:p w:rsidR="004319CA" w:rsidRPr="004319CA" w:rsidRDefault="004319CA" w:rsidP="004319CA">
            <w:pPr>
              <w:widowControl w:val="0"/>
              <w:shd w:val="clear" w:color="auto" w:fill="FFFFFF"/>
              <w:tabs>
                <w:tab w:val="left" w:pos="269"/>
              </w:tabs>
              <w:suppressAutoHyphens/>
              <w:autoSpaceDE w:val="0"/>
              <w:spacing w:after="0" w:line="288" w:lineRule="atLeast"/>
              <w:jc w:val="both"/>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 нравственное воспитание;</w:t>
            </w:r>
          </w:p>
          <w:p w:rsidR="004319CA" w:rsidRPr="004319CA" w:rsidRDefault="004319CA" w:rsidP="004319CA">
            <w:pPr>
              <w:widowControl w:val="0"/>
              <w:shd w:val="clear" w:color="auto" w:fill="FFFFFF"/>
              <w:tabs>
                <w:tab w:val="left" w:pos="422"/>
              </w:tabs>
              <w:suppressAutoHyphens/>
              <w:autoSpaceDE w:val="0"/>
              <w:spacing w:after="0" w:line="288" w:lineRule="atLeast"/>
              <w:jc w:val="both"/>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 коммуникативная   деятельность;</w:t>
            </w:r>
          </w:p>
          <w:p w:rsidR="004319CA" w:rsidRPr="004319CA" w:rsidRDefault="004319CA" w:rsidP="004319CA">
            <w:pPr>
              <w:widowControl w:val="0"/>
              <w:shd w:val="clear" w:color="auto" w:fill="FFFFFF"/>
              <w:tabs>
                <w:tab w:val="left" w:pos="269"/>
              </w:tabs>
              <w:suppressAutoHyphens/>
              <w:autoSpaceDE w:val="0"/>
              <w:spacing w:after="0" w:line="288" w:lineRule="atLeast"/>
              <w:jc w:val="both"/>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 трудовое воспитание;</w:t>
            </w:r>
          </w:p>
          <w:p w:rsidR="004319CA" w:rsidRPr="004319CA" w:rsidRDefault="004319CA" w:rsidP="004319CA">
            <w:pPr>
              <w:widowControl w:val="0"/>
              <w:shd w:val="clear" w:color="auto" w:fill="FFFFFF"/>
              <w:tabs>
                <w:tab w:val="left" w:pos="269"/>
              </w:tabs>
              <w:suppressAutoHyphens/>
              <w:autoSpaceDE w:val="0"/>
              <w:spacing w:after="0" w:line="288" w:lineRule="atLeast"/>
              <w:jc w:val="both"/>
              <w:rPr>
                <w:rFonts w:ascii="Times New Roman" w:eastAsia="Times New Roman" w:hAnsi="Times New Roman" w:cs="Times New Roman"/>
                <w:spacing w:val="-2"/>
                <w:sz w:val="28"/>
                <w:szCs w:val="28"/>
                <w:lang w:eastAsia="ar-SA"/>
              </w:rPr>
            </w:pPr>
            <w:r w:rsidRPr="004319CA">
              <w:rPr>
                <w:rFonts w:ascii="Times New Roman" w:eastAsia="Times New Roman" w:hAnsi="Times New Roman" w:cs="Times New Roman"/>
                <w:sz w:val="28"/>
                <w:szCs w:val="28"/>
                <w:lang w:eastAsia="ar-SA"/>
              </w:rPr>
              <w:t>- безопасность</w:t>
            </w:r>
          </w:p>
        </w:tc>
        <w:tc>
          <w:tcPr>
            <w:tcW w:w="6796" w:type="dxa"/>
            <w:tcBorders>
              <w:left w:val="single" w:sz="1" w:space="0" w:color="000000"/>
              <w:bottom w:val="single" w:sz="1" w:space="0" w:color="000000"/>
              <w:right w:val="single" w:sz="1" w:space="0" w:color="000000"/>
            </w:tcBorders>
            <w:shd w:val="clear" w:color="auto" w:fill="auto"/>
          </w:tcPr>
          <w:p w:rsidR="004319CA" w:rsidRPr="004319CA" w:rsidRDefault="004319CA" w:rsidP="004319CA">
            <w:pPr>
              <w:widowControl w:val="0"/>
              <w:shd w:val="clear" w:color="auto" w:fill="FFFFFF"/>
              <w:tabs>
                <w:tab w:val="left" w:pos="2918"/>
              </w:tabs>
              <w:suppressAutoHyphens/>
              <w:autoSpaceDE w:val="0"/>
              <w:spacing w:after="0" w:line="288" w:lineRule="atLeast"/>
              <w:jc w:val="both"/>
              <w:rPr>
                <w:rFonts w:ascii="Times New Roman" w:eastAsia="Times New Roman" w:hAnsi="Times New Roman" w:cs="Times New Roman"/>
                <w:sz w:val="28"/>
                <w:szCs w:val="28"/>
                <w:lang w:eastAsia="ar-SA"/>
              </w:rPr>
            </w:pPr>
            <w:r w:rsidRPr="004319CA">
              <w:rPr>
                <w:rFonts w:ascii="Times New Roman" w:eastAsia="Times New Roman" w:hAnsi="Times New Roman" w:cs="Times New Roman"/>
                <w:spacing w:val="-2"/>
                <w:sz w:val="28"/>
                <w:szCs w:val="28"/>
                <w:lang w:eastAsia="ar-SA"/>
              </w:rPr>
              <w:t xml:space="preserve">- Герб, флаг России, Адыгеи. </w:t>
            </w:r>
          </w:p>
          <w:p w:rsidR="004319CA" w:rsidRPr="004319CA" w:rsidRDefault="004319CA" w:rsidP="004319CA">
            <w:pPr>
              <w:widowControl w:val="0"/>
              <w:shd w:val="clear" w:color="auto" w:fill="FFFFFF"/>
              <w:tabs>
                <w:tab w:val="left" w:pos="2918"/>
              </w:tabs>
              <w:suppressAutoHyphens/>
              <w:autoSpaceDE w:val="0"/>
              <w:spacing w:after="0" w:line="288" w:lineRule="atLeast"/>
              <w:jc w:val="both"/>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 игрушки-самоделки из разных материалов: неоформленных</w:t>
            </w:r>
          </w:p>
          <w:p w:rsidR="004319CA" w:rsidRPr="004319CA" w:rsidRDefault="004319CA" w:rsidP="004319CA">
            <w:pPr>
              <w:widowControl w:val="0"/>
              <w:shd w:val="clear" w:color="auto" w:fill="FFFFFF"/>
              <w:suppressAutoHyphens/>
              <w:autoSpaceDE w:val="0"/>
              <w:spacing w:after="0" w:line="288" w:lineRule="atLeast"/>
              <w:jc w:val="both"/>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(бумага, картон, нитки, ткань, шерсть, фольга, пенопласт), полуоформленных (коробки, пробки, катушки, пластмассовые бутылки, пуговицы), природных (шишки, желуди, ветки, солома, глина);</w:t>
            </w:r>
          </w:p>
          <w:p w:rsidR="004319CA" w:rsidRPr="004319CA" w:rsidRDefault="004319CA" w:rsidP="004319CA">
            <w:pPr>
              <w:widowControl w:val="0"/>
              <w:shd w:val="clear" w:color="auto" w:fill="FFFFFF"/>
              <w:tabs>
                <w:tab w:val="left" w:pos="2918"/>
              </w:tabs>
              <w:suppressAutoHyphens/>
              <w:autoSpaceDE w:val="0"/>
              <w:spacing w:after="0" w:line="288" w:lineRule="atLeast"/>
              <w:jc w:val="both"/>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 семейный альбом; фотографии;</w:t>
            </w:r>
          </w:p>
          <w:p w:rsidR="004319CA" w:rsidRPr="004319CA" w:rsidRDefault="004319CA" w:rsidP="004319CA">
            <w:pPr>
              <w:widowControl w:val="0"/>
              <w:shd w:val="clear" w:color="auto" w:fill="FFFFFF"/>
              <w:tabs>
                <w:tab w:val="left" w:pos="2957"/>
              </w:tabs>
              <w:suppressAutoHyphens/>
              <w:autoSpaceDE w:val="0"/>
              <w:spacing w:after="0" w:line="288" w:lineRule="atLeast"/>
              <w:jc w:val="both"/>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lastRenderedPageBreak/>
              <w:t>- ПДД: дидактические игры, настольно-печатные «Это надо знать», «Дорожные знаки - соответствия», «Правила дорожного движения», «Тем, кто ходит в детский сад», игровой коврик «Безопасный городок», демонстрационный материал «Учим дорожные знаки, «Уроки безопасности», «Путешествие на зелёный свет», обучающий стенд «В гостях у Светофорика», деревянный конструктор «Я соблюдаю ПДД», сюжетно-ролевая игра «Юные инспекторы движения», «Водители специализированных машин».</w:t>
            </w:r>
          </w:p>
          <w:p w:rsidR="004319CA" w:rsidRPr="004319CA" w:rsidRDefault="004319CA" w:rsidP="004319CA">
            <w:pPr>
              <w:widowControl w:val="0"/>
              <w:shd w:val="clear" w:color="auto" w:fill="FFFFFF"/>
              <w:suppressAutoHyphens/>
              <w:autoSpaceDE w:val="0"/>
              <w:spacing w:after="0" w:line="288" w:lineRule="atLeast"/>
              <w:jc w:val="both"/>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Пожарная безопасность:</w:t>
            </w:r>
          </w:p>
          <w:p w:rsidR="004319CA" w:rsidRPr="004319CA" w:rsidRDefault="004319CA" w:rsidP="004319CA">
            <w:pPr>
              <w:widowControl w:val="0"/>
              <w:shd w:val="clear" w:color="auto" w:fill="FFFFFF"/>
              <w:tabs>
                <w:tab w:val="left" w:pos="2957"/>
              </w:tabs>
              <w:suppressAutoHyphens/>
              <w:autoSpaceDE w:val="0"/>
              <w:spacing w:after="0" w:line="288" w:lineRule="atLeast"/>
              <w:jc w:val="both"/>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 xml:space="preserve">- художественная литература: Л. Санкина «Сказка о спичке и </w:t>
            </w:r>
            <w:r w:rsidRPr="004319CA">
              <w:rPr>
                <w:rFonts w:ascii="Times New Roman" w:eastAsia="Times New Roman" w:hAnsi="Times New Roman" w:cs="Times New Roman"/>
                <w:spacing w:val="-1"/>
                <w:sz w:val="28"/>
                <w:szCs w:val="28"/>
                <w:lang w:eastAsia="ar-SA"/>
              </w:rPr>
              <w:t xml:space="preserve">добром огне», Л. Толстой «Пожарные собаки», «Сказка о том, </w:t>
            </w:r>
            <w:r w:rsidRPr="004319CA">
              <w:rPr>
                <w:rFonts w:ascii="Times New Roman" w:eastAsia="Times New Roman" w:hAnsi="Times New Roman" w:cs="Times New Roman"/>
                <w:sz w:val="28"/>
                <w:szCs w:val="28"/>
                <w:lang w:eastAsia="ar-SA"/>
              </w:rPr>
              <w:t xml:space="preserve">как огонь с человеком подружился», Б. Житков «Дым», П. </w:t>
            </w:r>
            <w:r w:rsidRPr="004319CA">
              <w:rPr>
                <w:rFonts w:ascii="Times New Roman" w:eastAsia="Times New Roman" w:hAnsi="Times New Roman" w:cs="Times New Roman"/>
                <w:spacing w:val="-2"/>
                <w:sz w:val="28"/>
                <w:szCs w:val="28"/>
                <w:lang w:eastAsia="ar-SA"/>
              </w:rPr>
              <w:t>Дзюба «Газ тоже бывает опасным», С. Маршак «Рассказ о не</w:t>
            </w:r>
            <w:r w:rsidRPr="004319CA">
              <w:rPr>
                <w:rFonts w:ascii="Times New Roman" w:eastAsia="Times New Roman" w:hAnsi="Times New Roman" w:cs="Times New Roman"/>
                <w:sz w:val="28"/>
                <w:szCs w:val="28"/>
                <w:lang w:eastAsia="ar-SA"/>
              </w:rPr>
              <w:t>известном герое»;</w:t>
            </w:r>
          </w:p>
          <w:p w:rsidR="004319CA" w:rsidRPr="004319CA" w:rsidRDefault="004319CA" w:rsidP="004319CA">
            <w:pPr>
              <w:widowControl w:val="0"/>
              <w:shd w:val="clear" w:color="auto" w:fill="FFFFFF"/>
              <w:tabs>
                <w:tab w:val="left" w:pos="2957"/>
              </w:tabs>
              <w:suppressAutoHyphens/>
              <w:autoSpaceDE w:val="0"/>
              <w:spacing w:after="0" w:line="288" w:lineRule="atLeast"/>
              <w:jc w:val="both"/>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 дидактические игры: «Правильно - неправильно», «Спецтехника», «Кому что нужно для работы», «Опасные предметы», «Какой бывает огонь», «Четвёртый лишний», «Угадай, какой предмет задан»;</w:t>
            </w:r>
          </w:p>
          <w:p w:rsidR="004319CA" w:rsidRPr="004319CA" w:rsidRDefault="004319CA" w:rsidP="004319CA">
            <w:pPr>
              <w:widowControl w:val="0"/>
              <w:shd w:val="clear" w:color="auto" w:fill="FFFFFF"/>
              <w:tabs>
                <w:tab w:val="left" w:pos="2957"/>
              </w:tabs>
              <w:suppressAutoHyphens/>
              <w:autoSpaceDE w:val="0"/>
              <w:spacing w:after="0" w:line="288" w:lineRule="atLeast"/>
              <w:jc w:val="both"/>
              <w:rPr>
                <w:rFonts w:ascii="Times New Roman" w:eastAsia="Times New Roman" w:hAnsi="Times New Roman" w:cs="Times New Roman"/>
                <w:sz w:val="20"/>
                <w:szCs w:val="20"/>
                <w:lang w:eastAsia="ar-SA"/>
              </w:rPr>
            </w:pPr>
            <w:r w:rsidRPr="004319CA">
              <w:rPr>
                <w:rFonts w:ascii="Times New Roman" w:eastAsia="Times New Roman" w:hAnsi="Times New Roman" w:cs="Times New Roman"/>
                <w:sz w:val="28"/>
                <w:szCs w:val="28"/>
                <w:lang w:eastAsia="ar-SA"/>
              </w:rPr>
              <w:t>- атрибуты для инсценировок «Кошкин дом», «Путаница», противогазы, огнетушители, каски, топорики для сюжетно-ролевых игр; сюжетные картинки для демонстрации «Огонь - друг, огонь - враг», пожарные машины</w:t>
            </w:r>
          </w:p>
        </w:tc>
      </w:tr>
      <w:tr w:rsidR="004319CA" w:rsidRPr="004319CA" w:rsidTr="004319CA">
        <w:tc>
          <w:tcPr>
            <w:tcW w:w="9497" w:type="dxa"/>
            <w:gridSpan w:val="2"/>
            <w:tcBorders>
              <w:left w:val="single" w:sz="1" w:space="0" w:color="000000"/>
              <w:bottom w:val="single" w:sz="1" w:space="0" w:color="000000"/>
              <w:right w:val="single" w:sz="1" w:space="0" w:color="000000"/>
            </w:tcBorders>
            <w:shd w:val="clear" w:color="auto" w:fill="auto"/>
          </w:tcPr>
          <w:p w:rsidR="004319CA" w:rsidRPr="004319CA" w:rsidRDefault="004319CA" w:rsidP="004319CA">
            <w:pPr>
              <w:widowControl w:val="0"/>
              <w:shd w:val="clear" w:color="auto" w:fill="FFFFFF"/>
              <w:suppressAutoHyphens/>
              <w:autoSpaceDE w:val="0"/>
              <w:spacing w:after="0" w:line="288" w:lineRule="atLeast"/>
              <w:jc w:val="both"/>
              <w:rPr>
                <w:rFonts w:ascii="Times New Roman" w:eastAsia="Times New Roman" w:hAnsi="Times New Roman" w:cs="Times New Roman"/>
                <w:sz w:val="20"/>
                <w:szCs w:val="20"/>
                <w:lang w:eastAsia="ar-SA"/>
              </w:rPr>
            </w:pPr>
            <w:r w:rsidRPr="004319CA">
              <w:rPr>
                <w:rFonts w:ascii="Times New Roman" w:eastAsia="Times New Roman" w:hAnsi="Times New Roman" w:cs="Times New Roman"/>
                <w:b/>
                <w:bCs/>
                <w:i/>
                <w:iCs/>
                <w:sz w:val="28"/>
                <w:szCs w:val="28"/>
                <w:lang w:eastAsia="ar-SA"/>
              </w:rPr>
              <w:t>Познавательное развитие:</w:t>
            </w:r>
          </w:p>
        </w:tc>
      </w:tr>
      <w:tr w:rsidR="004319CA" w:rsidRPr="004319CA" w:rsidTr="004319CA">
        <w:tc>
          <w:tcPr>
            <w:tcW w:w="2701" w:type="dxa"/>
            <w:tcBorders>
              <w:left w:val="single" w:sz="1" w:space="0" w:color="000000"/>
              <w:bottom w:val="single" w:sz="1" w:space="0" w:color="000000"/>
            </w:tcBorders>
            <w:shd w:val="clear" w:color="auto" w:fill="auto"/>
          </w:tcPr>
          <w:p w:rsidR="004319CA" w:rsidRPr="004319CA" w:rsidRDefault="004319CA" w:rsidP="004319CA">
            <w:pPr>
              <w:widowControl w:val="0"/>
              <w:shd w:val="clear" w:color="auto" w:fill="FFFFFF"/>
              <w:tabs>
                <w:tab w:val="left" w:pos="278"/>
              </w:tabs>
              <w:suppressAutoHyphens/>
              <w:autoSpaceDE w:val="0"/>
              <w:spacing w:after="0" w:line="288" w:lineRule="atLeast"/>
              <w:jc w:val="both"/>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 ФЭМП;</w:t>
            </w:r>
          </w:p>
          <w:p w:rsidR="004319CA" w:rsidRPr="004319CA" w:rsidRDefault="004319CA" w:rsidP="004319CA">
            <w:pPr>
              <w:widowControl w:val="0"/>
              <w:shd w:val="clear" w:color="auto" w:fill="FFFFFF"/>
              <w:tabs>
                <w:tab w:val="left" w:pos="278"/>
              </w:tabs>
              <w:suppressAutoHyphens/>
              <w:autoSpaceDE w:val="0"/>
              <w:spacing w:after="0" w:line="288" w:lineRule="atLeast"/>
              <w:jc w:val="both"/>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 конструирование;</w:t>
            </w:r>
          </w:p>
          <w:p w:rsidR="004319CA" w:rsidRPr="004319CA" w:rsidRDefault="004319CA" w:rsidP="004319CA">
            <w:pPr>
              <w:widowControl w:val="0"/>
              <w:shd w:val="clear" w:color="auto" w:fill="FFFFFF"/>
              <w:tabs>
                <w:tab w:val="left" w:pos="278"/>
              </w:tabs>
              <w:suppressAutoHyphens/>
              <w:autoSpaceDE w:val="0"/>
              <w:spacing w:after="0" w:line="288" w:lineRule="atLeast"/>
              <w:jc w:val="both"/>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 ознакомление с окружающим миром;</w:t>
            </w:r>
          </w:p>
          <w:p w:rsidR="004319CA" w:rsidRPr="004319CA" w:rsidRDefault="004319CA" w:rsidP="004319CA">
            <w:pPr>
              <w:widowControl w:val="0"/>
              <w:shd w:val="clear" w:color="auto" w:fill="FFFFFF"/>
              <w:tabs>
                <w:tab w:val="left" w:pos="278"/>
              </w:tabs>
              <w:suppressAutoHyphens/>
              <w:autoSpaceDE w:val="0"/>
              <w:spacing w:after="0" w:line="288" w:lineRule="atLeast"/>
              <w:jc w:val="both"/>
              <w:rPr>
                <w:rFonts w:ascii="Times New Roman" w:eastAsia="Times New Roman" w:hAnsi="Times New Roman" w:cs="Times New Roman"/>
                <w:sz w:val="28"/>
                <w:szCs w:val="28"/>
                <w:lang w:eastAsia="ar-SA"/>
              </w:rPr>
            </w:pPr>
          </w:p>
        </w:tc>
        <w:tc>
          <w:tcPr>
            <w:tcW w:w="6796" w:type="dxa"/>
            <w:tcBorders>
              <w:left w:val="single" w:sz="1" w:space="0" w:color="000000"/>
              <w:bottom w:val="single" w:sz="1" w:space="0" w:color="000000"/>
              <w:right w:val="single" w:sz="1" w:space="0" w:color="000000"/>
            </w:tcBorders>
            <w:shd w:val="clear" w:color="auto" w:fill="auto"/>
          </w:tcPr>
          <w:p w:rsidR="004319CA" w:rsidRPr="004319CA" w:rsidRDefault="004319CA" w:rsidP="004319CA">
            <w:pPr>
              <w:widowControl w:val="0"/>
              <w:shd w:val="clear" w:color="auto" w:fill="FFFFFF"/>
              <w:suppressAutoHyphens/>
              <w:autoSpaceDE w:val="0"/>
              <w:spacing w:after="0" w:line="288" w:lineRule="atLeast"/>
              <w:jc w:val="both"/>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Муляжи овощей, фруктов и другие игрушки:</w:t>
            </w:r>
          </w:p>
          <w:p w:rsidR="004319CA" w:rsidRPr="004319CA" w:rsidRDefault="004319CA" w:rsidP="004319CA">
            <w:pPr>
              <w:widowControl w:val="0"/>
              <w:shd w:val="clear" w:color="auto" w:fill="FFFFFF"/>
              <w:tabs>
                <w:tab w:val="left" w:pos="2957"/>
              </w:tabs>
              <w:suppressAutoHyphens/>
              <w:autoSpaceDE w:val="0"/>
              <w:spacing w:after="0" w:line="288" w:lineRule="atLeast"/>
              <w:jc w:val="both"/>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 сюжетные (образные) игрушки: куклы, фигурки, изображающие людей и животных, транспортные средства, посуда, мебель и др.;</w:t>
            </w:r>
          </w:p>
          <w:p w:rsidR="004319CA" w:rsidRPr="004319CA" w:rsidRDefault="004319CA" w:rsidP="004319CA">
            <w:pPr>
              <w:widowControl w:val="0"/>
              <w:shd w:val="clear" w:color="auto" w:fill="FFFFFF"/>
              <w:tabs>
                <w:tab w:val="left" w:pos="2957"/>
              </w:tabs>
              <w:suppressAutoHyphens/>
              <w:autoSpaceDE w:val="0"/>
              <w:spacing w:after="0" w:line="288" w:lineRule="atLeast"/>
              <w:jc w:val="both"/>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-дидактические игрушки: народные игрушки (матрешки, пирамиды, бочонки, бирюльки и др.), мозаики, настольные и печатные игры;</w:t>
            </w:r>
          </w:p>
          <w:p w:rsidR="004319CA" w:rsidRPr="004319CA" w:rsidRDefault="004319CA" w:rsidP="004319CA">
            <w:pPr>
              <w:widowControl w:val="0"/>
              <w:shd w:val="clear" w:color="auto" w:fill="FFFFFF"/>
              <w:tabs>
                <w:tab w:val="left" w:pos="2957"/>
              </w:tabs>
              <w:suppressAutoHyphens/>
              <w:autoSpaceDE w:val="0"/>
              <w:spacing w:after="0" w:line="288" w:lineRule="atLeast"/>
              <w:jc w:val="both"/>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-игрушки-забавы: смешные фигурки людей, животных, игрушки-забавы с механическими, электротехническими и электронными устройствами;</w:t>
            </w:r>
          </w:p>
          <w:p w:rsidR="004319CA" w:rsidRPr="004319CA" w:rsidRDefault="004319CA" w:rsidP="004319CA">
            <w:pPr>
              <w:widowControl w:val="0"/>
              <w:shd w:val="clear" w:color="auto" w:fill="FFFFFF"/>
              <w:tabs>
                <w:tab w:val="left" w:pos="2957"/>
              </w:tabs>
              <w:suppressAutoHyphens/>
              <w:autoSpaceDE w:val="0"/>
              <w:spacing w:after="0" w:line="288" w:lineRule="atLeast"/>
              <w:jc w:val="both"/>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-строительные и конструктивные материалы: наборы строительных материалов, конструктор, в том числе конструкторы нового поколения: «</w:t>
            </w:r>
            <w:r w:rsidRPr="004319CA">
              <w:rPr>
                <w:rFonts w:ascii="Times New Roman" w:eastAsia="Times New Roman" w:hAnsi="Times New Roman" w:cs="Times New Roman"/>
                <w:sz w:val="28"/>
                <w:szCs w:val="28"/>
                <w:lang w:val="en-US" w:eastAsia="ar-SA"/>
              </w:rPr>
              <w:t>Lego</w:t>
            </w:r>
            <w:r w:rsidRPr="004319CA">
              <w:rPr>
                <w:rFonts w:ascii="Times New Roman" w:eastAsia="Times New Roman" w:hAnsi="Times New Roman" w:cs="Times New Roman"/>
                <w:sz w:val="28"/>
                <w:szCs w:val="28"/>
                <w:lang w:eastAsia="ar-SA"/>
              </w:rPr>
              <w:t>», «Квадро»,  и др., легкий модульный материал;</w:t>
            </w:r>
          </w:p>
          <w:p w:rsidR="004319CA" w:rsidRPr="004319CA" w:rsidRDefault="004319CA" w:rsidP="004319CA">
            <w:pPr>
              <w:widowControl w:val="0"/>
              <w:shd w:val="clear" w:color="auto" w:fill="FFFFFF"/>
              <w:tabs>
                <w:tab w:val="left" w:pos="2957"/>
              </w:tabs>
              <w:suppressAutoHyphens/>
              <w:autoSpaceDE w:val="0"/>
              <w:spacing w:after="0" w:line="288" w:lineRule="atLeast"/>
              <w:jc w:val="both"/>
              <w:rPr>
                <w:rFonts w:ascii="Times New Roman" w:eastAsia="Times New Roman" w:hAnsi="Times New Roman" w:cs="Times New Roman"/>
                <w:sz w:val="20"/>
                <w:szCs w:val="20"/>
                <w:lang w:eastAsia="ar-SA"/>
              </w:rPr>
            </w:pPr>
            <w:r w:rsidRPr="004319CA">
              <w:rPr>
                <w:rFonts w:ascii="Times New Roman" w:eastAsia="Times New Roman" w:hAnsi="Times New Roman" w:cs="Times New Roman"/>
                <w:sz w:val="28"/>
                <w:szCs w:val="28"/>
                <w:lang w:eastAsia="ar-SA"/>
              </w:rPr>
              <w:t>- оборудование для опытов, игровое оборудование и пр.</w:t>
            </w:r>
          </w:p>
        </w:tc>
      </w:tr>
      <w:tr w:rsidR="004319CA" w:rsidRPr="004319CA" w:rsidTr="004319CA">
        <w:tc>
          <w:tcPr>
            <w:tcW w:w="9497" w:type="dxa"/>
            <w:gridSpan w:val="2"/>
            <w:tcBorders>
              <w:left w:val="single" w:sz="1" w:space="0" w:color="000000"/>
              <w:bottom w:val="single" w:sz="1" w:space="0" w:color="000000"/>
              <w:right w:val="single" w:sz="1" w:space="0" w:color="000000"/>
            </w:tcBorders>
            <w:shd w:val="clear" w:color="auto" w:fill="auto"/>
          </w:tcPr>
          <w:p w:rsidR="004319CA" w:rsidRPr="004319CA" w:rsidRDefault="004319CA" w:rsidP="004319CA">
            <w:pPr>
              <w:widowControl w:val="0"/>
              <w:shd w:val="clear" w:color="auto" w:fill="FFFFFF"/>
              <w:suppressAutoHyphens/>
              <w:autoSpaceDE w:val="0"/>
              <w:spacing w:after="0" w:line="288" w:lineRule="atLeast"/>
              <w:jc w:val="both"/>
              <w:rPr>
                <w:rFonts w:ascii="Times New Roman" w:eastAsia="Times New Roman" w:hAnsi="Times New Roman" w:cs="Times New Roman"/>
                <w:sz w:val="20"/>
                <w:szCs w:val="20"/>
                <w:lang w:eastAsia="ar-SA"/>
              </w:rPr>
            </w:pPr>
            <w:r w:rsidRPr="004319CA">
              <w:rPr>
                <w:rFonts w:ascii="Times New Roman" w:eastAsia="Times New Roman" w:hAnsi="Times New Roman" w:cs="Times New Roman"/>
                <w:b/>
                <w:bCs/>
                <w:i/>
                <w:iCs/>
                <w:sz w:val="28"/>
                <w:szCs w:val="28"/>
                <w:lang w:eastAsia="ar-SA"/>
              </w:rPr>
              <w:lastRenderedPageBreak/>
              <w:t>Речевое развитие:</w:t>
            </w:r>
          </w:p>
        </w:tc>
      </w:tr>
      <w:tr w:rsidR="004319CA" w:rsidRPr="004319CA" w:rsidTr="004319CA">
        <w:tc>
          <w:tcPr>
            <w:tcW w:w="2701" w:type="dxa"/>
            <w:tcBorders>
              <w:left w:val="single" w:sz="1" w:space="0" w:color="000000"/>
              <w:bottom w:val="single" w:sz="1" w:space="0" w:color="000000"/>
            </w:tcBorders>
            <w:shd w:val="clear" w:color="auto" w:fill="auto"/>
          </w:tcPr>
          <w:p w:rsidR="004319CA" w:rsidRPr="004319CA" w:rsidRDefault="004319CA" w:rsidP="004319CA">
            <w:pPr>
              <w:widowControl w:val="0"/>
              <w:shd w:val="clear" w:color="auto" w:fill="FFFFFF"/>
              <w:tabs>
                <w:tab w:val="left" w:pos="278"/>
              </w:tabs>
              <w:suppressAutoHyphens/>
              <w:autoSpaceDE w:val="0"/>
              <w:spacing w:after="0" w:line="288" w:lineRule="atLeast"/>
              <w:jc w:val="both"/>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-реализация речевых задач;</w:t>
            </w:r>
          </w:p>
          <w:p w:rsidR="004319CA" w:rsidRPr="004319CA" w:rsidRDefault="004319CA" w:rsidP="004319CA">
            <w:pPr>
              <w:widowControl w:val="0"/>
              <w:shd w:val="clear" w:color="auto" w:fill="FFFFFF"/>
              <w:tabs>
                <w:tab w:val="left" w:pos="278"/>
              </w:tabs>
              <w:suppressAutoHyphens/>
              <w:autoSpaceDE w:val="0"/>
              <w:spacing w:after="0" w:line="288" w:lineRule="atLeast"/>
              <w:jc w:val="both"/>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-творческое развитие;</w:t>
            </w:r>
          </w:p>
          <w:p w:rsidR="004319CA" w:rsidRPr="004319CA" w:rsidRDefault="004319CA" w:rsidP="004319CA">
            <w:pPr>
              <w:widowControl w:val="0"/>
              <w:shd w:val="clear" w:color="auto" w:fill="FFFFFF"/>
              <w:tabs>
                <w:tab w:val="left" w:pos="278"/>
              </w:tabs>
              <w:suppressAutoHyphens/>
              <w:autoSpaceDE w:val="0"/>
              <w:spacing w:after="0" w:line="288" w:lineRule="atLeast"/>
              <w:jc w:val="both"/>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-ознакомление с художественной литературой;</w:t>
            </w:r>
          </w:p>
          <w:p w:rsidR="004319CA" w:rsidRPr="004319CA" w:rsidRDefault="004319CA" w:rsidP="004319CA">
            <w:pPr>
              <w:widowControl w:val="0"/>
              <w:shd w:val="clear" w:color="auto" w:fill="FFFFFF"/>
              <w:tabs>
                <w:tab w:val="left" w:pos="384"/>
              </w:tabs>
              <w:suppressAutoHyphens/>
              <w:autoSpaceDE w:val="0"/>
              <w:spacing w:after="0" w:line="288" w:lineRule="atLeast"/>
              <w:jc w:val="both"/>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 предпосылки обучения  грамоте</w:t>
            </w:r>
          </w:p>
        </w:tc>
        <w:tc>
          <w:tcPr>
            <w:tcW w:w="6796" w:type="dxa"/>
            <w:tcBorders>
              <w:left w:val="single" w:sz="1" w:space="0" w:color="000000"/>
              <w:bottom w:val="single" w:sz="1" w:space="0" w:color="000000"/>
              <w:right w:val="single" w:sz="1" w:space="0" w:color="000000"/>
            </w:tcBorders>
            <w:shd w:val="clear" w:color="auto" w:fill="auto"/>
          </w:tcPr>
          <w:p w:rsidR="004319CA" w:rsidRPr="004319CA" w:rsidRDefault="004319CA" w:rsidP="004319CA">
            <w:pPr>
              <w:widowControl w:val="0"/>
              <w:shd w:val="clear" w:color="auto" w:fill="FFFFFF"/>
              <w:suppressAutoHyphens/>
              <w:autoSpaceDE w:val="0"/>
              <w:spacing w:after="0" w:line="288" w:lineRule="atLeast"/>
              <w:jc w:val="both"/>
              <w:rPr>
                <w:rFonts w:ascii="Times New Roman" w:eastAsia="Times New Roman" w:hAnsi="Times New Roman" w:cs="Times New Roman"/>
                <w:spacing w:val="-2"/>
                <w:sz w:val="28"/>
                <w:szCs w:val="28"/>
                <w:lang w:eastAsia="ar-SA"/>
              </w:rPr>
            </w:pPr>
            <w:r w:rsidRPr="004319CA">
              <w:rPr>
                <w:rFonts w:ascii="Times New Roman" w:eastAsia="Times New Roman" w:hAnsi="Times New Roman" w:cs="Times New Roman"/>
                <w:sz w:val="28"/>
                <w:szCs w:val="28"/>
                <w:lang w:eastAsia="ar-SA"/>
              </w:rPr>
              <w:t>Детская художественная литература (в том числе справочная, познавательная, общие и тематические энциклопедии для дошкольников), произведения национальной культуры (народные песни, танцы, фольклор, костюмы и пр.);</w:t>
            </w:r>
          </w:p>
          <w:p w:rsidR="004319CA" w:rsidRPr="004319CA" w:rsidRDefault="004319CA" w:rsidP="004319CA">
            <w:pPr>
              <w:widowControl w:val="0"/>
              <w:shd w:val="clear" w:color="auto" w:fill="FFFFFF"/>
              <w:suppressAutoHyphens/>
              <w:autoSpaceDE w:val="0"/>
              <w:spacing w:after="0" w:line="288" w:lineRule="atLeast"/>
              <w:jc w:val="both"/>
              <w:rPr>
                <w:rFonts w:ascii="Times New Roman" w:eastAsia="Times New Roman" w:hAnsi="Times New Roman" w:cs="Times New Roman"/>
                <w:sz w:val="20"/>
                <w:szCs w:val="20"/>
                <w:lang w:eastAsia="ar-SA"/>
              </w:rPr>
            </w:pPr>
            <w:r w:rsidRPr="004319CA">
              <w:rPr>
                <w:rFonts w:ascii="Times New Roman" w:eastAsia="Times New Roman" w:hAnsi="Times New Roman" w:cs="Times New Roman"/>
                <w:spacing w:val="-2"/>
                <w:sz w:val="28"/>
                <w:szCs w:val="28"/>
                <w:lang w:eastAsia="ar-SA"/>
              </w:rPr>
              <w:t>- средства наглядности (плоскостная наглядность): дидактические картины (серии картин «Профессии», «Дикие животные»), репродукции картин известных отечественных, донских и сальских художников, книжная графика, предметные картинки</w:t>
            </w:r>
          </w:p>
        </w:tc>
      </w:tr>
      <w:tr w:rsidR="004319CA" w:rsidRPr="004319CA" w:rsidTr="004319CA">
        <w:tc>
          <w:tcPr>
            <w:tcW w:w="9497" w:type="dxa"/>
            <w:gridSpan w:val="2"/>
            <w:tcBorders>
              <w:left w:val="single" w:sz="1" w:space="0" w:color="000000"/>
              <w:bottom w:val="single" w:sz="1" w:space="0" w:color="000000"/>
              <w:right w:val="single" w:sz="1" w:space="0" w:color="000000"/>
            </w:tcBorders>
            <w:shd w:val="clear" w:color="auto" w:fill="auto"/>
          </w:tcPr>
          <w:p w:rsidR="004319CA" w:rsidRPr="004319CA" w:rsidRDefault="004319CA" w:rsidP="004319CA">
            <w:pPr>
              <w:widowControl w:val="0"/>
              <w:shd w:val="clear" w:color="auto" w:fill="FFFFFF"/>
              <w:suppressAutoHyphens/>
              <w:autoSpaceDE w:val="0"/>
              <w:spacing w:after="0" w:line="288" w:lineRule="atLeast"/>
              <w:jc w:val="both"/>
              <w:rPr>
                <w:rFonts w:ascii="Times New Roman" w:eastAsia="Times New Roman" w:hAnsi="Times New Roman" w:cs="Times New Roman"/>
                <w:sz w:val="20"/>
                <w:szCs w:val="20"/>
                <w:lang w:eastAsia="ar-SA"/>
              </w:rPr>
            </w:pPr>
            <w:r w:rsidRPr="004319CA">
              <w:rPr>
                <w:rFonts w:ascii="Times New Roman" w:eastAsia="Times New Roman" w:hAnsi="Times New Roman" w:cs="Times New Roman"/>
                <w:b/>
                <w:bCs/>
                <w:i/>
                <w:iCs/>
                <w:sz w:val="28"/>
                <w:szCs w:val="28"/>
                <w:lang w:eastAsia="ar-SA"/>
              </w:rPr>
              <w:t>Художественно-эстетическое развитие:</w:t>
            </w:r>
          </w:p>
        </w:tc>
      </w:tr>
      <w:tr w:rsidR="004319CA" w:rsidRPr="004319CA" w:rsidTr="004319CA">
        <w:tc>
          <w:tcPr>
            <w:tcW w:w="2701" w:type="dxa"/>
            <w:tcBorders>
              <w:left w:val="single" w:sz="1" w:space="0" w:color="000000"/>
              <w:bottom w:val="single" w:sz="1" w:space="0" w:color="000000"/>
            </w:tcBorders>
            <w:shd w:val="clear" w:color="auto" w:fill="auto"/>
          </w:tcPr>
          <w:p w:rsidR="004319CA" w:rsidRPr="004319CA" w:rsidRDefault="004319CA" w:rsidP="004319CA">
            <w:pPr>
              <w:widowControl w:val="0"/>
              <w:shd w:val="clear" w:color="auto" w:fill="FFFFFF"/>
              <w:tabs>
                <w:tab w:val="left" w:pos="278"/>
              </w:tabs>
              <w:suppressAutoHyphens/>
              <w:autoSpaceDE w:val="0"/>
              <w:spacing w:after="0" w:line="288" w:lineRule="atLeast"/>
              <w:jc w:val="both"/>
              <w:rPr>
                <w:rFonts w:ascii="Times New Roman" w:eastAsia="Times New Roman" w:hAnsi="Times New Roman" w:cs="Times New Roman"/>
                <w:sz w:val="28"/>
                <w:szCs w:val="28"/>
                <w:lang w:eastAsia="ar-SA"/>
              </w:rPr>
            </w:pPr>
            <w:r w:rsidRPr="004319CA">
              <w:rPr>
                <w:rFonts w:ascii="Times New Roman" w:eastAsia="Times New Roman" w:hAnsi="Times New Roman" w:cs="Times New Roman"/>
                <w:i/>
                <w:iCs/>
                <w:sz w:val="28"/>
                <w:szCs w:val="28"/>
                <w:lang w:eastAsia="ar-SA"/>
              </w:rPr>
              <w:t>-</w:t>
            </w:r>
            <w:r w:rsidRPr="004319CA">
              <w:rPr>
                <w:rFonts w:ascii="Times New Roman" w:eastAsia="Times New Roman" w:hAnsi="Times New Roman" w:cs="Times New Roman"/>
                <w:sz w:val="28"/>
                <w:szCs w:val="28"/>
                <w:lang w:eastAsia="ar-SA"/>
              </w:rPr>
              <w:t>художественное творчество;</w:t>
            </w:r>
          </w:p>
          <w:p w:rsidR="004319CA" w:rsidRPr="004319CA" w:rsidRDefault="004319CA" w:rsidP="004319CA">
            <w:pPr>
              <w:widowControl w:val="0"/>
              <w:shd w:val="clear" w:color="auto" w:fill="FFFFFF"/>
              <w:tabs>
                <w:tab w:val="left" w:pos="403"/>
              </w:tabs>
              <w:suppressAutoHyphens/>
              <w:autoSpaceDE w:val="0"/>
              <w:spacing w:after="0" w:line="288" w:lineRule="atLeast"/>
              <w:jc w:val="both"/>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 продуктивная   деятельность</w:t>
            </w:r>
            <w:r w:rsidRPr="004319CA">
              <w:rPr>
                <w:rFonts w:ascii="Times New Roman" w:eastAsia="Times New Roman" w:hAnsi="Times New Roman" w:cs="Times New Roman"/>
                <w:sz w:val="28"/>
                <w:szCs w:val="28"/>
                <w:lang w:eastAsia="ar-SA"/>
              </w:rPr>
              <w:br/>
              <w:t>(рисование, лепка, аппликация);</w:t>
            </w:r>
          </w:p>
          <w:p w:rsidR="004319CA" w:rsidRPr="004319CA" w:rsidRDefault="004319CA" w:rsidP="004319CA">
            <w:pPr>
              <w:widowControl w:val="0"/>
              <w:shd w:val="clear" w:color="auto" w:fill="FFFFFF"/>
              <w:tabs>
                <w:tab w:val="left" w:pos="278"/>
              </w:tabs>
              <w:suppressAutoHyphens/>
              <w:autoSpaceDE w:val="0"/>
              <w:spacing w:after="0" w:line="288" w:lineRule="atLeast"/>
              <w:jc w:val="both"/>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-музыка</w:t>
            </w:r>
          </w:p>
        </w:tc>
        <w:tc>
          <w:tcPr>
            <w:tcW w:w="6796" w:type="dxa"/>
            <w:tcBorders>
              <w:left w:val="single" w:sz="1" w:space="0" w:color="000000"/>
              <w:bottom w:val="single" w:sz="1" w:space="0" w:color="000000"/>
              <w:right w:val="single" w:sz="1" w:space="0" w:color="000000"/>
            </w:tcBorders>
            <w:shd w:val="clear" w:color="auto" w:fill="auto"/>
          </w:tcPr>
          <w:p w:rsidR="004319CA" w:rsidRPr="004319CA" w:rsidRDefault="004319CA" w:rsidP="004319CA">
            <w:pPr>
              <w:widowControl w:val="0"/>
              <w:shd w:val="clear" w:color="auto" w:fill="FFFFFF"/>
              <w:tabs>
                <w:tab w:val="left" w:pos="288"/>
              </w:tabs>
              <w:suppressAutoHyphens/>
              <w:autoSpaceDE w:val="0"/>
              <w:spacing w:after="0" w:line="288" w:lineRule="atLeast"/>
              <w:jc w:val="both"/>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Произведения живописи, музыки отечественных и донских</w:t>
            </w:r>
          </w:p>
          <w:p w:rsidR="004319CA" w:rsidRPr="004319CA" w:rsidRDefault="004319CA" w:rsidP="004319CA">
            <w:pPr>
              <w:widowControl w:val="0"/>
              <w:shd w:val="clear" w:color="auto" w:fill="FFFFFF"/>
              <w:suppressAutoHyphens/>
              <w:autoSpaceDE w:val="0"/>
              <w:spacing w:after="0" w:line="288" w:lineRule="atLeast"/>
              <w:jc w:val="both"/>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художников, архитектуры, скульптура, предметы декоративно-прикладного искусства (жостовская роспись, дымковская, гжельская, семикаракорская посуда);</w:t>
            </w:r>
          </w:p>
          <w:p w:rsidR="004319CA" w:rsidRPr="004319CA" w:rsidRDefault="004319CA" w:rsidP="004319CA">
            <w:pPr>
              <w:widowControl w:val="0"/>
              <w:shd w:val="clear" w:color="auto" w:fill="FFFFFF"/>
              <w:tabs>
                <w:tab w:val="left" w:pos="288"/>
              </w:tabs>
              <w:suppressAutoHyphens/>
              <w:autoSpaceDE w:val="0"/>
              <w:spacing w:after="0" w:line="288" w:lineRule="atLeast"/>
              <w:jc w:val="both"/>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-музыкальные игрушки: имитирующие по форме и звучанию</w:t>
            </w:r>
          </w:p>
          <w:p w:rsidR="004319CA" w:rsidRPr="004319CA" w:rsidRDefault="004319CA" w:rsidP="004319CA">
            <w:pPr>
              <w:widowControl w:val="0"/>
              <w:shd w:val="clear" w:color="auto" w:fill="FFFFFF"/>
              <w:suppressAutoHyphens/>
              <w:autoSpaceDE w:val="0"/>
              <w:spacing w:after="0" w:line="288" w:lineRule="atLeast"/>
              <w:jc w:val="both"/>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музыкальные инструменты (детские балалайки, металлофоны, ксилофоны, гармошки, барабаны, дудки, музыкальные шкатулки и др.);</w:t>
            </w:r>
          </w:p>
          <w:p w:rsidR="004319CA" w:rsidRPr="004319CA" w:rsidRDefault="004319CA" w:rsidP="004319CA">
            <w:pPr>
              <w:widowControl w:val="0"/>
              <w:shd w:val="clear" w:color="auto" w:fill="FFFFFF"/>
              <w:tabs>
                <w:tab w:val="left" w:pos="288"/>
              </w:tabs>
              <w:suppressAutoHyphens/>
              <w:autoSpaceDE w:val="0"/>
              <w:spacing w:after="0" w:line="288" w:lineRule="atLeast"/>
              <w:jc w:val="both"/>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-сюжетные игрушки с музыкальным устройством (пианино, рояль); наборы колокольчиков, бубенчиков, игровые приборы для прослушивания музыкальных записей;</w:t>
            </w:r>
          </w:p>
          <w:p w:rsidR="004319CA" w:rsidRPr="004319CA" w:rsidRDefault="004319CA" w:rsidP="004319CA">
            <w:pPr>
              <w:widowControl w:val="0"/>
              <w:shd w:val="clear" w:color="auto" w:fill="FFFFFF"/>
              <w:tabs>
                <w:tab w:val="left" w:pos="288"/>
              </w:tabs>
              <w:suppressAutoHyphens/>
              <w:autoSpaceDE w:val="0"/>
              <w:spacing w:after="0" w:line="288" w:lineRule="atLeast"/>
              <w:jc w:val="both"/>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-театрализованные игрушки: куклы-театральные персонажи, куклы-перчатки, бибабо, куклы-марионетки;</w:t>
            </w:r>
          </w:p>
          <w:p w:rsidR="004319CA" w:rsidRPr="004319CA" w:rsidRDefault="004319CA" w:rsidP="004319CA">
            <w:pPr>
              <w:widowControl w:val="0"/>
              <w:shd w:val="clear" w:color="auto" w:fill="FFFFFF"/>
              <w:tabs>
                <w:tab w:val="left" w:pos="288"/>
              </w:tabs>
              <w:suppressAutoHyphens/>
              <w:autoSpaceDE w:val="0"/>
              <w:spacing w:after="0" w:line="288" w:lineRule="atLeast"/>
              <w:jc w:val="both"/>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-наборы сюжетных фигурок, костюмы и элементы костюмов, атрибуты, элементы декораций, маски, бутафория, крупные надувные игрушки (сказочные персонажи, животные) и др.;</w:t>
            </w:r>
          </w:p>
          <w:p w:rsidR="004319CA" w:rsidRPr="004319CA" w:rsidRDefault="004319CA" w:rsidP="004319CA">
            <w:pPr>
              <w:widowControl w:val="0"/>
              <w:shd w:val="clear" w:color="auto" w:fill="FFFFFF"/>
              <w:tabs>
                <w:tab w:val="left" w:pos="288"/>
              </w:tabs>
              <w:suppressAutoHyphens/>
              <w:autoSpaceDE w:val="0"/>
              <w:spacing w:after="0" w:line="288" w:lineRule="atLeast"/>
              <w:jc w:val="both"/>
              <w:rPr>
                <w:rFonts w:ascii="Times New Roman" w:eastAsia="Times New Roman" w:hAnsi="Times New Roman" w:cs="Times New Roman"/>
                <w:sz w:val="20"/>
                <w:szCs w:val="20"/>
                <w:lang w:eastAsia="ar-SA"/>
              </w:rPr>
            </w:pPr>
            <w:r w:rsidRPr="004319CA">
              <w:rPr>
                <w:rFonts w:ascii="Times New Roman" w:eastAsia="Times New Roman" w:hAnsi="Times New Roman" w:cs="Times New Roman"/>
                <w:sz w:val="28"/>
                <w:szCs w:val="28"/>
                <w:lang w:eastAsia="ar-SA"/>
              </w:rPr>
              <w:t>-звуковая аппаратура (аудиотехника): магнитофон, диктофон, компьютер, музыкальные центры (аудиосистемы), плеер, радиоприемник</w:t>
            </w:r>
          </w:p>
        </w:tc>
      </w:tr>
      <w:tr w:rsidR="004319CA" w:rsidRPr="004319CA" w:rsidTr="004319CA">
        <w:tc>
          <w:tcPr>
            <w:tcW w:w="9497" w:type="dxa"/>
            <w:gridSpan w:val="2"/>
            <w:tcBorders>
              <w:left w:val="single" w:sz="1" w:space="0" w:color="000000"/>
              <w:bottom w:val="single" w:sz="1" w:space="0" w:color="000000"/>
              <w:right w:val="single" w:sz="1" w:space="0" w:color="000000"/>
            </w:tcBorders>
            <w:shd w:val="clear" w:color="auto" w:fill="auto"/>
          </w:tcPr>
          <w:p w:rsidR="004319CA" w:rsidRPr="004319CA" w:rsidRDefault="004319CA" w:rsidP="004319CA">
            <w:pPr>
              <w:widowControl w:val="0"/>
              <w:shd w:val="clear" w:color="auto" w:fill="FFFFFF"/>
              <w:suppressAutoHyphens/>
              <w:autoSpaceDE w:val="0"/>
              <w:spacing w:after="0" w:line="288" w:lineRule="atLeast"/>
              <w:jc w:val="both"/>
              <w:rPr>
                <w:rFonts w:ascii="Times New Roman" w:eastAsia="Times New Roman" w:hAnsi="Times New Roman" w:cs="Times New Roman"/>
                <w:sz w:val="20"/>
                <w:szCs w:val="20"/>
                <w:lang w:eastAsia="ar-SA"/>
              </w:rPr>
            </w:pPr>
            <w:r w:rsidRPr="004319CA">
              <w:rPr>
                <w:rFonts w:ascii="Times New Roman" w:eastAsia="Times New Roman" w:hAnsi="Times New Roman" w:cs="Times New Roman"/>
                <w:b/>
                <w:bCs/>
                <w:i/>
                <w:iCs/>
                <w:sz w:val="28"/>
                <w:szCs w:val="28"/>
                <w:lang w:eastAsia="ar-SA"/>
              </w:rPr>
              <w:t>Физическое развитие</w:t>
            </w:r>
          </w:p>
        </w:tc>
      </w:tr>
      <w:tr w:rsidR="004319CA" w:rsidRPr="004319CA" w:rsidTr="004319CA">
        <w:tc>
          <w:tcPr>
            <w:tcW w:w="2701" w:type="dxa"/>
            <w:tcBorders>
              <w:left w:val="single" w:sz="1" w:space="0" w:color="000000"/>
              <w:bottom w:val="single" w:sz="1" w:space="0" w:color="000000"/>
            </w:tcBorders>
            <w:shd w:val="clear" w:color="auto" w:fill="auto"/>
          </w:tcPr>
          <w:p w:rsidR="004319CA" w:rsidRPr="004319CA" w:rsidRDefault="004319CA" w:rsidP="004319CA">
            <w:pPr>
              <w:widowControl w:val="0"/>
              <w:shd w:val="clear" w:color="auto" w:fill="FFFFFF"/>
              <w:suppressAutoHyphens/>
              <w:autoSpaceDE w:val="0"/>
              <w:snapToGrid w:val="0"/>
              <w:spacing w:after="0" w:line="288" w:lineRule="atLeast"/>
              <w:jc w:val="both"/>
              <w:rPr>
                <w:rFonts w:ascii="Times New Roman" w:eastAsia="Times New Roman" w:hAnsi="Times New Roman" w:cs="Times New Roman"/>
                <w:i/>
                <w:iCs/>
                <w:sz w:val="28"/>
                <w:szCs w:val="28"/>
                <w:lang w:eastAsia="ar-SA"/>
              </w:rPr>
            </w:pPr>
          </w:p>
        </w:tc>
        <w:tc>
          <w:tcPr>
            <w:tcW w:w="6796" w:type="dxa"/>
            <w:tcBorders>
              <w:left w:val="single" w:sz="1" w:space="0" w:color="000000"/>
              <w:bottom w:val="single" w:sz="1" w:space="0" w:color="000000"/>
              <w:right w:val="single" w:sz="1" w:space="0" w:color="000000"/>
            </w:tcBorders>
            <w:shd w:val="clear" w:color="auto" w:fill="auto"/>
          </w:tcPr>
          <w:p w:rsidR="004319CA" w:rsidRPr="004319CA" w:rsidRDefault="004319CA" w:rsidP="004319CA">
            <w:pPr>
              <w:widowControl w:val="0"/>
              <w:shd w:val="clear" w:color="auto" w:fill="FFFFFF"/>
              <w:suppressAutoHyphens/>
              <w:autoSpaceDE w:val="0"/>
              <w:spacing w:after="0" w:line="288" w:lineRule="atLeast"/>
              <w:jc w:val="both"/>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Спортивные игрушки:</w:t>
            </w:r>
          </w:p>
          <w:p w:rsidR="004319CA" w:rsidRPr="004319CA" w:rsidRDefault="004319CA" w:rsidP="004319CA">
            <w:pPr>
              <w:widowControl w:val="0"/>
              <w:shd w:val="clear" w:color="auto" w:fill="FFFFFF"/>
              <w:tabs>
                <w:tab w:val="left" w:pos="269"/>
              </w:tabs>
              <w:suppressAutoHyphens/>
              <w:autoSpaceDE w:val="0"/>
              <w:spacing w:after="0" w:line="288" w:lineRule="atLeast"/>
              <w:jc w:val="both"/>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 xml:space="preserve">-направленные на укрепление мышц руки, предплечья, развитие координации движений </w:t>
            </w:r>
          </w:p>
          <w:p w:rsidR="004319CA" w:rsidRPr="004319CA" w:rsidRDefault="004319CA" w:rsidP="004319CA">
            <w:pPr>
              <w:widowControl w:val="0"/>
              <w:shd w:val="clear" w:color="auto" w:fill="FFFFFF"/>
              <w:tabs>
                <w:tab w:val="left" w:pos="269"/>
              </w:tabs>
              <w:suppressAutoHyphens/>
              <w:autoSpaceDE w:val="0"/>
              <w:spacing w:after="0" w:line="288" w:lineRule="atLeast"/>
              <w:jc w:val="both"/>
              <w:rPr>
                <w:rFonts w:ascii="Times New Roman" w:eastAsia="Times New Roman" w:hAnsi="Times New Roman" w:cs="Times New Roman"/>
                <w:sz w:val="28"/>
                <w:szCs w:val="28"/>
                <w:lang w:eastAsia="ar-SA"/>
              </w:rPr>
            </w:pPr>
            <w:r w:rsidRPr="004319CA">
              <w:rPr>
                <w:rFonts w:ascii="Times New Roman" w:eastAsia="Times New Roman" w:hAnsi="Times New Roman" w:cs="Times New Roman"/>
                <w:sz w:val="28"/>
                <w:szCs w:val="28"/>
                <w:lang w:eastAsia="ar-SA"/>
              </w:rPr>
              <w:t xml:space="preserve">-содействующие развитию навыков бега, прыжков, укреплению мышц ног, туловища </w:t>
            </w:r>
          </w:p>
          <w:p w:rsidR="004319CA" w:rsidRPr="004319CA" w:rsidRDefault="004319CA" w:rsidP="004319CA">
            <w:pPr>
              <w:widowControl w:val="0"/>
              <w:shd w:val="clear" w:color="auto" w:fill="FFFFFF"/>
              <w:tabs>
                <w:tab w:val="left" w:pos="269"/>
              </w:tabs>
              <w:suppressAutoHyphens/>
              <w:autoSpaceDE w:val="0"/>
              <w:spacing w:after="0" w:line="288" w:lineRule="atLeast"/>
              <w:jc w:val="both"/>
              <w:rPr>
                <w:rFonts w:ascii="Times New Roman" w:eastAsia="Times New Roman" w:hAnsi="Times New Roman" w:cs="Times New Roman"/>
                <w:sz w:val="20"/>
                <w:szCs w:val="20"/>
                <w:lang w:eastAsia="ar-SA"/>
              </w:rPr>
            </w:pPr>
            <w:r w:rsidRPr="004319CA">
              <w:rPr>
                <w:rFonts w:ascii="Times New Roman" w:eastAsia="Times New Roman" w:hAnsi="Times New Roman" w:cs="Times New Roman"/>
                <w:sz w:val="28"/>
                <w:szCs w:val="28"/>
                <w:lang w:eastAsia="ar-SA"/>
              </w:rPr>
              <w:lastRenderedPageBreak/>
              <w:t xml:space="preserve">-предназначенные для коллективных игр </w:t>
            </w:r>
          </w:p>
        </w:tc>
      </w:tr>
    </w:tbl>
    <w:p w:rsidR="004319CA" w:rsidRPr="004319CA" w:rsidRDefault="004319CA" w:rsidP="004319CA">
      <w:pPr>
        <w:widowControl w:val="0"/>
        <w:shd w:val="clear" w:color="auto" w:fill="FFFFFF"/>
        <w:tabs>
          <w:tab w:val="left" w:pos="893"/>
        </w:tabs>
        <w:suppressAutoHyphens/>
        <w:autoSpaceDE w:val="0"/>
        <w:spacing w:after="0" w:line="200" w:lineRule="atLeast"/>
        <w:ind w:firstLine="709"/>
        <w:jc w:val="both"/>
        <w:rPr>
          <w:rFonts w:ascii="Times New Roman" w:eastAsia="Times New Roman" w:hAnsi="Times New Roman" w:cs="Times New Roman"/>
          <w:spacing w:val="-2"/>
          <w:sz w:val="28"/>
          <w:szCs w:val="28"/>
          <w:lang w:eastAsia="ar-SA"/>
        </w:rPr>
      </w:pPr>
      <w:r w:rsidRPr="004319CA">
        <w:rPr>
          <w:rFonts w:ascii="Times New Roman" w:eastAsia="Times New Roman" w:hAnsi="Times New Roman" w:cs="Times New Roman"/>
          <w:spacing w:val="-2"/>
          <w:sz w:val="28"/>
          <w:szCs w:val="28"/>
          <w:lang w:eastAsia="ar-SA"/>
        </w:rPr>
        <w:t xml:space="preserve"> </w:t>
      </w:r>
    </w:p>
    <w:p w:rsidR="004319CA" w:rsidRPr="004319CA" w:rsidRDefault="004319CA" w:rsidP="004319CA">
      <w:pPr>
        <w:widowControl w:val="0"/>
        <w:shd w:val="clear" w:color="auto" w:fill="FFFFFF"/>
        <w:tabs>
          <w:tab w:val="left" w:pos="893"/>
        </w:tabs>
        <w:suppressAutoHyphens/>
        <w:autoSpaceDE w:val="0"/>
        <w:spacing w:after="0" w:line="200" w:lineRule="atLeast"/>
        <w:ind w:firstLine="709"/>
        <w:jc w:val="both"/>
        <w:rPr>
          <w:rFonts w:ascii="Times New Roman" w:eastAsia="Times New Roman" w:hAnsi="Times New Roman" w:cs="Times New Roman"/>
          <w:spacing w:val="-2"/>
          <w:sz w:val="28"/>
          <w:szCs w:val="28"/>
          <w:lang w:eastAsia="ar-SA"/>
        </w:rPr>
      </w:pPr>
    </w:p>
    <w:p w:rsidR="004319CA" w:rsidRPr="004319CA" w:rsidRDefault="004319CA" w:rsidP="004319CA">
      <w:pPr>
        <w:widowControl w:val="0"/>
        <w:shd w:val="clear" w:color="auto" w:fill="FFFFFF"/>
        <w:tabs>
          <w:tab w:val="left" w:pos="893"/>
        </w:tabs>
        <w:suppressAutoHyphens/>
        <w:autoSpaceDE w:val="0"/>
        <w:spacing w:after="0" w:line="200" w:lineRule="atLeast"/>
        <w:ind w:firstLine="709"/>
        <w:jc w:val="both"/>
        <w:rPr>
          <w:rFonts w:ascii="Times New Roman" w:eastAsia="Times New Roman" w:hAnsi="Times New Roman" w:cs="Times New Roman"/>
          <w:spacing w:val="-2"/>
          <w:sz w:val="28"/>
          <w:szCs w:val="28"/>
          <w:lang w:eastAsia="ar-SA"/>
        </w:rPr>
      </w:pPr>
    </w:p>
    <w:p w:rsidR="004319CA" w:rsidRPr="004319CA" w:rsidRDefault="004319CA" w:rsidP="004319CA">
      <w:pPr>
        <w:widowControl w:val="0"/>
        <w:shd w:val="clear" w:color="auto" w:fill="FFFFFF"/>
        <w:tabs>
          <w:tab w:val="left" w:pos="893"/>
        </w:tabs>
        <w:suppressAutoHyphens/>
        <w:autoSpaceDE w:val="0"/>
        <w:spacing w:after="0" w:line="200" w:lineRule="atLeast"/>
        <w:ind w:firstLine="709"/>
        <w:jc w:val="both"/>
        <w:rPr>
          <w:rFonts w:ascii="Times New Roman" w:eastAsia="Times New Roman" w:hAnsi="Times New Roman" w:cs="Times New Roman"/>
          <w:spacing w:val="-2"/>
          <w:sz w:val="28"/>
          <w:szCs w:val="28"/>
          <w:lang w:eastAsia="ar-SA"/>
        </w:rPr>
      </w:pPr>
    </w:p>
    <w:p w:rsidR="004319CA" w:rsidRPr="004319CA" w:rsidRDefault="004319CA" w:rsidP="004319CA">
      <w:pPr>
        <w:widowControl w:val="0"/>
        <w:shd w:val="clear" w:color="auto" w:fill="FFFFFF"/>
        <w:tabs>
          <w:tab w:val="left" w:pos="893"/>
        </w:tabs>
        <w:suppressAutoHyphens/>
        <w:autoSpaceDE w:val="0"/>
        <w:spacing w:after="0" w:line="200" w:lineRule="atLeast"/>
        <w:ind w:firstLine="709"/>
        <w:jc w:val="both"/>
        <w:rPr>
          <w:rFonts w:ascii="Times New Roman" w:eastAsia="Times New Roman" w:hAnsi="Times New Roman" w:cs="Times New Roman"/>
          <w:spacing w:val="-2"/>
          <w:sz w:val="28"/>
          <w:szCs w:val="28"/>
          <w:lang w:eastAsia="ar-SA"/>
        </w:rPr>
      </w:pPr>
    </w:p>
    <w:p w:rsidR="004319CA" w:rsidRPr="004319CA" w:rsidRDefault="004319CA" w:rsidP="004319CA">
      <w:pPr>
        <w:widowControl w:val="0"/>
        <w:shd w:val="clear" w:color="auto" w:fill="FFFFFF"/>
        <w:tabs>
          <w:tab w:val="left" w:pos="893"/>
        </w:tabs>
        <w:suppressAutoHyphens/>
        <w:autoSpaceDE w:val="0"/>
        <w:spacing w:after="0" w:line="200" w:lineRule="atLeast"/>
        <w:ind w:firstLine="709"/>
        <w:jc w:val="both"/>
        <w:rPr>
          <w:rFonts w:ascii="Times New Roman" w:eastAsia="Times New Roman" w:hAnsi="Times New Roman" w:cs="Times New Roman"/>
          <w:spacing w:val="-2"/>
          <w:sz w:val="28"/>
          <w:szCs w:val="28"/>
          <w:lang w:eastAsia="ar-SA"/>
        </w:rPr>
      </w:pPr>
    </w:p>
    <w:p w:rsidR="004319CA" w:rsidRPr="004319CA" w:rsidRDefault="004319CA" w:rsidP="004319CA">
      <w:pPr>
        <w:widowControl w:val="0"/>
        <w:shd w:val="clear" w:color="auto" w:fill="FFFFFF"/>
        <w:tabs>
          <w:tab w:val="left" w:pos="893"/>
        </w:tabs>
        <w:suppressAutoHyphens/>
        <w:autoSpaceDE w:val="0"/>
        <w:spacing w:after="0" w:line="200" w:lineRule="atLeast"/>
        <w:ind w:firstLine="709"/>
        <w:jc w:val="both"/>
        <w:rPr>
          <w:rFonts w:ascii="Times New Roman" w:eastAsia="Times New Roman" w:hAnsi="Times New Roman" w:cs="Times New Roman"/>
          <w:spacing w:val="-2"/>
          <w:sz w:val="28"/>
          <w:szCs w:val="28"/>
          <w:lang w:eastAsia="ar-SA"/>
        </w:rPr>
      </w:pPr>
    </w:p>
    <w:p w:rsidR="004319CA" w:rsidRPr="004319CA" w:rsidRDefault="004319CA" w:rsidP="004319CA">
      <w:pPr>
        <w:widowControl w:val="0"/>
        <w:shd w:val="clear" w:color="auto" w:fill="FFFFFF"/>
        <w:tabs>
          <w:tab w:val="left" w:pos="893"/>
        </w:tabs>
        <w:suppressAutoHyphens/>
        <w:autoSpaceDE w:val="0"/>
        <w:spacing w:after="0" w:line="200" w:lineRule="atLeast"/>
        <w:ind w:firstLine="709"/>
        <w:jc w:val="both"/>
        <w:rPr>
          <w:rFonts w:ascii="Times New Roman" w:eastAsia="Times New Roman" w:hAnsi="Times New Roman" w:cs="Times New Roman"/>
          <w:spacing w:val="-2"/>
          <w:sz w:val="28"/>
          <w:szCs w:val="28"/>
          <w:lang w:eastAsia="ar-SA"/>
        </w:rPr>
      </w:pPr>
    </w:p>
    <w:p w:rsidR="004319CA" w:rsidRPr="004319CA" w:rsidRDefault="004319CA" w:rsidP="004319CA">
      <w:pPr>
        <w:widowControl w:val="0"/>
        <w:shd w:val="clear" w:color="auto" w:fill="FFFFFF"/>
        <w:tabs>
          <w:tab w:val="left" w:pos="893"/>
        </w:tabs>
        <w:suppressAutoHyphens/>
        <w:autoSpaceDE w:val="0"/>
        <w:spacing w:after="0" w:line="200" w:lineRule="atLeast"/>
        <w:ind w:firstLine="709"/>
        <w:jc w:val="both"/>
        <w:rPr>
          <w:rFonts w:ascii="Times New Roman" w:eastAsia="Times New Roman" w:hAnsi="Times New Roman" w:cs="Times New Roman"/>
          <w:spacing w:val="-2"/>
          <w:sz w:val="28"/>
          <w:szCs w:val="28"/>
          <w:lang w:eastAsia="ar-SA"/>
        </w:rPr>
      </w:pPr>
    </w:p>
    <w:p w:rsidR="004319CA" w:rsidRPr="004319CA" w:rsidRDefault="004319CA" w:rsidP="004319CA">
      <w:pPr>
        <w:widowControl w:val="0"/>
        <w:shd w:val="clear" w:color="auto" w:fill="FFFFFF"/>
        <w:tabs>
          <w:tab w:val="left" w:pos="893"/>
        </w:tabs>
        <w:suppressAutoHyphens/>
        <w:autoSpaceDE w:val="0"/>
        <w:spacing w:after="0" w:line="200" w:lineRule="atLeast"/>
        <w:ind w:firstLine="709"/>
        <w:jc w:val="both"/>
        <w:rPr>
          <w:rFonts w:ascii="Times New Roman" w:eastAsia="Times New Roman" w:hAnsi="Times New Roman" w:cs="Times New Roman"/>
          <w:spacing w:val="-2"/>
          <w:sz w:val="28"/>
          <w:szCs w:val="28"/>
          <w:lang w:eastAsia="ar-SA"/>
        </w:rPr>
      </w:pPr>
    </w:p>
    <w:p w:rsidR="004319CA" w:rsidRPr="004319CA" w:rsidRDefault="004319CA" w:rsidP="004319CA">
      <w:pPr>
        <w:widowControl w:val="0"/>
        <w:shd w:val="clear" w:color="auto" w:fill="FFFFFF"/>
        <w:tabs>
          <w:tab w:val="left" w:pos="893"/>
        </w:tabs>
        <w:suppressAutoHyphens/>
        <w:autoSpaceDE w:val="0"/>
        <w:spacing w:after="0" w:line="200" w:lineRule="atLeast"/>
        <w:ind w:firstLine="709"/>
        <w:jc w:val="both"/>
        <w:rPr>
          <w:rFonts w:ascii="Times New Roman" w:eastAsia="Times New Roman" w:hAnsi="Times New Roman" w:cs="Times New Roman"/>
          <w:spacing w:val="-2"/>
          <w:sz w:val="28"/>
          <w:szCs w:val="28"/>
          <w:lang w:eastAsia="ar-SA"/>
        </w:rPr>
      </w:pPr>
    </w:p>
    <w:p w:rsidR="004319CA" w:rsidRPr="004319CA" w:rsidRDefault="004319CA" w:rsidP="004319CA">
      <w:pPr>
        <w:widowControl w:val="0"/>
        <w:shd w:val="clear" w:color="auto" w:fill="FFFFFF"/>
        <w:tabs>
          <w:tab w:val="left" w:pos="893"/>
        </w:tabs>
        <w:suppressAutoHyphens/>
        <w:autoSpaceDE w:val="0"/>
        <w:spacing w:after="0" w:line="200" w:lineRule="atLeast"/>
        <w:ind w:firstLine="709"/>
        <w:jc w:val="both"/>
        <w:rPr>
          <w:rFonts w:ascii="Times New Roman" w:eastAsia="Times New Roman" w:hAnsi="Times New Roman" w:cs="Times New Roman"/>
          <w:spacing w:val="-2"/>
          <w:sz w:val="28"/>
          <w:szCs w:val="28"/>
          <w:lang w:eastAsia="ar-SA"/>
        </w:rPr>
      </w:pPr>
    </w:p>
    <w:p w:rsidR="004319CA" w:rsidRPr="004319CA" w:rsidRDefault="004319CA" w:rsidP="004319CA">
      <w:pPr>
        <w:widowControl w:val="0"/>
        <w:shd w:val="clear" w:color="auto" w:fill="FFFFFF"/>
        <w:tabs>
          <w:tab w:val="left" w:pos="893"/>
        </w:tabs>
        <w:suppressAutoHyphens/>
        <w:autoSpaceDE w:val="0"/>
        <w:spacing w:after="0" w:line="200" w:lineRule="atLeast"/>
        <w:ind w:firstLine="709"/>
        <w:jc w:val="both"/>
        <w:rPr>
          <w:rFonts w:ascii="Times New Roman" w:eastAsia="Times New Roman" w:hAnsi="Times New Roman" w:cs="Times New Roman"/>
          <w:spacing w:val="-2"/>
          <w:sz w:val="28"/>
          <w:szCs w:val="28"/>
          <w:lang w:eastAsia="ar-SA"/>
        </w:rPr>
      </w:pPr>
    </w:p>
    <w:p w:rsidR="004319CA" w:rsidRPr="004319CA" w:rsidRDefault="004319CA" w:rsidP="004319CA">
      <w:pPr>
        <w:widowControl w:val="0"/>
        <w:shd w:val="clear" w:color="auto" w:fill="FFFFFF"/>
        <w:tabs>
          <w:tab w:val="left" w:pos="893"/>
        </w:tabs>
        <w:suppressAutoHyphens/>
        <w:autoSpaceDE w:val="0"/>
        <w:spacing w:after="0" w:line="200" w:lineRule="atLeast"/>
        <w:ind w:firstLine="709"/>
        <w:jc w:val="both"/>
        <w:rPr>
          <w:rFonts w:ascii="Times New Roman" w:eastAsia="Times New Roman" w:hAnsi="Times New Roman" w:cs="Times New Roman"/>
          <w:spacing w:val="-2"/>
          <w:sz w:val="28"/>
          <w:szCs w:val="28"/>
          <w:lang w:eastAsia="ar-SA"/>
        </w:rPr>
      </w:pPr>
    </w:p>
    <w:p w:rsidR="004319CA" w:rsidRPr="004319CA" w:rsidRDefault="004319CA" w:rsidP="004319CA">
      <w:pPr>
        <w:widowControl w:val="0"/>
        <w:shd w:val="clear" w:color="auto" w:fill="FFFFFF"/>
        <w:tabs>
          <w:tab w:val="left" w:pos="893"/>
        </w:tabs>
        <w:suppressAutoHyphens/>
        <w:autoSpaceDE w:val="0"/>
        <w:spacing w:after="0" w:line="200" w:lineRule="atLeast"/>
        <w:ind w:firstLine="709"/>
        <w:jc w:val="both"/>
        <w:rPr>
          <w:rFonts w:ascii="Times New Roman" w:eastAsia="Times New Roman" w:hAnsi="Times New Roman" w:cs="Times New Roman"/>
          <w:spacing w:val="-2"/>
          <w:sz w:val="28"/>
          <w:szCs w:val="28"/>
          <w:lang w:eastAsia="ar-SA"/>
        </w:rPr>
      </w:pPr>
    </w:p>
    <w:p w:rsidR="004319CA" w:rsidRPr="004319CA" w:rsidRDefault="004319CA" w:rsidP="004319CA">
      <w:pPr>
        <w:widowControl w:val="0"/>
        <w:shd w:val="clear" w:color="auto" w:fill="FFFFFF"/>
        <w:tabs>
          <w:tab w:val="left" w:pos="893"/>
        </w:tabs>
        <w:suppressAutoHyphens/>
        <w:autoSpaceDE w:val="0"/>
        <w:spacing w:after="0" w:line="200" w:lineRule="atLeast"/>
        <w:ind w:firstLine="709"/>
        <w:jc w:val="both"/>
        <w:rPr>
          <w:rFonts w:ascii="Times New Roman" w:eastAsia="Times New Roman" w:hAnsi="Times New Roman" w:cs="Times New Roman"/>
          <w:spacing w:val="-2"/>
          <w:sz w:val="28"/>
          <w:szCs w:val="28"/>
          <w:lang w:eastAsia="ar-SA"/>
        </w:rPr>
      </w:pPr>
    </w:p>
    <w:p w:rsidR="004319CA" w:rsidRPr="004319CA" w:rsidRDefault="004319CA" w:rsidP="004319CA">
      <w:pPr>
        <w:widowControl w:val="0"/>
        <w:shd w:val="clear" w:color="auto" w:fill="FFFFFF"/>
        <w:tabs>
          <w:tab w:val="left" w:pos="893"/>
        </w:tabs>
        <w:suppressAutoHyphens/>
        <w:autoSpaceDE w:val="0"/>
        <w:spacing w:after="0" w:line="200" w:lineRule="atLeast"/>
        <w:ind w:firstLine="709"/>
        <w:jc w:val="both"/>
        <w:rPr>
          <w:rFonts w:ascii="Times New Roman" w:eastAsia="Times New Roman" w:hAnsi="Times New Roman" w:cs="Times New Roman"/>
          <w:spacing w:val="-2"/>
          <w:sz w:val="28"/>
          <w:szCs w:val="28"/>
          <w:lang w:eastAsia="ar-SA"/>
        </w:rPr>
      </w:pPr>
    </w:p>
    <w:p w:rsidR="004319CA" w:rsidRPr="004319CA" w:rsidRDefault="004319CA" w:rsidP="004319CA">
      <w:pPr>
        <w:widowControl w:val="0"/>
        <w:shd w:val="clear" w:color="auto" w:fill="FFFFFF"/>
        <w:tabs>
          <w:tab w:val="left" w:pos="893"/>
        </w:tabs>
        <w:suppressAutoHyphens/>
        <w:autoSpaceDE w:val="0"/>
        <w:spacing w:after="0" w:line="200" w:lineRule="atLeast"/>
        <w:ind w:firstLine="709"/>
        <w:jc w:val="both"/>
        <w:rPr>
          <w:rFonts w:ascii="Times New Roman" w:eastAsia="Times New Roman" w:hAnsi="Times New Roman" w:cs="Times New Roman"/>
          <w:spacing w:val="-2"/>
          <w:sz w:val="28"/>
          <w:szCs w:val="28"/>
          <w:lang w:eastAsia="ar-SA"/>
        </w:rPr>
      </w:pPr>
    </w:p>
    <w:p w:rsidR="004319CA" w:rsidRPr="004319CA" w:rsidRDefault="004319CA" w:rsidP="004319CA">
      <w:pPr>
        <w:widowControl w:val="0"/>
        <w:shd w:val="clear" w:color="auto" w:fill="FFFFFF"/>
        <w:tabs>
          <w:tab w:val="left" w:pos="893"/>
        </w:tabs>
        <w:suppressAutoHyphens/>
        <w:autoSpaceDE w:val="0"/>
        <w:spacing w:after="0" w:line="200" w:lineRule="atLeast"/>
        <w:ind w:firstLine="709"/>
        <w:jc w:val="both"/>
        <w:rPr>
          <w:rFonts w:ascii="Times New Roman" w:eastAsia="Times New Roman" w:hAnsi="Times New Roman" w:cs="Times New Roman"/>
          <w:spacing w:val="-2"/>
          <w:sz w:val="28"/>
          <w:szCs w:val="28"/>
          <w:lang w:eastAsia="ar-SA"/>
        </w:rPr>
      </w:pPr>
    </w:p>
    <w:p w:rsidR="004319CA" w:rsidRPr="004319CA" w:rsidRDefault="004319CA" w:rsidP="004319CA">
      <w:pPr>
        <w:widowControl w:val="0"/>
        <w:shd w:val="clear" w:color="auto" w:fill="FFFFFF"/>
        <w:tabs>
          <w:tab w:val="left" w:pos="893"/>
        </w:tabs>
        <w:suppressAutoHyphens/>
        <w:autoSpaceDE w:val="0"/>
        <w:spacing w:after="0" w:line="200" w:lineRule="atLeast"/>
        <w:ind w:firstLine="709"/>
        <w:jc w:val="both"/>
        <w:rPr>
          <w:rFonts w:ascii="Times New Roman" w:eastAsia="Times New Roman" w:hAnsi="Times New Roman" w:cs="Times New Roman"/>
          <w:spacing w:val="-2"/>
          <w:sz w:val="28"/>
          <w:szCs w:val="28"/>
          <w:lang w:eastAsia="ar-SA"/>
        </w:rPr>
      </w:pPr>
    </w:p>
    <w:p w:rsidR="004319CA" w:rsidRPr="004319CA" w:rsidRDefault="004319CA" w:rsidP="004319CA">
      <w:pPr>
        <w:widowControl w:val="0"/>
        <w:shd w:val="clear" w:color="auto" w:fill="FFFFFF"/>
        <w:tabs>
          <w:tab w:val="left" w:pos="893"/>
        </w:tabs>
        <w:suppressAutoHyphens/>
        <w:autoSpaceDE w:val="0"/>
        <w:spacing w:after="0" w:line="200" w:lineRule="atLeast"/>
        <w:ind w:firstLine="709"/>
        <w:jc w:val="both"/>
        <w:rPr>
          <w:rFonts w:ascii="Times New Roman" w:eastAsia="Times New Roman" w:hAnsi="Times New Roman" w:cs="Times New Roman"/>
          <w:spacing w:val="-2"/>
          <w:sz w:val="28"/>
          <w:szCs w:val="28"/>
          <w:lang w:eastAsia="ar-SA"/>
        </w:rPr>
      </w:pPr>
    </w:p>
    <w:p w:rsidR="004319CA" w:rsidRPr="004319CA" w:rsidRDefault="004319CA" w:rsidP="004319CA">
      <w:pPr>
        <w:widowControl w:val="0"/>
        <w:shd w:val="clear" w:color="auto" w:fill="FFFFFF"/>
        <w:tabs>
          <w:tab w:val="left" w:pos="893"/>
        </w:tabs>
        <w:suppressAutoHyphens/>
        <w:autoSpaceDE w:val="0"/>
        <w:spacing w:after="0" w:line="200" w:lineRule="atLeast"/>
        <w:ind w:firstLine="709"/>
        <w:jc w:val="both"/>
        <w:rPr>
          <w:rFonts w:ascii="Times New Roman" w:eastAsia="Times New Roman" w:hAnsi="Times New Roman" w:cs="Times New Roman"/>
          <w:spacing w:val="-2"/>
          <w:sz w:val="28"/>
          <w:szCs w:val="28"/>
          <w:lang w:eastAsia="ar-SA"/>
        </w:rPr>
      </w:pPr>
    </w:p>
    <w:p w:rsidR="004319CA" w:rsidRPr="004319CA" w:rsidRDefault="004319CA" w:rsidP="004319CA">
      <w:pPr>
        <w:widowControl w:val="0"/>
        <w:shd w:val="clear" w:color="auto" w:fill="FFFFFF"/>
        <w:tabs>
          <w:tab w:val="left" w:pos="893"/>
        </w:tabs>
        <w:suppressAutoHyphens/>
        <w:autoSpaceDE w:val="0"/>
        <w:spacing w:after="0" w:line="200" w:lineRule="atLeast"/>
        <w:ind w:firstLine="709"/>
        <w:jc w:val="both"/>
        <w:rPr>
          <w:rFonts w:ascii="Times New Roman" w:eastAsia="Times New Roman" w:hAnsi="Times New Roman" w:cs="Times New Roman"/>
          <w:spacing w:val="-2"/>
          <w:sz w:val="28"/>
          <w:szCs w:val="28"/>
          <w:lang w:eastAsia="ar-SA"/>
        </w:rPr>
      </w:pPr>
    </w:p>
    <w:p w:rsidR="004319CA" w:rsidRPr="004319CA" w:rsidRDefault="004319CA" w:rsidP="004319CA">
      <w:pPr>
        <w:widowControl w:val="0"/>
        <w:shd w:val="clear" w:color="auto" w:fill="FFFFFF"/>
        <w:tabs>
          <w:tab w:val="left" w:pos="893"/>
        </w:tabs>
        <w:suppressAutoHyphens/>
        <w:autoSpaceDE w:val="0"/>
        <w:spacing w:after="0" w:line="200" w:lineRule="atLeast"/>
        <w:ind w:firstLine="709"/>
        <w:jc w:val="both"/>
        <w:rPr>
          <w:rFonts w:ascii="Times New Roman" w:eastAsia="Times New Roman" w:hAnsi="Times New Roman" w:cs="Times New Roman"/>
          <w:spacing w:val="-2"/>
          <w:sz w:val="28"/>
          <w:szCs w:val="28"/>
          <w:lang w:eastAsia="ar-SA"/>
        </w:rPr>
      </w:pPr>
    </w:p>
    <w:p w:rsidR="004319CA" w:rsidRPr="004319CA" w:rsidRDefault="004319CA" w:rsidP="004319CA">
      <w:pPr>
        <w:widowControl w:val="0"/>
        <w:shd w:val="clear" w:color="auto" w:fill="FFFFFF"/>
        <w:tabs>
          <w:tab w:val="left" w:pos="893"/>
        </w:tabs>
        <w:suppressAutoHyphens/>
        <w:autoSpaceDE w:val="0"/>
        <w:spacing w:after="0" w:line="200" w:lineRule="atLeast"/>
        <w:jc w:val="center"/>
        <w:rPr>
          <w:rFonts w:ascii="Times New Roman" w:eastAsia="Times New Roman" w:hAnsi="Times New Roman" w:cs="Times New Roman"/>
          <w:sz w:val="28"/>
          <w:szCs w:val="28"/>
          <w:lang w:eastAsia="ar-SA"/>
        </w:rPr>
      </w:pPr>
    </w:p>
    <w:p w:rsidR="006F6CFF" w:rsidRPr="006F6CFF" w:rsidRDefault="006F6CFF">
      <w:pPr>
        <w:rPr>
          <w:sz w:val="24"/>
          <w:szCs w:val="24"/>
        </w:rPr>
      </w:pPr>
    </w:p>
    <w:sectPr w:rsidR="006F6CFF" w:rsidRPr="006F6CFF">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51DBC" w:rsidRDefault="00151DBC">
      <w:pPr>
        <w:spacing w:after="0" w:line="240" w:lineRule="auto"/>
      </w:pPr>
      <w:r>
        <w:separator/>
      </w:r>
    </w:p>
  </w:endnote>
  <w:endnote w:type="continuationSeparator" w:id="0">
    <w:p w:rsidR="00151DBC" w:rsidRDefault="00151D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 w:name="Century Schoolbook">
    <w:panose1 w:val="02040604050505020304"/>
    <w:charset w:val="CC"/>
    <w:family w:val="roman"/>
    <w:pitch w:val="variable"/>
    <w:sig w:usb0="00000287" w:usb1="00000000" w:usb2="00000000" w:usb3="00000000" w:csb0="0000009F" w:csb1="00000000"/>
  </w:font>
  <w:font w:name="Microsoft Sans Serif">
    <w:panose1 w:val="020B0604020202020204"/>
    <w:charset w:val="CC"/>
    <w:family w:val="swiss"/>
    <w:pitch w:val="variable"/>
    <w:sig w:usb0="E5002EFF" w:usb1="C000605B" w:usb2="00000029" w:usb3="00000000" w:csb0="000101FF" w:csb1="00000000"/>
  </w:font>
  <w:font w:name="Franklin Gothic Medium">
    <w:panose1 w:val="020B06030201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465E" w:rsidRDefault="008F465E">
    <w:pPr>
      <w:pStyle w:val="af4"/>
      <w:jc w:val="right"/>
    </w:pPr>
    <w:r>
      <w:fldChar w:fldCharType="begin"/>
    </w:r>
    <w:r>
      <w:instrText>PAGE   \* MERGEFORMAT</w:instrText>
    </w:r>
    <w:r>
      <w:fldChar w:fldCharType="separate"/>
    </w:r>
    <w:r w:rsidR="00A731AC">
      <w:rPr>
        <w:noProof/>
      </w:rPr>
      <w:t>1</w:t>
    </w:r>
    <w:r>
      <w:fldChar w:fldCharType="end"/>
    </w:r>
  </w:p>
  <w:p w:rsidR="008F465E" w:rsidRDefault="008F465E">
    <w:pPr>
      <w:pStyle w:val="af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51DBC" w:rsidRDefault="00151DBC">
      <w:pPr>
        <w:spacing w:after="0" w:line="240" w:lineRule="auto"/>
      </w:pPr>
      <w:r>
        <w:separator/>
      </w:r>
    </w:p>
  </w:footnote>
  <w:footnote w:type="continuationSeparator" w:id="0">
    <w:p w:rsidR="00151DBC" w:rsidRDefault="00151DB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name w:val="WW8Num1"/>
    <w:lvl w:ilvl="0">
      <w:start w:val="1"/>
      <w:numFmt w:val="bullet"/>
      <w:lvlText w:val=""/>
      <w:lvlJc w:val="left"/>
      <w:pPr>
        <w:tabs>
          <w:tab w:val="num" w:pos="720"/>
        </w:tabs>
        <w:ind w:left="720" w:hanging="360"/>
      </w:pPr>
      <w:rPr>
        <w:rFonts w:ascii="Symbol" w:hAnsi="Symbol" w:cs="Times New Roman" w:hint="default"/>
        <w:spacing w:val="-6"/>
        <w:sz w:val="28"/>
        <w:szCs w:val="28"/>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Times New Roman" w:hint="default"/>
        <w:spacing w:val="-6"/>
        <w:sz w:val="28"/>
        <w:szCs w:val="28"/>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Times New Roman" w:hint="default"/>
        <w:spacing w:val="-6"/>
        <w:sz w:val="28"/>
        <w:szCs w:val="28"/>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Times New Roman" w:hint="default"/>
        <w:spacing w:val="-9"/>
        <w:sz w:val="28"/>
        <w:szCs w:val="28"/>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Times New Roman" w:hint="default"/>
        <w:spacing w:val="-9"/>
        <w:sz w:val="28"/>
        <w:szCs w:val="28"/>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Times New Roman" w:hint="default"/>
        <w:spacing w:val="-9"/>
        <w:sz w:val="28"/>
        <w:szCs w:val="28"/>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0000003"/>
    <w:multiLevelType w:val="multilevel"/>
    <w:tmpl w:val="00000003"/>
    <w:name w:val="WW8Num3"/>
    <w:lvl w:ilvl="0">
      <w:start w:val="1"/>
      <w:numFmt w:val="bullet"/>
      <w:lvlText w:val=""/>
      <w:lvlJc w:val="left"/>
      <w:pPr>
        <w:tabs>
          <w:tab w:val="num" w:pos="720"/>
        </w:tabs>
        <w:ind w:left="720" w:hanging="360"/>
      </w:pPr>
      <w:rPr>
        <w:rFonts w:ascii="Symbol" w:hAnsi="Symbol" w:cs="Times New Roman" w:hint="default"/>
        <w:spacing w:val="-11"/>
        <w:sz w:val="28"/>
        <w:szCs w:val="28"/>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Times New Roman" w:hint="default"/>
        <w:spacing w:val="-11"/>
        <w:sz w:val="28"/>
        <w:szCs w:val="28"/>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Times New Roman" w:hint="default"/>
        <w:spacing w:val="-11"/>
        <w:sz w:val="28"/>
        <w:szCs w:val="28"/>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0000004"/>
    <w:multiLevelType w:val="multilevel"/>
    <w:tmpl w:val="00000004"/>
    <w:name w:val="WW8Num4"/>
    <w:lvl w:ilvl="0">
      <w:start w:val="1"/>
      <w:numFmt w:val="none"/>
      <w:suff w:val="nothing"/>
      <w:lvlText w:val=""/>
      <w:lvlJc w:val="left"/>
      <w:pPr>
        <w:tabs>
          <w:tab w:val="num" w:pos="0"/>
        </w:tabs>
        <w:ind w:left="432" w:hanging="432"/>
      </w:pPr>
      <w:rPr>
        <w:rFonts w:ascii="Times New Roman" w:hAnsi="Times New Roman" w:cs="Times New Roman" w:hint="default"/>
        <w:spacing w:val="-17"/>
        <w:sz w:val="26"/>
        <w:szCs w:val="26"/>
      </w:rPr>
    </w:lvl>
    <w:lvl w:ilvl="1">
      <w:start w:val="1"/>
      <w:numFmt w:val="none"/>
      <w:suff w:val="nothing"/>
      <w:lvlText w:val=""/>
      <w:lvlJc w:val="left"/>
      <w:pPr>
        <w:tabs>
          <w:tab w:val="num" w:pos="0"/>
        </w:tabs>
        <w:ind w:left="576" w:hanging="576"/>
      </w:pPr>
      <w:rPr>
        <w:rFonts w:ascii="OpenSymbol" w:hAnsi="OpenSymbol" w:cs="OpenSymbol"/>
      </w:r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4" w15:restartNumberingAfterBreak="0">
    <w:nsid w:val="00000005"/>
    <w:multiLevelType w:val="singleLevel"/>
    <w:tmpl w:val="00000005"/>
    <w:name w:val="WW8Num5"/>
    <w:lvl w:ilvl="0">
      <w:start w:val="1"/>
      <w:numFmt w:val="decimal"/>
      <w:lvlText w:val="%1."/>
      <w:lvlJc w:val="left"/>
      <w:pPr>
        <w:tabs>
          <w:tab w:val="num" w:pos="0"/>
        </w:tabs>
        <w:ind w:left="0" w:firstLine="0"/>
      </w:pPr>
      <w:rPr>
        <w:rFonts w:ascii="Times New Roman" w:hAnsi="Times New Roman" w:cs="Times New Roman" w:hint="default"/>
        <w:spacing w:val="-9"/>
      </w:rPr>
    </w:lvl>
  </w:abstractNum>
  <w:abstractNum w:abstractNumId="5" w15:restartNumberingAfterBreak="0">
    <w:nsid w:val="00000006"/>
    <w:multiLevelType w:val="singleLevel"/>
    <w:tmpl w:val="00000006"/>
    <w:name w:val="WW8Num6"/>
    <w:lvl w:ilvl="0">
      <w:start w:val="1"/>
      <w:numFmt w:val="decimal"/>
      <w:lvlText w:val="%1."/>
      <w:lvlJc w:val="left"/>
      <w:pPr>
        <w:tabs>
          <w:tab w:val="num" w:pos="0"/>
        </w:tabs>
        <w:ind w:left="0" w:firstLine="0"/>
      </w:pPr>
      <w:rPr>
        <w:rFonts w:ascii="Times New Roman" w:hAnsi="Times New Roman" w:cs="Times New Roman" w:hint="default"/>
        <w:spacing w:val="-23"/>
        <w:sz w:val="24"/>
        <w:szCs w:val="24"/>
      </w:rPr>
    </w:lvl>
  </w:abstractNum>
  <w:abstractNum w:abstractNumId="6" w15:restartNumberingAfterBreak="0">
    <w:nsid w:val="00000007"/>
    <w:multiLevelType w:val="multilevel"/>
    <w:tmpl w:val="00000007"/>
    <w:name w:val="WW8Num7"/>
    <w:lvl w:ilvl="0">
      <w:start w:val="1"/>
      <w:numFmt w:val="bullet"/>
      <w:lvlText w:val=""/>
      <w:lvlJc w:val="left"/>
      <w:pPr>
        <w:tabs>
          <w:tab w:val="num" w:pos="720"/>
        </w:tabs>
        <w:ind w:left="720" w:hanging="360"/>
      </w:pPr>
      <w:rPr>
        <w:rFonts w:ascii="Symbol" w:hAnsi="Symbol" w:cs="Times New Roman" w:hint="default"/>
        <w:spacing w:val="-8"/>
        <w:sz w:val="28"/>
        <w:szCs w:val="28"/>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Times New Roman" w:hint="default"/>
        <w:spacing w:val="-8"/>
        <w:sz w:val="28"/>
        <w:szCs w:val="28"/>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Times New Roman" w:hint="default"/>
        <w:spacing w:val="-8"/>
        <w:sz w:val="28"/>
        <w:szCs w:val="28"/>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7" w15:restartNumberingAfterBreak="0">
    <w:nsid w:val="04270525"/>
    <w:multiLevelType w:val="hybridMultilevel"/>
    <w:tmpl w:val="00E4695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3350600"/>
    <w:multiLevelType w:val="multilevel"/>
    <w:tmpl w:val="DA0215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C297A53"/>
    <w:multiLevelType w:val="hybridMultilevel"/>
    <w:tmpl w:val="06CC136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9C22FDC"/>
    <w:multiLevelType w:val="hybridMultilevel"/>
    <w:tmpl w:val="24E85D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EED733D"/>
    <w:multiLevelType w:val="hybridMultilevel"/>
    <w:tmpl w:val="7DDA77E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367D2969"/>
    <w:multiLevelType w:val="multilevel"/>
    <w:tmpl w:val="2A2AE798"/>
    <w:lvl w:ilvl="0">
      <w:start w:val="1"/>
      <w:numFmt w:val="decimal"/>
      <w:lvlText w:val="%1."/>
      <w:lvlJc w:val="left"/>
      <w:pPr>
        <w:ind w:left="495" w:hanging="495"/>
      </w:pPr>
      <w:rPr>
        <w:rFonts w:hint="default"/>
      </w:rPr>
    </w:lvl>
    <w:lvl w:ilvl="1">
      <w:start w:val="1"/>
      <w:numFmt w:val="decimal"/>
      <w:lvlText w:val="%1.%2."/>
      <w:lvlJc w:val="left"/>
      <w:pPr>
        <w:ind w:left="2310" w:hanging="720"/>
      </w:pPr>
      <w:rPr>
        <w:rFonts w:hint="default"/>
      </w:rPr>
    </w:lvl>
    <w:lvl w:ilvl="2">
      <w:start w:val="1"/>
      <w:numFmt w:val="decimal"/>
      <w:lvlText w:val="%1.%2.%3."/>
      <w:lvlJc w:val="left"/>
      <w:pPr>
        <w:ind w:left="3900" w:hanging="720"/>
      </w:pPr>
      <w:rPr>
        <w:rFonts w:hint="default"/>
      </w:rPr>
    </w:lvl>
    <w:lvl w:ilvl="3">
      <w:start w:val="1"/>
      <w:numFmt w:val="decimal"/>
      <w:lvlText w:val="%1.%2.%3.%4."/>
      <w:lvlJc w:val="left"/>
      <w:pPr>
        <w:ind w:left="5850" w:hanging="1080"/>
      </w:pPr>
      <w:rPr>
        <w:rFonts w:hint="default"/>
      </w:rPr>
    </w:lvl>
    <w:lvl w:ilvl="4">
      <w:start w:val="1"/>
      <w:numFmt w:val="decimal"/>
      <w:lvlText w:val="%1.%2.%3.%4.%5."/>
      <w:lvlJc w:val="left"/>
      <w:pPr>
        <w:ind w:left="7440" w:hanging="1080"/>
      </w:pPr>
      <w:rPr>
        <w:rFonts w:hint="default"/>
      </w:rPr>
    </w:lvl>
    <w:lvl w:ilvl="5">
      <w:start w:val="1"/>
      <w:numFmt w:val="decimal"/>
      <w:lvlText w:val="%1.%2.%3.%4.%5.%6."/>
      <w:lvlJc w:val="left"/>
      <w:pPr>
        <w:ind w:left="9390" w:hanging="1440"/>
      </w:pPr>
      <w:rPr>
        <w:rFonts w:hint="default"/>
      </w:rPr>
    </w:lvl>
    <w:lvl w:ilvl="6">
      <w:start w:val="1"/>
      <w:numFmt w:val="decimal"/>
      <w:lvlText w:val="%1.%2.%3.%4.%5.%6.%7."/>
      <w:lvlJc w:val="left"/>
      <w:pPr>
        <w:ind w:left="11340" w:hanging="1800"/>
      </w:pPr>
      <w:rPr>
        <w:rFonts w:hint="default"/>
      </w:rPr>
    </w:lvl>
    <w:lvl w:ilvl="7">
      <w:start w:val="1"/>
      <w:numFmt w:val="decimal"/>
      <w:lvlText w:val="%1.%2.%3.%4.%5.%6.%7.%8."/>
      <w:lvlJc w:val="left"/>
      <w:pPr>
        <w:ind w:left="12930" w:hanging="1800"/>
      </w:pPr>
      <w:rPr>
        <w:rFonts w:hint="default"/>
      </w:rPr>
    </w:lvl>
    <w:lvl w:ilvl="8">
      <w:start w:val="1"/>
      <w:numFmt w:val="decimal"/>
      <w:lvlText w:val="%1.%2.%3.%4.%5.%6.%7.%8.%9."/>
      <w:lvlJc w:val="left"/>
      <w:pPr>
        <w:ind w:left="14880" w:hanging="2160"/>
      </w:pPr>
      <w:rPr>
        <w:rFonts w:hint="default"/>
      </w:rPr>
    </w:lvl>
  </w:abstractNum>
  <w:abstractNum w:abstractNumId="13" w15:restartNumberingAfterBreak="0">
    <w:nsid w:val="3A3824BC"/>
    <w:multiLevelType w:val="hybridMultilevel"/>
    <w:tmpl w:val="E564CC68"/>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4" w15:restartNumberingAfterBreak="0">
    <w:nsid w:val="4433095E"/>
    <w:multiLevelType w:val="hybridMultilevel"/>
    <w:tmpl w:val="3BAA56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45714F5E"/>
    <w:multiLevelType w:val="hybridMultilevel"/>
    <w:tmpl w:val="A7E8EDB8"/>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6" w15:restartNumberingAfterBreak="0">
    <w:nsid w:val="56D32BD7"/>
    <w:multiLevelType w:val="hybridMultilevel"/>
    <w:tmpl w:val="8F2021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9E702BE"/>
    <w:multiLevelType w:val="hybridMultilevel"/>
    <w:tmpl w:val="83049C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3"/>
  </w:num>
  <w:num w:numId="3">
    <w:abstractNumId w:val="15"/>
  </w:num>
  <w:num w:numId="4">
    <w:abstractNumId w:val="7"/>
  </w:num>
  <w:num w:numId="5">
    <w:abstractNumId w:val="11"/>
  </w:num>
  <w:num w:numId="6">
    <w:abstractNumId w:val="9"/>
  </w:num>
  <w:num w:numId="7">
    <w:abstractNumId w:val="14"/>
  </w:num>
  <w:num w:numId="8">
    <w:abstractNumId w:val="12"/>
  </w:num>
  <w:num w:numId="9">
    <w:abstractNumId w:val="8"/>
  </w:num>
  <w:num w:numId="10">
    <w:abstractNumId w:val="17"/>
  </w:num>
  <w:num w:numId="11">
    <w:abstractNumId w:val="10"/>
  </w:num>
  <w:num w:numId="12">
    <w:abstractNumId w:val="1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6CFF"/>
    <w:rsid w:val="00036DF2"/>
    <w:rsid w:val="00090FD6"/>
    <w:rsid w:val="000B5EA0"/>
    <w:rsid w:val="00112E11"/>
    <w:rsid w:val="00130571"/>
    <w:rsid w:val="00145CE1"/>
    <w:rsid w:val="00151DBC"/>
    <w:rsid w:val="00156E6A"/>
    <w:rsid w:val="00200A4C"/>
    <w:rsid w:val="002467FD"/>
    <w:rsid w:val="002B1909"/>
    <w:rsid w:val="002C4509"/>
    <w:rsid w:val="002E35D7"/>
    <w:rsid w:val="00302B7C"/>
    <w:rsid w:val="00371E4E"/>
    <w:rsid w:val="00375667"/>
    <w:rsid w:val="003952CE"/>
    <w:rsid w:val="003F6ED8"/>
    <w:rsid w:val="004319CA"/>
    <w:rsid w:val="00433B24"/>
    <w:rsid w:val="00481647"/>
    <w:rsid w:val="004B3760"/>
    <w:rsid w:val="004D3B93"/>
    <w:rsid w:val="004E1819"/>
    <w:rsid w:val="004F42A7"/>
    <w:rsid w:val="004F7F5A"/>
    <w:rsid w:val="0050642C"/>
    <w:rsid w:val="0052222F"/>
    <w:rsid w:val="005C4101"/>
    <w:rsid w:val="00604DA7"/>
    <w:rsid w:val="00606D3E"/>
    <w:rsid w:val="00611597"/>
    <w:rsid w:val="0065065F"/>
    <w:rsid w:val="00665155"/>
    <w:rsid w:val="00681941"/>
    <w:rsid w:val="00681F80"/>
    <w:rsid w:val="0069470A"/>
    <w:rsid w:val="006A4ACA"/>
    <w:rsid w:val="006F6CFF"/>
    <w:rsid w:val="00705171"/>
    <w:rsid w:val="007155AA"/>
    <w:rsid w:val="00733A7D"/>
    <w:rsid w:val="00737AC1"/>
    <w:rsid w:val="007513A6"/>
    <w:rsid w:val="00791251"/>
    <w:rsid w:val="007B46B5"/>
    <w:rsid w:val="007D6595"/>
    <w:rsid w:val="00812145"/>
    <w:rsid w:val="00832DEC"/>
    <w:rsid w:val="0085379B"/>
    <w:rsid w:val="0085407F"/>
    <w:rsid w:val="008A0A04"/>
    <w:rsid w:val="008F465E"/>
    <w:rsid w:val="009070AE"/>
    <w:rsid w:val="0091701E"/>
    <w:rsid w:val="00953394"/>
    <w:rsid w:val="009634DA"/>
    <w:rsid w:val="009807ED"/>
    <w:rsid w:val="009A4083"/>
    <w:rsid w:val="009F5C13"/>
    <w:rsid w:val="00A05548"/>
    <w:rsid w:val="00A4706A"/>
    <w:rsid w:val="00A607ED"/>
    <w:rsid w:val="00A731AC"/>
    <w:rsid w:val="00A952A5"/>
    <w:rsid w:val="00AB4191"/>
    <w:rsid w:val="00AF0FE6"/>
    <w:rsid w:val="00B269EF"/>
    <w:rsid w:val="00B40AA2"/>
    <w:rsid w:val="00B532CE"/>
    <w:rsid w:val="00B656DA"/>
    <w:rsid w:val="00B95B17"/>
    <w:rsid w:val="00C10943"/>
    <w:rsid w:val="00CE284A"/>
    <w:rsid w:val="00D140B3"/>
    <w:rsid w:val="00D274D5"/>
    <w:rsid w:val="00D36E1E"/>
    <w:rsid w:val="00D63532"/>
    <w:rsid w:val="00D651A6"/>
    <w:rsid w:val="00D76B82"/>
    <w:rsid w:val="00DB18D9"/>
    <w:rsid w:val="00DC451A"/>
    <w:rsid w:val="00E464CB"/>
    <w:rsid w:val="00E83D21"/>
    <w:rsid w:val="00E9477F"/>
    <w:rsid w:val="00FC482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46A2CC"/>
  <w15:docId w15:val="{BCEDCB5E-D8C6-4D70-9802-01FE47A662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4319CA"/>
    <w:pPr>
      <w:spacing w:after="0" w:line="240" w:lineRule="auto"/>
    </w:pPr>
  </w:style>
  <w:style w:type="numbering" w:customStyle="1" w:styleId="1">
    <w:name w:val="Нет списка1"/>
    <w:next w:val="a2"/>
    <w:uiPriority w:val="99"/>
    <w:semiHidden/>
    <w:unhideWhenUsed/>
    <w:rsid w:val="004319CA"/>
  </w:style>
  <w:style w:type="character" w:customStyle="1" w:styleId="WW8Num1z0">
    <w:name w:val="WW8Num1z0"/>
    <w:rsid w:val="004319CA"/>
    <w:rPr>
      <w:rFonts w:ascii="Times New Roman" w:hAnsi="Times New Roman" w:cs="Times New Roman" w:hint="default"/>
      <w:spacing w:val="-6"/>
      <w:sz w:val="28"/>
      <w:szCs w:val="28"/>
    </w:rPr>
  </w:style>
  <w:style w:type="character" w:customStyle="1" w:styleId="WW8Num1z1">
    <w:name w:val="WW8Num1z1"/>
    <w:rsid w:val="004319CA"/>
    <w:rPr>
      <w:rFonts w:ascii="OpenSymbol" w:hAnsi="OpenSymbol" w:cs="OpenSymbol"/>
    </w:rPr>
  </w:style>
  <w:style w:type="character" w:customStyle="1" w:styleId="WW8Num2z0">
    <w:name w:val="WW8Num2z0"/>
    <w:rsid w:val="004319CA"/>
    <w:rPr>
      <w:rFonts w:ascii="Times New Roman" w:hAnsi="Times New Roman" w:cs="Times New Roman" w:hint="default"/>
      <w:spacing w:val="-9"/>
      <w:sz w:val="28"/>
      <w:szCs w:val="28"/>
    </w:rPr>
  </w:style>
  <w:style w:type="character" w:customStyle="1" w:styleId="WW8Num2z1">
    <w:name w:val="WW8Num2z1"/>
    <w:rsid w:val="004319CA"/>
    <w:rPr>
      <w:rFonts w:ascii="OpenSymbol" w:hAnsi="OpenSymbol" w:cs="OpenSymbol"/>
    </w:rPr>
  </w:style>
  <w:style w:type="character" w:customStyle="1" w:styleId="WW8Num3z0">
    <w:name w:val="WW8Num3z0"/>
    <w:rsid w:val="004319CA"/>
    <w:rPr>
      <w:rFonts w:ascii="Times New Roman" w:hAnsi="Times New Roman" w:cs="Times New Roman" w:hint="default"/>
      <w:spacing w:val="-11"/>
      <w:sz w:val="28"/>
      <w:szCs w:val="28"/>
    </w:rPr>
  </w:style>
  <w:style w:type="character" w:customStyle="1" w:styleId="WW8Num3z1">
    <w:name w:val="WW8Num3z1"/>
    <w:rsid w:val="004319CA"/>
    <w:rPr>
      <w:rFonts w:ascii="OpenSymbol" w:hAnsi="OpenSymbol" w:cs="OpenSymbol"/>
    </w:rPr>
  </w:style>
  <w:style w:type="character" w:customStyle="1" w:styleId="WW8Num4z0">
    <w:name w:val="WW8Num4z0"/>
    <w:rsid w:val="004319CA"/>
    <w:rPr>
      <w:rFonts w:ascii="Times New Roman" w:hAnsi="Times New Roman" w:cs="Times New Roman" w:hint="default"/>
      <w:spacing w:val="-17"/>
      <w:sz w:val="26"/>
      <w:szCs w:val="26"/>
    </w:rPr>
  </w:style>
  <w:style w:type="character" w:customStyle="1" w:styleId="WW8Num4z1">
    <w:name w:val="WW8Num4z1"/>
    <w:rsid w:val="004319CA"/>
    <w:rPr>
      <w:rFonts w:ascii="OpenSymbol" w:hAnsi="OpenSymbol" w:cs="OpenSymbol"/>
    </w:rPr>
  </w:style>
  <w:style w:type="character" w:customStyle="1" w:styleId="WW8Num4z2">
    <w:name w:val="WW8Num4z2"/>
    <w:rsid w:val="004319CA"/>
  </w:style>
  <w:style w:type="character" w:customStyle="1" w:styleId="WW8Num4z3">
    <w:name w:val="WW8Num4z3"/>
    <w:rsid w:val="004319CA"/>
  </w:style>
  <w:style w:type="character" w:customStyle="1" w:styleId="WW8Num4z4">
    <w:name w:val="WW8Num4z4"/>
    <w:rsid w:val="004319CA"/>
  </w:style>
  <w:style w:type="character" w:customStyle="1" w:styleId="WW8Num4z5">
    <w:name w:val="WW8Num4z5"/>
    <w:rsid w:val="004319CA"/>
  </w:style>
  <w:style w:type="character" w:customStyle="1" w:styleId="WW8Num4z6">
    <w:name w:val="WW8Num4z6"/>
    <w:rsid w:val="004319CA"/>
  </w:style>
  <w:style w:type="character" w:customStyle="1" w:styleId="WW8Num4z7">
    <w:name w:val="WW8Num4z7"/>
    <w:rsid w:val="004319CA"/>
  </w:style>
  <w:style w:type="character" w:customStyle="1" w:styleId="WW8Num4z8">
    <w:name w:val="WW8Num4z8"/>
    <w:rsid w:val="004319CA"/>
  </w:style>
  <w:style w:type="character" w:customStyle="1" w:styleId="WW8Num5z0">
    <w:name w:val="WW8Num5z0"/>
    <w:rsid w:val="004319CA"/>
    <w:rPr>
      <w:rFonts w:ascii="Times New Roman" w:hAnsi="Times New Roman" w:cs="Times New Roman" w:hint="default"/>
      <w:spacing w:val="-9"/>
    </w:rPr>
  </w:style>
  <w:style w:type="character" w:customStyle="1" w:styleId="WW8Num6z0">
    <w:name w:val="WW8Num6z0"/>
    <w:rsid w:val="004319CA"/>
    <w:rPr>
      <w:rFonts w:ascii="Times New Roman" w:hAnsi="Times New Roman" w:cs="Times New Roman" w:hint="default"/>
      <w:spacing w:val="-23"/>
      <w:sz w:val="24"/>
      <w:szCs w:val="24"/>
    </w:rPr>
  </w:style>
  <w:style w:type="character" w:customStyle="1" w:styleId="WW8Num7z0">
    <w:name w:val="WW8Num7z0"/>
    <w:rsid w:val="004319CA"/>
    <w:rPr>
      <w:rFonts w:ascii="Times New Roman" w:hAnsi="Times New Roman" w:cs="Times New Roman" w:hint="default"/>
      <w:spacing w:val="-8"/>
      <w:sz w:val="28"/>
      <w:szCs w:val="28"/>
    </w:rPr>
  </w:style>
  <w:style w:type="character" w:customStyle="1" w:styleId="WW8Num7z1">
    <w:name w:val="WW8Num7z1"/>
    <w:rsid w:val="004319CA"/>
    <w:rPr>
      <w:rFonts w:ascii="OpenSymbol" w:hAnsi="OpenSymbol" w:cs="OpenSymbol"/>
    </w:rPr>
  </w:style>
  <w:style w:type="character" w:customStyle="1" w:styleId="WW8Num8z0">
    <w:name w:val="WW8Num8z0"/>
    <w:rsid w:val="004319CA"/>
    <w:rPr>
      <w:rFonts w:ascii="Times New Roman" w:hAnsi="Times New Roman" w:cs="Times New Roman" w:hint="default"/>
      <w:spacing w:val="-11"/>
      <w:sz w:val="24"/>
      <w:szCs w:val="24"/>
    </w:rPr>
  </w:style>
  <w:style w:type="character" w:customStyle="1" w:styleId="WW8Num8z1">
    <w:name w:val="WW8Num8z1"/>
    <w:rsid w:val="004319CA"/>
    <w:rPr>
      <w:rFonts w:ascii="OpenSymbol" w:hAnsi="OpenSymbol" w:cs="OpenSymbol"/>
    </w:rPr>
  </w:style>
  <w:style w:type="character" w:customStyle="1" w:styleId="WW8Num8z2">
    <w:name w:val="WW8Num8z2"/>
    <w:rsid w:val="004319CA"/>
  </w:style>
  <w:style w:type="character" w:customStyle="1" w:styleId="WW8Num8z3">
    <w:name w:val="WW8Num8z3"/>
    <w:rsid w:val="004319CA"/>
  </w:style>
  <w:style w:type="character" w:customStyle="1" w:styleId="WW8Num8z4">
    <w:name w:val="WW8Num8z4"/>
    <w:rsid w:val="004319CA"/>
  </w:style>
  <w:style w:type="character" w:customStyle="1" w:styleId="WW8Num8z5">
    <w:name w:val="WW8Num8z5"/>
    <w:rsid w:val="004319CA"/>
  </w:style>
  <w:style w:type="character" w:customStyle="1" w:styleId="WW8Num8z6">
    <w:name w:val="WW8Num8z6"/>
    <w:rsid w:val="004319CA"/>
  </w:style>
  <w:style w:type="character" w:customStyle="1" w:styleId="WW8Num8z7">
    <w:name w:val="WW8Num8z7"/>
    <w:rsid w:val="004319CA"/>
  </w:style>
  <w:style w:type="character" w:customStyle="1" w:styleId="WW8Num8z8">
    <w:name w:val="WW8Num8z8"/>
    <w:rsid w:val="004319CA"/>
  </w:style>
  <w:style w:type="character" w:customStyle="1" w:styleId="WW8Num9z0">
    <w:name w:val="WW8Num9z0"/>
    <w:rsid w:val="004319CA"/>
    <w:rPr>
      <w:rFonts w:ascii="Times New Roman" w:hAnsi="Times New Roman" w:cs="Times New Roman" w:hint="default"/>
    </w:rPr>
  </w:style>
  <w:style w:type="character" w:customStyle="1" w:styleId="WW8Num9z1">
    <w:name w:val="WW8Num9z1"/>
    <w:rsid w:val="004319CA"/>
    <w:rPr>
      <w:rFonts w:ascii="OpenSymbol" w:hAnsi="OpenSymbol" w:cs="OpenSymbol"/>
    </w:rPr>
  </w:style>
  <w:style w:type="character" w:customStyle="1" w:styleId="WW8Num10z0">
    <w:name w:val="WW8Num10z0"/>
    <w:rsid w:val="004319CA"/>
    <w:rPr>
      <w:rFonts w:ascii="Times New Roman" w:hAnsi="Times New Roman" w:cs="Times New Roman" w:hint="default"/>
      <w:spacing w:val="-30"/>
      <w:sz w:val="26"/>
      <w:szCs w:val="26"/>
    </w:rPr>
  </w:style>
  <w:style w:type="character" w:customStyle="1" w:styleId="WW8Num11z0">
    <w:name w:val="WW8Num11z0"/>
    <w:rsid w:val="004319CA"/>
    <w:rPr>
      <w:rFonts w:ascii="Times New Roman" w:hAnsi="Times New Roman" w:cs="Times New Roman" w:hint="default"/>
      <w:spacing w:val="-18"/>
      <w:sz w:val="28"/>
      <w:szCs w:val="28"/>
    </w:rPr>
  </w:style>
  <w:style w:type="character" w:customStyle="1" w:styleId="WW8Num11z1">
    <w:name w:val="WW8Num11z1"/>
    <w:rsid w:val="004319CA"/>
    <w:rPr>
      <w:rFonts w:ascii="OpenSymbol" w:hAnsi="OpenSymbol" w:cs="OpenSymbol"/>
    </w:rPr>
  </w:style>
  <w:style w:type="character" w:customStyle="1" w:styleId="WW8Num12z0">
    <w:name w:val="WW8Num12z0"/>
    <w:rsid w:val="004319CA"/>
    <w:rPr>
      <w:rFonts w:ascii="Times New Roman" w:hAnsi="Times New Roman" w:cs="Times New Roman" w:hint="default"/>
      <w:b/>
      <w:bCs/>
      <w:spacing w:val="-18"/>
    </w:rPr>
  </w:style>
  <w:style w:type="character" w:customStyle="1" w:styleId="WW8Num12z1">
    <w:name w:val="WW8Num12z1"/>
    <w:rsid w:val="004319CA"/>
    <w:rPr>
      <w:rFonts w:ascii="OpenSymbol" w:hAnsi="OpenSymbol" w:cs="OpenSymbol"/>
    </w:rPr>
  </w:style>
  <w:style w:type="character" w:customStyle="1" w:styleId="WW8Num12z2">
    <w:name w:val="WW8Num12z2"/>
    <w:rsid w:val="004319CA"/>
  </w:style>
  <w:style w:type="character" w:customStyle="1" w:styleId="WW8Num12z3">
    <w:name w:val="WW8Num12z3"/>
    <w:rsid w:val="004319CA"/>
  </w:style>
  <w:style w:type="character" w:customStyle="1" w:styleId="WW8Num12z4">
    <w:name w:val="WW8Num12z4"/>
    <w:rsid w:val="004319CA"/>
  </w:style>
  <w:style w:type="character" w:customStyle="1" w:styleId="WW8Num12z5">
    <w:name w:val="WW8Num12z5"/>
    <w:rsid w:val="004319CA"/>
  </w:style>
  <w:style w:type="character" w:customStyle="1" w:styleId="WW8Num12z6">
    <w:name w:val="WW8Num12z6"/>
    <w:rsid w:val="004319CA"/>
  </w:style>
  <w:style w:type="character" w:customStyle="1" w:styleId="WW8Num12z7">
    <w:name w:val="WW8Num12z7"/>
    <w:rsid w:val="004319CA"/>
  </w:style>
  <w:style w:type="character" w:customStyle="1" w:styleId="WW8Num12z8">
    <w:name w:val="WW8Num12z8"/>
    <w:rsid w:val="004319CA"/>
  </w:style>
  <w:style w:type="character" w:customStyle="1" w:styleId="2">
    <w:name w:val="Основной шрифт абзаца2"/>
    <w:rsid w:val="004319CA"/>
  </w:style>
  <w:style w:type="character" w:customStyle="1" w:styleId="WW8Num5z1">
    <w:name w:val="WW8Num5z1"/>
    <w:rsid w:val="004319CA"/>
  </w:style>
  <w:style w:type="character" w:customStyle="1" w:styleId="WW8Num5z2">
    <w:name w:val="WW8Num5z2"/>
    <w:rsid w:val="004319CA"/>
  </w:style>
  <w:style w:type="character" w:customStyle="1" w:styleId="WW8Num5z3">
    <w:name w:val="WW8Num5z3"/>
    <w:rsid w:val="004319CA"/>
  </w:style>
  <w:style w:type="character" w:customStyle="1" w:styleId="WW8Num5z4">
    <w:name w:val="WW8Num5z4"/>
    <w:rsid w:val="004319CA"/>
  </w:style>
  <w:style w:type="character" w:customStyle="1" w:styleId="WW8Num5z5">
    <w:name w:val="WW8Num5z5"/>
    <w:rsid w:val="004319CA"/>
  </w:style>
  <w:style w:type="character" w:customStyle="1" w:styleId="WW8Num5z6">
    <w:name w:val="WW8Num5z6"/>
    <w:rsid w:val="004319CA"/>
  </w:style>
  <w:style w:type="character" w:customStyle="1" w:styleId="WW8Num5z7">
    <w:name w:val="WW8Num5z7"/>
    <w:rsid w:val="004319CA"/>
  </w:style>
  <w:style w:type="character" w:customStyle="1" w:styleId="WW8Num5z8">
    <w:name w:val="WW8Num5z8"/>
    <w:rsid w:val="004319CA"/>
  </w:style>
  <w:style w:type="character" w:customStyle="1" w:styleId="10">
    <w:name w:val="Основной шрифт абзаца1"/>
    <w:rsid w:val="004319CA"/>
  </w:style>
  <w:style w:type="character" w:customStyle="1" w:styleId="a5">
    <w:name w:val="Символ нумерации"/>
    <w:rsid w:val="004319CA"/>
  </w:style>
  <w:style w:type="character" w:customStyle="1" w:styleId="a6">
    <w:name w:val="Маркеры списка"/>
    <w:rsid w:val="004319CA"/>
    <w:rPr>
      <w:rFonts w:ascii="OpenSymbol" w:eastAsia="OpenSymbol" w:hAnsi="OpenSymbol" w:cs="OpenSymbol"/>
    </w:rPr>
  </w:style>
  <w:style w:type="character" w:customStyle="1" w:styleId="WW8Num10z1">
    <w:name w:val="WW8Num10z1"/>
    <w:rsid w:val="004319CA"/>
    <w:rPr>
      <w:rFonts w:ascii="OpenSymbol" w:hAnsi="OpenSymbol" w:cs="OpenSymbol"/>
    </w:rPr>
  </w:style>
  <w:style w:type="character" w:styleId="a7">
    <w:name w:val="Strong"/>
    <w:qFormat/>
    <w:rsid w:val="004319CA"/>
    <w:rPr>
      <w:b/>
      <w:bCs/>
    </w:rPr>
  </w:style>
  <w:style w:type="character" w:customStyle="1" w:styleId="NoSpacingChar">
    <w:name w:val="No Spacing Char"/>
    <w:rsid w:val="004319CA"/>
    <w:rPr>
      <w:rFonts w:ascii="Calibri" w:hAnsi="Calibri" w:cs="Calibri"/>
      <w:sz w:val="28"/>
      <w:lang w:val="x-none" w:eastAsia="hi-IN" w:bidi="hi-IN"/>
    </w:rPr>
  </w:style>
  <w:style w:type="paragraph" w:customStyle="1" w:styleId="11">
    <w:name w:val="Заголовок1"/>
    <w:basedOn w:val="a"/>
    <w:next w:val="a8"/>
    <w:rsid w:val="004319CA"/>
    <w:pPr>
      <w:keepNext/>
      <w:widowControl w:val="0"/>
      <w:suppressAutoHyphens/>
      <w:autoSpaceDE w:val="0"/>
      <w:spacing w:before="240" w:after="120" w:line="240" w:lineRule="auto"/>
    </w:pPr>
    <w:rPr>
      <w:rFonts w:ascii="Arial" w:eastAsia="Arial Unicode MS" w:hAnsi="Arial" w:cs="Mangal"/>
      <w:sz w:val="28"/>
      <w:szCs w:val="28"/>
      <w:lang w:eastAsia="ar-SA"/>
    </w:rPr>
  </w:style>
  <w:style w:type="paragraph" w:styleId="a8">
    <w:name w:val="Body Text"/>
    <w:basedOn w:val="a"/>
    <w:link w:val="a9"/>
    <w:rsid w:val="004319CA"/>
    <w:pPr>
      <w:widowControl w:val="0"/>
      <w:suppressAutoHyphens/>
      <w:autoSpaceDE w:val="0"/>
      <w:spacing w:after="120" w:line="240" w:lineRule="auto"/>
    </w:pPr>
    <w:rPr>
      <w:rFonts w:ascii="Times New Roman" w:eastAsia="Times New Roman" w:hAnsi="Times New Roman" w:cs="Times New Roman"/>
      <w:sz w:val="20"/>
      <w:szCs w:val="20"/>
      <w:lang w:eastAsia="ar-SA"/>
    </w:rPr>
  </w:style>
  <w:style w:type="character" w:customStyle="1" w:styleId="a9">
    <w:name w:val="Основной текст Знак"/>
    <w:basedOn w:val="a0"/>
    <w:link w:val="a8"/>
    <w:rsid w:val="004319CA"/>
    <w:rPr>
      <w:rFonts w:ascii="Times New Roman" w:eastAsia="Times New Roman" w:hAnsi="Times New Roman" w:cs="Times New Roman"/>
      <w:sz w:val="20"/>
      <w:szCs w:val="20"/>
      <w:lang w:eastAsia="ar-SA"/>
    </w:rPr>
  </w:style>
  <w:style w:type="paragraph" w:styleId="aa">
    <w:name w:val="List"/>
    <w:basedOn w:val="a8"/>
    <w:rsid w:val="004319CA"/>
    <w:rPr>
      <w:rFonts w:cs="Mangal"/>
    </w:rPr>
  </w:style>
  <w:style w:type="paragraph" w:customStyle="1" w:styleId="12">
    <w:name w:val="Название1"/>
    <w:basedOn w:val="a"/>
    <w:rsid w:val="004319CA"/>
    <w:pPr>
      <w:widowControl w:val="0"/>
      <w:suppressLineNumbers/>
      <w:suppressAutoHyphens/>
      <w:autoSpaceDE w:val="0"/>
      <w:spacing w:before="120" w:after="120" w:line="240" w:lineRule="auto"/>
    </w:pPr>
    <w:rPr>
      <w:rFonts w:ascii="Times New Roman" w:eastAsia="Times New Roman" w:hAnsi="Times New Roman" w:cs="Mangal"/>
      <w:i/>
      <w:iCs/>
      <w:sz w:val="24"/>
      <w:szCs w:val="24"/>
      <w:lang w:eastAsia="ar-SA"/>
    </w:rPr>
  </w:style>
  <w:style w:type="paragraph" w:customStyle="1" w:styleId="20">
    <w:name w:val="Указатель2"/>
    <w:basedOn w:val="a"/>
    <w:rsid w:val="004319CA"/>
    <w:pPr>
      <w:widowControl w:val="0"/>
      <w:suppressLineNumbers/>
      <w:suppressAutoHyphens/>
      <w:autoSpaceDE w:val="0"/>
      <w:spacing w:after="0" w:line="240" w:lineRule="auto"/>
    </w:pPr>
    <w:rPr>
      <w:rFonts w:ascii="Times New Roman" w:eastAsia="Times New Roman" w:hAnsi="Times New Roman" w:cs="Mangal"/>
      <w:sz w:val="20"/>
      <w:szCs w:val="20"/>
      <w:lang w:eastAsia="ar-SA"/>
    </w:rPr>
  </w:style>
  <w:style w:type="paragraph" w:customStyle="1" w:styleId="13">
    <w:name w:val="Название1"/>
    <w:basedOn w:val="a"/>
    <w:rsid w:val="004319CA"/>
    <w:pPr>
      <w:widowControl w:val="0"/>
      <w:suppressLineNumbers/>
      <w:suppressAutoHyphens/>
      <w:autoSpaceDE w:val="0"/>
      <w:spacing w:before="120" w:after="120" w:line="240" w:lineRule="auto"/>
    </w:pPr>
    <w:rPr>
      <w:rFonts w:ascii="Times New Roman" w:eastAsia="Times New Roman" w:hAnsi="Times New Roman" w:cs="Mangal"/>
      <w:i/>
      <w:iCs/>
      <w:sz w:val="24"/>
      <w:szCs w:val="24"/>
      <w:lang w:eastAsia="ar-SA"/>
    </w:rPr>
  </w:style>
  <w:style w:type="paragraph" w:customStyle="1" w:styleId="14">
    <w:name w:val="Указатель1"/>
    <w:basedOn w:val="a"/>
    <w:rsid w:val="004319CA"/>
    <w:pPr>
      <w:widowControl w:val="0"/>
      <w:suppressLineNumbers/>
      <w:suppressAutoHyphens/>
      <w:autoSpaceDE w:val="0"/>
      <w:spacing w:after="0" w:line="240" w:lineRule="auto"/>
    </w:pPr>
    <w:rPr>
      <w:rFonts w:ascii="Times New Roman" w:eastAsia="Times New Roman" w:hAnsi="Times New Roman" w:cs="Mangal"/>
      <w:sz w:val="20"/>
      <w:szCs w:val="20"/>
      <w:lang w:eastAsia="ar-SA"/>
    </w:rPr>
  </w:style>
  <w:style w:type="paragraph" w:customStyle="1" w:styleId="ab">
    <w:name w:val="Содержимое таблицы"/>
    <w:basedOn w:val="a"/>
    <w:rsid w:val="004319CA"/>
    <w:pPr>
      <w:widowControl w:val="0"/>
      <w:suppressLineNumbers/>
      <w:suppressAutoHyphens/>
      <w:autoSpaceDE w:val="0"/>
      <w:spacing w:after="0" w:line="240" w:lineRule="auto"/>
    </w:pPr>
    <w:rPr>
      <w:rFonts w:ascii="Times New Roman" w:eastAsia="Times New Roman" w:hAnsi="Times New Roman" w:cs="Times New Roman"/>
      <w:sz w:val="20"/>
      <w:szCs w:val="20"/>
      <w:lang w:eastAsia="ar-SA"/>
    </w:rPr>
  </w:style>
  <w:style w:type="paragraph" w:customStyle="1" w:styleId="ac">
    <w:name w:val="Заголовок таблицы"/>
    <w:basedOn w:val="ab"/>
    <w:rsid w:val="004319CA"/>
    <w:pPr>
      <w:jc w:val="center"/>
    </w:pPr>
    <w:rPr>
      <w:b/>
      <w:bCs/>
    </w:rPr>
  </w:style>
  <w:style w:type="paragraph" w:styleId="ad">
    <w:name w:val="Normal (Web)"/>
    <w:basedOn w:val="a"/>
    <w:rsid w:val="004319CA"/>
    <w:pPr>
      <w:widowControl w:val="0"/>
      <w:suppressAutoHyphens/>
      <w:autoSpaceDE w:val="0"/>
      <w:spacing w:before="280" w:after="119" w:line="240" w:lineRule="auto"/>
    </w:pPr>
    <w:rPr>
      <w:rFonts w:ascii="Times New Roman" w:eastAsia="Times New Roman" w:hAnsi="Times New Roman" w:cs="Times New Roman"/>
      <w:sz w:val="24"/>
      <w:szCs w:val="24"/>
      <w:lang w:eastAsia="ar-SA"/>
    </w:rPr>
  </w:style>
  <w:style w:type="paragraph" w:customStyle="1" w:styleId="21">
    <w:name w:val="Без интервала2"/>
    <w:basedOn w:val="a"/>
    <w:rsid w:val="004319CA"/>
    <w:pPr>
      <w:spacing w:after="0" w:line="240" w:lineRule="auto"/>
    </w:pPr>
    <w:rPr>
      <w:rFonts w:ascii="Calibri" w:eastAsia="Times New Roman" w:hAnsi="Calibri" w:cs="Calibri"/>
      <w:sz w:val="28"/>
      <w:szCs w:val="20"/>
      <w:lang w:val="x-none" w:eastAsia="hi-IN" w:bidi="hi-IN"/>
    </w:rPr>
  </w:style>
  <w:style w:type="paragraph" w:customStyle="1" w:styleId="22">
    <w:name w:val="Основной текст с отступом 22"/>
    <w:basedOn w:val="a"/>
    <w:rsid w:val="004319CA"/>
    <w:pPr>
      <w:suppressAutoHyphens/>
      <w:spacing w:after="120" w:line="480" w:lineRule="auto"/>
      <w:ind w:left="283"/>
    </w:pPr>
    <w:rPr>
      <w:rFonts w:ascii="Times New Roman" w:eastAsia="Arial Unicode MS" w:hAnsi="Times New Roman" w:cs="Mangal"/>
      <w:kern w:val="1"/>
      <w:sz w:val="24"/>
      <w:szCs w:val="24"/>
      <w:lang w:eastAsia="hi-IN" w:bidi="hi-IN"/>
    </w:rPr>
  </w:style>
  <w:style w:type="table" w:styleId="ae">
    <w:name w:val="Table Grid"/>
    <w:basedOn w:val="a1"/>
    <w:uiPriority w:val="39"/>
    <w:rsid w:val="004319C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
    <w:name w:val="p2"/>
    <w:basedOn w:val="a"/>
    <w:rsid w:val="004319C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4">
    <w:name w:val="Без интервала Знак"/>
    <w:link w:val="a3"/>
    <w:uiPriority w:val="1"/>
    <w:locked/>
    <w:rsid w:val="004319CA"/>
  </w:style>
  <w:style w:type="character" w:customStyle="1" w:styleId="FontStyle207">
    <w:name w:val="Font Style207"/>
    <w:uiPriority w:val="99"/>
    <w:rsid w:val="004319CA"/>
    <w:rPr>
      <w:rFonts w:ascii="Century Schoolbook" w:hAnsi="Century Schoolbook" w:cs="Century Schoolbook" w:hint="default"/>
      <w:sz w:val="18"/>
      <w:szCs w:val="18"/>
    </w:rPr>
  </w:style>
  <w:style w:type="character" w:customStyle="1" w:styleId="FontStyle227">
    <w:name w:val="Font Style227"/>
    <w:uiPriority w:val="99"/>
    <w:rsid w:val="004319CA"/>
    <w:rPr>
      <w:rFonts w:ascii="Microsoft Sans Serif" w:hAnsi="Microsoft Sans Serif" w:cs="Microsoft Sans Serif" w:hint="default"/>
      <w:b/>
      <w:bCs/>
      <w:sz w:val="20"/>
      <w:szCs w:val="20"/>
    </w:rPr>
  </w:style>
  <w:style w:type="character" w:customStyle="1" w:styleId="FontStyle267">
    <w:name w:val="Font Style267"/>
    <w:uiPriority w:val="99"/>
    <w:rsid w:val="004319CA"/>
    <w:rPr>
      <w:rFonts w:ascii="Franklin Gothic Medium" w:hAnsi="Franklin Gothic Medium" w:cs="Franklin Gothic Medium" w:hint="default"/>
      <w:sz w:val="20"/>
      <w:szCs w:val="20"/>
    </w:rPr>
  </w:style>
  <w:style w:type="character" w:customStyle="1" w:styleId="FontStyle292">
    <w:name w:val="Font Style292"/>
    <w:uiPriority w:val="99"/>
    <w:rsid w:val="004319CA"/>
    <w:rPr>
      <w:rFonts w:ascii="Century Schoolbook" w:hAnsi="Century Schoolbook" w:cs="Century Schoolbook" w:hint="default"/>
      <w:b/>
      <w:bCs/>
      <w:sz w:val="18"/>
      <w:szCs w:val="18"/>
    </w:rPr>
  </w:style>
  <w:style w:type="character" w:customStyle="1" w:styleId="FontStyle301">
    <w:name w:val="Font Style301"/>
    <w:uiPriority w:val="99"/>
    <w:rsid w:val="004319CA"/>
    <w:rPr>
      <w:rFonts w:ascii="Franklin Gothic Medium" w:hAnsi="Franklin Gothic Medium" w:cs="Franklin Gothic Medium" w:hint="default"/>
      <w:i/>
      <w:iCs/>
      <w:sz w:val="18"/>
      <w:szCs w:val="18"/>
    </w:rPr>
  </w:style>
  <w:style w:type="character" w:customStyle="1" w:styleId="FontStyle226">
    <w:name w:val="Font Style226"/>
    <w:uiPriority w:val="99"/>
    <w:rsid w:val="004319CA"/>
    <w:rPr>
      <w:rFonts w:ascii="Century Schoolbook" w:hAnsi="Century Schoolbook" w:cs="Century Schoolbook" w:hint="default"/>
      <w:sz w:val="18"/>
      <w:szCs w:val="18"/>
    </w:rPr>
  </w:style>
  <w:style w:type="character" w:customStyle="1" w:styleId="FontStyle290">
    <w:name w:val="Font Style290"/>
    <w:uiPriority w:val="99"/>
    <w:rsid w:val="004319CA"/>
    <w:rPr>
      <w:rFonts w:ascii="Century Schoolbook" w:hAnsi="Century Schoolbook" w:cs="Century Schoolbook" w:hint="default"/>
      <w:i/>
      <w:iCs/>
      <w:sz w:val="18"/>
      <w:szCs w:val="18"/>
    </w:rPr>
  </w:style>
  <w:style w:type="character" w:customStyle="1" w:styleId="FontStyle269">
    <w:name w:val="Font Style269"/>
    <w:uiPriority w:val="99"/>
    <w:rsid w:val="004319CA"/>
    <w:rPr>
      <w:rFonts w:ascii="Century Schoolbook" w:hAnsi="Century Schoolbook" w:cs="Century Schoolbook" w:hint="default"/>
      <w:i/>
      <w:iCs/>
      <w:spacing w:val="-10"/>
      <w:sz w:val="22"/>
      <w:szCs w:val="22"/>
    </w:rPr>
  </w:style>
  <w:style w:type="character" w:customStyle="1" w:styleId="FontStyle280">
    <w:name w:val="Font Style280"/>
    <w:uiPriority w:val="99"/>
    <w:rsid w:val="004319CA"/>
    <w:rPr>
      <w:rFonts w:ascii="Century Schoolbook" w:hAnsi="Century Schoolbook" w:cs="Century Schoolbook" w:hint="default"/>
      <w:spacing w:val="-10"/>
      <w:sz w:val="22"/>
      <w:szCs w:val="22"/>
    </w:rPr>
  </w:style>
  <w:style w:type="paragraph" w:styleId="af">
    <w:name w:val="List Paragraph"/>
    <w:basedOn w:val="a"/>
    <w:uiPriority w:val="34"/>
    <w:qFormat/>
    <w:rsid w:val="004319CA"/>
    <w:pPr>
      <w:ind w:left="720"/>
      <w:contextualSpacing/>
    </w:pPr>
    <w:rPr>
      <w:rFonts w:ascii="Calibri" w:eastAsia="Times New Roman" w:hAnsi="Calibri" w:cs="Times New Roman"/>
      <w:lang w:eastAsia="ru-RU"/>
    </w:rPr>
  </w:style>
  <w:style w:type="paragraph" w:customStyle="1" w:styleId="p81">
    <w:name w:val="p81"/>
    <w:basedOn w:val="a"/>
    <w:rsid w:val="004319C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
    <w:name w:val="s1"/>
    <w:rsid w:val="004319CA"/>
  </w:style>
  <w:style w:type="paragraph" w:customStyle="1" w:styleId="p82">
    <w:name w:val="p82"/>
    <w:basedOn w:val="a"/>
    <w:rsid w:val="004319C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0">
    <w:name w:val="Balloon Text"/>
    <w:basedOn w:val="a"/>
    <w:link w:val="af1"/>
    <w:uiPriority w:val="99"/>
    <w:semiHidden/>
    <w:unhideWhenUsed/>
    <w:rsid w:val="004319CA"/>
    <w:pPr>
      <w:widowControl w:val="0"/>
      <w:suppressAutoHyphens/>
      <w:autoSpaceDE w:val="0"/>
      <w:spacing w:after="0" w:line="240" w:lineRule="auto"/>
    </w:pPr>
    <w:rPr>
      <w:rFonts w:ascii="Tahoma" w:eastAsia="Times New Roman" w:hAnsi="Tahoma" w:cs="Times New Roman"/>
      <w:sz w:val="16"/>
      <w:szCs w:val="16"/>
      <w:lang w:val="x-none" w:eastAsia="ar-SA"/>
    </w:rPr>
  </w:style>
  <w:style w:type="character" w:customStyle="1" w:styleId="af1">
    <w:name w:val="Текст выноски Знак"/>
    <w:basedOn w:val="a0"/>
    <w:link w:val="af0"/>
    <w:uiPriority w:val="99"/>
    <w:semiHidden/>
    <w:rsid w:val="004319CA"/>
    <w:rPr>
      <w:rFonts w:ascii="Tahoma" w:eastAsia="Times New Roman" w:hAnsi="Tahoma" w:cs="Times New Roman"/>
      <w:sz w:val="16"/>
      <w:szCs w:val="16"/>
      <w:lang w:val="x-none" w:eastAsia="ar-SA"/>
    </w:rPr>
  </w:style>
  <w:style w:type="paragraph" w:styleId="af2">
    <w:name w:val="header"/>
    <w:basedOn w:val="a"/>
    <w:link w:val="af3"/>
    <w:uiPriority w:val="99"/>
    <w:unhideWhenUsed/>
    <w:rsid w:val="004319CA"/>
    <w:pPr>
      <w:widowControl w:val="0"/>
      <w:tabs>
        <w:tab w:val="center" w:pos="4677"/>
        <w:tab w:val="right" w:pos="9355"/>
      </w:tabs>
      <w:suppressAutoHyphens/>
      <w:autoSpaceDE w:val="0"/>
      <w:spacing w:after="0" w:line="240" w:lineRule="auto"/>
    </w:pPr>
    <w:rPr>
      <w:rFonts w:ascii="Times New Roman" w:eastAsia="Times New Roman" w:hAnsi="Times New Roman" w:cs="Times New Roman"/>
      <w:sz w:val="20"/>
      <w:szCs w:val="20"/>
      <w:lang w:val="x-none" w:eastAsia="ar-SA"/>
    </w:rPr>
  </w:style>
  <w:style w:type="character" w:customStyle="1" w:styleId="af3">
    <w:name w:val="Верхний колонтитул Знак"/>
    <w:basedOn w:val="a0"/>
    <w:link w:val="af2"/>
    <w:uiPriority w:val="99"/>
    <w:rsid w:val="004319CA"/>
    <w:rPr>
      <w:rFonts w:ascii="Times New Roman" w:eastAsia="Times New Roman" w:hAnsi="Times New Roman" w:cs="Times New Roman"/>
      <w:sz w:val="20"/>
      <w:szCs w:val="20"/>
      <w:lang w:val="x-none" w:eastAsia="ar-SA"/>
    </w:rPr>
  </w:style>
  <w:style w:type="paragraph" w:styleId="af4">
    <w:name w:val="footer"/>
    <w:basedOn w:val="a"/>
    <w:link w:val="af5"/>
    <w:uiPriority w:val="99"/>
    <w:unhideWhenUsed/>
    <w:rsid w:val="004319CA"/>
    <w:pPr>
      <w:widowControl w:val="0"/>
      <w:tabs>
        <w:tab w:val="center" w:pos="4677"/>
        <w:tab w:val="right" w:pos="9355"/>
      </w:tabs>
      <w:suppressAutoHyphens/>
      <w:autoSpaceDE w:val="0"/>
      <w:spacing w:after="0" w:line="240" w:lineRule="auto"/>
    </w:pPr>
    <w:rPr>
      <w:rFonts w:ascii="Times New Roman" w:eastAsia="Times New Roman" w:hAnsi="Times New Roman" w:cs="Times New Roman"/>
      <w:sz w:val="20"/>
      <w:szCs w:val="20"/>
      <w:lang w:val="x-none" w:eastAsia="ar-SA"/>
    </w:rPr>
  </w:style>
  <w:style w:type="character" w:customStyle="1" w:styleId="af5">
    <w:name w:val="Нижний колонтитул Знак"/>
    <w:basedOn w:val="a0"/>
    <w:link w:val="af4"/>
    <w:uiPriority w:val="99"/>
    <w:rsid w:val="004319CA"/>
    <w:rPr>
      <w:rFonts w:ascii="Times New Roman" w:eastAsia="Times New Roman" w:hAnsi="Times New Roman" w:cs="Times New Roman"/>
      <w:sz w:val="20"/>
      <w:szCs w:val="20"/>
      <w:lang w:val="x-none"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8066120">
      <w:bodyDiv w:val="1"/>
      <w:marLeft w:val="0"/>
      <w:marRight w:val="0"/>
      <w:marTop w:val="0"/>
      <w:marBottom w:val="0"/>
      <w:divBdr>
        <w:top w:val="none" w:sz="0" w:space="0" w:color="auto"/>
        <w:left w:val="none" w:sz="0" w:space="0" w:color="auto"/>
        <w:bottom w:val="none" w:sz="0" w:space="0" w:color="auto"/>
        <w:right w:val="none" w:sz="0" w:space="0" w:color="auto"/>
      </w:divBdr>
    </w:div>
    <w:div w:id="2032492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713</TotalTime>
  <Pages>1</Pages>
  <Words>24346</Words>
  <Characters>138775</Characters>
  <Application>Microsoft Office Word</Application>
  <DocSecurity>0</DocSecurity>
  <Lines>1156</Lines>
  <Paragraphs>325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162796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01RU</dc:creator>
  <cp:keywords/>
  <dc:description/>
  <cp:lastModifiedBy>виктор кирин</cp:lastModifiedBy>
  <cp:revision>31</cp:revision>
  <cp:lastPrinted>2020-10-11T14:03:00Z</cp:lastPrinted>
  <dcterms:created xsi:type="dcterms:W3CDTF">2017-10-09T15:39:00Z</dcterms:created>
  <dcterms:modified xsi:type="dcterms:W3CDTF">2021-01-27T16:16:00Z</dcterms:modified>
</cp:coreProperties>
</file>